
<file path=[Content_Types].xml><?xml version="1.0" encoding="utf-8"?>
<Types xmlns="http://schemas.openxmlformats.org/package/2006/content-types">
  <Default Extension="emf" ContentType="image/x-emf"/>
  <Default Extension="jpeg" ContentType="image/jpeg"/>
  <Default Extension="jpg" ContentType="image/jpeg"/>
  <Default Extension="pptx" ContentType="application/vnd.openxmlformats-officedocument.presentationml.presentation"/>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6060AE7F" w14:textId="77777777" w:rsidR="009A53F5" w:rsidRDefault="009A53F5">
      <w:pPr>
        <w:pStyle w:val="Koptekst"/>
        <w:tabs>
          <w:tab w:val="clear" w:pos="4536"/>
          <w:tab w:val="clear" w:pos="9072"/>
        </w:tabs>
      </w:pPr>
    </w:p>
    <w:p w14:paraId="78132469" w14:textId="77777777" w:rsidR="009A53F5" w:rsidRDefault="009A53F5"/>
    <w:p w14:paraId="1168CE07" w14:textId="77777777" w:rsidR="009A53F5" w:rsidRDefault="009A53F5"/>
    <w:p w14:paraId="7CB49C02" w14:textId="77777777" w:rsidR="009A53F5" w:rsidRDefault="009A53F5"/>
    <w:p w14:paraId="37D20525" w14:textId="77777777" w:rsidR="009A53F5" w:rsidRDefault="009A53F5"/>
    <w:p w14:paraId="0F1C1F35" w14:textId="3AE6C520" w:rsidR="009A53F5" w:rsidRDefault="009A53F5"/>
    <w:p w14:paraId="44E5E1A9" w14:textId="4225295A" w:rsidR="009A53F5" w:rsidRDefault="009D165C">
      <w:r w:rsidRPr="00155696">
        <w:rPr>
          <w:rFonts w:cs="Arial"/>
          <w:noProof/>
          <w:sz w:val="16"/>
          <w:szCs w:val="12"/>
          <w:lang w:val="nl-NL" w:eastAsia="nl-NL"/>
        </w:rPr>
        <w:drawing>
          <wp:anchor distT="0" distB="0" distL="114300" distR="114300" simplePos="0" relativeHeight="251659264" behindDoc="0" locked="0" layoutInCell="1" allowOverlap="1" wp14:anchorId="36C25B1D" wp14:editId="435CBD5D">
            <wp:simplePos x="0" y="0"/>
            <wp:positionH relativeFrom="column">
              <wp:posOffset>-11227</wp:posOffset>
            </wp:positionH>
            <wp:positionV relativeFrom="paragraph">
              <wp:posOffset>75160</wp:posOffset>
            </wp:positionV>
            <wp:extent cx="6031100" cy="897485"/>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V-experts.jpg"/>
                    <pic:cNvPicPr/>
                  </pic:nvPicPr>
                  <pic:blipFill rotWithShape="1">
                    <a:blip r:embed="rId8" cstate="print">
                      <a:extLst>
                        <a:ext uri="{28A0092B-C50C-407E-A947-70E740481C1C}">
                          <a14:useLocalDpi xmlns:a14="http://schemas.microsoft.com/office/drawing/2010/main" val="0"/>
                        </a:ext>
                      </a:extLst>
                    </a:blip>
                    <a:srcRect b="56786"/>
                    <a:stretch/>
                  </pic:blipFill>
                  <pic:spPr bwMode="auto">
                    <a:xfrm>
                      <a:off x="0" y="0"/>
                      <a:ext cx="6031100" cy="8974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20EED15" w14:textId="4B7FDF46" w:rsidR="009A53F5" w:rsidRDefault="009A53F5"/>
    <w:p w14:paraId="51AA0C8E" w14:textId="6A8E54DF" w:rsidR="009A53F5" w:rsidRDefault="009A53F5"/>
    <w:p w14:paraId="03B079D5" w14:textId="398D58C3" w:rsidR="00A12706" w:rsidRDefault="00A12706"/>
    <w:p w14:paraId="243E967B" w14:textId="2D0A0BA2" w:rsidR="00A12706" w:rsidRDefault="00A12706"/>
    <w:p w14:paraId="101FA5B5" w14:textId="3DC665D8" w:rsidR="00A12706" w:rsidRDefault="00A12706"/>
    <w:p w14:paraId="2924CCFF" w14:textId="77777777" w:rsidR="009A53F5" w:rsidRDefault="009A53F5"/>
    <w:p w14:paraId="03D92DFA" w14:textId="77777777" w:rsidR="00A12706" w:rsidRDefault="00DB706B" w:rsidP="00DB706B">
      <w:pPr>
        <w:ind w:left="3686"/>
      </w:pPr>
      <w:r>
        <w:tab/>
      </w:r>
    </w:p>
    <w:p w14:paraId="3DC59368" w14:textId="77777777" w:rsidR="00BA7CAA" w:rsidRPr="00C3331B" w:rsidRDefault="00BA7CAA" w:rsidP="00560247">
      <w:pPr>
        <w:pStyle w:val="Titel1"/>
        <w:spacing w:line="240" w:lineRule="auto"/>
        <w:jc w:val="center"/>
        <w:rPr>
          <w:rFonts w:ascii="Arial" w:hAnsi="Arial" w:cs="Arial"/>
        </w:rPr>
      </w:pPr>
      <w:r w:rsidRPr="00C3331B">
        <w:rPr>
          <w:rFonts w:ascii="Arial" w:hAnsi="Arial" w:cs="Arial"/>
        </w:rPr>
        <w:t>Dienstencatalogus</w:t>
      </w:r>
    </w:p>
    <w:p w14:paraId="5FB4D079" w14:textId="77777777" w:rsidR="00560247" w:rsidRPr="00C3331B" w:rsidRDefault="00560247" w:rsidP="001D02AB">
      <w:pPr>
        <w:pStyle w:val="Titel1"/>
        <w:spacing w:line="240" w:lineRule="auto"/>
        <w:jc w:val="center"/>
        <w:rPr>
          <w:rFonts w:ascii="Arial" w:hAnsi="Arial" w:cs="Arial"/>
        </w:rPr>
      </w:pPr>
      <w:r w:rsidRPr="00C3331B">
        <w:rPr>
          <w:rFonts w:ascii="Arial" w:hAnsi="Arial" w:cs="Arial"/>
        </w:rPr>
        <w:t xml:space="preserve"> </w:t>
      </w:r>
      <w:r w:rsidR="001D02AB" w:rsidRPr="00C3331B">
        <w:rPr>
          <w:rFonts w:ascii="Arial" w:hAnsi="Arial" w:cs="Arial"/>
        </w:rPr>
        <w:t>Functioneel B</w:t>
      </w:r>
      <w:r w:rsidRPr="00C3331B">
        <w:rPr>
          <w:rFonts w:ascii="Arial" w:hAnsi="Arial" w:cs="Arial"/>
        </w:rPr>
        <w:t>eheer</w:t>
      </w:r>
      <w:r w:rsidR="007003A0">
        <w:rPr>
          <w:rFonts w:ascii="Arial" w:hAnsi="Arial" w:cs="Arial"/>
        </w:rPr>
        <w:t xml:space="preserve"> </w:t>
      </w:r>
      <w:r w:rsidRPr="00C3331B">
        <w:rPr>
          <w:rFonts w:ascii="Arial" w:hAnsi="Arial" w:cs="Arial"/>
        </w:rPr>
        <w:t xml:space="preserve"> </w:t>
      </w:r>
      <w:bookmarkStart w:id="0" w:name="_GoBack"/>
      <w:bookmarkEnd w:id="0"/>
    </w:p>
    <w:p w14:paraId="36AEAE0A" w14:textId="77777777" w:rsidR="001D02AB" w:rsidRPr="00C3331B" w:rsidRDefault="001D02AB" w:rsidP="001D02AB">
      <w:pPr>
        <w:rPr>
          <w:lang w:val="nl-NL" w:eastAsia="nl-NL"/>
        </w:rPr>
      </w:pPr>
    </w:p>
    <w:p w14:paraId="665787AD" w14:textId="77777777" w:rsidR="00F11699" w:rsidRPr="00C3331B" w:rsidRDefault="00F11699" w:rsidP="00F11699">
      <w:pPr>
        <w:rPr>
          <w:rFonts w:cs="Arial"/>
          <w:b/>
          <w:sz w:val="32"/>
          <w:lang w:val="nl-NL"/>
        </w:rPr>
      </w:pPr>
    </w:p>
    <w:p w14:paraId="46FCF414" w14:textId="77777777" w:rsidR="00A12706" w:rsidRPr="00C3331B" w:rsidRDefault="00A12706">
      <w:pPr>
        <w:rPr>
          <w:lang w:val="nl-NL"/>
        </w:rPr>
      </w:pPr>
    </w:p>
    <w:p w14:paraId="712C833F" w14:textId="77777777" w:rsidR="00A12706" w:rsidRPr="00C3331B" w:rsidRDefault="00A12706">
      <w:pPr>
        <w:rPr>
          <w:lang w:val="nl-NL"/>
        </w:rPr>
      </w:pPr>
    </w:p>
    <w:p w14:paraId="53B3FBE0" w14:textId="77777777" w:rsidR="009A53F5" w:rsidRPr="00C3331B" w:rsidRDefault="009A53F5">
      <w:pPr>
        <w:rPr>
          <w:lang w:val="nl-NL"/>
        </w:rPr>
      </w:pPr>
    </w:p>
    <w:p w14:paraId="3AD2A11C" w14:textId="77777777" w:rsidR="00B75A77" w:rsidRPr="00C3331B" w:rsidRDefault="00B75A77">
      <w:pPr>
        <w:rPr>
          <w:lang w:val="nl-NL"/>
        </w:rPr>
      </w:pPr>
    </w:p>
    <w:p w14:paraId="3D7B75C1" w14:textId="77777777" w:rsidR="001D02AB" w:rsidRPr="00C3331B" w:rsidRDefault="001D02AB">
      <w:pPr>
        <w:rPr>
          <w:lang w:val="nl-NL"/>
        </w:rPr>
      </w:pPr>
    </w:p>
    <w:p w14:paraId="44614B00" w14:textId="77777777" w:rsidR="001D02AB" w:rsidRPr="00C3331B" w:rsidRDefault="001D02AB">
      <w:pPr>
        <w:rPr>
          <w:lang w:val="nl-NL"/>
        </w:rPr>
      </w:pPr>
    </w:p>
    <w:p w14:paraId="63870954" w14:textId="77777777" w:rsidR="001D02AB" w:rsidRPr="00C3331B" w:rsidRDefault="001D02AB">
      <w:pPr>
        <w:rPr>
          <w:lang w:val="nl-NL"/>
        </w:rPr>
      </w:pPr>
    </w:p>
    <w:p w14:paraId="4E7DBC8C" w14:textId="77777777" w:rsidR="001D02AB" w:rsidRPr="00C3331B" w:rsidRDefault="001D02AB">
      <w:pPr>
        <w:rPr>
          <w:lang w:val="nl-NL"/>
        </w:rPr>
      </w:pPr>
    </w:p>
    <w:p w14:paraId="48B72951" w14:textId="77777777" w:rsidR="00B75A77" w:rsidRPr="00C3331B" w:rsidRDefault="00B75A77">
      <w:pPr>
        <w:rPr>
          <w:lang w:val="nl-NL"/>
        </w:rPr>
      </w:pPr>
    </w:p>
    <w:p w14:paraId="35B8D5D4" w14:textId="77777777" w:rsidR="00F11699" w:rsidRPr="00C3331B" w:rsidRDefault="00F11699">
      <w:pPr>
        <w:rPr>
          <w:lang w:val="nl-NL"/>
        </w:rPr>
      </w:pPr>
    </w:p>
    <w:p w14:paraId="0EEFF1D9" w14:textId="77777777" w:rsidR="00F11699" w:rsidRPr="00C3331B" w:rsidRDefault="00F11699">
      <w:pPr>
        <w:rPr>
          <w:lang w:val="nl-NL"/>
        </w:rPr>
      </w:pPr>
    </w:p>
    <w:p w14:paraId="261DBE6B" w14:textId="77777777" w:rsidR="00F11699" w:rsidRPr="00C3331B" w:rsidRDefault="00F11699">
      <w:pPr>
        <w:rPr>
          <w:lang w:val="nl-NL"/>
        </w:rPr>
      </w:pPr>
    </w:p>
    <w:p w14:paraId="5E1EC544" w14:textId="77777777" w:rsidR="00B75A77" w:rsidRPr="00C3331B" w:rsidRDefault="00B75A77">
      <w:pPr>
        <w:rPr>
          <w:lang w:val="nl-NL"/>
        </w:rPr>
      </w:pPr>
    </w:p>
    <w:p w14:paraId="5D82BCF5" w14:textId="77777777" w:rsidR="00B75A77" w:rsidRPr="00C3331B" w:rsidRDefault="00B75A77">
      <w:pPr>
        <w:rPr>
          <w:lang w:val="nl-NL"/>
        </w:rPr>
      </w:pPr>
    </w:p>
    <w:p w14:paraId="7B97FB7C" w14:textId="77777777" w:rsidR="00B75A77" w:rsidRPr="00C3331B" w:rsidRDefault="00B75A77">
      <w:pPr>
        <w:rPr>
          <w:lang w:val="nl-NL"/>
        </w:rPr>
      </w:pPr>
    </w:p>
    <w:p w14:paraId="1097C740" w14:textId="77777777" w:rsidR="00686821" w:rsidRPr="00C3331B" w:rsidRDefault="00686821">
      <w:pPr>
        <w:rPr>
          <w:lang w:val="nl-NL"/>
        </w:rPr>
      </w:pPr>
    </w:p>
    <w:p w14:paraId="29C397D3" w14:textId="77777777" w:rsidR="00624B94" w:rsidRPr="00C3331B" w:rsidRDefault="00915827" w:rsidP="00624B94">
      <w:pPr>
        <w:rPr>
          <w:lang w:val="nl-NL"/>
        </w:rPr>
      </w:pPr>
      <w:r w:rsidRPr="00C3331B">
        <w:rPr>
          <w:lang w:val="nl-NL"/>
        </w:rPr>
        <w:t>Auteur</w:t>
      </w:r>
      <w:r w:rsidR="00624B94" w:rsidRPr="00C3331B">
        <w:rPr>
          <w:lang w:val="nl-NL"/>
        </w:rPr>
        <w:tab/>
        <w:t xml:space="preserve">: </w:t>
      </w:r>
    </w:p>
    <w:p w14:paraId="4FA44E9F" w14:textId="77777777" w:rsidR="00624B94" w:rsidRPr="00C3331B" w:rsidRDefault="00FE7BFA" w:rsidP="00624B94">
      <w:pPr>
        <w:rPr>
          <w:lang w:val="nl-NL"/>
        </w:rPr>
      </w:pPr>
      <w:r w:rsidRPr="00C3331B">
        <w:rPr>
          <w:lang w:val="nl-NL"/>
        </w:rPr>
        <w:t>Datum</w:t>
      </w:r>
      <w:r w:rsidRPr="00C3331B">
        <w:rPr>
          <w:lang w:val="nl-NL"/>
        </w:rPr>
        <w:tab/>
      </w:r>
      <w:bookmarkStart w:id="1" w:name="Opsteldatum"/>
      <w:r w:rsidR="00DB706B" w:rsidRPr="00C3331B">
        <w:rPr>
          <w:lang w:val="nl-NL"/>
        </w:rPr>
        <w:t xml:space="preserve">: </w:t>
      </w:r>
      <w:bookmarkEnd w:id="1"/>
    </w:p>
    <w:p w14:paraId="6D6902D9" w14:textId="77777777" w:rsidR="00624B94" w:rsidRPr="00C3331B" w:rsidRDefault="00624B94" w:rsidP="00624B94">
      <w:pPr>
        <w:rPr>
          <w:lang w:val="nl-NL"/>
        </w:rPr>
      </w:pPr>
    </w:p>
    <w:p w14:paraId="709F3DE8" w14:textId="77777777" w:rsidR="00624B94" w:rsidRPr="00C3331B" w:rsidRDefault="00FE7BFA" w:rsidP="00624B94">
      <w:pPr>
        <w:rPr>
          <w:lang w:val="nl-NL"/>
        </w:rPr>
      </w:pPr>
      <w:r w:rsidRPr="00C3331B">
        <w:rPr>
          <w:lang w:val="nl-NL"/>
        </w:rPr>
        <w:t>Status</w:t>
      </w:r>
      <w:r w:rsidRPr="00C3331B">
        <w:rPr>
          <w:lang w:val="nl-NL"/>
        </w:rPr>
        <w:tab/>
      </w:r>
      <w:r w:rsidR="00560247" w:rsidRPr="00C3331B">
        <w:rPr>
          <w:lang w:val="nl-NL"/>
        </w:rPr>
        <w:t xml:space="preserve">: </w:t>
      </w:r>
    </w:p>
    <w:p w14:paraId="2816EFE2" w14:textId="77777777" w:rsidR="00624B94" w:rsidRPr="00C3331B" w:rsidRDefault="00FE7BFA" w:rsidP="00624B94">
      <w:pPr>
        <w:rPr>
          <w:lang w:val="nl-NL"/>
        </w:rPr>
      </w:pPr>
      <w:r w:rsidRPr="00C3331B">
        <w:rPr>
          <w:lang w:val="nl-NL"/>
        </w:rPr>
        <w:t xml:space="preserve">Versie </w:t>
      </w:r>
      <w:r w:rsidRPr="00C3331B">
        <w:rPr>
          <w:lang w:val="nl-NL"/>
        </w:rPr>
        <w:tab/>
      </w:r>
      <w:bookmarkStart w:id="2" w:name="Versie"/>
      <w:r w:rsidR="00DB706B" w:rsidRPr="00C3331B">
        <w:rPr>
          <w:lang w:val="nl-NL"/>
        </w:rPr>
        <w:t xml:space="preserve">: </w:t>
      </w:r>
      <w:bookmarkEnd w:id="2"/>
    </w:p>
    <w:p w14:paraId="12FD7BA9" w14:textId="77777777" w:rsidR="00624B94" w:rsidRPr="00C3331B" w:rsidRDefault="00624B94" w:rsidP="00624B94">
      <w:pPr>
        <w:rPr>
          <w:lang w:val="nl-NL"/>
        </w:rPr>
      </w:pPr>
    </w:p>
    <w:p w14:paraId="217DAB9B" w14:textId="77777777" w:rsidR="00D62306" w:rsidRPr="00C3331B" w:rsidRDefault="00624B94" w:rsidP="00624B94">
      <w:pPr>
        <w:rPr>
          <w:b/>
          <w:lang w:val="nl-NL"/>
        </w:rPr>
      </w:pPr>
      <w:r w:rsidRPr="00C3331B">
        <w:rPr>
          <w:lang w:val="nl-NL"/>
        </w:rPr>
        <w:t>Bestandsnaam</w:t>
      </w:r>
      <w:r w:rsidRPr="00C3331B">
        <w:rPr>
          <w:lang w:val="nl-NL"/>
        </w:rPr>
        <w:tab/>
        <w:t xml:space="preserve">: </w:t>
      </w:r>
      <w:r w:rsidR="00635BAB" w:rsidRPr="00C3331B">
        <w:rPr>
          <w:lang w:val="nl-NL"/>
        </w:rPr>
        <w:fldChar w:fldCharType="begin"/>
      </w:r>
      <w:r w:rsidR="00DF68E4" w:rsidRPr="00C3331B">
        <w:rPr>
          <w:lang w:val="nl-NL"/>
        </w:rPr>
        <w:instrText xml:space="preserve"> FILENAME  </w:instrText>
      </w:r>
      <w:r w:rsidR="00635BAB" w:rsidRPr="00C3331B">
        <w:rPr>
          <w:lang w:val="nl-NL"/>
        </w:rPr>
        <w:fldChar w:fldCharType="separate"/>
      </w:r>
      <w:r w:rsidR="007003A0">
        <w:rPr>
          <w:noProof/>
          <w:lang w:val="nl-NL"/>
        </w:rPr>
        <w:t>STD_Dienstencatalogus FB_2.0</w:t>
      </w:r>
      <w:r w:rsidR="00635BAB" w:rsidRPr="00C3331B">
        <w:rPr>
          <w:lang w:val="nl-NL"/>
        </w:rPr>
        <w:fldChar w:fldCharType="end"/>
      </w:r>
    </w:p>
    <w:p w14:paraId="6D2D2F66" w14:textId="77777777" w:rsidR="00624B94" w:rsidRPr="00C3331B" w:rsidRDefault="00624B94" w:rsidP="00624B94">
      <w:pPr>
        <w:rPr>
          <w:lang w:val="nl-NL"/>
        </w:rPr>
      </w:pPr>
    </w:p>
    <w:p w14:paraId="798050F1" w14:textId="77777777" w:rsidR="003F7B2D" w:rsidRPr="00C3331B" w:rsidRDefault="003F7B2D">
      <w:pPr>
        <w:rPr>
          <w:b/>
          <w:sz w:val="24"/>
          <w:szCs w:val="24"/>
          <w:lang w:val="nl-NL"/>
        </w:rPr>
        <w:sectPr w:rsidR="003F7B2D" w:rsidRPr="00C3331B" w:rsidSect="009D165C">
          <w:headerReference w:type="default" r:id="rId9"/>
          <w:footerReference w:type="default" r:id="rId10"/>
          <w:pgSz w:w="11906" w:h="16838"/>
          <w:pgMar w:top="1985" w:right="2125" w:bottom="1985" w:left="1418" w:header="709" w:footer="173" w:gutter="0"/>
          <w:cols w:space="708"/>
          <w:titlePg/>
          <w:docGrid w:linePitch="360"/>
        </w:sectPr>
      </w:pPr>
    </w:p>
    <w:p w14:paraId="4AAE152D" w14:textId="77777777" w:rsidR="009A53F5" w:rsidRPr="00C3331B" w:rsidRDefault="009A53F5">
      <w:pPr>
        <w:rPr>
          <w:b/>
          <w:sz w:val="24"/>
          <w:szCs w:val="24"/>
          <w:lang w:val="nl-NL"/>
        </w:rPr>
      </w:pPr>
      <w:r w:rsidRPr="00C3331B">
        <w:rPr>
          <w:b/>
          <w:sz w:val="24"/>
          <w:szCs w:val="24"/>
          <w:lang w:val="nl-NL"/>
        </w:rPr>
        <w:lastRenderedPageBreak/>
        <w:t>DOCUMENT VERSIE BEHEER</w:t>
      </w:r>
    </w:p>
    <w:p w14:paraId="136F4148" w14:textId="77777777" w:rsidR="009A53F5" w:rsidRPr="00C3331B" w:rsidRDefault="001D532F">
      <w:pPr>
        <w:rPr>
          <w:sz w:val="12"/>
          <w:szCs w:val="12"/>
          <w:lang w:val="nl-NL"/>
        </w:rPr>
      </w:pPr>
      <w:r w:rsidRPr="00C3331B">
        <w:rPr>
          <w:sz w:val="12"/>
          <w:szCs w:val="12"/>
          <w:lang w:val="nl-NL"/>
        </w:rPr>
        <w:t xml:space="preserve"> </w:t>
      </w:r>
    </w:p>
    <w:p w14:paraId="2E282A25" w14:textId="77777777" w:rsidR="009D6378" w:rsidRPr="00C3331B" w:rsidRDefault="005E44AD" w:rsidP="005E44AD">
      <w:pPr>
        <w:tabs>
          <w:tab w:val="left" w:pos="5775"/>
        </w:tabs>
        <w:rPr>
          <w:lang w:val="nl-NL"/>
        </w:rPr>
      </w:pPr>
      <w:r w:rsidRPr="00C3331B">
        <w:rPr>
          <w:lang w:val="nl-NL"/>
        </w:rPr>
        <w:tab/>
      </w:r>
    </w:p>
    <w:p w14:paraId="55E58FC0" w14:textId="77777777" w:rsidR="0037412C" w:rsidRPr="00C3331B" w:rsidRDefault="00762D65" w:rsidP="0037412C">
      <w:pPr>
        <w:rPr>
          <w:b/>
          <w:lang w:val="nl-NL"/>
        </w:rPr>
      </w:pPr>
      <w:r w:rsidRPr="00C3331B">
        <w:rPr>
          <w:b/>
          <w:lang w:val="nl-NL"/>
        </w:rPr>
        <w:t>Versiebeheer</w:t>
      </w:r>
    </w:p>
    <w:p w14:paraId="62C8AF6F" w14:textId="77777777" w:rsidR="00762D65" w:rsidRPr="00C3331B" w:rsidRDefault="00762D65" w:rsidP="0037412C">
      <w:pPr>
        <w:rPr>
          <w:rFonts w:cs="Arial"/>
          <w:lang w:val="nl-NL"/>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1134"/>
        <w:gridCol w:w="2268"/>
        <w:gridCol w:w="1559"/>
        <w:gridCol w:w="1701"/>
        <w:gridCol w:w="1559"/>
      </w:tblGrid>
      <w:tr w:rsidR="00762D65" w:rsidRPr="00C3331B" w14:paraId="36B3DC57" w14:textId="77777777" w:rsidTr="001D6F59">
        <w:trPr>
          <w:trHeight w:hRule="exact" w:val="595"/>
          <w:tblHeader/>
        </w:trPr>
        <w:tc>
          <w:tcPr>
            <w:tcW w:w="851" w:type="dxa"/>
            <w:shd w:val="pct30" w:color="auto" w:fill="FFFFFF"/>
            <w:vAlign w:val="center"/>
          </w:tcPr>
          <w:p w14:paraId="47FF2ABD" w14:textId="77777777" w:rsidR="00762D65" w:rsidRPr="00C3331B" w:rsidRDefault="00762D65" w:rsidP="00863C86">
            <w:pPr>
              <w:rPr>
                <w:lang w:val="nl-NL"/>
              </w:rPr>
            </w:pPr>
            <w:r w:rsidRPr="00C3331B">
              <w:rPr>
                <w:lang w:val="nl-NL"/>
              </w:rPr>
              <w:t>Versie</w:t>
            </w:r>
          </w:p>
        </w:tc>
        <w:tc>
          <w:tcPr>
            <w:tcW w:w="1134" w:type="dxa"/>
            <w:shd w:val="pct30" w:color="auto" w:fill="FFFFFF"/>
            <w:vAlign w:val="center"/>
          </w:tcPr>
          <w:p w14:paraId="23176057" w14:textId="77777777" w:rsidR="00762D65" w:rsidRPr="00C3331B" w:rsidRDefault="00762D65" w:rsidP="00863C86">
            <w:pPr>
              <w:rPr>
                <w:lang w:val="nl-NL"/>
              </w:rPr>
            </w:pPr>
            <w:r w:rsidRPr="00C3331B">
              <w:rPr>
                <w:lang w:val="nl-NL"/>
              </w:rPr>
              <w:t>Datum</w:t>
            </w:r>
          </w:p>
        </w:tc>
        <w:tc>
          <w:tcPr>
            <w:tcW w:w="2268" w:type="dxa"/>
            <w:shd w:val="pct30" w:color="auto" w:fill="FFFFFF"/>
            <w:vAlign w:val="center"/>
          </w:tcPr>
          <w:p w14:paraId="52D7AE9D" w14:textId="77777777" w:rsidR="00762D65" w:rsidRPr="00C3331B" w:rsidRDefault="00762D65" w:rsidP="00863C86">
            <w:pPr>
              <w:rPr>
                <w:lang w:val="nl-NL"/>
              </w:rPr>
            </w:pPr>
            <w:r w:rsidRPr="00C3331B">
              <w:rPr>
                <w:lang w:val="nl-NL"/>
              </w:rPr>
              <w:t>Aard van de wijzigingen</w:t>
            </w:r>
          </w:p>
        </w:tc>
        <w:tc>
          <w:tcPr>
            <w:tcW w:w="1559" w:type="dxa"/>
            <w:shd w:val="pct30" w:color="auto" w:fill="FFFFFF"/>
            <w:vAlign w:val="center"/>
          </w:tcPr>
          <w:p w14:paraId="3752A20A" w14:textId="77777777" w:rsidR="00762D65" w:rsidRPr="00C3331B" w:rsidRDefault="00762D65" w:rsidP="00863C86">
            <w:pPr>
              <w:rPr>
                <w:lang w:val="nl-NL"/>
              </w:rPr>
            </w:pPr>
            <w:r w:rsidRPr="00C3331B">
              <w:rPr>
                <w:lang w:val="nl-NL"/>
              </w:rPr>
              <w:t>Auteur</w:t>
            </w:r>
          </w:p>
        </w:tc>
        <w:tc>
          <w:tcPr>
            <w:tcW w:w="1701" w:type="dxa"/>
            <w:shd w:val="pct30" w:color="auto" w:fill="FFFFFF"/>
          </w:tcPr>
          <w:p w14:paraId="781F2DC6" w14:textId="77777777" w:rsidR="00762D65" w:rsidRPr="00C3331B" w:rsidRDefault="00762D65" w:rsidP="00863C86">
            <w:pPr>
              <w:rPr>
                <w:lang w:val="nl-NL"/>
              </w:rPr>
            </w:pPr>
            <w:r w:rsidRPr="00C3331B">
              <w:rPr>
                <w:lang w:val="nl-NL"/>
              </w:rPr>
              <w:t>Review</w:t>
            </w:r>
          </w:p>
        </w:tc>
        <w:tc>
          <w:tcPr>
            <w:tcW w:w="1559" w:type="dxa"/>
            <w:shd w:val="pct30" w:color="auto" w:fill="FFFFFF"/>
          </w:tcPr>
          <w:p w14:paraId="5F2C0475" w14:textId="77777777" w:rsidR="00762D65" w:rsidRPr="00C3331B" w:rsidRDefault="00762D65" w:rsidP="00863C86">
            <w:pPr>
              <w:rPr>
                <w:lang w:val="nl-NL"/>
              </w:rPr>
            </w:pPr>
            <w:r w:rsidRPr="00C3331B">
              <w:rPr>
                <w:lang w:val="nl-NL"/>
              </w:rPr>
              <w:t>Distributie</w:t>
            </w:r>
          </w:p>
        </w:tc>
      </w:tr>
      <w:tr w:rsidR="00762D65" w:rsidRPr="00C3331B" w14:paraId="0EC1B438" w14:textId="77777777" w:rsidTr="009F21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611"/>
        </w:trPr>
        <w:tc>
          <w:tcPr>
            <w:tcW w:w="851" w:type="dxa"/>
            <w:tcBorders>
              <w:left w:val="single" w:sz="4" w:space="0" w:color="000000"/>
              <w:bottom w:val="single" w:sz="4" w:space="0" w:color="000000"/>
            </w:tcBorders>
            <w:shd w:val="clear" w:color="auto" w:fill="auto"/>
            <w:vAlign w:val="center"/>
          </w:tcPr>
          <w:p w14:paraId="2D18B54C" w14:textId="77777777" w:rsidR="00762D65" w:rsidRPr="00C3331B" w:rsidRDefault="00960FEA" w:rsidP="00DE7518">
            <w:pPr>
              <w:rPr>
                <w:sz w:val="16"/>
                <w:szCs w:val="16"/>
                <w:lang w:val="nl-NL"/>
              </w:rPr>
            </w:pPr>
            <w:r w:rsidRPr="00C3331B">
              <w:rPr>
                <w:sz w:val="16"/>
                <w:szCs w:val="16"/>
                <w:lang w:val="nl-NL"/>
              </w:rPr>
              <w:t>0.1</w:t>
            </w:r>
          </w:p>
        </w:tc>
        <w:tc>
          <w:tcPr>
            <w:tcW w:w="1134" w:type="dxa"/>
            <w:tcBorders>
              <w:left w:val="single" w:sz="4" w:space="0" w:color="000000"/>
              <w:bottom w:val="single" w:sz="4" w:space="0" w:color="000000"/>
            </w:tcBorders>
            <w:shd w:val="clear" w:color="auto" w:fill="auto"/>
            <w:vAlign w:val="center"/>
          </w:tcPr>
          <w:p w14:paraId="27EFE739" w14:textId="77777777" w:rsidR="00762D65" w:rsidRPr="00C3331B" w:rsidRDefault="00762D65" w:rsidP="00BA7CAA">
            <w:pPr>
              <w:snapToGrid w:val="0"/>
              <w:rPr>
                <w:sz w:val="16"/>
                <w:szCs w:val="16"/>
                <w:lang w:val="nl-NL"/>
              </w:rPr>
            </w:pPr>
          </w:p>
        </w:tc>
        <w:tc>
          <w:tcPr>
            <w:tcW w:w="2268" w:type="dxa"/>
            <w:tcBorders>
              <w:left w:val="single" w:sz="4" w:space="0" w:color="000000"/>
              <w:bottom w:val="single" w:sz="4" w:space="0" w:color="000000"/>
            </w:tcBorders>
            <w:shd w:val="clear" w:color="auto" w:fill="auto"/>
            <w:vAlign w:val="center"/>
          </w:tcPr>
          <w:p w14:paraId="39863B8A" w14:textId="77777777" w:rsidR="00762D65" w:rsidRPr="00C3331B" w:rsidRDefault="00762D65" w:rsidP="00DE7518">
            <w:pPr>
              <w:snapToGrid w:val="0"/>
              <w:rPr>
                <w:sz w:val="16"/>
                <w:szCs w:val="16"/>
                <w:lang w:val="nl-NL"/>
              </w:rPr>
            </w:pPr>
          </w:p>
        </w:tc>
        <w:tc>
          <w:tcPr>
            <w:tcW w:w="1559" w:type="dxa"/>
            <w:tcBorders>
              <w:left w:val="single" w:sz="4" w:space="0" w:color="000000"/>
              <w:bottom w:val="single" w:sz="4" w:space="0" w:color="000000"/>
              <w:right w:val="single" w:sz="4" w:space="0" w:color="000000"/>
            </w:tcBorders>
            <w:shd w:val="clear" w:color="auto" w:fill="auto"/>
            <w:vAlign w:val="center"/>
          </w:tcPr>
          <w:p w14:paraId="6DA7020F" w14:textId="77777777" w:rsidR="00762D65" w:rsidRPr="00C3331B" w:rsidRDefault="00762D65" w:rsidP="00DE7518">
            <w:pPr>
              <w:snapToGrid w:val="0"/>
              <w:rPr>
                <w:sz w:val="16"/>
                <w:szCs w:val="16"/>
                <w:lang w:val="nl-NL"/>
              </w:rPr>
            </w:pPr>
          </w:p>
        </w:tc>
        <w:tc>
          <w:tcPr>
            <w:tcW w:w="1701" w:type="dxa"/>
            <w:tcBorders>
              <w:left w:val="single" w:sz="4" w:space="0" w:color="000000"/>
              <w:bottom w:val="single" w:sz="4" w:space="0" w:color="000000"/>
              <w:right w:val="single" w:sz="4" w:space="0" w:color="000000"/>
            </w:tcBorders>
            <w:vAlign w:val="center"/>
          </w:tcPr>
          <w:p w14:paraId="3B06ECFD" w14:textId="77777777" w:rsidR="00762D65" w:rsidRPr="00C3331B" w:rsidRDefault="00762D65" w:rsidP="00DE7518">
            <w:pPr>
              <w:snapToGrid w:val="0"/>
              <w:rPr>
                <w:sz w:val="16"/>
                <w:szCs w:val="16"/>
                <w:lang w:val="nl-NL"/>
              </w:rPr>
            </w:pPr>
          </w:p>
        </w:tc>
        <w:tc>
          <w:tcPr>
            <w:tcW w:w="1559" w:type="dxa"/>
            <w:tcBorders>
              <w:left w:val="single" w:sz="4" w:space="0" w:color="000000"/>
              <w:bottom w:val="single" w:sz="4" w:space="0" w:color="000000"/>
              <w:right w:val="single" w:sz="4" w:space="0" w:color="000000"/>
            </w:tcBorders>
            <w:vAlign w:val="center"/>
          </w:tcPr>
          <w:p w14:paraId="13BE8359" w14:textId="77777777" w:rsidR="00762D65" w:rsidRPr="00C3331B" w:rsidRDefault="00762D65" w:rsidP="00DE7518">
            <w:pPr>
              <w:snapToGrid w:val="0"/>
              <w:rPr>
                <w:sz w:val="16"/>
                <w:szCs w:val="16"/>
                <w:lang w:val="nl-NL"/>
              </w:rPr>
            </w:pPr>
          </w:p>
        </w:tc>
      </w:tr>
      <w:tr w:rsidR="00762D65" w:rsidRPr="00C3331B" w14:paraId="4160EC90" w14:textId="77777777" w:rsidTr="001D6F5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937"/>
        </w:trPr>
        <w:tc>
          <w:tcPr>
            <w:tcW w:w="851" w:type="dxa"/>
            <w:tcBorders>
              <w:top w:val="single" w:sz="4" w:space="0" w:color="000000"/>
              <w:left w:val="single" w:sz="4" w:space="0" w:color="000000"/>
              <w:bottom w:val="single" w:sz="4" w:space="0" w:color="000000"/>
            </w:tcBorders>
            <w:shd w:val="clear" w:color="auto" w:fill="auto"/>
            <w:vAlign w:val="center"/>
          </w:tcPr>
          <w:p w14:paraId="382B7560" w14:textId="77777777" w:rsidR="00762D65" w:rsidRPr="00C3331B" w:rsidRDefault="00762D65" w:rsidP="00DE7518">
            <w:pPr>
              <w:rPr>
                <w:sz w:val="16"/>
                <w:szCs w:val="16"/>
                <w:lang w:val="nl-NL"/>
              </w:rPr>
            </w:pPr>
          </w:p>
        </w:tc>
        <w:tc>
          <w:tcPr>
            <w:tcW w:w="1134" w:type="dxa"/>
            <w:tcBorders>
              <w:top w:val="single" w:sz="4" w:space="0" w:color="000000"/>
              <w:left w:val="single" w:sz="4" w:space="0" w:color="000000"/>
              <w:bottom w:val="single" w:sz="4" w:space="0" w:color="000000"/>
            </w:tcBorders>
            <w:shd w:val="clear" w:color="auto" w:fill="auto"/>
            <w:vAlign w:val="center"/>
          </w:tcPr>
          <w:p w14:paraId="7642C414" w14:textId="77777777" w:rsidR="00762D65" w:rsidRPr="00C3331B" w:rsidRDefault="00762D65" w:rsidP="008B43F0">
            <w:pPr>
              <w:snapToGrid w:val="0"/>
              <w:rPr>
                <w:sz w:val="16"/>
                <w:szCs w:val="16"/>
                <w:lang w:val="nl-NL"/>
              </w:rPr>
            </w:pPr>
          </w:p>
        </w:tc>
        <w:tc>
          <w:tcPr>
            <w:tcW w:w="2268" w:type="dxa"/>
            <w:tcBorders>
              <w:top w:val="single" w:sz="4" w:space="0" w:color="000000"/>
              <w:left w:val="single" w:sz="4" w:space="0" w:color="000000"/>
              <w:bottom w:val="single" w:sz="4" w:space="0" w:color="000000"/>
            </w:tcBorders>
            <w:shd w:val="clear" w:color="auto" w:fill="auto"/>
            <w:vAlign w:val="center"/>
          </w:tcPr>
          <w:p w14:paraId="7A693C28" w14:textId="77777777" w:rsidR="00762D65" w:rsidRPr="00C3331B" w:rsidRDefault="00762D65" w:rsidP="00DE7518">
            <w:pPr>
              <w:snapToGrid w:val="0"/>
              <w:rPr>
                <w:sz w:val="16"/>
                <w:szCs w:val="16"/>
                <w:lang w:val="nl-NL"/>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35C557" w14:textId="77777777" w:rsidR="00762D65" w:rsidRPr="00C3331B" w:rsidRDefault="00762D65" w:rsidP="00DE7518">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53E0695B" w14:textId="77777777" w:rsidR="00762D65" w:rsidRPr="00C3331B" w:rsidRDefault="00762D65" w:rsidP="00DE7518">
            <w:pPr>
              <w:snapToGrid w:val="0"/>
              <w:rPr>
                <w:sz w:val="16"/>
                <w:szCs w:val="16"/>
                <w:lang w:val="nl-NL"/>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63369E39" w14:textId="77777777" w:rsidR="00762D65" w:rsidRPr="00C3331B" w:rsidRDefault="00762D65" w:rsidP="00DE7518">
            <w:pPr>
              <w:snapToGrid w:val="0"/>
              <w:rPr>
                <w:sz w:val="16"/>
                <w:szCs w:val="16"/>
                <w:lang w:val="nl-NL"/>
              </w:rPr>
            </w:pPr>
          </w:p>
        </w:tc>
      </w:tr>
      <w:tr w:rsidR="003E1A80" w:rsidRPr="00C3331B" w14:paraId="652EA9FA" w14:textId="77777777" w:rsidTr="009F21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844"/>
        </w:trPr>
        <w:tc>
          <w:tcPr>
            <w:tcW w:w="851" w:type="dxa"/>
            <w:tcBorders>
              <w:top w:val="single" w:sz="4" w:space="0" w:color="000000"/>
              <w:left w:val="single" w:sz="4" w:space="0" w:color="000000"/>
              <w:bottom w:val="single" w:sz="4" w:space="0" w:color="000000"/>
            </w:tcBorders>
            <w:shd w:val="clear" w:color="auto" w:fill="auto"/>
            <w:vAlign w:val="center"/>
          </w:tcPr>
          <w:p w14:paraId="3E6033D1" w14:textId="77777777" w:rsidR="003E1A80" w:rsidRPr="00C3331B" w:rsidRDefault="003E1A80" w:rsidP="00C96658">
            <w:pPr>
              <w:rPr>
                <w:sz w:val="16"/>
                <w:szCs w:val="16"/>
                <w:lang w:val="nl-NL"/>
              </w:rPr>
            </w:pPr>
          </w:p>
        </w:tc>
        <w:tc>
          <w:tcPr>
            <w:tcW w:w="1134" w:type="dxa"/>
            <w:tcBorders>
              <w:top w:val="single" w:sz="4" w:space="0" w:color="000000"/>
              <w:left w:val="single" w:sz="4" w:space="0" w:color="000000"/>
              <w:bottom w:val="single" w:sz="4" w:space="0" w:color="000000"/>
            </w:tcBorders>
            <w:shd w:val="clear" w:color="auto" w:fill="auto"/>
            <w:vAlign w:val="center"/>
          </w:tcPr>
          <w:p w14:paraId="0BB0BB29" w14:textId="77777777" w:rsidR="003E1A80" w:rsidRPr="00C3331B" w:rsidRDefault="003E1A80" w:rsidP="003E1A80">
            <w:pPr>
              <w:snapToGrid w:val="0"/>
              <w:rPr>
                <w:sz w:val="16"/>
                <w:szCs w:val="16"/>
                <w:lang w:val="nl-NL"/>
              </w:rPr>
            </w:pPr>
          </w:p>
        </w:tc>
        <w:tc>
          <w:tcPr>
            <w:tcW w:w="2268" w:type="dxa"/>
            <w:tcBorders>
              <w:top w:val="single" w:sz="4" w:space="0" w:color="000000"/>
              <w:left w:val="single" w:sz="4" w:space="0" w:color="000000"/>
              <w:bottom w:val="single" w:sz="4" w:space="0" w:color="000000"/>
            </w:tcBorders>
            <w:shd w:val="clear" w:color="auto" w:fill="auto"/>
            <w:vAlign w:val="center"/>
          </w:tcPr>
          <w:p w14:paraId="1608CC65" w14:textId="77777777" w:rsidR="003E1A80" w:rsidRPr="00C3331B" w:rsidRDefault="003E1A80" w:rsidP="00C96658">
            <w:pPr>
              <w:snapToGrid w:val="0"/>
              <w:rPr>
                <w:sz w:val="16"/>
                <w:szCs w:val="16"/>
                <w:lang w:val="nl-NL"/>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95F084" w14:textId="77777777" w:rsidR="003E1A80" w:rsidRPr="00C3331B" w:rsidRDefault="003E1A80" w:rsidP="00C96658">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1538F024" w14:textId="77777777" w:rsidR="003E1A80" w:rsidRPr="00C3331B" w:rsidRDefault="003E1A80" w:rsidP="00DE7518">
            <w:pPr>
              <w:snapToGrid w:val="0"/>
              <w:rPr>
                <w:sz w:val="16"/>
                <w:szCs w:val="16"/>
                <w:lang w:val="nl-NL"/>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461560A" w14:textId="77777777" w:rsidR="003E1A80" w:rsidRPr="00C3331B" w:rsidRDefault="003E1A80" w:rsidP="00DE7518">
            <w:pPr>
              <w:snapToGrid w:val="0"/>
              <w:rPr>
                <w:sz w:val="16"/>
                <w:szCs w:val="16"/>
                <w:lang w:val="nl-NL"/>
              </w:rPr>
            </w:pPr>
          </w:p>
        </w:tc>
      </w:tr>
      <w:tr w:rsidR="00F11259" w:rsidRPr="00C3331B" w14:paraId="146D198B" w14:textId="77777777" w:rsidTr="009F21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852"/>
        </w:trPr>
        <w:tc>
          <w:tcPr>
            <w:tcW w:w="851" w:type="dxa"/>
            <w:tcBorders>
              <w:top w:val="single" w:sz="4" w:space="0" w:color="000000"/>
              <w:left w:val="single" w:sz="4" w:space="0" w:color="000000"/>
              <w:bottom w:val="single" w:sz="4" w:space="0" w:color="000000"/>
            </w:tcBorders>
            <w:shd w:val="clear" w:color="auto" w:fill="auto"/>
            <w:vAlign w:val="center"/>
          </w:tcPr>
          <w:p w14:paraId="4A3BCEAF" w14:textId="77777777" w:rsidR="00F11259" w:rsidRPr="00C3331B" w:rsidRDefault="00F11259" w:rsidP="00C96658">
            <w:pPr>
              <w:rPr>
                <w:sz w:val="16"/>
                <w:szCs w:val="16"/>
                <w:lang w:val="nl-NL"/>
              </w:rPr>
            </w:pPr>
          </w:p>
        </w:tc>
        <w:tc>
          <w:tcPr>
            <w:tcW w:w="1134" w:type="dxa"/>
            <w:tcBorders>
              <w:top w:val="single" w:sz="4" w:space="0" w:color="000000"/>
              <w:left w:val="single" w:sz="4" w:space="0" w:color="000000"/>
              <w:bottom w:val="single" w:sz="4" w:space="0" w:color="000000"/>
            </w:tcBorders>
            <w:shd w:val="clear" w:color="auto" w:fill="auto"/>
            <w:vAlign w:val="center"/>
          </w:tcPr>
          <w:p w14:paraId="7374FADE" w14:textId="77777777" w:rsidR="00F11259" w:rsidRPr="00C3331B" w:rsidRDefault="00F11259" w:rsidP="003E1A80">
            <w:pPr>
              <w:snapToGrid w:val="0"/>
              <w:rPr>
                <w:sz w:val="16"/>
                <w:szCs w:val="16"/>
                <w:lang w:val="nl-NL"/>
              </w:rPr>
            </w:pPr>
          </w:p>
        </w:tc>
        <w:tc>
          <w:tcPr>
            <w:tcW w:w="2268" w:type="dxa"/>
            <w:tcBorders>
              <w:top w:val="single" w:sz="4" w:space="0" w:color="000000"/>
              <w:left w:val="single" w:sz="4" w:space="0" w:color="000000"/>
              <w:bottom w:val="single" w:sz="4" w:space="0" w:color="000000"/>
            </w:tcBorders>
            <w:shd w:val="clear" w:color="auto" w:fill="auto"/>
            <w:vAlign w:val="center"/>
          </w:tcPr>
          <w:p w14:paraId="69C91B0B" w14:textId="77777777" w:rsidR="00F11259" w:rsidRPr="00C3331B" w:rsidRDefault="00F11259" w:rsidP="00327018">
            <w:pPr>
              <w:snapToGrid w:val="0"/>
              <w:rPr>
                <w:sz w:val="16"/>
                <w:szCs w:val="16"/>
                <w:lang w:val="nl-NL"/>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1F73B3" w14:textId="77777777" w:rsidR="00F11259" w:rsidRPr="00C3331B" w:rsidRDefault="00F11259" w:rsidP="00FE149E">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48A679C9" w14:textId="77777777" w:rsidR="00F11259" w:rsidRPr="00C3331B" w:rsidRDefault="00F11259" w:rsidP="00DE7518">
            <w:pPr>
              <w:snapToGrid w:val="0"/>
              <w:rPr>
                <w:sz w:val="16"/>
                <w:szCs w:val="16"/>
                <w:lang w:val="nl-NL"/>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59AF31B" w14:textId="77777777" w:rsidR="00F11259" w:rsidRPr="00C3331B" w:rsidRDefault="00F11259" w:rsidP="00DE7518">
            <w:pPr>
              <w:snapToGrid w:val="0"/>
              <w:rPr>
                <w:sz w:val="16"/>
                <w:szCs w:val="16"/>
                <w:lang w:val="nl-NL"/>
              </w:rPr>
            </w:pPr>
          </w:p>
        </w:tc>
      </w:tr>
      <w:tr w:rsidR="00187FE7" w:rsidRPr="00C3331B" w14:paraId="5C0ED1A1" w14:textId="77777777" w:rsidTr="009F21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854"/>
        </w:trPr>
        <w:tc>
          <w:tcPr>
            <w:tcW w:w="851" w:type="dxa"/>
            <w:tcBorders>
              <w:top w:val="single" w:sz="4" w:space="0" w:color="000000"/>
              <w:left w:val="single" w:sz="4" w:space="0" w:color="000000"/>
              <w:bottom w:val="single" w:sz="4" w:space="0" w:color="000000"/>
            </w:tcBorders>
            <w:shd w:val="clear" w:color="auto" w:fill="auto"/>
            <w:vAlign w:val="center"/>
          </w:tcPr>
          <w:p w14:paraId="3879AEF5" w14:textId="77777777" w:rsidR="00187FE7" w:rsidRPr="00C3331B" w:rsidRDefault="00187FE7" w:rsidP="00DE7518">
            <w:pPr>
              <w:rPr>
                <w:sz w:val="16"/>
                <w:szCs w:val="16"/>
                <w:lang w:val="nl-NL"/>
              </w:rPr>
            </w:pPr>
          </w:p>
        </w:tc>
        <w:tc>
          <w:tcPr>
            <w:tcW w:w="1134" w:type="dxa"/>
            <w:tcBorders>
              <w:top w:val="single" w:sz="4" w:space="0" w:color="000000"/>
              <w:left w:val="single" w:sz="4" w:space="0" w:color="000000"/>
              <w:bottom w:val="single" w:sz="4" w:space="0" w:color="000000"/>
            </w:tcBorders>
            <w:shd w:val="clear" w:color="auto" w:fill="auto"/>
            <w:vAlign w:val="center"/>
          </w:tcPr>
          <w:p w14:paraId="2F39AF18" w14:textId="77777777" w:rsidR="00187FE7" w:rsidRPr="00C3331B" w:rsidRDefault="00187FE7" w:rsidP="00DE7518">
            <w:pPr>
              <w:snapToGrid w:val="0"/>
              <w:rPr>
                <w:sz w:val="16"/>
                <w:szCs w:val="16"/>
                <w:lang w:val="nl-NL"/>
              </w:rPr>
            </w:pPr>
          </w:p>
        </w:tc>
        <w:tc>
          <w:tcPr>
            <w:tcW w:w="2268" w:type="dxa"/>
            <w:tcBorders>
              <w:top w:val="single" w:sz="4" w:space="0" w:color="000000"/>
              <w:left w:val="single" w:sz="4" w:space="0" w:color="000000"/>
              <w:bottom w:val="single" w:sz="4" w:space="0" w:color="000000"/>
            </w:tcBorders>
            <w:shd w:val="clear" w:color="auto" w:fill="auto"/>
            <w:vAlign w:val="center"/>
          </w:tcPr>
          <w:p w14:paraId="52FEE723" w14:textId="77777777" w:rsidR="00187FE7" w:rsidRPr="00C3331B" w:rsidRDefault="00187FE7" w:rsidP="003830DE">
            <w:pPr>
              <w:snapToGrid w:val="0"/>
              <w:rPr>
                <w:sz w:val="16"/>
                <w:szCs w:val="16"/>
                <w:lang w:val="nl-NL"/>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60521" w14:textId="77777777" w:rsidR="00187FE7" w:rsidRPr="00C3331B" w:rsidRDefault="00187FE7" w:rsidP="003830DE">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542F8D8B" w14:textId="77777777" w:rsidR="00187FE7" w:rsidRPr="00C3331B" w:rsidRDefault="00187FE7" w:rsidP="00DE7518">
            <w:pPr>
              <w:snapToGrid w:val="0"/>
              <w:rPr>
                <w:sz w:val="16"/>
                <w:szCs w:val="16"/>
                <w:lang w:val="nl-NL"/>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F55DD12" w14:textId="77777777" w:rsidR="00187FE7" w:rsidRPr="00C3331B" w:rsidRDefault="00187FE7" w:rsidP="00DE7518">
            <w:pPr>
              <w:snapToGrid w:val="0"/>
              <w:rPr>
                <w:sz w:val="16"/>
                <w:szCs w:val="16"/>
                <w:lang w:val="nl-NL"/>
              </w:rPr>
            </w:pPr>
          </w:p>
        </w:tc>
      </w:tr>
      <w:tr w:rsidR="00187FE7" w:rsidRPr="00C3331B" w14:paraId="79B74119" w14:textId="77777777" w:rsidTr="009F21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567"/>
        </w:trPr>
        <w:tc>
          <w:tcPr>
            <w:tcW w:w="851" w:type="dxa"/>
            <w:tcBorders>
              <w:top w:val="single" w:sz="4" w:space="0" w:color="000000"/>
              <w:left w:val="single" w:sz="4" w:space="0" w:color="000000"/>
              <w:bottom w:val="single" w:sz="4" w:space="0" w:color="000000"/>
            </w:tcBorders>
            <w:shd w:val="clear" w:color="auto" w:fill="auto"/>
            <w:vAlign w:val="center"/>
          </w:tcPr>
          <w:p w14:paraId="3F8D0260" w14:textId="77777777" w:rsidR="00187FE7" w:rsidRPr="00C3331B" w:rsidRDefault="00187FE7" w:rsidP="00DE7518">
            <w:pPr>
              <w:rPr>
                <w:sz w:val="16"/>
                <w:szCs w:val="16"/>
                <w:lang w:val="nl-NL"/>
              </w:rPr>
            </w:pPr>
          </w:p>
        </w:tc>
        <w:tc>
          <w:tcPr>
            <w:tcW w:w="1134" w:type="dxa"/>
            <w:tcBorders>
              <w:top w:val="single" w:sz="4" w:space="0" w:color="000000"/>
              <w:left w:val="single" w:sz="4" w:space="0" w:color="000000"/>
              <w:bottom w:val="single" w:sz="4" w:space="0" w:color="000000"/>
            </w:tcBorders>
            <w:shd w:val="clear" w:color="auto" w:fill="auto"/>
            <w:vAlign w:val="center"/>
          </w:tcPr>
          <w:p w14:paraId="1FA10481" w14:textId="77777777" w:rsidR="00187FE7" w:rsidRPr="00C3331B" w:rsidRDefault="00187FE7" w:rsidP="00DE7518">
            <w:pPr>
              <w:snapToGrid w:val="0"/>
              <w:rPr>
                <w:sz w:val="16"/>
                <w:szCs w:val="16"/>
                <w:lang w:val="nl-NL"/>
              </w:rPr>
            </w:pPr>
          </w:p>
        </w:tc>
        <w:tc>
          <w:tcPr>
            <w:tcW w:w="2268" w:type="dxa"/>
            <w:tcBorders>
              <w:top w:val="single" w:sz="4" w:space="0" w:color="000000"/>
              <w:left w:val="single" w:sz="4" w:space="0" w:color="000000"/>
              <w:bottom w:val="single" w:sz="4" w:space="0" w:color="000000"/>
            </w:tcBorders>
            <w:shd w:val="clear" w:color="auto" w:fill="auto"/>
            <w:vAlign w:val="center"/>
          </w:tcPr>
          <w:p w14:paraId="7F36845A" w14:textId="77777777" w:rsidR="00187FE7" w:rsidRPr="00C3331B" w:rsidRDefault="00187FE7" w:rsidP="00DE7518">
            <w:pPr>
              <w:snapToGrid w:val="0"/>
              <w:rPr>
                <w:sz w:val="16"/>
                <w:szCs w:val="16"/>
                <w:lang w:val="nl-NL"/>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807970" w14:textId="77777777" w:rsidR="00187FE7" w:rsidRPr="00C3331B" w:rsidRDefault="00187FE7" w:rsidP="00DE7518">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00BFAA90" w14:textId="77777777" w:rsidR="00187FE7" w:rsidRPr="00C3331B" w:rsidRDefault="00187FE7" w:rsidP="00DE7518">
            <w:pPr>
              <w:snapToGrid w:val="0"/>
              <w:rPr>
                <w:sz w:val="16"/>
                <w:szCs w:val="16"/>
                <w:lang w:val="nl-NL"/>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3FF06DD" w14:textId="77777777" w:rsidR="00187FE7" w:rsidRPr="00C3331B" w:rsidRDefault="00187FE7" w:rsidP="00DE7518">
            <w:pPr>
              <w:snapToGrid w:val="0"/>
              <w:rPr>
                <w:sz w:val="16"/>
                <w:szCs w:val="16"/>
                <w:lang w:val="nl-NL"/>
              </w:rPr>
            </w:pPr>
          </w:p>
        </w:tc>
      </w:tr>
    </w:tbl>
    <w:p w14:paraId="06494835" w14:textId="77777777" w:rsidR="0037412C" w:rsidRPr="00C3331B" w:rsidRDefault="0037412C" w:rsidP="0037412C">
      <w:pPr>
        <w:rPr>
          <w:sz w:val="16"/>
          <w:szCs w:val="16"/>
          <w:lang w:val="nl-NL"/>
        </w:rPr>
      </w:pPr>
    </w:p>
    <w:p w14:paraId="4463D0ED" w14:textId="77777777" w:rsidR="00187FE7" w:rsidRPr="00C3331B" w:rsidRDefault="00187FE7" w:rsidP="0037412C">
      <w:pPr>
        <w:rPr>
          <w:b/>
          <w:lang w:val="nl-NL"/>
        </w:rPr>
      </w:pPr>
    </w:p>
    <w:p w14:paraId="4452EC5D" w14:textId="77777777" w:rsidR="00187FE7" w:rsidRPr="00C3331B" w:rsidRDefault="00187FE7" w:rsidP="0037412C">
      <w:pPr>
        <w:rPr>
          <w:b/>
          <w:lang w:val="nl-NL"/>
        </w:rPr>
      </w:pPr>
    </w:p>
    <w:p w14:paraId="3C428493" w14:textId="77777777" w:rsidR="0037412C" w:rsidRPr="00C3331B" w:rsidRDefault="0037412C" w:rsidP="0037412C">
      <w:pPr>
        <w:rPr>
          <w:b/>
          <w:lang w:val="nl-NL"/>
        </w:rPr>
      </w:pPr>
      <w:r w:rsidRPr="00C3331B">
        <w:rPr>
          <w:b/>
          <w:lang w:val="nl-NL"/>
        </w:rPr>
        <w:t>Goedkeuring</w:t>
      </w:r>
      <w:r w:rsidR="00762D65" w:rsidRPr="00C3331B">
        <w:rPr>
          <w:b/>
          <w:lang w:val="nl-NL"/>
        </w:rPr>
        <w:t xml:space="preserve"> </w:t>
      </w:r>
    </w:p>
    <w:p w14:paraId="5EE4DE9B" w14:textId="77777777" w:rsidR="007449C5" w:rsidRPr="00C3331B" w:rsidRDefault="007449C5" w:rsidP="0037412C">
      <w:pPr>
        <w:rPr>
          <w:b/>
          <w:lang w:val="nl-NL"/>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0"/>
        <w:gridCol w:w="8"/>
        <w:gridCol w:w="1130"/>
        <w:gridCol w:w="19"/>
        <w:gridCol w:w="2683"/>
        <w:gridCol w:w="18"/>
        <w:gridCol w:w="2552"/>
        <w:gridCol w:w="1842"/>
      </w:tblGrid>
      <w:tr w:rsidR="0037412C" w:rsidRPr="00C3331B" w14:paraId="160C7880" w14:textId="77777777" w:rsidTr="0037412C">
        <w:trPr>
          <w:trHeight w:hRule="exact" w:val="407"/>
          <w:tblHeader/>
        </w:trPr>
        <w:tc>
          <w:tcPr>
            <w:tcW w:w="828" w:type="dxa"/>
            <w:gridSpan w:val="2"/>
            <w:shd w:val="pct30" w:color="auto" w:fill="FFFFFF"/>
            <w:vAlign w:val="center"/>
          </w:tcPr>
          <w:p w14:paraId="0D3CCD08" w14:textId="77777777" w:rsidR="0037412C" w:rsidRPr="00C3331B" w:rsidRDefault="0037412C" w:rsidP="00863C86">
            <w:pPr>
              <w:rPr>
                <w:lang w:val="nl-NL"/>
              </w:rPr>
            </w:pPr>
            <w:r w:rsidRPr="00C3331B">
              <w:rPr>
                <w:lang w:val="nl-NL"/>
              </w:rPr>
              <w:t>Versie</w:t>
            </w:r>
          </w:p>
        </w:tc>
        <w:tc>
          <w:tcPr>
            <w:tcW w:w="1149" w:type="dxa"/>
            <w:gridSpan w:val="2"/>
            <w:shd w:val="pct30" w:color="auto" w:fill="FFFFFF"/>
            <w:vAlign w:val="center"/>
          </w:tcPr>
          <w:p w14:paraId="709274E2" w14:textId="77777777" w:rsidR="0037412C" w:rsidRPr="00C3331B" w:rsidRDefault="0037412C" w:rsidP="00863C86">
            <w:pPr>
              <w:rPr>
                <w:lang w:val="nl-NL"/>
              </w:rPr>
            </w:pPr>
            <w:r w:rsidRPr="00C3331B">
              <w:rPr>
                <w:lang w:val="nl-NL"/>
              </w:rPr>
              <w:t>Datum</w:t>
            </w:r>
          </w:p>
        </w:tc>
        <w:tc>
          <w:tcPr>
            <w:tcW w:w="2701" w:type="dxa"/>
            <w:gridSpan w:val="2"/>
            <w:shd w:val="pct30" w:color="auto" w:fill="FFFFFF"/>
            <w:vAlign w:val="center"/>
          </w:tcPr>
          <w:p w14:paraId="3D9AFF28" w14:textId="77777777" w:rsidR="0037412C" w:rsidRPr="00C3331B" w:rsidRDefault="0037412C" w:rsidP="00863C86">
            <w:pPr>
              <w:rPr>
                <w:lang w:val="nl-NL"/>
              </w:rPr>
            </w:pPr>
            <w:r w:rsidRPr="00C3331B">
              <w:rPr>
                <w:lang w:val="nl-NL"/>
              </w:rPr>
              <w:t>Naam</w:t>
            </w:r>
          </w:p>
        </w:tc>
        <w:tc>
          <w:tcPr>
            <w:tcW w:w="2552" w:type="dxa"/>
            <w:shd w:val="pct30" w:color="auto" w:fill="FFFFFF"/>
            <w:vAlign w:val="center"/>
          </w:tcPr>
          <w:p w14:paraId="7E3B8183" w14:textId="77777777" w:rsidR="0037412C" w:rsidRPr="00C3331B" w:rsidRDefault="0037412C" w:rsidP="00863C86">
            <w:pPr>
              <w:rPr>
                <w:lang w:val="nl-NL"/>
              </w:rPr>
            </w:pPr>
            <w:proofErr w:type="gramStart"/>
            <w:r w:rsidRPr="00C3331B">
              <w:rPr>
                <w:lang w:val="nl-NL"/>
              </w:rPr>
              <w:t>Rol /</w:t>
            </w:r>
            <w:proofErr w:type="gramEnd"/>
            <w:r w:rsidRPr="00C3331B">
              <w:rPr>
                <w:lang w:val="nl-NL"/>
              </w:rPr>
              <w:t xml:space="preserve"> afdeling</w:t>
            </w:r>
          </w:p>
        </w:tc>
        <w:tc>
          <w:tcPr>
            <w:tcW w:w="1842" w:type="dxa"/>
            <w:shd w:val="pct30" w:color="auto" w:fill="FFFFFF"/>
            <w:vAlign w:val="center"/>
          </w:tcPr>
          <w:p w14:paraId="4BE47294" w14:textId="77777777" w:rsidR="0037412C" w:rsidRPr="00C3331B" w:rsidRDefault="0037412C" w:rsidP="00863C86">
            <w:pPr>
              <w:rPr>
                <w:lang w:val="nl-NL"/>
              </w:rPr>
            </w:pPr>
            <w:r w:rsidRPr="00C3331B">
              <w:rPr>
                <w:lang w:val="nl-NL"/>
              </w:rPr>
              <w:t>Handtekening</w:t>
            </w:r>
          </w:p>
        </w:tc>
      </w:tr>
      <w:tr w:rsidR="00BA7CAA" w:rsidRPr="00C3331B" w14:paraId="37A06ECC" w14:textId="77777777" w:rsidTr="0037412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567"/>
        </w:trPr>
        <w:tc>
          <w:tcPr>
            <w:tcW w:w="820" w:type="dxa"/>
            <w:tcBorders>
              <w:top w:val="single" w:sz="4" w:space="0" w:color="000000"/>
              <w:left w:val="single" w:sz="4" w:space="0" w:color="000000"/>
              <w:bottom w:val="single" w:sz="4" w:space="0" w:color="000000"/>
            </w:tcBorders>
            <w:shd w:val="clear" w:color="auto" w:fill="auto"/>
            <w:vAlign w:val="center"/>
          </w:tcPr>
          <w:p w14:paraId="77778D14" w14:textId="77777777" w:rsidR="00BA7CAA" w:rsidRPr="00C3331B" w:rsidRDefault="00BA7CAA" w:rsidP="00863C86">
            <w:pPr>
              <w:rPr>
                <w:sz w:val="16"/>
                <w:szCs w:val="16"/>
                <w:lang w:val="nl-NL"/>
              </w:rPr>
            </w:pPr>
            <w:r w:rsidRPr="00C3331B">
              <w:rPr>
                <w:sz w:val="16"/>
                <w:szCs w:val="16"/>
                <w:lang w:val="nl-NL"/>
              </w:rPr>
              <w:t>1.0</w:t>
            </w:r>
          </w:p>
        </w:tc>
        <w:tc>
          <w:tcPr>
            <w:tcW w:w="1138" w:type="dxa"/>
            <w:gridSpan w:val="2"/>
            <w:tcBorders>
              <w:top w:val="single" w:sz="4" w:space="0" w:color="000000"/>
              <w:left w:val="single" w:sz="4" w:space="0" w:color="000000"/>
              <w:bottom w:val="single" w:sz="4" w:space="0" w:color="000000"/>
            </w:tcBorders>
            <w:shd w:val="clear" w:color="auto" w:fill="auto"/>
            <w:vAlign w:val="center"/>
          </w:tcPr>
          <w:p w14:paraId="406C3C84" w14:textId="77777777" w:rsidR="00BA7CAA" w:rsidRPr="00C3331B" w:rsidRDefault="00BA7CAA" w:rsidP="00863C86">
            <w:pPr>
              <w:rPr>
                <w:sz w:val="16"/>
                <w:szCs w:val="16"/>
                <w:lang w:val="nl-NL"/>
              </w:rPr>
            </w:pPr>
          </w:p>
        </w:tc>
        <w:tc>
          <w:tcPr>
            <w:tcW w:w="2702" w:type="dxa"/>
            <w:gridSpan w:val="2"/>
            <w:tcBorders>
              <w:top w:val="single" w:sz="4" w:space="0" w:color="000000"/>
              <w:left w:val="single" w:sz="4" w:space="0" w:color="000000"/>
              <w:bottom w:val="single" w:sz="4" w:space="0" w:color="000000"/>
            </w:tcBorders>
            <w:shd w:val="clear" w:color="auto" w:fill="auto"/>
            <w:vAlign w:val="center"/>
          </w:tcPr>
          <w:p w14:paraId="135A5E5C" w14:textId="77777777" w:rsidR="00BA7CAA" w:rsidRPr="00C3331B" w:rsidRDefault="00BA7CAA" w:rsidP="00A86D96">
            <w:pPr>
              <w:rPr>
                <w:sz w:val="16"/>
                <w:szCs w:val="16"/>
                <w:lang w:val="nl-NL"/>
              </w:rPr>
            </w:pPr>
          </w:p>
        </w:tc>
        <w:tc>
          <w:tcPr>
            <w:tcW w:w="2570" w:type="dxa"/>
            <w:gridSpan w:val="2"/>
            <w:tcBorders>
              <w:top w:val="single" w:sz="4" w:space="0" w:color="000000"/>
              <w:left w:val="single" w:sz="4" w:space="0" w:color="000000"/>
              <w:bottom w:val="single" w:sz="4" w:space="0" w:color="000000"/>
            </w:tcBorders>
            <w:shd w:val="clear" w:color="auto" w:fill="auto"/>
            <w:vAlign w:val="center"/>
          </w:tcPr>
          <w:p w14:paraId="0CE2B110" w14:textId="77777777" w:rsidR="00BA7CAA" w:rsidRPr="00C3331B" w:rsidRDefault="00BA7CAA" w:rsidP="00A86D96">
            <w:pPr>
              <w:rPr>
                <w:sz w:val="16"/>
                <w:szCs w:val="16"/>
                <w:lang w:val="nl-NL"/>
              </w:rPr>
            </w:pPr>
            <w:r w:rsidRPr="00C3331B">
              <w:rPr>
                <w:sz w:val="16"/>
                <w:szCs w:val="16"/>
                <w:lang w:val="nl-NL"/>
              </w:rPr>
              <w:t xml:space="preserve">Chef </w:t>
            </w:r>
            <w:r w:rsidR="007003A0" w:rsidRPr="007003A0">
              <w:rPr>
                <w:i/>
                <w:sz w:val="16"/>
                <w:szCs w:val="16"/>
                <w:lang w:val="nl-NL"/>
              </w:rPr>
              <w:t>FB</w:t>
            </w:r>
          </w:p>
        </w:tc>
        <w:tc>
          <w:tcPr>
            <w:tcW w:w="18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AF6AC8" w14:textId="77777777" w:rsidR="00BA7CAA" w:rsidRPr="00C3331B" w:rsidRDefault="00BA7CAA" w:rsidP="00863C86">
            <w:pPr>
              <w:rPr>
                <w:sz w:val="16"/>
                <w:szCs w:val="16"/>
                <w:lang w:val="nl-NL"/>
              </w:rPr>
            </w:pPr>
          </w:p>
        </w:tc>
      </w:tr>
      <w:tr w:rsidR="008A6A37" w:rsidRPr="00C3331B" w14:paraId="4B5D74AD" w14:textId="77777777" w:rsidTr="0037412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567"/>
        </w:trPr>
        <w:tc>
          <w:tcPr>
            <w:tcW w:w="820" w:type="dxa"/>
            <w:tcBorders>
              <w:top w:val="single" w:sz="4" w:space="0" w:color="000000"/>
              <w:left w:val="single" w:sz="4" w:space="0" w:color="000000"/>
              <w:bottom w:val="single" w:sz="4" w:space="0" w:color="000000"/>
            </w:tcBorders>
            <w:shd w:val="clear" w:color="auto" w:fill="auto"/>
            <w:vAlign w:val="center"/>
          </w:tcPr>
          <w:p w14:paraId="20C75091" w14:textId="77777777" w:rsidR="008A6A37" w:rsidRPr="00C3331B" w:rsidRDefault="008A6A37" w:rsidP="00863C86">
            <w:pPr>
              <w:rPr>
                <w:sz w:val="16"/>
                <w:szCs w:val="16"/>
                <w:lang w:val="nl-NL"/>
              </w:rPr>
            </w:pPr>
            <w:r w:rsidRPr="00C3331B">
              <w:rPr>
                <w:sz w:val="16"/>
                <w:szCs w:val="16"/>
                <w:lang w:val="nl-NL"/>
              </w:rPr>
              <w:t>2.0</w:t>
            </w:r>
          </w:p>
        </w:tc>
        <w:tc>
          <w:tcPr>
            <w:tcW w:w="1138" w:type="dxa"/>
            <w:gridSpan w:val="2"/>
            <w:tcBorders>
              <w:top w:val="single" w:sz="4" w:space="0" w:color="000000"/>
              <w:left w:val="single" w:sz="4" w:space="0" w:color="000000"/>
              <w:bottom w:val="single" w:sz="4" w:space="0" w:color="000000"/>
            </w:tcBorders>
            <w:shd w:val="clear" w:color="auto" w:fill="auto"/>
            <w:vAlign w:val="center"/>
          </w:tcPr>
          <w:p w14:paraId="196A96F5" w14:textId="77777777" w:rsidR="008A6A37" w:rsidRPr="00C3331B" w:rsidRDefault="008A6A37" w:rsidP="00863C86">
            <w:pPr>
              <w:rPr>
                <w:sz w:val="16"/>
                <w:szCs w:val="16"/>
                <w:lang w:val="nl-NL"/>
              </w:rPr>
            </w:pPr>
          </w:p>
        </w:tc>
        <w:tc>
          <w:tcPr>
            <w:tcW w:w="2702" w:type="dxa"/>
            <w:gridSpan w:val="2"/>
            <w:tcBorders>
              <w:top w:val="single" w:sz="4" w:space="0" w:color="000000"/>
              <w:left w:val="single" w:sz="4" w:space="0" w:color="000000"/>
              <w:bottom w:val="single" w:sz="4" w:space="0" w:color="000000"/>
            </w:tcBorders>
            <w:shd w:val="clear" w:color="auto" w:fill="auto"/>
            <w:vAlign w:val="center"/>
          </w:tcPr>
          <w:p w14:paraId="292DE509" w14:textId="77777777" w:rsidR="008A6A37" w:rsidRPr="00C3331B" w:rsidRDefault="008A6A37" w:rsidP="00C3331B">
            <w:pPr>
              <w:rPr>
                <w:sz w:val="16"/>
                <w:szCs w:val="16"/>
                <w:lang w:val="nl-NL"/>
              </w:rPr>
            </w:pPr>
          </w:p>
        </w:tc>
        <w:tc>
          <w:tcPr>
            <w:tcW w:w="2570" w:type="dxa"/>
            <w:gridSpan w:val="2"/>
            <w:tcBorders>
              <w:top w:val="single" w:sz="4" w:space="0" w:color="000000"/>
              <w:left w:val="single" w:sz="4" w:space="0" w:color="000000"/>
              <w:bottom w:val="single" w:sz="4" w:space="0" w:color="000000"/>
            </w:tcBorders>
            <w:shd w:val="clear" w:color="auto" w:fill="auto"/>
            <w:vAlign w:val="center"/>
          </w:tcPr>
          <w:p w14:paraId="60B84E4E" w14:textId="77777777" w:rsidR="008A6A37" w:rsidRPr="00C3331B" w:rsidRDefault="008A6A37" w:rsidP="00C3331B">
            <w:pPr>
              <w:rPr>
                <w:sz w:val="16"/>
                <w:szCs w:val="16"/>
                <w:lang w:val="nl-NL"/>
              </w:rPr>
            </w:pPr>
            <w:r w:rsidRPr="00C3331B">
              <w:rPr>
                <w:sz w:val="16"/>
                <w:szCs w:val="16"/>
                <w:lang w:val="nl-NL"/>
              </w:rPr>
              <w:t xml:space="preserve">Chef </w:t>
            </w:r>
            <w:r w:rsidR="007003A0" w:rsidRPr="007003A0">
              <w:rPr>
                <w:i/>
                <w:sz w:val="16"/>
                <w:szCs w:val="16"/>
                <w:lang w:val="nl-NL"/>
              </w:rPr>
              <w:t>FB</w:t>
            </w:r>
          </w:p>
        </w:tc>
        <w:tc>
          <w:tcPr>
            <w:tcW w:w="18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A0DD7B" w14:textId="77777777" w:rsidR="008A6A37" w:rsidRPr="00C3331B" w:rsidRDefault="008A6A37" w:rsidP="00863C86">
            <w:pPr>
              <w:rPr>
                <w:sz w:val="16"/>
                <w:szCs w:val="16"/>
                <w:lang w:val="nl-NL"/>
              </w:rPr>
            </w:pPr>
          </w:p>
        </w:tc>
      </w:tr>
      <w:tr w:rsidR="0037412C" w:rsidRPr="00C3331B" w14:paraId="44E28CC2" w14:textId="77777777" w:rsidTr="0037412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567"/>
        </w:trPr>
        <w:tc>
          <w:tcPr>
            <w:tcW w:w="820" w:type="dxa"/>
            <w:tcBorders>
              <w:top w:val="single" w:sz="4" w:space="0" w:color="000000"/>
              <w:left w:val="single" w:sz="4" w:space="0" w:color="000000"/>
              <w:bottom w:val="single" w:sz="4" w:space="0" w:color="000000"/>
            </w:tcBorders>
            <w:shd w:val="clear" w:color="auto" w:fill="auto"/>
            <w:vAlign w:val="center"/>
          </w:tcPr>
          <w:p w14:paraId="5B51E524" w14:textId="77777777" w:rsidR="0037412C" w:rsidRPr="00C3331B" w:rsidRDefault="0037412C" w:rsidP="00863C86">
            <w:pPr>
              <w:rPr>
                <w:sz w:val="16"/>
                <w:szCs w:val="16"/>
                <w:lang w:val="nl-NL"/>
              </w:rPr>
            </w:pPr>
          </w:p>
        </w:tc>
        <w:tc>
          <w:tcPr>
            <w:tcW w:w="1138" w:type="dxa"/>
            <w:gridSpan w:val="2"/>
            <w:tcBorders>
              <w:top w:val="single" w:sz="4" w:space="0" w:color="000000"/>
              <w:left w:val="single" w:sz="4" w:space="0" w:color="000000"/>
              <w:bottom w:val="single" w:sz="4" w:space="0" w:color="000000"/>
            </w:tcBorders>
            <w:shd w:val="clear" w:color="auto" w:fill="auto"/>
            <w:vAlign w:val="center"/>
          </w:tcPr>
          <w:p w14:paraId="6FD07D2D" w14:textId="77777777" w:rsidR="0037412C" w:rsidRPr="00C3331B" w:rsidRDefault="0037412C" w:rsidP="00863C86">
            <w:pPr>
              <w:rPr>
                <w:sz w:val="16"/>
                <w:szCs w:val="16"/>
                <w:lang w:val="nl-NL"/>
              </w:rPr>
            </w:pPr>
          </w:p>
        </w:tc>
        <w:tc>
          <w:tcPr>
            <w:tcW w:w="2702" w:type="dxa"/>
            <w:gridSpan w:val="2"/>
            <w:tcBorders>
              <w:top w:val="single" w:sz="4" w:space="0" w:color="000000"/>
              <w:left w:val="single" w:sz="4" w:space="0" w:color="000000"/>
              <w:bottom w:val="single" w:sz="4" w:space="0" w:color="000000"/>
            </w:tcBorders>
            <w:shd w:val="clear" w:color="auto" w:fill="auto"/>
            <w:vAlign w:val="center"/>
          </w:tcPr>
          <w:p w14:paraId="2C5F2527" w14:textId="77777777" w:rsidR="0037412C" w:rsidRPr="00C3331B" w:rsidRDefault="0037412C" w:rsidP="00863C86">
            <w:pPr>
              <w:rPr>
                <w:sz w:val="16"/>
                <w:szCs w:val="16"/>
                <w:lang w:val="nl-NL"/>
              </w:rPr>
            </w:pPr>
          </w:p>
        </w:tc>
        <w:tc>
          <w:tcPr>
            <w:tcW w:w="2570" w:type="dxa"/>
            <w:gridSpan w:val="2"/>
            <w:tcBorders>
              <w:top w:val="single" w:sz="4" w:space="0" w:color="000000"/>
              <w:left w:val="single" w:sz="4" w:space="0" w:color="000000"/>
              <w:bottom w:val="single" w:sz="4" w:space="0" w:color="000000"/>
            </w:tcBorders>
            <w:shd w:val="clear" w:color="auto" w:fill="auto"/>
            <w:vAlign w:val="center"/>
          </w:tcPr>
          <w:p w14:paraId="5921221B" w14:textId="77777777" w:rsidR="0037412C" w:rsidRPr="00C3331B" w:rsidRDefault="0037412C" w:rsidP="00863C86">
            <w:pPr>
              <w:rPr>
                <w:sz w:val="16"/>
                <w:szCs w:val="16"/>
                <w:lang w:val="nl-NL"/>
              </w:rPr>
            </w:pPr>
          </w:p>
        </w:tc>
        <w:tc>
          <w:tcPr>
            <w:tcW w:w="18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656F3" w14:textId="77777777" w:rsidR="0037412C" w:rsidRPr="00C3331B" w:rsidRDefault="0037412C" w:rsidP="00863C86">
            <w:pPr>
              <w:rPr>
                <w:sz w:val="16"/>
                <w:szCs w:val="16"/>
                <w:lang w:val="nl-NL"/>
              </w:rPr>
            </w:pPr>
          </w:p>
        </w:tc>
      </w:tr>
    </w:tbl>
    <w:p w14:paraId="423EB835" w14:textId="77777777" w:rsidR="0037412C" w:rsidRPr="00C3331B" w:rsidRDefault="0037412C" w:rsidP="0037412C">
      <w:pPr>
        <w:rPr>
          <w:b/>
          <w:sz w:val="16"/>
          <w:szCs w:val="16"/>
          <w:lang w:val="nl-NL"/>
        </w:rPr>
      </w:pPr>
    </w:p>
    <w:p w14:paraId="7B2D98E6" w14:textId="77777777" w:rsidR="007445F7" w:rsidRPr="00C3331B" w:rsidRDefault="009A53F5">
      <w:pPr>
        <w:rPr>
          <w:b/>
          <w:lang w:val="nl-NL"/>
        </w:rPr>
      </w:pPr>
      <w:r w:rsidRPr="00C3331B">
        <w:rPr>
          <w:b/>
          <w:lang w:val="nl-NL"/>
        </w:rPr>
        <w:t>Middels het ondertekenen van dit</w:t>
      </w:r>
      <w:r w:rsidR="001C56DC" w:rsidRPr="00C3331B">
        <w:rPr>
          <w:b/>
          <w:lang w:val="nl-NL"/>
        </w:rPr>
        <w:t xml:space="preserve"> document</w:t>
      </w:r>
      <w:r w:rsidRPr="00C3331B">
        <w:rPr>
          <w:b/>
          <w:lang w:val="nl-NL"/>
        </w:rPr>
        <w:t xml:space="preserve"> verkla</w:t>
      </w:r>
      <w:r w:rsidR="00BA7CAA" w:rsidRPr="00C3331B">
        <w:rPr>
          <w:b/>
          <w:lang w:val="nl-NL"/>
        </w:rPr>
        <w:t>a</w:t>
      </w:r>
      <w:r w:rsidRPr="00C3331B">
        <w:rPr>
          <w:b/>
          <w:lang w:val="nl-NL"/>
        </w:rPr>
        <w:t>r</w:t>
      </w:r>
      <w:r w:rsidR="00BA7CAA" w:rsidRPr="00C3331B">
        <w:rPr>
          <w:b/>
          <w:lang w:val="nl-NL"/>
        </w:rPr>
        <w:t>t</w:t>
      </w:r>
      <w:r w:rsidRPr="00C3331B">
        <w:rPr>
          <w:b/>
          <w:lang w:val="nl-NL"/>
        </w:rPr>
        <w:t xml:space="preserve"> bovengenoemde functionaris zich akkoord </w:t>
      </w:r>
      <w:r w:rsidR="001C56DC" w:rsidRPr="00C3331B">
        <w:rPr>
          <w:b/>
          <w:lang w:val="nl-NL"/>
        </w:rPr>
        <w:t>met de inhoud van dit document</w:t>
      </w:r>
      <w:r w:rsidRPr="00C3331B">
        <w:rPr>
          <w:b/>
          <w:lang w:val="nl-NL"/>
        </w:rPr>
        <w:t xml:space="preserve">. </w:t>
      </w:r>
    </w:p>
    <w:p w14:paraId="1F4FB2FB" w14:textId="77777777" w:rsidR="009A53F5" w:rsidRPr="00C3331B" w:rsidRDefault="009A53F5">
      <w:pPr>
        <w:pageBreakBefore/>
        <w:rPr>
          <w:b/>
          <w:sz w:val="24"/>
          <w:lang w:val="nl-NL"/>
        </w:rPr>
      </w:pPr>
      <w:r w:rsidRPr="00C3331B">
        <w:rPr>
          <w:b/>
          <w:sz w:val="24"/>
          <w:lang w:val="nl-NL"/>
        </w:rPr>
        <w:lastRenderedPageBreak/>
        <w:t>INHOUDSOPGAVE</w:t>
      </w:r>
    </w:p>
    <w:p w14:paraId="4F9211BD" w14:textId="77777777" w:rsidR="009A53F5" w:rsidRPr="00C3331B" w:rsidRDefault="009A53F5">
      <w:pPr>
        <w:rPr>
          <w:b/>
          <w:sz w:val="24"/>
          <w:lang w:val="nl-NL"/>
        </w:rPr>
      </w:pPr>
    </w:p>
    <w:p w14:paraId="31BF4F3C" w14:textId="77777777" w:rsidR="002301AF" w:rsidRPr="00C3331B" w:rsidRDefault="00635BAB">
      <w:pPr>
        <w:pStyle w:val="Inhopg1"/>
        <w:tabs>
          <w:tab w:val="left" w:pos="566"/>
          <w:tab w:val="right" w:leader="dot" w:pos="9060"/>
        </w:tabs>
        <w:rPr>
          <w:rFonts w:asciiTheme="minorHAnsi" w:eastAsiaTheme="minorEastAsia" w:hAnsiTheme="minorHAnsi" w:cstheme="minorBidi"/>
          <w:noProof/>
          <w:sz w:val="22"/>
          <w:szCs w:val="22"/>
          <w:lang w:val="nl-NL" w:eastAsia="nl-NL"/>
        </w:rPr>
      </w:pPr>
      <w:r w:rsidRPr="00C3331B">
        <w:rPr>
          <w:lang w:val="nl-NL"/>
        </w:rPr>
        <w:fldChar w:fldCharType="begin"/>
      </w:r>
      <w:r w:rsidR="00F1582D" w:rsidRPr="00C3331B">
        <w:rPr>
          <w:lang w:val="nl-NL"/>
        </w:rPr>
        <w:instrText xml:space="preserve"> TOC \o "1-3" \h \z \u </w:instrText>
      </w:r>
      <w:r w:rsidRPr="00C3331B">
        <w:rPr>
          <w:lang w:val="nl-NL"/>
        </w:rPr>
        <w:fldChar w:fldCharType="separate"/>
      </w:r>
      <w:hyperlink w:anchor="_Toc423621139" w:history="1">
        <w:r w:rsidR="002301AF" w:rsidRPr="00C3331B">
          <w:rPr>
            <w:rStyle w:val="Hyperlink"/>
            <w:noProof/>
            <w:lang w:val="nl-NL"/>
          </w:rPr>
          <w:t>1</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Inleiding</w:t>
        </w:r>
        <w:r w:rsidR="002301AF" w:rsidRPr="00C3331B">
          <w:rPr>
            <w:noProof/>
            <w:webHidden/>
            <w:lang w:val="nl-NL"/>
          </w:rPr>
          <w:tab/>
        </w:r>
        <w:r w:rsidRPr="00C3331B">
          <w:rPr>
            <w:noProof/>
            <w:webHidden/>
            <w:lang w:val="nl-NL"/>
          </w:rPr>
          <w:fldChar w:fldCharType="begin"/>
        </w:r>
        <w:r w:rsidR="002301AF" w:rsidRPr="00C3331B">
          <w:rPr>
            <w:noProof/>
            <w:webHidden/>
            <w:lang w:val="nl-NL"/>
          </w:rPr>
          <w:instrText xml:space="preserve"> PAGEREF _Toc423621139 \h </w:instrText>
        </w:r>
        <w:r w:rsidRPr="00C3331B">
          <w:rPr>
            <w:noProof/>
            <w:webHidden/>
            <w:lang w:val="nl-NL"/>
          </w:rPr>
        </w:r>
        <w:r w:rsidRPr="00C3331B">
          <w:rPr>
            <w:noProof/>
            <w:webHidden/>
            <w:lang w:val="nl-NL"/>
          </w:rPr>
          <w:fldChar w:fldCharType="separate"/>
        </w:r>
        <w:r w:rsidR="00A22753">
          <w:rPr>
            <w:noProof/>
            <w:webHidden/>
            <w:lang w:val="nl-NL"/>
          </w:rPr>
          <w:t>3</w:t>
        </w:r>
        <w:r w:rsidRPr="00C3331B">
          <w:rPr>
            <w:noProof/>
            <w:webHidden/>
            <w:lang w:val="nl-NL"/>
          </w:rPr>
          <w:fldChar w:fldCharType="end"/>
        </w:r>
      </w:hyperlink>
    </w:p>
    <w:p w14:paraId="134F86E4" w14:textId="77777777" w:rsidR="002301AF" w:rsidRPr="00C3331B" w:rsidRDefault="003B0641">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3621140" w:history="1">
        <w:r w:rsidR="002301AF" w:rsidRPr="00C3331B">
          <w:rPr>
            <w:rStyle w:val="Hyperlink"/>
            <w:noProof/>
            <w:lang w:val="nl-NL"/>
          </w:rPr>
          <w:t>1.1</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 xml:space="preserve">Doel en visie Functioneel Beheer </w:t>
        </w:r>
        <w:r w:rsidR="007003A0" w:rsidRPr="007003A0">
          <w:rPr>
            <w:rStyle w:val="Hyperlink"/>
            <w:i/>
            <w:noProof/>
            <w:lang w:val="nl-NL"/>
          </w:rPr>
          <w:t>Afdeling</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_Toc423621140 \h </w:instrText>
        </w:r>
        <w:r w:rsidR="00635BAB" w:rsidRPr="00C3331B">
          <w:rPr>
            <w:noProof/>
            <w:webHidden/>
            <w:lang w:val="nl-NL"/>
          </w:rPr>
        </w:r>
        <w:r w:rsidR="00635BAB" w:rsidRPr="00C3331B">
          <w:rPr>
            <w:noProof/>
            <w:webHidden/>
            <w:lang w:val="nl-NL"/>
          </w:rPr>
          <w:fldChar w:fldCharType="separate"/>
        </w:r>
        <w:r w:rsidR="00A22753">
          <w:rPr>
            <w:noProof/>
            <w:webHidden/>
            <w:lang w:val="nl-NL"/>
          </w:rPr>
          <w:t>3</w:t>
        </w:r>
        <w:r w:rsidR="00635BAB" w:rsidRPr="00C3331B">
          <w:rPr>
            <w:noProof/>
            <w:webHidden/>
            <w:lang w:val="nl-NL"/>
          </w:rPr>
          <w:fldChar w:fldCharType="end"/>
        </w:r>
      </w:hyperlink>
    </w:p>
    <w:p w14:paraId="6CF6A75A" w14:textId="77777777" w:rsidR="002301AF" w:rsidRPr="00C3331B" w:rsidRDefault="003B0641">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3621141" w:history="1">
        <w:r w:rsidR="002301AF" w:rsidRPr="00C3331B">
          <w:rPr>
            <w:rStyle w:val="Hyperlink"/>
            <w:noProof/>
            <w:lang w:val="nl-NL"/>
          </w:rPr>
          <w:t>1.2</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Doel Dienstencatalogus</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_Toc423621141 \h </w:instrText>
        </w:r>
        <w:r w:rsidR="00635BAB" w:rsidRPr="00C3331B">
          <w:rPr>
            <w:noProof/>
            <w:webHidden/>
            <w:lang w:val="nl-NL"/>
          </w:rPr>
        </w:r>
        <w:r w:rsidR="00635BAB" w:rsidRPr="00C3331B">
          <w:rPr>
            <w:noProof/>
            <w:webHidden/>
            <w:lang w:val="nl-NL"/>
          </w:rPr>
          <w:fldChar w:fldCharType="separate"/>
        </w:r>
        <w:r w:rsidR="00A22753">
          <w:rPr>
            <w:noProof/>
            <w:webHidden/>
            <w:lang w:val="nl-NL"/>
          </w:rPr>
          <w:t>3</w:t>
        </w:r>
        <w:r w:rsidR="00635BAB" w:rsidRPr="00C3331B">
          <w:rPr>
            <w:noProof/>
            <w:webHidden/>
            <w:lang w:val="nl-NL"/>
          </w:rPr>
          <w:fldChar w:fldCharType="end"/>
        </w:r>
      </w:hyperlink>
    </w:p>
    <w:p w14:paraId="4D7F0F52" w14:textId="77777777" w:rsidR="002301AF" w:rsidRPr="00C3331B" w:rsidRDefault="003B0641">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3621142" w:history="1">
        <w:r w:rsidR="002301AF" w:rsidRPr="00C3331B">
          <w:rPr>
            <w:rStyle w:val="Hyperlink"/>
            <w:noProof/>
            <w:lang w:val="nl-NL"/>
          </w:rPr>
          <w:t>1.3</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Gebruik document</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_Toc423621142 \h </w:instrText>
        </w:r>
        <w:r w:rsidR="00635BAB" w:rsidRPr="00C3331B">
          <w:rPr>
            <w:noProof/>
            <w:webHidden/>
            <w:lang w:val="nl-NL"/>
          </w:rPr>
        </w:r>
        <w:r w:rsidR="00635BAB" w:rsidRPr="00C3331B">
          <w:rPr>
            <w:noProof/>
            <w:webHidden/>
            <w:lang w:val="nl-NL"/>
          </w:rPr>
          <w:fldChar w:fldCharType="separate"/>
        </w:r>
        <w:r w:rsidR="00A22753">
          <w:rPr>
            <w:noProof/>
            <w:webHidden/>
            <w:lang w:val="nl-NL"/>
          </w:rPr>
          <w:t>3</w:t>
        </w:r>
        <w:r w:rsidR="00635BAB" w:rsidRPr="00C3331B">
          <w:rPr>
            <w:noProof/>
            <w:webHidden/>
            <w:lang w:val="nl-NL"/>
          </w:rPr>
          <w:fldChar w:fldCharType="end"/>
        </w:r>
      </w:hyperlink>
    </w:p>
    <w:p w14:paraId="1E7B9EB9" w14:textId="77777777" w:rsidR="002301AF" w:rsidRPr="00C3331B" w:rsidRDefault="003B0641">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3621143" w:history="1">
        <w:r w:rsidR="002301AF" w:rsidRPr="00C3331B">
          <w:rPr>
            <w:rStyle w:val="Hyperlink"/>
            <w:noProof/>
            <w:lang w:val="nl-NL"/>
          </w:rPr>
          <w:t>1.4</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Opbouw document</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_Toc423621143 \h </w:instrText>
        </w:r>
        <w:r w:rsidR="00635BAB" w:rsidRPr="00C3331B">
          <w:rPr>
            <w:noProof/>
            <w:webHidden/>
            <w:lang w:val="nl-NL"/>
          </w:rPr>
        </w:r>
        <w:r w:rsidR="00635BAB" w:rsidRPr="00C3331B">
          <w:rPr>
            <w:noProof/>
            <w:webHidden/>
            <w:lang w:val="nl-NL"/>
          </w:rPr>
          <w:fldChar w:fldCharType="separate"/>
        </w:r>
        <w:r w:rsidR="00A22753">
          <w:rPr>
            <w:noProof/>
            <w:webHidden/>
            <w:lang w:val="nl-NL"/>
          </w:rPr>
          <w:t>4</w:t>
        </w:r>
        <w:r w:rsidR="00635BAB" w:rsidRPr="00C3331B">
          <w:rPr>
            <w:noProof/>
            <w:webHidden/>
            <w:lang w:val="nl-NL"/>
          </w:rPr>
          <w:fldChar w:fldCharType="end"/>
        </w:r>
      </w:hyperlink>
    </w:p>
    <w:p w14:paraId="0784E232" w14:textId="77777777" w:rsidR="002301AF" w:rsidRPr="00C3331B" w:rsidRDefault="003B0641">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3621144" w:history="1">
        <w:r w:rsidR="002301AF" w:rsidRPr="00C3331B">
          <w:rPr>
            <w:rStyle w:val="Hyperlink"/>
            <w:noProof/>
            <w:lang w:val="nl-NL"/>
          </w:rPr>
          <w:t>1.5</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Beheer van het document</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_Toc423621144 \h </w:instrText>
        </w:r>
        <w:r w:rsidR="00635BAB" w:rsidRPr="00C3331B">
          <w:rPr>
            <w:noProof/>
            <w:webHidden/>
            <w:lang w:val="nl-NL"/>
          </w:rPr>
        </w:r>
        <w:r w:rsidR="00635BAB" w:rsidRPr="00C3331B">
          <w:rPr>
            <w:noProof/>
            <w:webHidden/>
            <w:lang w:val="nl-NL"/>
          </w:rPr>
          <w:fldChar w:fldCharType="separate"/>
        </w:r>
        <w:r w:rsidR="00A22753">
          <w:rPr>
            <w:noProof/>
            <w:webHidden/>
            <w:lang w:val="nl-NL"/>
          </w:rPr>
          <w:t>4</w:t>
        </w:r>
        <w:r w:rsidR="00635BAB" w:rsidRPr="00C3331B">
          <w:rPr>
            <w:noProof/>
            <w:webHidden/>
            <w:lang w:val="nl-NL"/>
          </w:rPr>
          <w:fldChar w:fldCharType="end"/>
        </w:r>
      </w:hyperlink>
    </w:p>
    <w:p w14:paraId="0FE65A7B" w14:textId="77777777" w:rsidR="002301AF" w:rsidRPr="00C3331B" w:rsidRDefault="003B0641">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3621145" w:history="1">
        <w:r w:rsidR="002301AF" w:rsidRPr="00C3331B">
          <w:rPr>
            <w:rStyle w:val="Hyperlink"/>
            <w:noProof/>
            <w:lang w:val="nl-NL"/>
          </w:rPr>
          <w:t>1.6</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Wijzigingsprocedure Dienstencatalogus</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_Toc423621145 \h </w:instrText>
        </w:r>
        <w:r w:rsidR="00635BAB" w:rsidRPr="00C3331B">
          <w:rPr>
            <w:noProof/>
            <w:webHidden/>
            <w:lang w:val="nl-NL"/>
          </w:rPr>
        </w:r>
        <w:r w:rsidR="00635BAB" w:rsidRPr="00C3331B">
          <w:rPr>
            <w:noProof/>
            <w:webHidden/>
            <w:lang w:val="nl-NL"/>
          </w:rPr>
          <w:fldChar w:fldCharType="separate"/>
        </w:r>
        <w:r w:rsidR="00A22753">
          <w:rPr>
            <w:noProof/>
            <w:webHidden/>
            <w:lang w:val="nl-NL"/>
          </w:rPr>
          <w:t>4</w:t>
        </w:r>
        <w:r w:rsidR="00635BAB" w:rsidRPr="00C3331B">
          <w:rPr>
            <w:noProof/>
            <w:webHidden/>
            <w:lang w:val="nl-NL"/>
          </w:rPr>
          <w:fldChar w:fldCharType="end"/>
        </w:r>
      </w:hyperlink>
    </w:p>
    <w:p w14:paraId="1329CAA6" w14:textId="77777777" w:rsidR="002301AF" w:rsidRPr="00C3331B" w:rsidRDefault="003B0641">
      <w:pPr>
        <w:pStyle w:val="Inhopg1"/>
        <w:tabs>
          <w:tab w:val="left" w:pos="566"/>
          <w:tab w:val="right" w:leader="dot" w:pos="9060"/>
        </w:tabs>
        <w:rPr>
          <w:rFonts w:asciiTheme="minorHAnsi" w:eastAsiaTheme="minorEastAsia" w:hAnsiTheme="minorHAnsi" w:cstheme="minorBidi"/>
          <w:noProof/>
          <w:sz w:val="22"/>
          <w:szCs w:val="22"/>
          <w:lang w:val="nl-NL" w:eastAsia="nl-NL"/>
        </w:rPr>
      </w:pPr>
      <w:hyperlink w:anchor="_Toc423621146" w:history="1">
        <w:r w:rsidR="002301AF" w:rsidRPr="00C3331B">
          <w:rPr>
            <w:rStyle w:val="Hyperlink"/>
            <w:noProof/>
            <w:lang w:val="nl-NL"/>
          </w:rPr>
          <w:t>2</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Te leveren diensten</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_Toc423621146 \h </w:instrText>
        </w:r>
        <w:r w:rsidR="00635BAB" w:rsidRPr="00C3331B">
          <w:rPr>
            <w:noProof/>
            <w:webHidden/>
            <w:lang w:val="nl-NL"/>
          </w:rPr>
        </w:r>
        <w:r w:rsidR="00635BAB" w:rsidRPr="00C3331B">
          <w:rPr>
            <w:noProof/>
            <w:webHidden/>
            <w:lang w:val="nl-NL"/>
          </w:rPr>
          <w:fldChar w:fldCharType="separate"/>
        </w:r>
        <w:r w:rsidR="00A22753">
          <w:rPr>
            <w:noProof/>
            <w:webHidden/>
            <w:lang w:val="nl-NL"/>
          </w:rPr>
          <w:t>5</w:t>
        </w:r>
        <w:r w:rsidR="00635BAB" w:rsidRPr="00C3331B">
          <w:rPr>
            <w:noProof/>
            <w:webHidden/>
            <w:lang w:val="nl-NL"/>
          </w:rPr>
          <w:fldChar w:fldCharType="end"/>
        </w:r>
      </w:hyperlink>
    </w:p>
    <w:p w14:paraId="454FEAFE" w14:textId="77777777" w:rsidR="002301AF" w:rsidRPr="00C3331B" w:rsidRDefault="003B0641">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3621147" w:history="1">
        <w:r w:rsidR="002301AF" w:rsidRPr="00C3331B">
          <w:rPr>
            <w:rStyle w:val="Hyperlink"/>
            <w:noProof/>
            <w:lang w:val="nl-NL"/>
          </w:rPr>
          <w:t>2.1</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Gebruikersondersteuning</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_Toc423621147 \h </w:instrText>
        </w:r>
        <w:r w:rsidR="00635BAB" w:rsidRPr="00C3331B">
          <w:rPr>
            <w:noProof/>
            <w:webHidden/>
            <w:lang w:val="nl-NL"/>
          </w:rPr>
        </w:r>
        <w:r w:rsidR="00635BAB" w:rsidRPr="00C3331B">
          <w:rPr>
            <w:noProof/>
            <w:webHidden/>
            <w:lang w:val="nl-NL"/>
          </w:rPr>
          <w:fldChar w:fldCharType="separate"/>
        </w:r>
        <w:r w:rsidR="00A22753">
          <w:rPr>
            <w:noProof/>
            <w:webHidden/>
            <w:lang w:val="nl-NL"/>
          </w:rPr>
          <w:t>5</w:t>
        </w:r>
        <w:r w:rsidR="00635BAB" w:rsidRPr="00C3331B">
          <w:rPr>
            <w:noProof/>
            <w:webHidden/>
            <w:lang w:val="nl-NL"/>
          </w:rPr>
          <w:fldChar w:fldCharType="end"/>
        </w:r>
      </w:hyperlink>
    </w:p>
    <w:p w14:paraId="25F6DDF4" w14:textId="77777777" w:rsidR="002301AF" w:rsidRPr="00C3331B" w:rsidRDefault="003B0641">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3621148" w:history="1">
        <w:r w:rsidR="002301AF" w:rsidRPr="00C3331B">
          <w:rPr>
            <w:rStyle w:val="Hyperlink"/>
            <w:noProof/>
            <w:lang w:val="nl-NL"/>
          </w:rPr>
          <w:t>2.2</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Wijzigingen</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_Toc423621148 \h </w:instrText>
        </w:r>
        <w:r w:rsidR="00635BAB" w:rsidRPr="00C3331B">
          <w:rPr>
            <w:noProof/>
            <w:webHidden/>
            <w:lang w:val="nl-NL"/>
          </w:rPr>
        </w:r>
        <w:r w:rsidR="00635BAB" w:rsidRPr="00C3331B">
          <w:rPr>
            <w:noProof/>
            <w:webHidden/>
            <w:lang w:val="nl-NL"/>
          </w:rPr>
          <w:fldChar w:fldCharType="separate"/>
        </w:r>
        <w:r w:rsidR="00A22753">
          <w:rPr>
            <w:noProof/>
            <w:webHidden/>
            <w:lang w:val="nl-NL"/>
          </w:rPr>
          <w:t>7</w:t>
        </w:r>
        <w:r w:rsidR="00635BAB" w:rsidRPr="00C3331B">
          <w:rPr>
            <w:noProof/>
            <w:webHidden/>
            <w:lang w:val="nl-NL"/>
          </w:rPr>
          <w:fldChar w:fldCharType="end"/>
        </w:r>
      </w:hyperlink>
    </w:p>
    <w:p w14:paraId="0AAD9EA7" w14:textId="77777777" w:rsidR="002301AF" w:rsidRPr="00C3331B" w:rsidRDefault="003B0641">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3621149" w:history="1">
        <w:r w:rsidR="002301AF" w:rsidRPr="00C3331B">
          <w:rPr>
            <w:rStyle w:val="Hyperlink"/>
            <w:noProof/>
            <w:lang w:val="nl-NL"/>
          </w:rPr>
          <w:t>2.3</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Gegevensbeheer</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_Toc423621149 \h </w:instrText>
        </w:r>
        <w:r w:rsidR="00635BAB" w:rsidRPr="00C3331B">
          <w:rPr>
            <w:noProof/>
            <w:webHidden/>
            <w:lang w:val="nl-NL"/>
          </w:rPr>
        </w:r>
        <w:r w:rsidR="00635BAB" w:rsidRPr="00C3331B">
          <w:rPr>
            <w:noProof/>
            <w:webHidden/>
            <w:lang w:val="nl-NL"/>
          </w:rPr>
          <w:fldChar w:fldCharType="separate"/>
        </w:r>
        <w:r w:rsidR="00A22753">
          <w:rPr>
            <w:noProof/>
            <w:webHidden/>
            <w:lang w:val="nl-NL"/>
          </w:rPr>
          <w:t>8</w:t>
        </w:r>
        <w:r w:rsidR="00635BAB" w:rsidRPr="00C3331B">
          <w:rPr>
            <w:noProof/>
            <w:webHidden/>
            <w:lang w:val="nl-NL"/>
          </w:rPr>
          <w:fldChar w:fldCharType="end"/>
        </w:r>
      </w:hyperlink>
    </w:p>
    <w:p w14:paraId="41AC2B4F" w14:textId="77777777" w:rsidR="002301AF" w:rsidRPr="00C3331B" w:rsidRDefault="003B0641">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3621150" w:history="1">
        <w:r w:rsidR="002301AF" w:rsidRPr="00C3331B">
          <w:rPr>
            <w:rStyle w:val="Hyperlink"/>
            <w:noProof/>
            <w:lang w:val="nl-NL"/>
          </w:rPr>
          <w:t>2.4</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Autorisatiebeheer</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_Toc423621150 \h </w:instrText>
        </w:r>
        <w:r w:rsidR="00635BAB" w:rsidRPr="00C3331B">
          <w:rPr>
            <w:noProof/>
            <w:webHidden/>
            <w:lang w:val="nl-NL"/>
          </w:rPr>
        </w:r>
        <w:r w:rsidR="00635BAB" w:rsidRPr="00C3331B">
          <w:rPr>
            <w:noProof/>
            <w:webHidden/>
            <w:lang w:val="nl-NL"/>
          </w:rPr>
          <w:fldChar w:fldCharType="separate"/>
        </w:r>
        <w:r w:rsidR="00A22753">
          <w:rPr>
            <w:noProof/>
            <w:webHidden/>
            <w:lang w:val="nl-NL"/>
          </w:rPr>
          <w:t>8</w:t>
        </w:r>
        <w:r w:rsidR="00635BAB" w:rsidRPr="00C3331B">
          <w:rPr>
            <w:noProof/>
            <w:webHidden/>
            <w:lang w:val="nl-NL"/>
          </w:rPr>
          <w:fldChar w:fldCharType="end"/>
        </w:r>
      </w:hyperlink>
    </w:p>
    <w:p w14:paraId="050649D9" w14:textId="77777777" w:rsidR="002301AF" w:rsidRPr="00C3331B" w:rsidRDefault="003B0641">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3621151" w:history="1">
        <w:r w:rsidR="002301AF" w:rsidRPr="00C3331B">
          <w:rPr>
            <w:rStyle w:val="Hyperlink"/>
            <w:noProof/>
            <w:lang w:val="nl-NL"/>
          </w:rPr>
          <w:t>2.5</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Kwaliteitsbewaking</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_Toc423621151 \h </w:instrText>
        </w:r>
        <w:r w:rsidR="00635BAB" w:rsidRPr="00C3331B">
          <w:rPr>
            <w:noProof/>
            <w:webHidden/>
            <w:lang w:val="nl-NL"/>
          </w:rPr>
        </w:r>
        <w:r w:rsidR="00635BAB" w:rsidRPr="00C3331B">
          <w:rPr>
            <w:noProof/>
            <w:webHidden/>
            <w:lang w:val="nl-NL"/>
          </w:rPr>
          <w:fldChar w:fldCharType="separate"/>
        </w:r>
        <w:r w:rsidR="00A22753">
          <w:rPr>
            <w:noProof/>
            <w:webHidden/>
            <w:lang w:val="nl-NL"/>
          </w:rPr>
          <w:t>9</w:t>
        </w:r>
        <w:r w:rsidR="00635BAB" w:rsidRPr="00C3331B">
          <w:rPr>
            <w:noProof/>
            <w:webHidden/>
            <w:lang w:val="nl-NL"/>
          </w:rPr>
          <w:fldChar w:fldCharType="end"/>
        </w:r>
      </w:hyperlink>
    </w:p>
    <w:p w14:paraId="5D4BBCA2" w14:textId="77777777" w:rsidR="002301AF" w:rsidRPr="00C3331B" w:rsidRDefault="003B0641">
      <w:pPr>
        <w:pStyle w:val="Inhopg1"/>
        <w:tabs>
          <w:tab w:val="left" w:pos="566"/>
          <w:tab w:val="right" w:leader="dot" w:pos="9060"/>
        </w:tabs>
        <w:rPr>
          <w:rFonts w:asciiTheme="minorHAnsi" w:eastAsiaTheme="minorEastAsia" w:hAnsiTheme="minorHAnsi" w:cstheme="minorBidi"/>
          <w:noProof/>
          <w:sz w:val="22"/>
          <w:szCs w:val="22"/>
          <w:lang w:val="nl-NL" w:eastAsia="nl-NL"/>
        </w:rPr>
      </w:pPr>
      <w:hyperlink w:anchor="_Toc423621152" w:history="1">
        <w:r w:rsidR="002301AF" w:rsidRPr="00C3331B">
          <w:rPr>
            <w:rStyle w:val="Hyperlink"/>
            <w:noProof/>
            <w:lang w:val="nl-NL"/>
          </w:rPr>
          <w:t>3</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Algemene rollen m.b.t. beheer en onderhoud</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_Toc423621152 \h </w:instrText>
        </w:r>
        <w:r w:rsidR="00635BAB" w:rsidRPr="00C3331B">
          <w:rPr>
            <w:noProof/>
            <w:webHidden/>
            <w:lang w:val="nl-NL"/>
          </w:rPr>
        </w:r>
        <w:r w:rsidR="00635BAB" w:rsidRPr="00C3331B">
          <w:rPr>
            <w:noProof/>
            <w:webHidden/>
            <w:lang w:val="nl-NL"/>
          </w:rPr>
          <w:fldChar w:fldCharType="separate"/>
        </w:r>
        <w:r w:rsidR="00A22753">
          <w:rPr>
            <w:noProof/>
            <w:webHidden/>
            <w:lang w:val="nl-NL"/>
          </w:rPr>
          <w:t>10</w:t>
        </w:r>
        <w:r w:rsidR="00635BAB" w:rsidRPr="00C3331B">
          <w:rPr>
            <w:noProof/>
            <w:webHidden/>
            <w:lang w:val="nl-NL"/>
          </w:rPr>
          <w:fldChar w:fldCharType="end"/>
        </w:r>
      </w:hyperlink>
    </w:p>
    <w:p w14:paraId="3D907289" w14:textId="77777777" w:rsidR="002301AF" w:rsidRPr="00C3331B" w:rsidRDefault="003B0641">
      <w:pPr>
        <w:pStyle w:val="Inhopg1"/>
        <w:tabs>
          <w:tab w:val="left" w:pos="566"/>
          <w:tab w:val="right" w:leader="dot" w:pos="9060"/>
        </w:tabs>
        <w:rPr>
          <w:rFonts w:asciiTheme="minorHAnsi" w:eastAsiaTheme="minorEastAsia" w:hAnsiTheme="minorHAnsi" w:cstheme="minorBidi"/>
          <w:noProof/>
          <w:sz w:val="22"/>
          <w:szCs w:val="22"/>
          <w:lang w:val="nl-NL" w:eastAsia="nl-NL"/>
        </w:rPr>
      </w:pPr>
      <w:hyperlink w:anchor="_Toc423621153" w:history="1">
        <w:r w:rsidR="002301AF" w:rsidRPr="00C3331B">
          <w:rPr>
            <w:rStyle w:val="Hyperlink"/>
            <w:noProof/>
            <w:lang w:val="nl-NL"/>
          </w:rPr>
          <w:t>4</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Detailbeschrijvingen activiteiten Functioneel Beheer en Key User</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_Toc423621153 \h </w:instrText>
        </w:r>
        <w:r w:rsidR="00635BAB" w:rsidRPr="00C3331B">
          <w:rPr>
            <w:noProof/>
            <w:webHidden/>
            <w:lang w:val="nl-NL"/>
          </w:rPr>
        </w:r>
        <w:r w:rsidR="00635BAB" w:rsidRPr="00C3331B">
          <w:rPr>
            <w:noProof/>
            <w:webHidden/>
            <w:lang w:val="nl-NL"/>
          </w:rPr>
          <w:fldChar w:fldCharType="separate"/>
        </w:r>
        <w:r w:rsidR="00A22753">
          <w:rPr>
            <w:noProof/>
            <w:webHidden/>
            <w:lang w:val="nl-NL"/>
          </w:rPr>
          <w:t>12</w:t>
        </w:r>
        <w:r w:rsidR="00635BAB" w:rsidRPr="00C3331B">
          <w:rPr>
            <w:noProof/>
            <w:webHidden/>
            <w:lang w:val="nl-NL"/>
          </w:rPr>
          <w:fldChar w:fldCharType="end"/>
        </w:r>
      </w:hyperlink>
    </w:p>
    <w:p w14:paraId="6986C9E2" w14:textId="77777777" w:rsidR="002301AF" w:rsidRPr="00C3331B" w:rsidRDefault="003B0641">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3621154" w:history="1">
        <w:r w:rsidR="002301AF" w:rsidRPr="00C3331B">
          <w:rPr>
            <w:rStyle w:val="Hyperlink"/>
            <w:noProof/>
            <w:lang w:val="nl-NL"/>
          </w:rPr>
          <w:t>4.1</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Functioneel Beheer</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_Toc423621154 \h </w:instrText>
        </w:r>
        <w:r w:rsidR="00635BAB" w:rsidRPr="00C3331B">
          <w:rPr>
            <w:noProof/>
            <w:webHidden/>
            <w:lang w:val="nl-NL"/>
          </w:rPr>
        </w:r>
        <w:r w:rsidR="00635BAB" w:rsidRPr="00C3331B">
          <w:rPr>
            <w:noProof/>
            <w:webHidden/>
            <w:lang w:val="nl-NL"/>
          </w:rPr>
          <w:fldChar w:fldCharType="separate"/>
        </w:r>
        <w:r w:rsidR="00A22753">
          <w:rPr>
            <w:noProof/>
            <w:webHidden/>
            <w:lang w:val="nl-NL"/>
          </w:rPr>
          <w:t>12</w:t>
        </w:r>
        <w:r w:rsidR="00635BAB" w:rsidRPr="00C3331B">
          <w:rPr>
            <w:noProof/>
            <w:webHidden/>
            <w:lang w:val="nl-NL"/>
          </w:rPr>
          <w:fldChar w:fldCharType="end"/>
        </w:r>
      </w:hyperlink>
    </w:p>
    <w:p w14:paraId="72FBD451" w14:textId="77777777" w:rsidR="002301AF" w:rsidRPr="00C3331B" w:rsidRDefault="003B0641">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3621155" w:history="1">
        <w:r w:rsidR="002301AF" w:rsidRPr="00C3331B">
          <w:rPr>
            <w:rStyle w:val="Hyperlink"/>
            <w:noProof/>
            <w:lang w:val="nl-NL"/>
          </w:rPr>
          <w:t>4.2</w:t>
        </w:r>
        <w:r w:rsidR="002301AF" w:rsidRPr="00C3331B">
          <w:rPr>
            <w:rFonts w:asciiTheme="minorHAnsi" w:eastAsiaTheme="minorEastAsia" w:hAnsiTheme="minorHAnsi" w:cstheme="minorBidi"/>
            <w:noProof/>
            <w:sz w:val="22"/>
            <w:szCs w:val="22"/>
            <w:lang w:val="nl-NL" w:eastAsia="nl-NL"/>
          </w:rPr>
          <w:tab/>
        </w:r>
        <w:r w:rsidR="002301AF" w:rsidRPr="00C3331B">
          <w:rPr>
            <w:rStyle w:val="Hyperlink"/>
            <w:noProof/>
            <w:lang w:val="nl-NL"/>
          </w:rPr>
          <w:t>Key User</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_Toc423621155 \h </w:instrText>
        </w:r>
        <w:r w:rsidR="00635BAB" w:rsidRPr="00C3331B">
          <w:rPr>
            <w:noProof/>
            <w:webHidden/>
            <w:lang w:val="nl-NL"/>
          </w:rPr>
        </w:r>
        <w:r w:rsidR="00635BAB" w:rsidRPr="00C3331B">
          <w:rPr>
            <w:noProof/>
            <w:webHidden/>
            <w:lang w:val="nl-NL"/>
          </w:rPr>
          <w:fldChar w:fldCharType="separate"/>
        </w:r>
        <w:r w:rsidR="00A22753">
          <w:rPr>
            <w:noProof/>
            <w:webHidden/>
            <w:lang w:val="nl-NL"/>
          </w:rPr>
          <w:t>14</w:t>
        </w:r>
        <w:r w:rsidR="00635BAB" w:rsidRPr="00C3331B">
          <w:rPr>
            <w:noProof/>
            <w:webHidden/>
            <w:lang w:val="nl-NL"/>
          </w:rPr>
          <w:fldChar w:fldCharType="end"/>
        </w:r>
      </w:hyperlink>
    </w:p>
    <w:p w14:paraId="420D12E0" w14:textId="77777777" w:rsidR="002301AF" w:rsidRPr="00C3331B" w:rsidRDefault="003B0641">
      <w:pPr>
        <w:pStyle w:val="Inhopg1"/>
        <w:tabs>
          <w:tab w:val="right" w:leader="dot" w:pos="9060"/>
        </w:tabs>
        <w:rPr>
          <w:rFonts w:asciiTheme="minorHAnsi" w:eastAsiaTheme="minorEastAsia" w:hAnsiTheme="minorHAnsi" w:cstheme="minorBidi"/>
          <w:noProof/>
          <w:sz w:val="22"/>
          <w:szCs w:val="22"/>
          <w:lang w:val="nl-NL" w:eastAsia="nl-NL"/>
        </w:rPr>
      </w:pPr>
      <w:hyperlink w:anchor="_Toc423621156" w:history="1">
        <w:r w:rsidR="002301AF" w:rsidRPr="00C3331B">
          <w:rPr>
            <w:rStyle w:val="Hyperlink"/>
            <w:noProof/>
            <w:lang w:val="nl-NL"/>
          </w:rPr>
          <w:t>BIJLAGE A: Noodprocedure</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_Toc423621156 \h </w:instrText>
        </w:r>
        <w:r w:rsidR="00635BAB" w:rsidRPr="00C3331B">
          <w:rPr>
            <w:noProof/>
            <w:webHidden/>
            <w:lang w:val="nl-NL"/>
          </w:rPr>
        </w:r>
        <w:r w:rsidR="00635BAB" w:rsidRPr="00C3331B">
          <w:rPr>
            <w:noProof/>
            <w:webHidden/>
            <w:lang w:val="nl-NL"/>
          </w:rPr>
          <w:fldChar w:fldCharType="separate"/>
        </w:r>
        <w:r w:rsidR="00A22753">
          <w:rPr>
            <w:noProof/>
            <w:webHidden/>
            <w:lang w:val="nl-NL"/>
          </w:rPr>
          <w:t>17</w:t>
        </w:r>
        <w:r w:rsidR="00635BAB" w:rsidRPr="00C3331B">
          <w:rPr>
            <w:noProof/>
            <w:webHidden/>
            <w:lang w:val="nl-NL"/>
          </w:rPr>
          <w:fldChar w:fldCharType="end"/>
        </w:r>
      </w:hyperlink>
    </w:p>
    <w:p w14:paraId="0A99E123" w14:textId="77777777" w:rsidR="002301AF" w:rsidRPr="00C3331B" w:rsidRDefault="003B0641">
      <w:pPr>
        <w:pStyle w:val="Inhopg1"/>
        <w:tabs>
          <w:tab w:val="right" w:leader="dot" w:pos="9060"/>
        </w:tabs>
        <w:rPr>
          <w:rFonts w:asciiTheme="minorHAnsi" w:eastAsiaTheme="minorEastAsia" w:hAnsiTheme="minorHAnsi" w:cstheme="minorBidi"/>
          <w:noProof/>
          <w:sz w:val="22"/>
          <w:szCs w:val="22"/>
          <w:lang w:val="nl-NL" w:eastAsia="nl-NL"/>
        </w:rPr>
      </w:pPr>
      <w:hyperlink w:anchor="_Toc423621157" w:history="1">
        <w:r w:rsidR="002301AF" w:rsidRPr="00C3331B">
          <w:rPr>
            <w:rStyle w:val="Hyperlink"/>
            <w:noProof/>
            <w:lang w:val="nl-NL"/>
          </w:rPr>
          <w:t>BIJLAGE B: Definities</w:t>
        </w:r>
        <w:r w:rsidR="002301AF" w:rsidRPr="00C3331B">
          <w:rPr>
            <w:noProof/>
            <w:webHidden/>
            <w:lang w:val="nl-NL"/>
          </w:rPr>
          <w:tab/>
        </w:r>
        <w:r w:rsidR="00635BAB" w:rsidRPr="00C3331B">
          <w:rPr>
            <w:noProof/>
            <w:webHidden/>
            <w:lang w:val="nl-NL"/>
          </w:rPr>
          <w:fldChar w:fldCharType="begin"/>
        </w:r>
        <w:r w:rsidR="002301AF" w:rsidRPr="00C3331B">
          <w:rPr>
            <w:noProof/>
            <w:webHidden/>
            <w:lang w:val="nl-NL"/>
          </w:rPr>
          <w:instrText xml:space="preserve"> PAGEREF _Toc423621157 \h </w:instrText>
        </w:r>
        <w:r w:rsidR="00635BAB" w:rsidRPr="00C3331B">
          <w:rPr>
            <w:noProof/>
            <w:webHidden/>
            <w:lang w:val="nl-NL"/>
          </w:rPr>
        </w:r>
        <w:r w:rsidR="00635BAB" w:rsidRPr="00C3331B">
          <w:rPr>
            <w:noProof/>
            <w:webHidden/>
            <w:lang w:val="nl-NL"/>
          </w:rPr>
          <w:fldChar w:fldCharType="separate"/>
        </w:r>
        <w:r w:rsidR="00A22753">
          <w:rPr>
            <w:noProof/>
            <w:webHidden/>
            <w:lang w:val="nl-NL"/>
          </w:rPr>
          <w:t>19</w:t>
        </w:r>
        <w:r w:rsidR="00635BAB" w:rsidRPr="00C3331B">
          <w:rPr>
            <w:noProof/>
            <w:webHidden/>
            <w:lang w:val="nl-NL"/>
          </w:rPr>
          <w:fldChar w:fldCharType="end"/>
        </w:r>
      </w:hyperlink>
    </w:p>
    <w:p w14:paraId="4C5EB350" w14:textId="77777777" w:rsidR="00FD2C94" w:rsidRPr="00C3331B" w:rsidRDefault="00635BAB" w:rsidP="00B12392">
      <w:pPr>
        <w:pStyle w:val="Inhopg1"/>
        <w:tabs>
          <w:tab w:val="right" w:leader="dot" w:pos="9060"/>
        </w:tabs>
        <w:rPr>
          <w:lang w:val="nl-NL"/>
        </w:rPr>
      </w:pPr>
      <w:r w:rsidRPr="00C3331B">
        <w:rPr>
          <w:lang w:val="nl-NL"/>
        </w:rPr>
        <w:fldChar w:fldCharType="end"/>
      </w:r>
      <w:r w:rsidR="00680BFA" w:rsidRPr="00C3331B">
        <w:rPr>
          <w:lang w:val="nl-NL"/>
        </w:rPr>
        <w:t xml:space="preserve"> </w:t>
      </w:r>
      <w:bookmarkStart w:id="3" w:name="_Toc275181272"/>
    </w:p>
    <w:p w14:paraId="6811D55C" w14:textId="77777777" w:rsidR="00960FEA" w:rsidRPr="00C3331B" w:rsidRDefault="00FD2C94" w:rsidP="00960FEA">
      <w:pPr>
        <w:pStyle w:val="Kop1"/>
        <w:widowControl/>
        <w:suppressAutoHyphens w:val="0"/>
        <w:spacing w:after="120" w:line="264" w:lineRule="auto"/>
        <w:rPr>
          <w:szCs w:val="24"/>
          <w:lang w:val="nl-NL"/>
        </w:rPr>
      </w:pPr>
      <w:r w:rsidRPr="00C3331B">
        <w:rPr>
          <w:lang w:val="nl-NL"/>
        </w:rPr>
        <w:br w:type="page"/>
      </w:r>
      <w:bookmarkStart w:id="4" w:name="_Toc378773844"/>
      <w:bookmarkStart w:id="5" w:name="_Toc423621139"/>
      <w:bookmarkEnd w:id="3"/>
      <w:r w:rsidR="00960FEA" w:rsidRPr="00C3331B">
        <w:rPr>
          <w:szCs w:val="24"/>
          <w:lang w:val="nl-NL"/>
        </w:rPr>
        <w:lastRenderedPageBreak/>
        <w:t>Inleiding</w:t>
      </w:r>
      <w:bookmarkEnd w:id="4"/>
      <w:bookmarkEnd w:id="5"/>
    </w:p>
    <w:p w14:paraId="0F330756" w14:textId="77777777" w:rsidR="00EE6A57" w:rsidRPr="00C3331B" w:rsidRDefault="00EE6A57" w:rsidP="00EE6A57">
      <w:pPr>
        <w:spacing w:line="240" w:lineRule="auto"/>
        <w:rPr>
          <w:rFonts w:cs="Arial"/>
          <w:lang w:val="nl-NL"/>
        </w:rPr>
      </w:pPr>
    </w:p>
    <w:p w14:paraId="33AD2AB6" w14:textId="77777777" w:rsidR="0072024E" w:rsidRPr="00C3331B" w:rsidRDefault="00BA7CAA" w:rsidP="00BA7CAA">
      <w:pPr>
        <w:pStyle w:val="Kop2"/>
        <w:rPr>
          <w:lang w:val="nl-NL"/>
        </w:rPr>
      </w:pPr>
      <w:bookmarkStart w:id="6" w:name="_Toc423621140"/>
      <w:r w:rsidRPr="00C3331B">
        <w:rPr>
          <w:lang w:val="nl-NL"/>
        </w:rPr>
        <w:t xml:space="preserve">Doel en visie Functioneel Beheer </w:t>
      </w:r>
      <w:bookmarkEnd w:id="6"/>
    </w:p>
    <w:p w14:paraId="154C5200" w14:textId="77777777" w:rsidR="00BA7CAA" w:rsidRPr="00C3331B" w:rsidRDefault="00BA7CAA" w:rsidP="00BA7CAA">
      <w:pPr>
        <w:rPr>
          <w:lang w:val="nl-NL"/>
        </w:rPr>
      </w:pPr>
    </w:p>
    <w:p w14:paraId="2BF28139" w14:textId="77777777" w:rsidR="00BA7CAA" w:rsidRPr="00C3331B" w:rsidRDefault="00BA7CAA" w:rsidP="00BA7CAA">
      <w:pPr>
        <w:rPr>
          <w:lang w:val="nl-NL"/>
        </w:rPr>
      </w:pPr>
      <w:r w:rsidRPr="00C3331B">
        <w:rPr>
          <w:lang w:val="nl-NL"/>
        </w:rPr>
        <w:t>Functioneel Beheer (</w:t>
      </w:r>
      <w:r w:rsidR="007003A0" w:rsidRPr="007003A0">
        <w:rPr>
          <w:i/>
          <w:lang w:val="nl-NL"/>
        </w:rPr>
        <w:t>FB</w:t>
      </w:r>
      <w:r w:rsidRPr="00C3331B">
        <w:rPr>
          <w:lang w:val="nl-NL"/>
        </w:rPr>
        <w:t xml:space="preserve">) heeft als voornaamste doel het </w:t>
      </w:r>
      <w:r w:rsidR="00923A3C" w:rsidRPr="00C3331B">
        <w:rPr>
          <w:lang w:val="nl-NL"/>
        </w:rPr>
        <w:t xml:space="preserve">realiseren van Informatievoorziening dat de bedrijfsprocessen van </w:t>
      </w:r>
      <w:r w:rsidR="007003A0">
        <w:rPr>
          <w:i/>
          <w:lang w:val="nl-NL"/>
        </w:rPr>
        <w:t>Organisatie</w:t>
      </w:r>
      <w:r w:rsidR="00923A3C" w:rsidRPr="00C3331B">
        <w:rPr>
          <w:lang w:val="nl-NL"/>
        </w:rPr>
        <w:t xml:space="preserve"> optimaal ondersteunt bij het behalen van haar bedrijfsdoelstellingen en -resultaten. </w:t>
      </w:r>
    </w:p>
    <w:p w14:paraId="11543C87" w14:textId="77777777" w:rsidR="00BA7CAA" w:rsidRPr="00C3331B" w:rsidRDefault="00BA7CAA" w:rsidP="00BA7CAA">
      <w:pPr>
        <w:rPr>
          <w:lang w:val="nl-NL"/>
        </w:rPr>
      </w:pPr>
    </w:p>
    <w:p w14:paraId="67A2D232" w14:textId="77777777" w:rsidR="00BA7CAA" w:rsidRPr="00C3331B" w:rsidRDefault="00BA7CAA" w:rsidP="00BA7CAA">
      <w:pPr>
        <w:rPr>
          <w:lang w:val="nl-NL"/>
        </w:rPr>
      </w:pPr>
      <w:r w:rsidRPr="00C3331B">
        <w:rPr>
          <w:lang w:val="nl-NL"/>
        </w:rPr>
        <w:t>Op basis van dit doel is de volgende visie geformuleerd:</w:t>
      </w:r>
    </w:p>
    <w:p w14:paraId="6C66A91E" w14:textId="77777777" w:rsidR="00BA7CAA" w:rsidRPr="00C3331B" w:rsidRDefault="00BA7CAA" w:rsidP="00BA7CAA">
      <w:pPr>
        <w:rPr>
          <w:lang w:val="nl-NL"/>
        </w:rPr>
      </w:pPr>
    </w:p>
    <w:p w14:paraId="3972E5C0" w14:textId="77777777" w:rsidR="00D15C4F" w:rsidRPr="00C3331B" w:rsidRDefault="007003A0" w:rsidP="00923A3C">
      <w:pPr>
        <w:numPr>
          <w:ilvl w:val="0"/>
          <w:numId w:val="38"/>
        </w:numPr>
        <w:spacing w:line="276" w:lineRule="auto"/>
        <w:rPr>
          <w:lang w:val="nl-NL"/>
        </w:rPr>
      </w:pPr>
      <w:r w:rsidRPr="007003A0">
        <w:rPr>
          <w:i/>
          <w:lang w:val="nl-NL"/>
        </w:rPr>
        <w:t>FB</w:t>
      </w:r>
      <w:r w:rsidR="009C05EF" w:rsidRPr="00C3331B">
        <w:rPr>
          <w:lang w:val="nl-NL"/>
        </w:rPr>
        <w:t xml:space="preserve"> is de geaccepteerde businesspartner van </w:t>
      </w:r>
      <w:r>
        <w:rPr>
          <w:i/>
          <w:iCs/>
          <w:lang w:val="nl-NL"/>
        </w:rPr>
        <w:t>Organisatie</w:t>
      </w:r>
      <w:r w:rsidR="009C05EF" w:rsidRPr="00C3331B">
        <w:rPr>
          <w:lang w:val="nl-NL"/>
        </w:rPr>
        <w:t xml:space="preserve"> op het gebied van informatievoorziening, o.b.v. een gedegen kennis van en visie op de ondersteunde bedrijfsprocessen en ondersteunende systemen.</w:t>
      </w:r>
    </w:p>
    <w:p w14:paraId="07E4C85A" w14:textId="77777777" w:rsidR="00D15C4F" w:rsidRPr="00C3331B" w:rsidRDefault="007003A0" w:rsidP="00923A3C">
      <w:pPr>
        <w:numPr>
          <w:ilvl w:val="0"/>
          <w:numId w:val="38"/>
        </w:numPr>
        <w:spacing w:line="276" w:lineRule="auto"/>
        <w:rPr>
          <w:lang w:val="nl-NL"/>
        </w:rPr>
      </w:pPr>
      <w:r w:rsidRPr="007003A0">
        <w:rPr>
          <w:i/>
          <w:lang w:val="nl-NL"/>
        </w:rPr>
        <w:t>FB</w:t>
      </w:r>
      <w:r w:rsidR="009C05EF" w:rsidRPr="00C3331B">
        <w:rPr>
          <w:lang w:val="nl-NL"/>
        </w:rPr>
        <w:t xml:space="preserve"> streeft een optimale klanttevredenheid na door continuïteit en kwaliteit van dienstverlening te leveren o.b.v. </w:t>
      </w:r>
      <w:proofErr w:type="spellStart"/>
      <w:r w:rsidR="009C05EF" w:rsidRPr="00C3331B">
        <w:rPr>
          <w:lang w:val="nl-NL"/>
        </w:rPr>
        <w:t>operational</w:t>
      </w:r>
      <w:proofErr w:type="spellEnd"/>
      <w:r w:rsidR="009C05EF" w:rsidRPr="00C3331B">
        <w:rPr>
          <w:lang w:val="nl-NL"/>
        </w:rPr>
        <w:t xml:space="preserve"> excellence en in nauwe samenwerking met de relevante ketenpartners. </w:t>
      </w:r>
    </w:p>
    <w:p w14:paraId="6EE6D0C0" w14:textId="77777777" w:rsidR="00D15C4F" w:rsidRPr="00C3331B" w:rsidRDefault="009C05EF" w:rsidP="00923A3C">
      <w:pPr>
        <w:numPr>
          <w:ilvl w:val="0"/>
          <w:numId w:val="38"/>
        </w:numPr>
        <w:spacing w:line="276" w:lineRule="auto"/>
        <w:rPr>
          <w:lang w:val="nl-NL"/>
        </w:rPr>
      </w:pPr>
      <w:r w:rsidRPr="00C3331B">
        <w:rPr>
          <w:lang w:val="nl-NL"/>
        </w:rPr>
        <w:t>Sturing en verdere ontwikkeling vindt hierbij plaats o.b.v. met betrokken partijen overeengekomen (</w:t>
      </w:r>
      <w:proofErr w:type="spellStart"/>
      <w:r w:rsidRPr="00C3331B">
        <w:rPr>
          <w:lang w:val="nl-NL"/>
        </w:rPr>
        <w:t>kwaliteits</w:t>
      </w:r>
      <w:proofErr w:type="spellEnd"/>
      <w:r w:rsidRPr="00C3331B">
        <w:rPr>
          <w:lang w:val="nl-NL"/>
        </w:rPr>
        <w:t>)criteria.</w:t>
      </w:r>
    </w:p>
    <w:p w14:paraId="27E34E76" w14:textId="77777777" w:rsidR="00BA7CAA" w:rsidRPr="00C3331B" w:rsidRDefault="00BA7CAA" w:rsidP="00923A3C">
      <w:pPr>
        <w:pStyle w:val="Lijstalinea"/>
        <w:numPr>
          <w:ilvl w:val="0"/>
          <w:numId w:val="38"/>
        </w:numPr>
        <w:spacing w:line="276" w:lineRule="auto"/>
        <w:rPr>
          <w:sz w:val="20"/>
        </w:rPr>
      </w:pPr>
      <w:r w:rsidRPr="00C3331B">
        <w:rPr>
          <w:sz w:val="20"/>
        </w:rPr>
        <w:t xml:space="preserve">De hiervoor benodigde professionaliteit van </w:t>
      </w:r>
      <w:r w:rsidR="007003A0" w:rsidRPr="007003A0">
        <w:rPr>
          <w:i/>
          <w:sz w:val="20"/>
        </w:rPr>
        <w:t>FB</w:t>
      </w:r>
      <w:r w:rsidRPr="00C3331B">
        <w:rPr>
          <w:sz w:val="20"/>
        </w:rPr>
        <w:t xml:space="preserve"> blijkt zowel uit de invulling van het vakgebied als uit houding en gedrag van management en medewerkers.</w:t>
      </w:r>
    </w:p>
    <w:p w14:paraId="5645D052" w14:textId="77777777" w:rsidR="00923A3C" w:rsidRPr="00C3331B" w:rsidRDefault="00923A3C" w:rsidP="00923A3C">
      <w:pPr>
        <w:spacing w:line="276" w:lineRule="auto"/>
        <w:rPr>
          <w:lang w:val="nl-NL"/>
        </w:rPr>
      </w:pPr>
    </w:p>
    <w:p w14:paraId="4F55B041" w14:textId="77777777" w:rsidR="00923A3C" w:rsidRPr="00C3331B" w:rsidRDefault="00923A3C" w:rsidP="00923A3C">
      <w:pPr>
        <w:pStyle w:val="Kop2"/>
        <w:rPr>
          <w:lang w:val="nl-NL"/>
        </w:rPr>
      </w:pPr>
      <w:bookmarkStart w:id="7" w:name="_Toc423621141"/>
      <w:r w:rsidRPr="00C3331B">
        <w:rPr>
          <w:lang w:val="nl-NL"/>
        </w:rPr>
        <w:t>Doel Dienstencatalogus</w:t>
      </w:r>
      <w:bookmarkEnd w:id="7"/>
    </w:p>
    <w:p w14:paraId="25579EFB" w14:textId="77777777" w:rsidR="00923A3C" w:rsidRPr="00C3331B" w:rsidRDefault="00923A3C" w:rsidP="00923A3C">
      <w:pPr>
        <w:spacing w:line="276" w:lineRule="auto"/>
        <w:rPr>
          <w:lang w:val="nl-NL"/>
        </w:rPr>
      </w:pPr>
    </w:p>
    <w:p w14:paraId="2D7AD635" w14:textId="77777777" w:rsidR="00923A3C" w:rsidRPr="00C3331B" w:rsidRDefault="00923A3C" w:rsidP="00923A3C">
      <w:pPr>
        <w:spacing w:line="276" w:lineRule="auto"/>
        <w:rPr>
          <w:lang w:val="nl-NL"/>
        </w:rPr>
      </w:pPr>
      <w:r w:rsidRPr="00C3331B">
        <w:rPr>
          <w:lang w:val="nl-NL"/>
        </w:rPr>
        <w:t xml:space="preserve">Om te voldoen aan deze visie is </w:t>
      </w:r>
      <w:r w:rsidR="00B37BD9" w:rsidRPr="00C3331B">
        <w:rPr>
          <w:lang w:val="nl-NL"/>
        </w:rPr>
        <w:t xml:space="preserve">het </w:t>
      </w:r>
      <w:r w:rsidRPr="00C3331B">
        <w:rPr>
          <w:lang w:val="nl-NL"/>
        </w:rPr>
        <w:t>o.a. van belang de te leveren dienstverlening zo helder mogelijk vast te stellen en vast te leggen.</w:t>
      </w:r>
    </w:p>
    <w:p w14:paraId="5C786C9E" w14:textId="77777777" w:rsidR="00923A3C" w:rsidRPr="00C3331B" w:rsidRDefault="00923A3C" w:rsidP="00923A3C">
      <w:pPr>
        <w:spacing w:line="276" w:lineRule="auto"/>
        <w:rPr>
          <w:lang w:val="nl-NL"/>
        </w:rPr>
      </w:pPr>
      <w:r w:rsidRPr="00C3331B">
        <w:rPr>
          <w:lang w:val="nl-NL"/>
        </w:rPr>
        <w:t xml:space="preserve">Dit document levert daar een bijdrage aan doordat </w:t>
      </w:r>
      <w:r w:rsidR="00717CD2" w:rsidRPr="00C3331B">
        <w:rPr>
          <w:lang w:val="nl-NL"/>
        </w:rPr>
        <w:t>hie</w:t>
      </w:r>
      <w:r w:rsidRPr="00C3331B">
        <w:rPr>
          <w:lang w:val="nl-NL"/>
        </w:rPr>
        <w:t xml:space="preserve">rin </w:t>
      </w:r>
      <w:r w:rsidR="00B37BD9" w:rsidRPr="00C3331B">
        <w:rPr>
          <w:lang w:val="nl-NL"/>
        </w:rPr>
        <w:t xml:space="preserve">o.a. </w:t>
      </w:r>
      <w:r w:rsidRPr="00C3331B">
        <w:rPr>
          <w:lang w:val="nl-NL"/>
        </w:rPr>
        <w:t xml:space="preserve">de standaarddiensten van </w:t>
      </w:r>
      <w:r w:rsidR="007003A0" w:rsidRPr="007003A0">
        <w:rPr>
          <w:i/>
          <w:lang w:val="nl-NL"/>
        </w:rPr>
        <w:t>FB</w:t>
      </w:r>
      <w:r w:rsidRPr="00C3331B">
        <w:rPr>
          <w:lang w:val="nl-NL"/>
        </w:rPr>
        <w:t xml:space="preserve"> zijn vastgelegd. Dit zijn in principe de diensten die aan alle afdelingen geleverd worden.</w:t>
      </w:r>
    </w:p>
    <w:p w14:paraId="12EBE08A" w14:textId="77777777" w:rsidR="00B37BD9" w:rsidRPr="00C3331B" w:rsidRDefault="00B37BD9" w:rsidP="00923A3C">
      <w:pPr>
        <w:spacing w:line="276" w:lineRule="auto"/>
        <w:rPr>
          <w:lang w:val="nl-NL"/>
        </w:rPr>
      </w:pPr>
    </w:p>
    <w:p w14:paraId="7E11BA43" w14:textId="77777777" w:rsidR="00B37BD9" w:rsidRPr="00C3331B" w:rsidRDefault="00B37BD9" w:rsidP="00923A3C">
      <w:pPr>
        <w:spacing w:line="276" w:lineRule="auto"/>
        <w:rPr>
          <w:lang w:val="nl-NL"/>
        </w:rPr>
      </w:pPr>
      <w:r w:rsidRPr="00C3331B">
        <w:rPr>
          <w:lang w:val="nl-NL"/>
        </w:rPr>
        <w:t>Tevens is het van belang dat het voor alle partijen helder is wat er, vanuit hun rollen, van hen wordt verwacht en dat het invullen van die rollen in alle gevallen zoveel mogelijk op dezelfde wijze plaatsvindt. Daarom maken ook standaards voor de invulling van de belangrijkste rollen onderdeel uit van dit document.</w:t>
      </w:r>
    </w:p>
    <w:p w14:paraId="09239C05" w14:textId="77777777" w:rsidR="00923A3C" w:rsidRPr="00C3331B" w:rsidRDefault="00923A3C" w:rsidP="00923A3C">
      <w:pPr>
        <w:spacing w:line="276" w:lineRule="auto"/>
        <w:rPr>
          <w:lang w:val="nl-NL"/>
        </w:rPr>
      </w:pPr>
    </w:p>
    <w:p w14:paraId="36253313" w14:textId="77777777" w:rsidR="00923A3C" w:rsidRPr="00C3331B" w:rsidRDefault="00923A3C" w:rsidP="00923A3C">
      <w:pPr>
        <w:spacing w:line="276" w:lineRule="auto"/>
        <w:rPr>
          <w:lang w:val="nl-NL"/>
        </w:rPr>
      </w:pPr>
      <w:r w:rsidRPr="00C3331B">
        <w:rPr>
          <w:lang w:val="nl-NL"/>
        </w:rPr>
        <w:t xml:space="preserve">Dit document is daarbij ondersteunend aan formele afspraken, zoals </w:t>
      </w:r>
      <w:proofErr w:type="spellStart"/>
      <w:r w:rsidRPr="00C3331B">
        <w:rPr>
          <w:lang w:val="nl-NL"/>
        </w:rPr>
        <w:t>SLA's</w:t>
      </w:r>
      <w:proofErr w:type="spellEnd"/>
      <w:r w:rsidRPr="00C3331B">
        <w:rPr>
          <w:lang w:val="nl-NL"/>
        </w:rPr>
        <w:t xml:space="preserve"> en </w:t>
      </w:r>
      <w:proofErr w:type="spellStart"/>
      <w:r w:rsidRPr="00C3331B">
        <w:rPr>
          <w:lang w:val="nl-NL"/>
        </w:rPr>
        <w:t>DAP's</w:t>
      </w:r>
      <w:proofErr w:type="spellEnd"/>
      <w:r w:rsidRPr="00C3331B">
        <w:rPr>
          <w:lang w:val="nl-NL"/>
        </w:rPr>
        <w:t xml:space="preserve">, die tussen de afdelingen en </w:t>
      </w:r>
      <w:r w:rsidR="007003A0" w:rsidRPr="007003A0">
        <w:rPr>
          <w:i/>
          <w:lang w:val="nl-NL"/>
        </w:rPr>
        <w:t>FB</w:t>
      </w:r>
      <w:r w:rsidRPr="00C3331B">
        <w:rPr>
          <w:lang w:val="nl-NL"/>
        </w:rPr>
        <w:t xml:space="preserve"> worden afgesloten. </w:t>
      </w:r>
    </w:p>
    <w:p w14:paraId="4C252FC7" w14:textId="77777777" w:rsidR="00717CD2" w:rsidRPr="00C3331B" w:rsidRDefault="00717CD2" w:rsidP="00923A3C">
      <w:pPr>
        <w:spacing w:line="276" w:lineRule="auto"/>
        <w:rPr>
          <w:lang w:val="nl-NL"/>
        </w:rPr>
      </w:pPr>
    </w:p>
    <w:p w14:paraId="49A6B0E5" w14:textId="77777777" w:rsidR="00717CD2" w:rsidRPr="00C3331B" w:rsidRDefault="00717CD2" w:rsidP="00717CD2">
      <w:pPr>
        <w:pStyle w:val="Kop2"/>
        <w:rPr>
          <w:lang w:val="nl-NL"/>
        </w:rPr>
      </w:pPr>
      <w:bookmarkStart w:id="8" w:name="_Toc423621142"/>
      <w:r w:rsidRPr="00C3331B">
        <w:rPr>
          <w:lang w:val="nl-NL"/>
        </w:rPr>
        <w:t>Gebruik document</w:t>
      </w:r>
      <w:bookmarkEnd w:id="8"/>
    </w:p>
    <w:p w14:paraId="1ADD2599" w14:textId="77777777" w:rsidR="00717CD2" w:rsidRPr="00C3331B" w:rsidRDefault="00717CD2" w:rsidP="00717CD2">
      <w:pPr>
        <w:rPr>
          <w:lang w:val="nl-NL"/>
        </w:rPr>
      </w:pPr>
    </w:p>
    <w:p w14:paraId="30F82158" w14:textId="77777777" w:rsidR="00717CD2" w:rsidRPr="00C3331B" w:rsidRDefault="00717CD2" w:rsidP="00717CD2">
      <w:pPr>
        <w:rPr>
          <w:lang w:val="nl-NL"/>
        </w:rPr>
      </w:pPr>
      <w:r w:rsidRPr="00C3331B">
        <w:rPr>
          <w:lang w:val="nl-NL"/>
        </w:rPr>
        <w:t>Zoals gesteld wordt dit document gebruikt ter ondersteuning van de met de afdelingen te maken afspraken.</w:t>
      </w:r>
    </w:p>
    <w:p w14:paraId="3A2400BD" w14:textId="77777777" w:rsidR="00717CD2" w:rsidRPr="00C3331B" w:rsidRDefault="00717CD2" w:rsidP="00717CD2">
      <w:pPr>
        <w:rPr>
          <w:lang w:val="nl-NL"/>
        </w:rPr>
      </w:pPr>
      <w:r w:rsidRPr="00C3331B">
        <w:rPr>
          <w:lang w:val="nl-NL"/>
        </w:rPr>
        <w:t xml:space="preserve">Dat houdt in dat </w:t>
      </w:r>
      <w:r w:rsidR="006A7084" w:rsidRPr="00C3331B">
        <w:rPr>
          <w:lang w:val="nl-NL"/>
        </w:rPr>
        <w:t xml:space="preserve">de beschreven diensten met de betrokken afdeling worden besproken, waarbij het doel van </w:t>
      </w:r>
      <w:r w:rsidR="007003A0" w:rsidRPr="007003A0">
        <w:rPr>
          <w:i/>
          <w:lang w:val="nl-NL"/>
        </w:rPr>
        <w:t>FB</w:t>
      </w:r>
      <w:r w:rsidR="006A7084" w:rsidRPr="00C3331B">
        <w:rPr>
          <w:lang w:val="nl-NL"/>
        </w:rPr>
        <w:t xml:space="preserve"> is een zo uniform mogelijke invulling voor heel </w:t>
      </w:r>
      <w:r w:rsidR="007003A0">
        <w:rPr>
          <w:i/>
          <w:lang w:val="nl-NL"/>
        </w:rPr>
        <w:t>Organisatie</w:t>
      </w:r>
      <w:r w:rsidR="006A7084" w:rsidRPr="00C3331B">
        <w:rPr>
          <w:lang w:val="nl-NL"/>
        </w:rPr>
        <w:t>.</w:t>
      </w:r>
    </w:p>
    <w:p w14:paraId="123D2F59" w14:textId="77777777" w:rsidR="006A7084" w:rsidRPr="00C3331B" w:rsidRDefault="006A7084" w:rsidP="00717CD2">
      <w:pPr>
        <w:rPr>
          <w:lang w:val="nl-NL"/>
        </w:rPr>
      </w:pPr>
      <w:r w:rsidRPr="00C3331B">
        <w:rPr>
          <w:lang w:val="nl-NL"/>
        </w:rPr>
        <w:t xml:space="preserve">Uiteraard zullen er zich op onderdelen afwijkingen voordoen, b.v. op basis van specifieke kenmerken van </w:t>
      </w:r>
      <w:r w:rsidR="00984334" w:rsidRPr="00C3331B">
        <w:rPr>
          <w:lang w:val="nl-NL"/>
        </w:rPr>
        <w:t>het te</w:t>
      </w:r>
      <w:r w:rsidRPr="00C3331B">
        <w:rPr>
          <w:lang w:val="nl-NL"/>
        </w:rPr>
        <w:t xml:space="preserve"> beheren systeem of de daarbij betrokken partijen. Deze afwijkingen, en de gevolgen </w:t>
      </w:r>
      <w:r w:rsidRPr="00C3331B">
        <w:rPr>
          <w:lang w:val="nl-NL"/>
        </w:rPr>
        <w:lastRenderedPageBreak/>
        <w:t xml:space="preserve">daarvan, worden in goed onderling overleg vastgesteld en </w:t>
      </w:r>
      <w:r w:rsidR="00B37BD9" w:rsidRPr="00C3331B">
        <w:rPr>
          <w:lang w:val="nl-NL"/>
        </w:rPr>
        <w:t xml:space="preserve">inclusief onderbouwing </w:t>
      </w:r>
      <w:r w:rsidRPr="00C3331B">
        <w:rPr>
          <w:lang w:val="nl-NL"/>
        </w:rPr>
        <w:t>in de afspraken va</w:t>
      </w:r>
      <w:r w:rsidR="00B37BD9" w:rsidRPr="00C3331B">
        <w:rPr>
          <w:lang w:val="nl-NL"/>
        </w:rPr>
        <w:t>stgelegd</w:t>
      </w:r>
      <w:r w:rsidRPr="00C3331B">
        <w:rPr>
          <w:lang w:val="nl-NL"/>
        </w:rPr>
        <w:t>.</w:t>
      </w:r>
    </w:p>
    <w:p w14:paraId="504E3742" w14:textId="77777777" w:rsidR="006A7084" w:rsidRPr="00C3331B" w:rsidRDefault="006A7084" w:rsidP="00717CD2">
      <w:pPr>
        <w:rPr>
          <w:lang w:val="nl-NL"/>
        </w:rPr>
      </w:pPr>
    </w:p>
    <w:p w14:paraId="63AAB538" w14:textId="77777777" w:rsidR="006A7084" w:rsidRPr="00C3331B" w:rsidRDefault="006A7084" w:rsidP="00717CD2">
      <w:pPr>
        <w:rPr>
          <w:lang w:val="nl-NL"/>
        </w:rPr>
      </w:pPr>
      <w:r w:rsidRPr="00C3331B">
        <w:rPr>
          <w:lang w:val="nl-NL"/>
        </w:rPr>
        <w:t xml:space="preserve">Omdat het streven is om zoveel mogelijk zaken op </w:t>
      </w:r>
      <w:r w:rsidRPr="00C3331B">
        <w:rPr>
          <w:rFonts w:cs="Arial"/>
          <w:lang w:val="nl-NL"/>
        </w:rPr>
        <w:t>éé</w:t>
      </w:r>
      <w:r w:rsidRPr="00C3331B">
        <w:rPr>
          <w:lang w:val="nl-NL"/>
        </w:rPr>
        <w:t xml:space="preserve">n plaats vast te leggen en vervolgens waar mogelijk daarnaar te verwijzen, zal in </w:t>
      </w:r>
      <w:proofErr w:type="spellStart"/>
      <w:r w:rsidRPr="00C3331B">
        <w:rPr>
          <w:lang w:val="nl-NL"/>
        </w:rPr>
        <w:t>SLA's</w:t>
      </w:r>
      <w:proofErr w:type="spellEnd"/>
      <w:r w:rsidRPr="00C3331B">
        <w:rPr>
          <w:lang w:val="nl-NL"/>
        </w:rPr>
        <w:t xml:space="preserve"> en </w:t>
      </w:r>
      <w:proofErr w:type="spellStart"/>
      <w:r w:rsidRPr="00C3331B">
        <w:rPr>
          <w:lang w:val="nl-NL"/>
        </w:rPr>
        <w:t>DAP's</w:t>
      </w:r>
      <w:proofErr w:type="spellEnd"/>
      <w:r w:rsidRPr="00C3331B">
        <w:rPr>
          <w:lang w:val="nl-NL"/>
        </w:rPr>
        <w:t xml:space="preserve"> naar de Dienste</w:t>
      </w:r>
      <w:r w:rsidR="00B37BD9" w:rsidRPr="00C3331B">
        <w:rPr>
          <w:lang w:val="nl-NL"/>
        </w:rPr>
        <w:t>n</w:t>
      </w:r>
      <w:r w:rsidRPr="00C3331B">
        <w:rPr>
          <w:lang w:val="nl-NL"/>
        </w:rPr>
        <w:t xml:space="preserve">catalogus worden verwezen. De Dienstencatalogus wordt dan als bijlage verstrekt. </w:t>
      </w:r>
    </w:p>
    <w:p w14:paraId="26F701CF" w14:textId="77777777" w:rsidR="006A7084" w:rsidRPr="00C3331B" w:rsidRDefault="006A7084" w:rsidP="00717CD2">
      <w:pPr>
        <w:rPr>
          <w:lang w:val="nl-NL"/>
        </w:rPr>
      </w:pPr>
      <w:r w:rsidRPr="00C3331B">
        <w:rPr>
          <w:lang w:val="nl-NL"/>
        </w:rPr>
        <w:t xml:space="preserve">Alleen de voor die afdeling specifieke uitzonderingen zullen, inclusief onderbouwing en consequenties, expliciet in de betrokken </w:t>
      </w:r>
      <w:proofErr w:type="spellStart"/>
      <w:r w:rsidRPr="00C3331B">
        <w:rPr>
          <w:lang w:val="nl-NL"/>
        </w:rPr>
        <w:t>SLA's</w:t>
      </w:r>
      <w:proofErr w:type="spellEnd"/>
      <w:r w:rsidRPr="00C3331B">
        <w:rPr>
          <w:lang w:val="nl-NL"/>
        </w:rPr>
        <w:t xml:space="preserve"> en </w:t>
      </w:r>
      <w:proofErr w:type="spellStart"/>
      <w:r w:rsidRPr="00C3331B">
        <w:rPr>
          <w:lang w:val="nl-NL"/>
        </w:rPr>
        <w:t>DAP's</w:t>
      </w:r>
      <w:proofErr w:type="spellEnd"/>
      <w:r w:rsidRPr="00C3331B">
        <w:rPr>
          <w:lang w:val="nl-NL"/>
        </w:rPr>
        <w:t xml:space="preserve"> worden vastgelegd.</w:t>
      </w:r>
    </w:p>
    <w:p w14:paraId="6D0D1B38" w14:textId="77777777" w:rsidR="006A7084" w:rsidRPr="00C3331B" w:rsidRDefault="006A7084" w:rsidP="00717CD2">
      <w:pPr>
        <w:rPr>
          <w:lang w:val="nl-NL"/>
        </w:rPr>
      </w:pPr>
    </w:p>
    <w:p w14:paraId="2ADA15F3" w14:textId="77777777" w:rsidR="00960FEA" w:rsidRPr="00C3331B" w:rsidRDefault="00960FEA" w:rsidP="00960FEA">
      <w:pPr>
        <w:pStyle w:val="Kop2"/>
        <w:widowControl/>
        <w:suppressAutoHyphens w:val="0"/>
        <w:spacing w:line="264" w:lineRule="auto"/>
        <w:rPr>
          <w:lang w:val="nl-NL"/>
        </w:rPr>
      </w:pPr>
      <w:bookmarkStart w:id="9" w:name="_Toc378773845"/>
      <w:bookmarkStart w:id="10" w:name="_Toc423621143"/>
      <w:r w:rsidRPr="00C3331B">
        <w:rPr>
          <w:lang w:val="nl-NL"/>
        </w:rPr>
        <w:t>Opbouw document</w:t>
      </w:r>
      <w:bookmarkEnd w:id="9"/>
      <w:bookmarkEnd w:id="10"/>
    </w:p>
    <w:p w14:paraId="0B88E69E" w14:textId="77777777" w:rsidR="00960FEA" w:rsidRPr="00C3331B" w:rsidRDefault="00960FEA" w:rsidP="00960FEA">
      <w:pPr>
        <w:spacing w:line="240" w:lineRule="auto"/>
        <w:rPr>
          <w:rFonts w:cs="Arial"/>
          <w:lang w:val="nl-NL"/>
        </w:rPr>
      </w:pPr>
      <w:r w:rsidRPr="00C3331B">
        <w:rPr>
          <w:rFonts w:cs="Arial"/>
          <w:lang w:val="nl-NL"/>
        </w:rPr>
        <w:t xml:space="preserve">Dit document </w:t>
      </w:r>
      <w:r w:rsidR="006A7084" w:rsidRPr="00C3331B">
        <w:rPr>
          <w:rFonts w:cs="Arial"/>
          <w:lang w:val="nl-NL"/>
        </w:rPr>
        <w:t xml:space="preserve">bestaat uit een </w:t>
      </w:r>
      <w:r w:rsidR="00B37BD9" w:rsidRPr="00C3331B">
        <w:rPr>
          <w:rFonts w:cs="Arial"/>
          <w:lang w:val="nl-NL"/>
        </w:rPr>
        <w:t>dri</w:t>
      </w:r>
      <w:r w:rsidR="006A7084" w:rsidRPr="00C3331B">
        <w:rPr>
          <w:rFonts w:cs="Arial"/>
          <w:lang w:val="nl-NL"/>
        </w:rPr>
        <w:t>etal onderdelen</w:t>
      </w:r>
      <w:r w:rsidRPr="00C3331B">
        <w:rPr>
          <w:rFonts w:cs="Arial"/>
          <w:lang w:val="nl-NL"/>
        </w:rPr>
        <w:t xml:space="preserve">: </w:t>
      </w:r>
    </w:p>
    <w:p w14:paraId="1E03FEFC" w14:textId="77777777" w:rsidR="00960FEA" w:rsidRPr="00C3331B" w:rsidRDefault="006A7084" w:rsidP="00701690">
      <w:pPr>
        <w:widowControl/>
        <w:numPr>
          <w:ilvl w:val="0"/>
          <w:numId w:val="3"/>
        </w:numPr>
        <w:suppressAutoHyphens w:val="0"/>
        <w:spacing w:after="40" w:line="276" w:lineRule="auto"/>
        <w:rPr>
          <w:rFonts w:cs="Arial"/>
          <w:lang w:val="nl-NL"/>
        </w:rPr>
      </w:pPr>
      <w:r w:rsidRPr="00C3331B">
        <w:rPr>
          <w:rFonts w:cs="Arial"/>
          <w:lang w:val="nl-NL"/>
        </w:rPr>
        <w:t>De algemene omschrijving van de uit te voeren diensten, waar relevant inclusief standaard kwaliteitscriteria (normen, tijden etc.).</w:t>
      </w:r>
    </w:p>
    <w:p w14:paraId="1A59DD3F" w14:textId="77777777" w:rsidR="006A7084" w:rsidRPr="00C3331B" w:rsidRDefault="006A7084" w:rsidP="00701690">
      <w:pPr>
        <w:widowControl/>
        <w:numPr>
          <w:ilvl w:val="0"/>
          <w:numId w:val="3"/>
        </w:numPr>
        <w:suppressAutoHyphens w:val="0"/>
        <w:spacing w:after="40" w:line="276" w:lineRule="auto"/>
        <w:rPr>
          <w:rFonts w:cs="Arial"/>
          <w:lang w:val="nl-NL"/>
        </w:rPr>
      </w:pPr>
      <w:r w:rsidRPr="00C3331B">
        <w:rPr>
          <w:rFonts w:cs="Arial"/>
          <w:lang w:val="nl-NL"/>
        </w:rPr>
        <w:t>De algemene beschrijving van de meest relevante, bij het beheer en onderhoud betrokken, rollen.</w:t>
      </w:r>
    </w:p>
    <w:p w14:paraId="0489693F" w14:textId="77777777" w:rsidR="006A7084" w:rsidRPr="00C3331B" w:rsidRDefault="006A7084" w:rsidP="00701690">
      <w:pPr>
        <w:widowControl/>
        <w:numPr>
          <w:ilvl w:val="0"/>
          <w:numId w:val="3"/>
        </w:numPr>
        <w:suppressAutoHyphens w:val="0"/>
        <w:spacing w:after="40" w:line="276" w:lineRule="auto"/>
        <w:rPr>
          <w:rFonts w:cs="Arial"/>
          <w:lang w:val="nl-NL"/>
        </w:rPr>
      </w:pPr>
      <w:r w:rsidRPr="00C3331B">
        <w:rPr>
          <w:rFonts w:cs="Arial"/>
          <w:lang w:val="nl-NL"/>
        </w:rPr>
        <w:t xml:space="preserve">Een gedetailleerde beschrijving van </w:t>
      </w:r>
      <w:r w:rsidR="00E14880" w:rsidRPr="00C3331B">
        <w:rPr>
          <w:rFonts w:cs="Arial"/>
          <w:lang w:val="nl-NL"/>
        </w:rPr>
        <w:t xml:space="preserve">de taken van Functioneel Beheer en </w:t>
      </w:r>
      <w:proofErr w:type="spellStart"/>
      <w:r w:rsidR="00E14880" w:rsidRPr="00C3331B">
        <w:rPr>
          <w:rFonts w:cs="Arial"/>
          <w:lang w:val="nl-NL"/>
        </w:rPr>
        <w:t>Key</w:t>
      </w:r>
      <w:proofErr w:type="spellEnd"/>
      <w:r w:rsidR="00E14880" w:rsidRPr="00C3331B">
        <w:rPr>
          <w:rFonts w:cs="Arial"/>
          <w:lang w:val="nl-NL"/>
        </w:rPr>
        <w:t xml:space="preserve"> User, in relatie tot de te leveren diensten.</w:t>
      </w:r>
    </w:p>
    <w:p w14:paraId="26974192" w14:textId="77777777" w:rsidR="00960FEA" w:rsidRPr="00C3331B" w:rsidRDefault="00960FEA" w:rsidP="00960FEA">
      <w:pPr>
        <w:spacing w:line="240" w:lineRule="auto"/>
        <w:rPr>
          <w:rFonts w:cs="Arial"/>
          <w:lang w:val="nl-NL"/>
        </w:rPr>
      </w:pPr>
    </w:p>
    <w:p w14:paraId="13BB53E9" w14:textId="77777777" w:rsidR="00960FEA" w:rsidRPr="00C3331B" w:rsidRDefault="00960FEA" w:rsidP="00960FEA">
      <w:pPr>
        <w:pStyle w:val="Kop2"/>
        <w:widowControl/>
        <w:suppressAutoHyphens w:val="0"/>
        <w:spacing w:line="264" w:lineRule="auto"/>
        <w:rPr>
          <w:lang w:val="nl-NL"/>
        </w:rPr>
      </w:pPr>
      <w:bookmarkStart w:id="11" w:name="_Toc378773847"/>
      <w:bookmarkStart w:id="12" w:name="_Toc423621144"/>
      <w:r w:rsidRPr="00C3331B">
        <w:rPr>
          <w:lang w:val="nl-NL"/>
        </w:rPr>
        <w:t>Beheer van het document</w:t>
      </w:r>
      <w:bookmarkEnd w:id="11"/>
      <w:bookmarkEnd w:id="12"/>
    </w:p>
    <w:p w14:paraId="148ECB44" w14:textId="77777777" w:rsidR="00960FEA" w:rsidRPr="00C3331B" w:rsidRDefault="00655723" w:rsidP="00960FEA">
      <w:pPr>
        <w:rPr>
          <w:lang w:val="nl-NL"/>
        </w:rPr>
      </w:pPr>
      <w:r w:rsidRPr="00C3331B">
        <w:rPr>
          <w:lang w:val="nl-NL"/>
        </w:rPr>
        <w:t xml:space="preserve">De </w:t>
      </w:r>
      <w:r w:rsidR="00E14880" w:rsidRPr="00C3331B">
        <w:rPr>
          <w:lang w:val="nl-NL"/>
        </w:rPr>
        <w:t>Dienstencatalogus</w:t>
      </w:r>
      <w:r w:rsidRPr="00C3331B">
        <w:rPr>
          <w:lang w:val="nl-NL"/>
        </w:rPr>
        <w:t xml:space="preserve"> zal worden beheerd door de </w:t>
      </w:r>
      <w:r w:rsidR="00BA7CAA" w:rsidRPr="00C3331B">
        <w:rPr>
          <w:lang w:val="nl-NL"/>
        </w:rPr>
        <w:t>Kwaliteitsmanager</w:t>
      </w:r>
      <w:r w:rsidRPr="00C3331B">
        <w:rPr>
          <w:lang w:val="nl-NL"/>
        </w:rPr>
        <w:t xml:space="preserve"> van </w:t>
      </w:r>
      <w:r w:rsidR="007003A0" w:rsidRPr="007003A0">
        <w:rPr>
          <w:i/>
          <w:lang w:val="nl-NL"/>
        </w:rPr>
        <w:t>FB</w:t>
      </w:r>
      <w:r w:rsidRPr="00C3331B">
        <w:rPr>
          <w:lang w:val="nl-NL"/>
        </w:rPr>
        <w:t>.</w:t>
      </w:r>
    </w:p>
    <w:p w14:paraId="4518BD54" w14:textId="77777777" w:rsidR="00655723" w:rsidRPr="00C3331B" w:rsidRDefault="00655723" w:rsidP="00960FEA">
      <w:pPr>
        <w:rPr>
          <w:lang w:val="nl-NL"/>
        </w:rPr>
      </w:pPr>
    </w:p>
    <w:p w14:paraId="6124203F" w14:textId="77777777" w:rsidR="00960FEA" w:rsidRPr="00C3331B" w:rsidRDefault="004335F6" w:rsidP="00960FEA">
      <w:pPr>
        <w:pStyle w:val="Kop2"/>
        <w:widowControl/>
        <w:suppressAutoHyphens w:val="0"/>
        <w:spacing w:line="264" w:lineRule="auto"/>
        <w:rPr>
          <w:lang w:val="nl-NL"/>
        </w:rPr>
      </w:pPr>
      <w:bookmarkStart w:id="13" w:name="_Toc423621145"/>
      <w:r w:rsidRPr="00C3331B">
        <w:rPr>
          <w:lang w:val="nl-NL"/>
        </w:rPr>
        <w:t>Wijzigingsprocedure</w:t>
      </w:r>
      <w:r w:rsidR="008B5F28" w:rsidRPr="00C3331B">
        <w:rPr>
          <w:lang w:val="nl-NL"/>
        </w:rPr>
        <w:t xml:space="preserve"> </w:t>
      </w:r>
      <w:r w:rsidR="00BA7CAA" w:rsidRPr="00C3331B">
        <w:rPr>
          <w:lang w:val="nl-NL"/>
        </w:rPr>
        <w:t>Dienstencatalogus</w:t>
      </w:r>
      <w:bookmarkEnd w:id="13"/>
    </w:p>
    <w:p w14:paraId="41F5FDD5" w14:textId="77777777" w:rsidR="00BA7CAA" w:rsidRPr="00C3331B" w:rsidRDefault="00B751EB" w:rsidP="00BA7CAA">
      <w:pPr>
        <w:rPr>
          <w:rFonts w:cs="Arial"/>
          <w:lang w:val="nl-NL"/>
        </w:rPr>
      </w:pPr>
      <w:r w:rsidRPr="00C3331B">
        <w:rPr>
          <w:rFonts w:cs="Arial"/>
          <w:lang w:val="nl-NL"/>
        </w:rPr>
        <w:t xml:space="preserve">Wijzigingsvoorstellen op deze </w:t>
      </w:r>
      <w:r w:rsidR="00BA7CAA" w:rsidRPr="00C3331B">
        <w:rPr>
          <w:rFonts w:cs="Arial"/>
          <w:lang w:val="nl-NL"/>
        </w:rPr>
        <w:t>Dienstencat</w:t>
      </w:r>
      <w:r w:rsidR="00C3331B">
        <w:rPr>
          <w:rFonts w:cs="Arial"/>
          <w:lang w:val="nl-NL"/>
        </w:rPr>
        <w:t>a</w:t>
      </w:r>
      <w:r w:rsidR="00BA7CAA" w:rsidRPr="00C3331B">
        <w:rPr>
          <w:rFonts w:cs="Arial"/>
          <w:lang w:val="nl-NL"/>
        </w:rPr>
        <w:t>logus</w:t>
      </w:r>
      <w:r w:rsidRPr="00C3331B">
        <w:rPr>
          <w:rFonts w:cs="Arial"/>
          <w:lang w:val="nl-NL"/>
        </w:rPr>
        <w:t xml:space="preserve"> </w:t>
      </w:r>
      <w:r w:rsidR="00655723" w:rsidRPr="00C3331B">
        <w:rPr>
          <w:rFonts w:cs="Arial"/>
          <w:lang w:val="nl-NL"/>
        </w:rPr>
        <w:t>kunn</w:t>
      </w:r>
      <w:r w:rsidRPr="00C3331B">
        <w:rPr>
          <w:rFonts w:cs="Arial"/>
          <w:lang w:val="nl-NL"/>
        </w:rPr>
        <w:t>en</w:t>
      </w:r>
      <w:r w:rsidR="00B54991" w:rsidRPr="00C3331B">
        <w:rPr>
          <w:rFonts w:cs="Arial"/>
          <w:lang w:val="nl-NL"/>
        </w:rPr>
        <w:t xml:space="preserve"> worden ingediend</w:t>
      </w:r>
      <w:r w:rsidR="007003A0">
        <w:rPr>
          <w:rFonts w:cs="Arial"/>
          <w:lang w:val="nl-NL"/>
        </w:rPr>
        <w:t xml:space="preserve"> bij de Chef Functioneel Beheer</w:t>
      </w:r>
      <w:r w:rsidR="00B54991" w:rsidRPr="00C3331B">
        <w:rPr>
          <w:rFonts w:cs="Arial"/>
          <w:lang w:val="nl-NL"/>
        </w:rPr>
        <w:t>.</w:t>
      </w:r>
    </w:p>
    <w:p w14:paraId="1517B244" w14:textId="77777777" w:rsidR="00B54991" w:rsidRPr="00C3331B" w:rsidRDefault="00B54991" w:rsidP="00BA7CAA">
      <w:pPr>
        <w:rPr>
          <w:rFonts w:cs="Arial"/>
          <w:lang w:val="nl-NL"/>
        </w:rPr>
      </w:pPr>
      <w:r w:rsidRPr="00C3331B">
        <w:rPr>
          <w:rFonts w:cs="Arial"/>
          <w:lang w:val="nl-NL"/>
        </w:rPr>
        <w:t>Deze beoordeelt het verzoek, stemt waar nodig af en besluit over al dan niet instemmen met het verzoek. Het besluit wordt meegedeeld aan de indiener van het verzoek.</w:t>
      </w:r>
    </w:p>
    <w:p w14:paraId="491EA508" w14:textId="77777777" w:rsidR="00B54991" w:rsidRPr="00C3331B" w:rsidRDefault="00B54991" w:rsidP="00BA7CAA">
      <w:pPr>
        <w:rPr>
          <w:rFonts w:cs="Arial"/>
          <w:lang w:val="nl-NL"/>
        </w:rPr>
      </w:pPr>
      <w:r w:rsidRPr="00C3331B">
        <w:rPr>
          <w:rFonts w:cs="Arial"/>
          <w:lang w:val="nl-NL"/>
        </w:rPr>
        <w:t xml:space="preserve">In het geval het verzoek wordt gehonoreerd, zorgt de Chef Functioneel Beheer </w:t>
      </w:r>
      <w:r w:rsidR="00984334" w:rsidRPr="00C3331B">
        <w:rPr>
          <w:rFonts w:cs="Arial"/>
          <w:lang w:val="nl-NL"/>
        </w:rPr>
        <w:t>ervoor</w:t>
      </w:r>
      <w:r w:rsidRPr="00C3331B">
        <w:rPr>
          <w:rFonts w:cs="Arial"/>
          <w:lang w:val="nl-NL"/>
        </w:rPr>
        <w:t xml:space="preserve"> dat de aanpassing wordt doorgevoerd en het aangepaste document in het </w:t>
      </w:r>
      <w:r w:rsidR="007003A0" w:rsidRPr="007003A0">
        <w:rPr>
          <w:rFonts w:cs="Arial"/>
          <w:i/>
          <w:lang w:val="nl-NL"/>
        </w:rPr>
        <w:t>FB</w:t>
      </w:r>
      <w:r w:rsidRPr="00C3331B">
        <w:rPr>
          <w:rFonts w:cs="Arial"/>
          <w:lang w:val="nl-NL"/>
        </w:rPr>
        <w:t xml:space="preserve"> Kwaliteitssysteem wordt opgenomen.</w:t>
      </w:r>
    </w:p>
    <w:p w14:paraId="37AE04F0" w14:textId="77777777" w:rsidR="00B54991" w:rsidRPr="00C3331B" w:rsidRDefault="00B54991" w:rsidP="00BA7CAA">
      <w:pPr>
        <w:rPr>
          <w:lang w:val="nl-NL"/>
        </w:rPr>
      </w:pPr>
      <w:r w:rsidRPr="00C3331B">
        <w:rPr>
          <w:rFonts w:cs="Arial"/>
          <w:lang w:val="nl-NL"/>
        </w:rPr>
        <w:t>Ook draagt deze er zorg voor dat de aanpassing zodanig wordt gecommuniceerd dat alle relevante betrokken daar tijdig van op de hoogte zijn.</w:t>
      </w:r>
    </w:p>
    <w:p w14:paraId="2A004DA5" w14:textId="77777777" w:rsidR="00960FEA" w:rsidRPr="00C3331B" w:rsidRDefault="00655723" w:rsidP="00960FEA">
      <w:pPr>
        <w:rPr>
          <w:lang w:val="nl-NL"/>
        </w:rPr>
      </w:pPr>
      <w:r w:rsidRPr="00C3331B">
        <w:rPr>
          <w:lang w:val="nl-NL"/>
        </w:rPr>
        <w:t>.</w:t>
      </w:r>
    </w:p>
    <w:p w14:paraId="68AF8057" w14:textId="77777777" w:rsidR="00566D0D" w:rsidRPr="00C3331B" w:rsidRDefault="00566D0D" w:rsidP="00960FEA">
      <w:pPr>
        <w:rPr>
          <w:lang w:val="nl-NL"/>
        </w:rPr>
      </w:pPr>
    </w:p>
    <w:p w14:paraId="2FDB7BCC" w14:textId="77777777" w:rsidR="00960FEA" w:rsidRPr="00C3331B" w:rsidRDefault="00960FEA" w:rsidP="00960FEA">
      <w:pPr>
        <w:spacing w:line="240" w:lineRule="auto"/>
        <w:rPr>
          <w:rFonts w:cs="Arial"/>
          <w:lang w:val="nl-NL"/>
        </w:rPr>
      </w:pPr>
      <w:r w:rsidRPr="00C3331B">
        <w:rPr>
          <w:rFonts w:cs="Arial"/>
          <w:lang w:val="nl-NL"/>
        </w:rPr>
        <w:t xml:space="preserve"> </w:t>
      </w:r>
    </w:p>
    <w:p w14:paraId="1229140F" w14:textId="77777777" w:rsidR="00073EE4" w:rsidRPr="00C3331B" w:rsidRDefault="00073EE4">
      <w:pPr>
        <w:widowControl/>
        <w:suppressAutoHyphens w:val="0"/>
        <w:spacing w:line="240" w:lineRule="auto"/>
        <w:rPr>
          <w:rFonts w:cs="Arial"/>
          <w:lang w:val="nl-NL"/>
        </w:rPr>
      </w:pPr>
      <w:r w:rsidRPr="00C3331B">
        <w:rPr>
          <w:rFonts w:cs="Arial"/>
          <w:lang w:val="nl-NL"/>
        </w:rPr>
        <w:br w:type="page"/>
      </w:r>
    </w:p>
    <w:p w14:paraId="4CF339D9" w14:textId="77777777" w:rsidR="00432302" w:rsidRPr="00C3331B" w:rsidRDefault="00B14842" w:rsidP="00D80570">
      <w:pPr>
        <w:pStyle w:val="Kop1"/>
        <w:rPr>
          <w:lang w:val="nl-NL"/>
        </w:rPr>
      </w:pPr>
      <w:bookmarkStart w:id="14" w:name="_Toc423621146"/>
      <w:bookmarkStart w:id="15" w:name="_Toc62890186"/>
      <w:bookmarkStart w:id="16" w:name="_Toc62890321"/>
      <w:r w:rsidRPr="00C3331B">
        <w:rPr>
          <w:lang w:val="nl-NL"/>
        </w:rPr>
        <w:lastRenderedPageBreak/>
        <w:t>Te leveren diensten</w:t>
      </w:r>
      <w:bookmarkEnd w:id="14"/>
    </w:p>
    <w:bookmarkEnd w:id="15"/>
    <w:bookmarkEnd w:id="16"/>
    <w:p w14:paraId="29FF0EBA" w14:textId="77777777" w:rsidR="00855664" w:rsidRPr="00C3331B" w:rsidRDefault="00855664" w:rsidP="00FF6AFD">
      <w:pPr>
        <w:spacing w:line="276" w:lineRule="auto"/>
        <w:rPr>
          <w:lang w:val="nl-NL"/>
        </w:rPr>
      </w:pPr>
      <w:r w:rsidRPr="00C3331B">
        <w:rPr>
          <w:lang w:val="nl-NL"/>
        </w:rPr>
        <w:t xml:space="preserve">In het onderstaande wordt nader ingegaan op de door </w:t>
      </w:r>
      <w:r w:rsidR="007003A0" w:rsidRPr="007003A0">
        <w:rPr>
          <w:i/>
          <w:lang w:val="nl-NL"/>
        </w:rPr>
        <w:t>FB</w:t>
      </w:r>
      <w:r w:rsidRPr="00C3331B">
        <w:rPr>
          <w:lang w:val="nl-NL"/>
        </w:rPr>
        <w:t xml:space="preserve"> aan Opdrachtgever te verlenen diensten.</w:t>
      </w:r>
    </w:p>
    <w:p w14:paraId="38E4C7B1" w14:textId="77777777" w:rsidR="00855664" w:rsidRPr="00C3331B" w:rsidRDefault="00855664" w:rsidP="00FF6AFD">
      <w:pPr>
        <w:spacing w:line="276" w:lineRule="auto"/>
        <w:rPr>
          <w:lang w:val="nl-NL"/>
        </w:rPr>
      </w:pPr>
      <w:r w:rsidRPr="00C3331B">
        <w:rPr>
          <w:lang w:val="nl-NL"/>
        </w:rPr>
        <w:t xml:space="preserve">Voor een meer gedetailleerde invulling van de taken van het Functioneel Beheer van </w:t>
      </w:r>
      <w:r w:rsidR="007003A0" w:rsidRPr="007003A0">
        <w:rPr>
          <w:i/>
          <w:lang w:val="nl-NL"/>
        </w:rPr>
        <w:t>FB</w:t>
      </w:r>
      <w:r w:rsidRPr="00C3331B">
        <w:rPr>
          <w:lang w:val="nl-NL"/>
        </w:rPr>
        <w:t xml:space="preserve"> en de </w:t>
      </w:r>
      <w:proofErr w:type="spellStart"/>
      <w:r w:rsidRPr="00C3331B">
        <w:rPr>
          <w:lang w:val="nl-NL"/>
        </w:rPr>
        <w:t>Key</w:t>
      </w:r>
      <w:proofErr w:type="spellEnd"/>
      <w:r w:rsidRPr="00C3331B">
        <w:rPr>
          <w:lang w:val="nl-NL"/>
        </w:rPr>
        <w:t xml:space="preserve"> User(s) van Opdrachtgever wordt verwezen naar </w:t>
      </w:r>
      <w:r w:rsidR="004C2A64" w:rsidRPr="00C3331B">
        <w:rPr>
          <w:lang w:val="nl-NL"/>
        </w:rPr>
        <w:t>hoofdstuk 4</w:t>
      </w:r>
      <w:r w:rsidRPr="00C3331B">
        <w:rPr>
          <w:lang w:val="nl-NL"/>
        </w:rPr>
        <w:t>.</w:t>
      </w:r>
    </w:p>
    <w:p w14:paraId="3BCDAE23" w14:textId="77777777" w:rsidR="003E2453" w:rsidRPr="00C3331B" w:rsidRDefault="003E2453" w:rsidP="00FF6AFD">
      <w:pPr>
        <w:spacing w:line="276" w:lineRule="auto"/>
        <w:rPr>
          <w:lang w:val="nl-NL"/>
        </w:rPr>
      </w:pPr>
    </w:p>
    <w:p w14:paraId="5C9E5093" w14:textId="77777777" w:rsidR="003E2453" w:rsidRPr="00C3331B" w:rsidRDefault="003E2453" w:rsidP="003E2453">
      <w:pPr>
        <w:rPr>
          <w:lang w:val="nl-NL"/>
        </w:rPr>
      </w:pPr>
      <w:r w:rsidRPr="00C3331B">
        <w:rPr>
          <w:lang w:val="nl-NL"/>
        </w:rPr>
        <w:t xml:space="preserve">'Opdrachtgever' in dit document is de afdeling waar </w:t>
      </w:r>
      <w:r w:rsidR="007003A0" w:rsidRPr="007003A0">
        <w:rPr>
          <w:i/>
          <w:lang w:val="nl-NL"/>
        </w:rPr>
        <w:t>FB</w:t>
      </w:r>
      <w:r w:rsidRPr="00C3331B">
        <w:rPr>
          <w:lang w:val="nl-NL"/>
        </w:rPr>
        <w:t xml:space="preserve"> de diensten voor levert.</w:t>
      </w:r>
    </w:p>
    <w:p w14:paraId="40860BC4" w14:textId="77777777" w:rsidR="00855664" w:rsidRPr="00C3331B" w:rsidRDefault="00855664" w:rsidP="00B14842">
      <w:pPr>
        <w:pStyle w:val="Kop2"/>
        <w:rPr>
          <w:lang w:val="nl-NL"/>
        </w:rPr>
      </w:pPr>
      <w:bookmarkStart w:id="17" w:name="_Toc378773866"/>
      <w:bookmarkStart w:id="18" w:name="_Toc423621147"/>
      <w:r w:rsidRPr="00C3331B">
        <w:rPr>
          <w:lang w:val="nl-NL"/>
        </w:rPr>
        <w:t>Gebruikersondersteuning</w:t>
      </w:r>
      <w:bookmarkEnd w:id="17"/>
      <w:bookmarkEnd w:id="18"/>
    </w:p>
    <w:p w14:paraId="717E3B69" w14:textId="77777777" w:rsidR="00855664" w:rsidRPr="00C3331B" w:rsidRDefault="00855664" w:rsidP="00855664">
      <w:pPr>
        <w:rPr>
          <w:lang w:val="nl-NL"/>
        </w:rPr>
      </w:pPr>
      <w:bookmarkStart w:id="19" w:name="_Toc378773867"/>
    </w:p>
    <w:p w14:paraId="12BA29DA" w14:textId="77777777" w:rsidR="00855664" w:rsidRPr="00C3331B" w:rsidRDefault="00855664" w:rsidP="00855664">
      <w:pPr>
        <w:rPr>
          <w:u w:val="single"/>
          <w:lang w:val="nl-NL"/>
        </w:rPr>
      </w:pPr>
      <w:r w:rsidRPr="00C3331B">
        <w:rPr>
          <w:u w:val="single"/>
          <w:lang w:val="nl-NL"/>
        </w:rPr>
        <w:t>Omschrijving dienst</w:t>
      </w:r>
      <w:bookmarkEnd w:id="19"/>
    </w:p>
    <w:p w14:paraId="0AE449AB" w14:textId="77777777" w:rsidR="00855664" w:rsidRPr="00C3331B" w:rsidRDefault="00855664" w:rsidP="00855664">
      <w:pPr>
        <w:spacing w:line="240" w:lineRule="auto"/>
        <w:rPr>
          <w:lang w:val="nl-NL"/>
        </w:rPr>
      </w:pPr>
    </w:p>
    <w:p w14:paraId="72EAE4CF" w14:textId="77777777" w:rsidR="00855664" w:rsidRPr="00C3331B" w:rsidRDefault="00855664" w:rsidP="00FF6AFD">
      <w:pPr>
        <w:spacing w:line="276" w:lineRule="auto"/>
        <w:rPr>
          <w:lang w:val="nl-NL"/>
        </w:rPr>
      </w:pPr>
      <w:r w:rsidRPr="00C3331B">
        <w:rPr>
          <w:lang w:val="nl-NL"/>
        </w:rPr>
        <w:t>Gebruikersondersteuning omvat de dageli</w:t>
      </w:r>
      <w:r w:rsidR="00B37BD9" w:rsidRPr="00C3331B">
        <w:rPr>
          <w:lang w:val="nl-NL"/>
        </w:rPr>
        <w:t>jkse ondersteuning van (de mede</w:t>
      </w:r>
      <w:r w:rsidRPr="00C3331B">
        <w:rPr>
          <w:lang w:val="nl-NL"/>
        </w:rPr>
        <w:t xml:space="preserve">werkers van) Opdrachtgever bij het gebruik van </w:t>
      </w:r>
      <w:r w:rsidR="005F7A97" w:rsidRPr="00C3331B">
        <w:rPr>
          <w:lang w:val="nl-NL"/>
        </w:rPr>
        <w:t>de beheerde systemen</w:t>
      </w:r>
      <w:r w:rsidRPr="00C3331B">
        <w:rPr>
          <w:i/>
          <w:lang w:val="nl-NL"/>
        </w:rPr>
        <w:t>.</w:t>
      </w:r>
      <w:r w:rsidRPr="00C3331B">
        <w:rPr>
          <w:lang w:val="nl-NL"/>
        </w:rPr>
        <w:t xml:space="preserve"> Dit betreft zowel maatregelen t.b.v. een zo ongestoord mogelijk gebruik als (het bijdragen aan) het oplossen van verstoringen.</w:t>
      </w:r>
    </w:p>
    <w:p w14:paraId="3858C22D" w14:textId="77777777" w:rsidR="00855664" w:rsidRPr="00C3331B" w:rsidRDefault="00855664" w:rsidP="00855664">
      <w:pPr>
        <w:spacing w:line="240" w:lineRule="auto"/>
        <w:rPr>
          <w:lang w:val="nl-NL"/>
        </w:rPr>
      </w:pPr>
    </w:p>
    <w:p w14:paraId="401DFE42" w14:textId="77777777" w:rsidR="00855664" w:rsidRPr="00C3331B" w:rsidRDefault="00855664" w:rsidP="00855664">
      <w:pPr>
        <w:rPr>
          <w:u w:val="single"/>
          <w:lang w:val="nl-NL"/>
        </w:rPr>
      </w:pPr>
      <w:bookmarkStart w:id="20" w:name="_Toc378773868"/>
      <w:r w:rsidRPr="00C3331B">
        <w:rPr>
          <w:u w:val="single"/>
          <w:lang w:val="nl-NL"/>
        </w:rPr>
        <w:t>Resultaten dienst</w:t>
      </w:r>
      <w:bookmarkEnd w:id="20"/>
    </w:p>
    <w:p w14:paraId="59AFEF82" w14:textId="77777777" w:rsidR="00855664" w:rsidRPr="00C3331B" w:rsidRDefault="00855664" w:rsidP="00855664">
      <w:pPr>
        <w:spacing w:line="240" w:lineRule="auto"/>
        <w:rPr>
          <w:lang w:val="nl-NL"/>
        </w:rPr>
      </w:pPr>
    </w:p>
    <w:p w14:paraId="4D843DA5" w14:textId="77777777" w:rsidR="00855664" w:rsidRPr="00C3331B" w:rsidRDefault="00855664" w:rsidP="00FF6AFD">
      <w:pPr>
        <w:spacing w:line="276" w:lineRule="auto"/>
        <w:rPr>
          <w:lang w:val="nl-NL"/>
        </w:rPr>
      </w:pPr>
      <w:r w:rsidRPr="00C3331B">
        <w:rPr>
          <w:lang w:val="nl-NL"/>
        </w:rPr>
        <w:t xml:space="preserve">Met deze dienst wordt voorzien in eenduidige aanspreekpunten voor Opdrachtgever m.b.t. het dagelijkse gebruik van </w:t>
      </w:r>
      <w:r w:rsidR="005F7A97" w:rsidRPr="00C3331B">
        <w:rPr>
          <w:lang w:val="nl-NL"/>
        </w:rPr>
        <w:t>de beheerde systemen</w:t>
      </w:r>
      <w:r w:rsidRPr="00C3331B">
        <w:rPr>
          <w:lang w:val="nl-NL"/>
        </w:rPr>
        <w:t>.</w:t>
      </w:r>
    </w:p>
    <w:p w14:paraId="653DC09A" w14:textId="77777777" w:rsidR="00855664" w:rsidRPr="00C3331B" w:rsidRDefault="00855664" w:rsidP="00FF6AFD">
      <w:pPr>
        <w:spacing w:line="276" w:lineRule="auto"/>
        <w:rPr>
          <w:lang w:val="nl-NL"/>
        </w:rPr>
      </w:pPr>
      <w:r w:rsidRPr="00C3331B">
        <w:rPr>
          <w:lang w:val="nl-NL"/>
        </w:rPr>
        <w:t xml:space="preserve">Hierbij onderhoudt </w:t>
      </w:r>
      <w:r w:rsidR="007003A0" w:rsidRPr="007003A0">
        <w:rPr>
          <w:i/>
          <w:lang w:val="nl-NL"/>
        </w:rPr>
        <w:t>FB</w:t>
      </w:r>
      <w:r w:rsidR="001D7E96" w:rsidRPr="00C3331B">
        <w:rPr>
          <w:lang w:val="nl-NL"/>
        </w:rPr>
        <w:t xml:space="preserve"> tevens</w:t>
      </w:r>
      <w:r w:rsidRPr="00C3331B">
        <w:rPr>
          <w:lang w:val="nl-NL"/>
        </w:rPr>
        <w:t>, namens Opdrachtgever, het dagelijkse contact met de relevante (</w:t>
      </w:r>
      <w:r w:rsidR="00D94762" w:rsidRPr="00C3331B">
        <w:rPr>
          <w:lang w:val="nl-NL"/>
        </w:rPr>
        <w:t>I</w:t>
      </w:r>
      <w:r w:rsidRPr="00C3331B">
        <w:rPr>
          <w:lang w:val="nl-NL"/>
        </w:rPr>
        <w:t>CT) leveranciers en bewaakt de afhandeling van vragen, verstoringen etc.</w:t>
      </w:r>
    </w:p>
    <w:p w14:paraId="0D12AFBC" w14:textId="77777777" w:rsidR="00855664" w:rsidRPr="00C3331B" w:rsidRDefault="00855664" w:rsidP="00FF6AFD">
      <w:pPr>
        <w:spacing w:line="276" w:lineRule="auto"/>
        <w:rPr>
          <w:lang w:val="nl-NL"/>
        </w:rPr>
      </w:pPr>
      <w:r w:rsidRPr="00C3331B">
        <w:rPr>
          <w:lang w:val="nl-NL"/>
        </w:rPr>
        <w:t xml:space="preserve">Hierover wordt regelmatig met </w:t>
      </w:r>
      <w:r w:rsidR="00B71703" w:rsidRPr="00C3331B">
        <w:rPr>
          <w:lang w:val="nl-NL"/>
        </w:rPr>
        <w:t>O</w:t>
      </w:r>
      <w:r w:rsidRPr="00C3331B">
        <w:rPr>
          <w:lang w:val="nl-NL"/>
        </w:rPr>
        <w:t>pdrachtgever gecommuniceerd en overlegd.</w:t>
      </w:r>
    </w:p>
    <w:p w14:paraId="20EC8655" w14:textId="77777777" w:rsidR="00855664" w:rsidRPr="00C3331B" w:rsidRDefault="00855664" w:rsidP="00855664">
      <w:pPr>
        <w:spacing w:line="240" w:lineRule="auto"/>
        <w:rPr>
          <w:lang w:val="nl-NL"/>
        </w:rPr>
      </w:pPr>
    </w:p>
    <w:p w14:paraId="2CEA25D9" w14:textId="77777777" w:rsidR="00855664" w:rsidRPr="00C3331B" w:rsidRDefault="00855664" w:rsidP="00855664">
      <w:pPr>
        <w:rPr>
          <w:u w:val="single"/>
          <w:lang w:val="nl-NL"/>
        </w:rPr>
      </w:pPr>
      <w:bookmarkStart w:id="21" w:name="_Toc378773869"/>
      <w:r w:rsidRPr="00C3331B">
        <w:rPr>
          <w:u w:val="single"/>
          <w:lang w:val="nl-NL"/>
        </w:rPr>
        <w:t>Afspraken m.b.t. dienst</w:t>
      </w:r>
      <w:bookmarkEnd w:id="21"/>
    </w:p>
    <w:p w14:paraId="2DBACDCD" w14:textId="77777777" w:rsidR="00855664" w:rsidRPr="00C3331B" w:rsidRDefault="00855664" w:rsidP="00855664">
      <w:pPr>
        <w:spacing w:line="240" w:lineRule="auto"/>
        <w:rPr>
          <w:lang w:val="nl-NL"/>
        </w:rPr>
      </w:pPr>
    </w:p>
    <w:p w14:paraId="7275EE63" w14:textId="77777777" w:rsidR="00855664" w:rsidRPr="00C3331B" w:rsidRDefault="00855664" w:rsidP="00FF6AFD">
      <w:pPr>
        <w:spacing w:line="276" w:lineRule="auto"/>
        <w:rPr>
          <w:lang w:val="nl-NL"/>
        </w:rPr>
      </w:pPr>
      <w:r w:rsidRPr="00C3331B">
        <w:rPr>
          <w:lang w:val="nl-NL"/>
        </w:rPr>
        <w:t xml:space="preserve">In principe kan iedere medewerker van Opdrachtgever meldingen doen m.b.t. (het gebruik van) </w:t>
      </w:r>
      <w:r w:rsidR="005F7A97" w:rsidRPr="00C3331B">
        <w:rPr>
          <w:lang w:val="nl-NL"/>
        </w:rPr>
        <w:t>de beheerde systemen</w:t>
      </w:r>
      <w:r w:rsidR="00874150" w:rsidRPr="00C3331B">
        <w:rPr>
          <w:lang w:val="nl-NL"/>
        </w:rPr>
        <w:t xml:space="preserve">, m.u.v. calamiteiten (zie bijlage </w:t>
      </w:r>
      <w:r w:rsidR="00294C06" w:rsidRPr="00C3331B">
        <w:rPr>
          <w:lang w:val="nl-NL"/>
        </w:rPr>
        <w:t>A</w:t>
      </w:r>
      <w:r w:rsidR="00874150" w:rsidRPr="00C3331B">
        <w:rPr>
          <w:lang w:val="nl-NL"/>
        </w:rPr>
        <w:t>)</w:t>
      </w:r>
      <w:r w:rsidRPr="00C3331B">
        <w:rPr>
          <w:lang w:val="nl-NL"/>
        </w:rPr>
        <w:t>.</w:t>
      </w:r>
    </w:p>
    <w:p w14:paraId="31473FA8" w14:textId="77777777" w:rsidR="00855664" w:rsidRPr="00C3331B" w:rsidRDefault="00855664" w:rsidP="00FF6AFD">
      <w:pPr>
        <w:spacing w:line="276" w:lineRule="auto"/>
        <w:rPr>
          <w:lang w:val="nl-NL"/>
        </w:rPr>
      </w:pPr>
      <w:r w:rsidRPr="00C3331B">
        <w:rPr>
          <w:lang w:val="nl-NL"/>
        </w:rPr>
        <w:t xml:space="preserve">In het onderstaande wordt aangegeven wat hierbij van Opdrachtgever en </w:t>
      </w:r>
      <w:r w:rsidR="007003A0" w:rsidRPr="007003A0">
        <w:rPr>
          <w:i/>
          <w:lang w:val="nl-NL"/>
        </w:rPr>
        <w:t>FB</w:t>
      </w:r>
      <w:r w:rsidRPr="00C3331B">
        <w:rPr>
          <w:lang w:val="nl-NL"/>
        </w:rPr>
        <w:t xml:space="preserve"> wordt verwacht.</w:t>
      </w:r>
    </w:p>
    <w:p w14:paraId="1561D4E5" w14:textId="77777777" w:rsidR="00855664" w:rsidRPr="00C3331B" w:rsidRDefault="00855664" w:rsidP="00855664">
      <w:pPr>
        <w:rPr>
          <w:rFonts w:cs="Arial"/>
          <w:lang w:val="nl-NL"/>
        </w:rPr>
      </w:pPr>
    </w:p>
    <w:p w14:paraId="653105E5" w14:textId="77777777" w:rsidR="00855664" w:rsidRPr="00C3331B" w:rsidRDefault="00855664" w:rsidP="00855664">
      <w:pPr>
        <w:rPr>
          <w:i/>
          <w:lang w:val="nl-NL"/>
        </w:rPr>
      </w:pPr>
      <w:r w:rsidRPr="00C3331B">
        <w:rPr>
          <w:i/>
          <w:lang w:val="nl-NL"/>
        </w:rPr>
        <w:t>Soort melding</w:t>
      </w:r>
    </w:p>
    <w:p w14:paraId="24BBFE94" w14:textId="77777777" w:rsidR="00855664" w:rsidRPr="00C3331B" w:rsidRDefault="00855664" w:rsidP="00855664">
      <w:pPr>
        <w:spacing w:line="276" w:lineRule="auto"/>
        <w:rPr>
          <w:rFonts w:cs="Arial"/>
          <w:lang w:val="nl-NL"/>
        </w:rPr>
      </w:pPr>
    </w:p>
    <w:p w14:paraId="5B224C2E" w14:textId="77777777" w:rsidR="00855664" w:rsidRPr="00C3331B" w:rsidRDefault="00855664" w:rsidP="00855664">
      <w:pPr>
        <w:spacing w:line="276" w:lineRule="auto"/>
        <w:rPr>
          <w:rFonts w:cs="Arial"/>
          <w:lang w:val="nl-NL"/>
        </w:rPr>
      </w:pPr>
      <w:r w:rsidRPr="00C3331B">
        <w:rPr>
          <w:rFonts w:cs="Arial"/>
          <w:lang w:val="nl-NL"/>
        </w:rPr>
        <w:t xml:space="preserve">De diverse meldingen (storingen, wensen, vragen) worden geregistreerd in </w:t>
      </w:r>
      <w:r w:rsidR="006968D0" w:rsidRPr="00C3331B">
        <w:rPr>
          <w:rFonts w:cs="Arial"/>
          <w:lang w:val="nl-NL"/>
        </w:rPr>
        <w:t>het</w:t>
      </w:r>
      <w:r w:rsidRPr="00C3331B">
        <w:rPr>
          <w:rFonts w:cs="Arial"/>
          <w:lang w:val="nl-NL"/>
        </w:rPr>
        <w:t xml:space="preserve"> </w:t>
      </w:r>
      <w:r w:rsidR="00F53969" w:rsidRPr="00C3331B">
        <w:rPr>
          <w:rFonts w:cs="Arial"/>
          <w:lang w:val="nl-NL"/>
        </w:rPr>
        <w:t>registratie</w:t>
      </w:r>
      <w:r w:rsidRPr="00C3331B">
        <w:rPr>
          <w:rFonts w:cs="Arial"/>
          <w:lang w:val="nl-NL"/>
        </w:rPr>
        <w:t>syst</w:t>
      </w:r>
      <w:r w:rsidR="006968D0" w:rsidRPr="00C3331B">
        <w:rPr>
          <w:rFonts w:cs="Arial"/>
          <w:lang w:val="nl-NL"/>
        </w:rPr>
        <w:t>e</w:t>
      </w:r>
      <w:r w:rsidRPr="00C3331B">
        <w:rPr>
          <w:rFonts w:cs="Arial"/>
          <w:lang w:val="nl-NL"/>
        </w:rPr>
        <w:t>em van</w:t>
      </w:r>
      <w:r w:rsidR="006968D0" w:rsidRPr="00C3331B">
        <w:rPr>
          <w:rFonts w:cs="Arial"/>
          <w:lang w:val="nl-NL"/>
        </w:rPr>
        <w:t xml:space="preserve"> de </w:t>
      </w:r>
      <w:r w:rsidR="007003A0" w:rsidRPr="007003A0">
        <w:rPr>
          <w:rFonts w:cs="Arial"/>
          <w:i/>
          <w:lang w:val="nl-NL"/>
        </w:rPr>
        <w:t>ORGANISATIE</w:t>
      </w:r>
      <w:r w:rsidR="006968D0" w:rsidRPr="00C3331B">
        <w:rPr>
          <w:rFonts w:cs="Arial"/>
          <w:lang w:val="nl-NL"/>
        </w:rPr>
        <w:t xml:space="preserve"> (Topdesk)</w:t>
      </w:r>
      <w:r w:rsidRPr="00C3331B">
        <w:rPr>
          <w:rFonts w:cs="Arial"/>
          <w:lang w:val="nl-NL"/>
        </w:rPr>
        <w:t>. Meldingen worden:</w:t>
      </w:r>
    </w:p>
    <w:p w14:paraId="4DD16770" w14:textId="77777777" w:rsidR="00855664" w:rsidRPr="00C3331B" w:rsidRDefault="00855664" w:rsidP="00151F42">
      <w:pPr>
        <w:pStyle w:val="Lijstalinea"/>
        <w:numPr>
          <w:ilvl w:val="0"/>
          <w:numId w:val="25"/>
        </w:numPr>
        <w:spacing w:line="276" w:lineRule="auto"/>
        <w:rPr>
          <w:rFonts w:cs="Arial"/>
          <w:sz w:val="20"/>
        </w:rPr>
      </w:pPr>
      <w:proofErr w:type="gramStart"/>
      <w:r w:rsidRPr="00C3331B">
        <w:rPr>
          <w:rFonts w:cs="Arial"/>
          <w:sz w:val="20"/>
        </w:rPr>
        <w:t>automatisch</w:t>
      </w:r>
      <w:proofErr w:type="gramEnd"/>
      <w:r w:rsidRPr="00C3331B">
        <w:rPr>
          <w:rFonts w:cs="Arial"/>
          <w:sz w:val="20"/>
        </w:rPr>
        <w:t xml:space="preserve"> aangemaakt door netwerk- of systeemwaarschuwingen (storingen);</w:t>
      </w:r>
    </w:p>
    <w:p w14:paraId="757A0EA6" w14:textId="77777777" w:rsidR="00ED7701" w:rsidRPr="00C3331B" w:rsidRDefault="00ED7701" w:rsidP="00151F42">
      <w:pPr>
        <w:pStyle w:val="Lijstalinea"/>
        <w:numPr>
          <w:ilvl w:val="0"/>
          <w:numId w:val="25"/>
        </w:numPr>
        <w:spacing w:line="276" w:lineRule="auto"/>
        <w:rPr>
          <w:rFonts w:cs="Arial"/>
          <w:sz w:val="20"/>
        </w:rPr>
      </w:pPr>
      <w:proofErr w:type="gramStart"/>
      <w:r w:rsidRPr="00C3331B">
        <w:rPr>
          <w:rFonts w:cs="Arial"/>
          <w:sz w:val="20"/>
        </w:rPr>
        <w:t>handmatig</w:t>
      </w:r>
      <w:proofErr w:type="gramEnd"/>
      <w:r w:rsidRPr="00C3331B">
        <w:rPr>
          <w:rFonts w:cs="Arial"/>
          <w:sz w:val="20"/>
        </w:rPr>
        <w:t xml:space="preserve"> aangemaakt door </w:t>
      </w:r>
      <w:r w:rsidRPr="00984334">
        <w:rPr>
          <w:rFonts w:cs="Arial"/>
          <w:sz w:val="20"/>
        </w:rPr>
        <w:t>de Servicedesk ICT</w:t>
      </w:r>
      <w:r w:rsidRPr="00984334">
        <w:rPr>
          <w:rFonts w:cs="Arial"/>
          <w:sz w:val="21"/>
        </w:rPr>
        <w:t xml:space="preserve"> </w:t>
      </w:r>
      <w:r w:rsidRPr="00C3331B">
        <w:rPr>
          <w:rFonts w:cs="Arial"/>
          <w:sz w:val="20"/>
        </w:rPr>
        <w:t>naar aanleiding van een melding;</w:t>
      </w:r>
    </w:p>
    <w:p w14:paraId="6690E3C6" w14:textId="77777777" w:rsidR="00855664" w:rsidRPr="00C3331B" w:rsidRDefault="00855664" w:rsidP="00151F42">
      <w:pPr>
        <w:pStyle w:val="Lijstalinea"/>
        <w:numPr>
          <w:ilvl w:val="0"/>
          <w:numId w:val="25"/>
        </w:numPr>
        <w:spacing w:line="276" w:lineRule="auto"/>
        <w:rPr>
          <w:rFonts w:cs="Arial"/>
          <w:sz w:val="20"/>
        </w:rPr>
      </w:pPr>
      <w:proofErr w:type="gramStart"/>
      <w:r w:rsidRPr="00C3331B">
        <w:rPr>
          <w:rFonts w:cs="Arial"/>
          <w:sz w:val="20"/>
        </w:rPr>
        <w:t>handmatig</w:t>
      </w:r>
      <w:proofErr w:type="gramEnd"/>
      <w:r w:rsidRPr="00C3331B">
        <w:rPr>
          <w:rFonts w:cs="Arial"/>
          <w:sz w:val="20"/>
        </w:rPr>
        <w:t xml:space="preserve"> aangemaakt door Opdrachtgever / gebruiker / </w:t>
      </w:r>
      <w:proofErr w:type="spellStart"/>
      <w:r w:rsidRPr="00C3331B">
        <w:rPr>
          <w:rFonts w:cs="Arial"/>
          <w:sz w:val="20"/>
        </w:rPr>
        <w:t>Key</w:t>
      </w:r>
      <w:proofErr w:type="spellEnd"/>
      <w:r w:rsidRPr="00C3331B">
        <w:rPr>
          <w:rFonts w:cs="Arial"/>
          <w:sz w:val="20"/>
        </w:rPr>
        <w:t xml:space="preserve"> User;</w:t>
      </w:r>
    </w:p>
    <w:p w14:paraId="5F7F0B4E" w14:textId="77777777" w:rsidR="00855664" w:rsidRPr="00C3331B" w:rsidRDefault="00855664" w:rsidP="00151F42">
      <w:pPr>
        <w:pStyle w:val="Lijstalinea"/>
        <w:numPr>
          <w:ilvl w:val="0"/>
          <w:numId w:val="25"/>
        </w:numPr>
        <w:spacing w:line="276" w:lineRule="auto"/>
        <w:rPr>
          <w:rFonts w:cs="Arial"/>
          <w:sz w:val="22"/>
        </w:rPr>
      </w:pPr>
      <w:proofErr w:type="gramStart"/>
      <w:r w:rsidRPr="00C3331B">
        <w:rPr>
          <w:rFonts w:cs="Arial"/>
          <w:sz w:val="20"/>
        </w:rPr>
        <w:t>handmatig</w:t>
      </w:r>
      <w:proofErr w:type="gramEnd"/>
      <w:r w:rsidRPr="00C3331B">
        <w:rPr>
          <w:rFonts w:cs="Arial"/>
          <w:sz w:val="20"/>
        </w:rPr>
        <w:t xml:space="preserve"> aangemaakt door FB naar aanleiding van een melding</w:t>
      </w:r>
      <w:r w:rsidR="001D7E96" w:rsidRPr="00C3331B">
        <w:rPr>
          <w:rFonts w:cs="Arial"/>
          <w:sz w:val="20"/>
        </w:rPr>
        <w:t xml:space="preserve"> of eigen waarneming</w:t>
      </w:r>
      <w:r w:rsidRPr="00C3331B">
        <w:rPr>
          <w:rFonts w:cs="Arial"/>
          <w:sz w:val="20"/>
        </w:rPr>
        <w:t>.</w:t>
      </w:r>
    </w:p>
    <w:p w14:paraId="27E18A27" w14:textId="77777777" w:rsidR="00855664" w:rsidRPr="00C3331B" w:rsidRDefault="00855664" w:rsidP="00855664">
      <w:pPr>
        <w:spacing w:line="276" w:lineRule="auto"/>
        <w:rPr>
          <w:rFonts w:cs="Arial"/>
          <w:lang w:val="nl-NL"/>
        </w:rPr>
      </w:pPr>
    </w:p>
    <w:p w14:paraId="127DB357" w14:textId="77777777" w:rsidR="00855664" w:rsidRPr="00C3331B" w:rsidRDefault="00855664" w:rsidP="00855664">
      <w:pPr>
        <w:rPr>
          <w:i/>
          <w:lang w:val="nl-NL"/>
        </w:rPr>
      </w:pPr>
      <w:r w:rsidRPr="00C3331B">
        <w:rPr>
          <w:i/>
          <w:lang w:val="nl-NL"/>
        </w:rPr>
        <w:t xml:space="preserve">Verplichtingen Opdrachtgever en </w:t>
      </w:r>
      <w:r w:rsidR="007003A0" w:rsidRPr="007003A0">
        <w:rPr>
          <w:i/>
          <w:lang w:val="nl-NL"/>
        </w:rPr>
        <w:t>FB</w:t>
      </w:r>
      <w:r w:rsidRPr="00C3331B">
        <w:rPr>
          <w:i/>
          <w:lang w:val="nl-NL"/>
        </w:rPr>
        <w:t xml:space="preserve"> </w:t>
      </w:r>
    </w:p>
    <w:p w14:paraId="7B55DAC8" w14:textId="77777777" w:rsidR="00855664" w:rsidRPr="00C3331B" w:rsidRDefault="00855664" w:rsidP="00855664">
      <w:pPr>
        <w:spacing w:line="276" w:lineRule="auto"/>
        <w:rPr>
          <w:rFonts w:cs="Arial"/>
          <w:lang w:val="nl-NL"/>
        </w:rPr>
      </w:pPr>
    </w:p>
    <w:p w14:paraId="27B7241E" w14:textId="77777777" w:rsidR="00855664" w:rsidRPr="00C3331B" w:rsidRDefault="007003A0" w:rsidP="00855664">
      <w:pPr>
        <w:spacing w:line="276" w:lineRule="auto"/>
        <w:rPr>
          <w:rFonts w:cs="Arial"/>
          <w:lang w:val="nl-NL"/>
        </w:rPr>
      </w:pPr>
      <w:r w:rsidRPr="007003A0">
        <w:rPr>
          <w:rFonts w:cs="Arial"/>
          <w:i/>
          <w:lang w:val="nl-NL"/>
        </w:rPr>
        <w:t>FB</w:t>
      </w:r>
      <w:r w:rsidR="00855664" w:rsidRPr="00C3331B">
        <w:rPr>
          <w:rFonts w:cs="Arial"/>
          <w:lang w:val="nl-NL"/>
        </w:rPr>
        <w:t xml:space="preserve"> verplicht zich tegenover Opdrachtgever om alle in redelijkheid te verwachten inspanningen te verrichten voor het oplossen van storingen. Opdrachtgever verplicht zich om de benodigde assistentie te verlenen om de oplossing van storingen zo voorspoedig mogelijk te laten verlopen.</w:t>
      </w:r>
    </w:p>
    <w:p w14:paraId="37F1574F" w14:textId="77777777" w:rsidR="00FF6AFD" w:rsidRPr="00C3331B" w:rsidRDefault="00FF6AFD" w:rsidP="00855664">
      <w:pPr>
        <w:spacing w:line="276" w:lineRule="auto"/>
        <w:ind w:left="360"/>
        <w:jc w:val="both"/>
        <w:rPr>
          <w:rFonts w:cs="Arial"/>
          <w:lang w:val="nl-NL"/>
        </w:rPr>
      </w:pPr>
    </w:p>
    <w:p w14:paraId="40AF4552" w14:textId="77777777" w:rsidR="00855664" w:rsidRPr="00C3331B" w:rsidRDefault="00855664" w:rsidP="00855664">
      <w:pPr>
        <w:rPr>
          <w:i/>
          <w:lang w:val="nl-NL"/>
        </w:rPr>
      </w:pPr>
      <w:r w:rsidRPr="00C3331B">
        <w:rPr>
          <w:i/>
          <w:lang w:val="nl-NL"/>
        </w:rPr>
        <w:t>Prioriteitsniveaus storingen</w:t>
      </w:r>
    </w:p>
    <w:p w14:paraId="1F03298B" w14:textId="77777777" w:rsidR="00855664" w:rsidRPr="00C3331B" w:rsidRDefault="00855664" w:rsidP="00855664">
      <w:pPr>
        <w:spacing w:line="276" w:lineRule="auto"/>
        <w:rPr>
          <w:rFonts w:cs="Arial"/>
          <w:lang w:val="nl-NL"/>
        </w:rPr>
      </w:pPr>
    </w:p>
    <w:p w14:paraId="575D694D" w14:textId="77777777" w:rsidR="00855664" w:rsidRPr="00C3331B" w:rsidRDefault="00855664" w:rsidP="00855664">
      <w:pPr>
        <w:spacing w:line="276" w:lineRule="auto"/>
        <w:rPr>
          <w:rFonts w:cs="Arial"/>
          <w:b/>
          <w:i/>
          <w:lang w:val="nl-NL"/>
        </w:rPr>
      </w:pPr>
      <w:r w:rsidRPr="00C3331B">
        <w:rPr>
          <w:rFonts w:cs="Arial"/>
          <w:lang w:val="nl-NL"/>
        </w:rPr>
        <w:t xml:space="preserve">Storingen inzake de </w:t>
      </w:r>
      <w:r w:rsidR="00A32BCC" w:rsidRPr="00C3331B">
        <w:rPr>
          <w:rFonts w:cs="Arial"/>
          <w:lang w:val="nl-NL"/>
        </w:rPr>
        <w:t>beheerde systemen</w:t>
      </w:r>
      <w:r w:rsidRPr="00C3331B">
        <w:rPr>
          <w:rFonts w:cs="Arial"/>
          <w:lang w:val="nl-NL"/>
        </w:rPr>
        <w:t xml:space="preserve"> worden ingedeeld in de volgende categorieën:</w:t>
      </w:r>
      <w:r w:rsidR="006968D0" w:rsidRPr="00C3331B">
        <w:rPr>
          <w:rFonts w:cs="Arial"/>
          <w:lang w:val="nl-NL"/>
        </w:rPr>
        <w:t xml:space="preserve"> </w:t>
      </w:r>
    </w:p>
    <w:p w14:paraId="359D8478" w14:textId="77777777" w:rsidR="00855664" w:rsidRPr="00C3331B" w:rsidRDefault="00855664" w:rsidP="00855664">
      <w:pPr>
        <w:spacing w:line="276" w:lineRule="auto"/>
        <w:rPr>
          <w:rFonts w:cs="Arial"/>
          <w:lang w:val="nl-NL"/>
        </w:rPr>
      </w:pPr>
    </w:p>
    <w:p w14:paraId="76EFACBB" w14:textId="77777777" w:rsidR="000F1778" w:rsidRPr="00C3331B" w:rsidRDefault="000F1778" w:rsidP="00151F42">
      <w:pPr>
        <w:pStyle w:val="Lijstalinea"/>
        <w:numPr>
          <w:ilvl w:val="0"/>
          <w:numId w:val="31"/>
        </w:numPr>
        <w:tabs>
          <w:tab w:val="left" w:pos="2552"/>
          <w:tab w:val="left" w:pos="2977"/>
        </w:tabs>
        <w:spacing w:line="276" w:lineRule="auto"/>
        <w:rPr>
          <w:rFonts w:cs="Arial"/>
          <w:sz w:val="20"/>
        </w:rPr>
      </w:pPr>
      <w:r w:rsidRPr="00C3331B">
        <w:rPr>
          <w:rFonts w:cs="Arial"/>
          <w:sz w:val="20"/>
        </w:rPr>
        <w:t>Calamiteit</w:t>
      </w:r>
      <w:r w:rsidRPr="00C3331B">
        <w:rPr>
          <w:rFonts w:cs="Arial"/>
          <w:sz w:val="20"/>
        </w:rPr>
        <w:tab/>
        <w:t>:</w:t>
      </w:r>
      <w:r w:rsidRPr="00C3331B">
        <w:rPr>
          <w:rFonts w:cs="Arial"/>
          <w:sz w:val="20"/>
        </w:rPr>
        <w:tab/>
      </w:r>
      <w:r w:rsidRPr="00C3331B">
        <w:rPr>
          <w:sz w:val="20"/>
        </w:rPr>
        <w:t>De bedrijfsvoering van of de dienstverlening d</w:t>
      </w:r>
      <w:r w:rsidR="00294C06" w:rsidRPr="00C3331B">
        <w:rPr>
          <w:sz w:val="20"/>
        </w:rPr>
        <w:t xml:space="preserve">oor Opdrachtgever </w:t>
      </w:r>
      <w:r w:rsidR="00294C06" w:rsidRPr="00C3331B">
        <w:rPr>
          <w:sz w:val="20"/>
        </w:rPr>
        <w:tab/>
      </w:r>
      <w:r w:rsidR="00294C06" w:rsidRPr="00C3331B">
        <w:rPr>
          <w:sz w:val="20"/>
        </w:rPr>
        <w:tab/>
        <w:t xml:space="preserve">loopt acuut </w:t>
      </w:r>
      <w:r w:rsidRPr="00C3331B">
        <w:rPr>
          <w:sz w:val="20"/>
        </w:rPr>
        <w:t xml:space="preserve">gevaar. Zie bijlage </w:t>
      </w:r>
      <w:r w:rsidR="004C2A64" w:rsidRPr="00C3331B">
        <w:rPr>
          <w:sz w:val="20"/>
        </w:rPr>
        <w:t>A</w:t>
      </w:r>
      <w:r w:rsidRPr="00C3331B">
        <w:rPr>
          <w:sz w:val="20"/>
        </w:rPr>
        <w:t>: Noodprocedure.</w:t>
      </w:r>
    </w:p>
    <w:p w14:paraId="63C28A87" w14:textId="77777777" w:rsidR="000F1778" w:rsidRPr="00C3331B" w:rsidRDefault="000F1778" w:rsidP="00151F42">
      <w:pPr>
        <w:pStyle w:val="Lijstalinea"/>
        <w:numPr>
          <w:ilvl w:val="0"/>
          <w:numId w:val="31"/>
        </w:numPr>
        <w:tabs>
          <w:tab w:val="left" w:pos="2552"/>
          <w:tab w:val="left" w:pos="2977"/>
        </w:tabs>
        <w:spacing w:line="276" w:lineRule="auto"/>
        <w:rPr>
          <w:rFonts w:cs="Arial"/>
          <w:sz w:val="20"/>
        </w:rPr>
      </w:pPr>
      <w:r w:rsidRPr="00C3331B">
        <w:rPr>
          <w:rFonts w:cs="Arial"/>
          <w:sz w:val="20"/>
        </w:rPr>
        <w:t>Prioriteit 1, Urgent</w:t>
      </w:r>
      <w:r w:rsidRPr="00C3331B">
        <w:rPr>
          <w:rFonts w:cs="Arial"/>
          <w:sz w:val="20"/>
        </w:rPr>
        <w:tab/>
        <w:t>:</w:t>
      </w:r>
      <w:r w:rsidRPr="00C3331B">
        <w:rPr>
          <w:rFonts w:cs="Arial"/>
          <w:sz w:val="20"/>
        </w:rPr>
        <w:tab/>
        <w:t>Uitval van een primair proces of een grote groep gebruikers;</w:t>
      </w:r>
    </w:p>
    <w:p w14:paraId="39493BFA" w14:textId="77777777" w:rsidR="00855664" w:rsidRPr="00C3331B" w:rsidRDefault="00855664" w:rsidP="00151F42">
      <w:pPr>
        <w:pStyle w:val="Lijstalinea"/>
        <w:numPr>
          <w:ilvl w:val="0"/>
          <w:numId w:val="31"/>
        </w:numPr>
        <w:tabs>
          <w:tab w:val="left" w:pos="2552"/>
          <w:tab w:val="left" w:pos="2977"/>
        </w:tabs>
        <w:spacing w:line="276" w:lineRule="auto"/>
        <w:rPr>
          <w:rFonts w:cs="Arial"/>
          <w:sz w:val="20"/>
        </w:rPr>
      </w:pPr>
      <w:r w:rsidRPr="00C3331B">
        <w:rPr>
          <w:rFonts w:cs="Arial"/>
          <w:sz w:val="20"/>
        </w:rPr>
        <w:t xml:space="preserve">Prioriteit </w:t>
      </w:r>
      <w:r w:rsidR="000F1778" w:rsidRPr="00C3331B">
        <w:rPr>
          <w:rFonts w:cs="Arial"/>
          <w:sz w:val="20"/>
        </w:rPr>
        <w:t>2</w:t>
      </w:r>
      <w:r w:rsidRPr="00C3331B">
        <w:rPr>
          <w:rFonts w:cs="Arial"/>
          <w:sz w:val="20"/>
        </w:rPr>
        <w:t>, Hoog</w:t>
      </w:r>
      <w:r w:rsidRPr="00C3331B">
        <w:rPr>
          <w:rFonts w:cs="Arial"/>
          <w:sz w:val="20"/>
        </w:rPr>
        <w:tab/>
        <w:t>:</w:t>
      </w:r>
      <w:r w:rsidRPr="00C3331B">
        <w:rPr>
          <w:rFonts w:cs="Arial"/>
          <w:sz w:val="20"/>
        </w:rPr>
        <w:tab/>
      </w:r>
      <w:r w:rsidR="000F1778" w:rsidRPr="00C3331B">
        <w:rPr>
          <w:rFonts w:cs="Arial"/>
          <w:sz w:val="20"/>
        </w:rPr>
        <w:t xml:space="preserve">Werkzaamheden ondervinden hinder bij grote groep gebruikers of </w:t>
      </w:r>
      <w:r w:rsidR="000F1778" w:rsidRPr="00C3331B">
        <w:rPr>
          <w:rFonts w:cs="Arial"/>
          <w:sz w:val="20"/>
        </w:rPr>
        <w:tab/>
      </w:r>
      <w:r w:rsidR="000F1778" w:rsidRPr="00C3331B">
        <w:rPr>
          <w:rFonts w:cs="Arial"/>
          <w:sz w:val="20"/>
        </w:rPr>
        <w:tab/>
        <w:t>essentieel proces</w:t>
      </w:r>
      <w:r w:rsidRPr="00C3331B">
        <w:rPr>
          <w:rFonts w:cs="Arial"/>
          <w:sz w:val="20"/>
        </w:rPr>
        <w:t>;</w:t>
      </w:r>
    </w:p>
    <w:p w14:paraId="498EC4FB" w14:textId="77777777" w:rsidR="00855664" w:rsidRPr="00C3331B" w:rsidRDefault="00855664" w:rsidP="00151F42">
      <w:pPr>
        <w:pStyle w:val="Lijstalinea"/>
        <w:numPr>
          <w:ilvl w:val="0"/>
          <w:numId w:val="31"/>
        </w:numPr>
        <w:tabs>
          <w:tab w:val="left" w:pos="2552"/>
          <w:tab w:val="left" w:pos="2977"/>
        </w:tabs>
        <w:spacing w:line="276" w:lineRule="auto"/>
        <w:rPr>
          <w:rFonts w:cs="Arial"/>
          <w:sz w:val="20"/>
        </w:rPr>
      </w:pPr>
      <w:r w:rsidRPr="00C3331B">
        <w:rPr>
          <w:rFonts w:cs="Arial"/>
          <w:sz w:val="20"/>
        </w:rPr>
        <w:t xml:space="preserve">Prioriteit </w:t>
      </w:r>
      <w:r w:rsidR="000F1778" w:rsidRPr="00C3331B">
        <w:rPr>
          <w:rFonts w:cs="Arial"/>
          <w:sz w:val="20"/>
        </w:rPr>
        <w:t>3</w:t>
      </w:r>
      <w:r w:rsidRPr="00C3331B">
        <w:rPr>
          <w:rFonts w:cs="Arial"/>
          <w:sz w:val="20"/>
        </w:rPr>
        <w:t xml:space="preserve">, </w:t>
      </w:r>
      <w:r w:rsidR="000F1778" w:rsidRPr="00C3331B">
        <w:rPr>
          <w:rFonts w:cs="Arial"/>
          <w:sz w:val="20"/>
        </w:rPr>
        <w:t>Middel</w:t>
      </w:r>
      <w:r w:rsidRPr="00C3331B">
        <w:rPr>
          <w:rFonts w:cs="Arial"/>
          <w:sz w:val="20"/>
        </w:rPr>
        <w:tab/>
        <w:t xml:space="preserve">: </w:t>
      </w:r>
      <w:r w:rsidRPr="00C3331B">
        <w:rPr>
          <w:rFonts w:cs="Arial"/>
          <w:sz w:val="20"/>
        </w:rPr>
        <w:tab/>
      </w:r>
      <w:r w:rsidR="000F1778" w:rsidRPr="00C3331B">
        <w:rPr>
          <w:rFonts w:cs="Arial"/>
          <w:sz w:val="20"/>
        </w:rPr>
        <w:t xml:space="preserve">Werkzaamheden ondervinden hinder bij kleine groep gebruikers en een niet </w:t>
      </w:r>
      <w:r w:rsidR="000F1778" w:rsidRPr="00C3331B">
        <w:rPr>
          <w:rFonts w:cs="Arial"/>
          <w:sz w:val="20"/>
        </w:rPr>
        <w:tab/>
      </w:r>
      <w:r w:rsidR="000F1778" w:rsidRPr="00C3331B">
        <w:rPr>
          <w:rFonts w:cs="Arial"/>
          <w:sz w:val="20"/>
        </w:rPr>
        <w:tab/>
        <w:t>essentieel proces</w:t>
      </w:r>
      <w:r w:rsidRPr="00C3331B">
        <w:rPr>
          <w:rFonts w:cs="Arial"/>
          <w:sz w:val="20"/>
        </w:rPr>
        <w:t xml:space="preserve">; </w:t>
      </w:r>
    </w:p>
    <w:p w14:paraId="05279EE3" w14:textId="77777777" w:rsidR="00855664" w:rsidRPr="00C3331B" w:rsidRDefault="00855664" w:rsidP="00151F42">
      <w:pPr>
        <w:pStyle w:val="Lijstalinea"/>
        <w:numPr>
          <w:ilvl w:val="0"/>
          <w:numId w:val="31"/>
        </w:numPr>
        <w:tabs>
          <w:tab w:val="left" w:pos="2552"/>
          <w:tab w:val="left" w:pos="2977"/>
        </w:tabs>
        <w:spacing w:line="276" w:lineRule="auto"/>
        <w:rPr>
          <w:rFonts w:cs="Arial"/>
          <w:sz w:val="20"/>
        </w:rPr>
      </w:pPr>
      <w:r w:rsidRPr="00C3331B">
        <w:rPr>
          <w:rFonts w:cs="Arial"/>
          <w:sz w:val="20"/>
        </w:rPr>
        <w:t xml:space="preserve">Prioriteit </w:t>
      </w:r>
      <w:r w:rsidR="000F1778" w:rsidRPr="00C3331B">
        <w:rPr>
          <w:rFonts w:cs="Arial"/>
          <w:sz w:val="20"/>
        </w:rPr>
        <w:t>4</w:t>
      </w:r>
      <w:r w:rsidRPr="00C3331B">
        <w:rPr>
          <w:rFonts w:cs="Arial"/>
          <w:sz w:val="20"/>
        </w:rPr>
        <w:t>, Laag</w:t>
      </w:r>
      <w:r w:rsidRPr="00C3331B">
        <w:rPr>
          <w:rFonts w:cs="Arial"/>
          <w:sz w:val="20"/>
        </w:rPr>
        <w:tab/>
        <w:t xml:space="preserve">: </w:t>
      </w:r>
      <w:r w:rsidRPr="00C3331B">
        <w:rPr>
          <w:rFonts w:cs="Arial"/>
          <w:sz w:val="20"/>
        </w:rPr>
        <w:tab/>
      </w:r>
      <w:r w:rsidR="000F1778" w:rsidRPr="00C3331B">
        <w:rPr>
          <w:rFonts w:cs="Arial"/>
          <w:sz w:val="20"/>
        </w:rPr>
        <w:t xml:space="preserve">Werkzaamheden ondervinden hinder, maar een </w:t>
      </w:r>
      <w:proofErr w:type="spellStart"/>
      <w:r w:rsidR="000F1778" w:rsidRPr="00C3331B">
        <w:rPr>
          <w:rFonts w:cs="Arial"/>
          <w:sz w:val="20"/>
        </w:rPr>
        <w:t>work-around</w:t>
      </w:r>
      <w:proofErr w:type="spellEnd"/>
      <w:r w:rsidR="000F1778" w:rsidRPr="00C3331B">
        <w:rPr>
          <w:rFonts w:cs="Arial"/>
          <w:sz w:val="20"/>
        </w:rPr>
        <w:t xml:space="preserve"> is </w:t>
      </w:r>
      <w:r w:rsidR="000F1778" w:rsidRPr="00C3331B">
        <w:rPr>
          <w:rFonts w:cs="Arial"/>
          <w:sz w:val="20"/>
        </w:rPr>
        <w:tab/>
      </w:r>
      <w:r w:rsidR="000F1778" w:rsidRPr="00C3331B">
        <w:rPr>
          <w:rFonts w:cs="Arial"/>
          <w:sz w:val="20"/>
        </w:rPr>
        <w:tab/>
      </w:r>
      <w:r w:rsidR="000F1778" w:rsidRPr="00C3331B">
        <w:rPr>
          <w:rFonts w:cs="Arial"/>
          <w:sz w:val="20"/>
        </w:rPr>
        <w:tab/>
        <w:t>beschikbaar</w:t>
      </w:r>
      <w:r w:rsidRPr="00C3331B">
        <w:rPr>
          <w:rFonts w:cs="Arial"/>
          <w:sz w:val="20"/>
        </w:rPr>
        <w:t>.</w:t>
      </w:r>
    </w:p>
    <w:p w14:paraId="5C072BCD" w14:textId="77777777" w:rsidR="00855664" w:rsidRPr="00C3331B" w:rsidRDefault="00855664" w:rsidP="00855664">
      <w:pPr>
        <w:spacing w:line="276" w:lineRule="auto"/>
        <w:rPr>
          <w:rFonts w:cs="Arial"/>
          <w:lang w:val="nl-NL"/>
        </w:rPr>
      </w:pPr>
    </w:p>
    <w:p w14:paraId="1A28404D" w14:textId="77777777" w:rsidR="00855664" w:rsidRPr="00C3331B" w:rsidRDefault="00855664" w:rsidP="00C85B51">
      <w:pPr>
        <w:spacing w:line="276" w:lineRule="auto"/>
        <w:rPr>
          <w:rFonts w:cs="Arial"/>
          <w:b/>
          <w:i/>
          <w:lang w:val="nl-NL"/>
        </w:rPr>
      </w:pPr>
      <w:r w:rsidRPr="00C3331B">
        <w:rPr>
          <w:rFonts w:cs="Arial"/>
          <w:lang w:val="nl-NL"/>
        </w:rPr>
        <w:t>Het prioriteitsniveau wordt</w:t>
      </w:r>
      <w:r w:rsidR="000F1778" w:rsidRPr="00C3331B">
        <w:rPr>
          <w:rFonts w:cs="Arial"/>
          <w:lang w:val="nl-NL"/>
        </w:rPr>
        <w:t>, m.u.v. een Calamiteit,</w:t>
      </w:r>
      <w:r w:rsidRPr="00C3331B">
        <w:rPr>
          <w:rFonts w:cs="Arial"/>
          <w:lang w:val="nl-NL"/>
        </w:rPr>
        <w:t xml:space="preserve"> </w:t>
      </w:r>
      <w:r w:rsidR="00AD2B98" w:rsidRPr="00C3331B">
        <w:rPr>
          <w:rFonts w:cs="Arial"/>
          <w:lang w:val="nl-NL"/>
        </w:rPr>
        <w:t xml:space="preserve">in eerste instantie </w:t>
      </w:r>
      <w:r w:rsidRPr="00C3331B">
        <w:rPr>
          <w:rFonts w:cs="Arial"/>
          <w:lang w:val="nl-NL"/>
        </w:rPr>
        <w:t xml:space="preserve">bepaald </w:t>
      </w:r>
      <w:r w:rsidR="00AD2B98" w:rsidRPr="00C3331B">
        <w:rPr>
          <w:rFonts w:cs="Arial"/>
          <w:lang w:val="nl-NL"/>
        </w:rPr>
        <w:t>door de Servicedesk ICT. I</w:t>
      </w:r>
      <w:r w:rsidRPr="00C3331B">
        <w:rPr>
          <w:rFonts w:cs="Arial"/>
          <w:lang w:val="nl-NL"/>
        </w:rPr>
        <w:t xml:space="preserve">n overleg </w:t>
      </w:r>
      <w:r w:rsidR="00AD2B98" w:rsidRPr="00C3331B">
        <w:rPr>
          <w:rFonts w:cs="Arial"/>
          <w:lang w:val="nl-NL"/>
        </w:rPr>
        <w:t>tussen</w:t>
      </w:r>
      <w:r w:rsidRPr="00C3331B">
        <w:rPr>
          <w:rFonts w:cs="Arial"/>
          <w:lang w:val="nl-NL"/>
        </w:rPr>
        <w:t xml:space="preserve"> aanmelder en </w:t>
      </w:r>
      <w:r w:rsidR="007003A0" w:rsidRPr="007003A0">
        <w:rPr>
          <w:rFonts w:cs="Arial"/>
          <w:i/>
          <w:lang w:val="nl-NL"/>
        </w:rPr>
        <w:t>FB</w:t>
      </w:r>
      <w:r w:rsidR="00AD2B98" w:rsidRPr="00C3331B">
        <w:rPr>
          <w:rFonts w:cs="Arial"/>
          <w:lang w:val="nl-NL"/>
        </w:rPr>
        <w:t xml:space="preserve"> kan deze prioriteit waar nodig worden aangepast</w:t>
      </w:r>
      <w:r w:rsidRPr="00C3331B">
        <w:rPr>
          <w:rFonts w:cs="Arial"/>
          <w:lang w:val="nl-NL"/>
        </w:rPr>
        <w:t>.</w:t>
      </w:r>
    </w:p>
    <w:p w14:paraId="153781DF" w14:textId="77777777" w:rsidR="00855664" w:rsidRPr="00C3331B" w:rsidRDefault="00855664" w:rsidP="00855664">
      <w:pPr>
        <w:rPr>
          <w:rFonts w:cs="Arial"/>
          <w:lang w:val="nl-NL"/>
        </w:rPr>
      </w:pPr>
    </w:p>
    <w:p w14:paraId="0D7E0ED3" w14:textId="77777777" w:rsidR="00855664" w:rsidRPr="00C3331B" w:rsidRDefault="00855664" w:rsidP="00855664">
      <w:pPr>
        <w:rPr>
          <w:i/>
          <w:lang w:val="nl-NL"/>
        </w:rPr>
      </w:pPr>
      <w:r w:rsidRPr="00C3331B">
        <w:rPr>
          <w:i/>
          <w:lang w:val="nl-NL"/>
        </w:rPr>
        <w:t>Melden</w:t>
      </w:r>
    </w:p>
    <w:p w14:paraId="380B5AB7" w14:textId="77777777" w:rsidR="00855664" w:rsidRPr="00C3331B" w:rsidRDefault="00855664" w:rsidP="00855664">
      <w:pPr>
        <w:rPr>
          <w:rFonts w:cs="Arial"/>
          <w:lang w:val="nl-NL"/>
        </w:rPr>
      </w:pPr>
    </w:p>
    <w:p w14:paraId="26A402D0" w14:textId="77777777" w:rsidR="00855664" w:rsidRPr="00C3331B" w:rsidRDefault="00855664" w:rsidP="00855664">
      <w:pPr>
        <w:spacing w:line="276" w:lineRule="auto"/>
        <w:rPr>
          <w:rFonts w:cs="Arial"/>
          <w:lang w:val="nl-NL"/>
        </w:rPr>
      </w:pPr>
      <w:r w:rsidRPr="00C3331B">
        <w:rPr>
          <w:rFonts w:cs="Arial"/>
          <w:lang w:val="nl-NL"/>
        </w:rPr>
        <w:t>Meldingen</w:t>
      </w:r>
      <w:r w:rsidR="001D7E96" w:rsidRPr="00C3331B">
        <w:rPr>
          <w:rFonts w:cs="Arial"/>
          <w:lang w:val="nl-NL"/>
        </w:rPr>
        <w:t xml:space="preserve"> (uitgezonderd Calamiteiten)</w:t>
      </w:r>
      <w:r w:rsidRPr="00C3331B">
        <w:rPr>
          <w:rFonts w:cs="Arial"/>
          <w:lang w:val="nl-NL"/>
        </w:rPr>
        <w:t xml:space="preserve"> worden altijd, conform de </w:t>
      </w:r>
      <w:r w:rsidR="007003A0" w:rsidRPr="007003A0">
        <w:rPr>
          <w:rFonts w:cs="Arial"/>
          <w:i/>
          <w:lang w:val="nl-NL"/>
        </w:rPr>
        <w:t>ORGANISATIE</w:t>
      </w:r>
      <w:r w:rsidRPr="00C3331B">
        <w:rPr>
          <w:rFonts w:cs="Arial"/>
          <w:lang w:val="nl-NL"/>
        </w:rPr>
        <w:t xml:space="preserve"> brede afspraken, gedaan met behulp van Topdesk.</w:t>
      </w:r>
    </w:p>
    <w:p w14:paraId="7D0CA15A" w14:textId="77777777" w:rsidR="00855664" w:rsidRPr="00C3331B" w:rsidRDefault="00855664" w:rsidP="00855664">
      <w:pPr>
        <w:spacing w:line="276" w:lineRule="auto"/>
        <w:rPr>
          <w:rFonts w:cs="Arial"/>
          <w:lang w:val="nl-NL"/>
        </w:rPr>
      </w:pPr>
      <w:r w:rsidRPr="00C3331B">
        <w:rPr>
          <w:rFonts w:cs="Arial"/>
          <w:lang w:val="nl-NL"/>
        </w:rPr>
        <w:t>N.a.v. d</w:t>
      </w:r>
      <w:r w:rsidR="0020400F" w:rsidRPr="00C3331B">
        <w:rPr>
          <w:rFonts w:cs="Arial"/>
          <w:lang w:val="nl-NL"/>
        </w:rPr>
        <w:t>e melding verzamelt de Serviced</w:t>
      </w:r>
      <w:r w:rsidRPr="00C3331B">
        <w:rPr>
          <w:rFonts w:cs="Arial"/>
          <w:lang w:val="nl-NL"/>
        </w:rPr>
        <w:t xml:space="preserve">esk van ICT waar nodig aanvullende informatie en wijst een </w:t>
      </w:r>
      <w:r w:rsidR="00F53969" w:rsidRPr="00C3331B">
        <w:rPr>
          <w:rFonts w:cs="Arial"/>
          <w:lang w:val="nl-NL"/>
        </w:rPr>
        <w:t>behandel</w:t>
      </w:r>
      <w:r w:rsidRPr="00C3331B">
        <w:rPr>
          <w:rFonts w:cs="Arial"/>
          <w:lang w:val="nl-NL"/>
        </w:rPr>
        <w:t xml:space="preserve">groep aan. In het onderstaande wordt uitgegaan van de situatie </w:t>
      </w:r>
      <w:r w:rsidR="00EB4CAE" w:rsidRPr="00C3331B">
        <w:rPr>
          <w:rFonts w:cs="Arial"/>
          <w:lang w:val="nl-NL"/>
        </w:rPr>
        <w:t>waarbij</w:t>
      </w:r>
      <w:r w:rsidRPr="00C3331B">
        <w:rPr>
          <w:rFonts w:cs="Arial"/>
          <w:lang w:val="nl-NL"/>
        </w:rPr>
        <w:t xml:space="preserve"> het Functioneel Beheer van </w:t>
      </w:r>
      <w:r w:rsidR="007003A0" w:rsidRPr="007003A0">
        <w:rPr>
          <w:rFonts w:cs="Arial"/>
          <w:i/>
          <w:lang w:val="nl-NL"/>
        </w:rPr>
        <w:t>FB</w:t>
      </w:r>
      <w:r w:rsidRPr="00C3331B">
        <w:rPr>
          <w:rFonts w:cs="Arial"/>
          <w:lang w:val="nl-NL"/>
        </w:rPr>
        <w:t xml:space="preserve"> de oplosgroep is. </w:t>
      </w:r>
    </w:p>
    <w:p w14:paraId="6896F7F3" w14:textId="77777777" w:rsidR="00F33AD5" w:rsidRPr="00C3331B" w:rsidRDefault="00F33AD5" w:rsidP="00855664">
      <w:pPr>
        <w:spacing w:line="276" w:lineRule="auto"/>
        <w:rPr>
          <w:rFonts w:cs="Arial"/>
          <w:lang w:val="nl-NL"/>
        </w:rPr>
      </w:pPr>
    </w:p>
    <w:p w14:paraId="02B301AB" w14:textId="77777777" w:rsidR="00EB4CAE" w:rsidRPr="00C3331B" w:rsidRDefault="00EB4CAE" w:rsidP="00855664">
      <w:pPr>
        <w:spacing w:line="276" w:lineRule="auto"/>
        <w:rPr>
          <w:rFonts w:cs="Arial"/>
          <w:lang w:val="nl-NL"/>
        </w:rPr>
      </w:pPr>
      <w:r w:rsidRPr="00C3331B">
        <w:rPr>
          <w:rFonts w:cs="Arial"/>
          <w:lang w:val="nl-NL"/>
        </w:rPr>
        <w:t>Waar het Fu</w:t>
      </w:r>
      <w:r w:rsidR="00F33AD5" w:rsidRPr="00C3331B">
        <w:rPr>
          <w:rFonts w:cs="Arial"/>
          <w:lang w:val="nl-NL"/>
        </w:rPr>
        <w:t xml:space="preserve">nctioneel Beheer van </w:t>
      </w:r>
      <w:r w:rsidR="007003A0" w:rsidRPr="007003A0">
        <w:rPr>
          <w:rFonts w:cs="Arial"/>
          <w:i/>
          <w:lang w:val="nl-NL"/>
        </w:rPr>
        <w:t>FB</w:t>
      </w:r>
      <w:r w:rsidRPr="00C3331B">
        <w:rPr>
          <w:rFonts w:cs="Arial"/>
          <w:lang w:val="nl-NL"/>
        </w:rPr>
        <w:t xml:space="preserve"> niet de oplosgroep is, zal </w:t>
      </w:r>
      <w:r w:rsidR="007003A0" w:rsidRPr="007003A0">
        <w:rPr>
          <w:rFonts w:cs="Arial"/>
          <w:i/>
          <w:lang w:val="nl-NL"/>
        </w:rPr>
        <w:t>FB</w:t>
      </w:r>
      <w:r w:rsidRPr="00C3331B">
        <w:rPr>
          <w:rFonts w:cs="Arial"/>
          <w:lang w:val="nl-NL"/>
        </w:rPr>
        <w:t xml:space="preserve"> er zorg voor dragen dat Opdrachtgever afdoende wordt </w:t>
      </w:r>
      <w:r w:rsidR="00C3331B" w:rsidRPr="00C3331B">
        <w:rPr>
          <w:rFonts w:cs="Arial"/>
          <w:lang w:val="nl-NL"/>
        </w:rPr>
        <w:t>geïnformeerd</w:t>
      </w:r>
      <w:r w:rsidRPr="00C3331B">
        <w:rPr>
          <w:rFonts w:cs="Arial"/>
          <w:lang w:val="nl-NL"/>
        </w:rPr>
        <w:t xml:space="preserve"> over status en voortgang.</w:t>
      </w:r>
    </w:p>
    <w:p w14:paraId="2853AF2D" w14:textId="77777777" w:rsidR="00855664" w:rsidRPr="00C3331B" w:rsidRDefault="00855664" w:rsidP="00855664">
      <w:pPr>
        <w:spacing w:line="276" w:lineRule="auto"/>
        <w:rPr>
          <w:rFonts w:cs="Arial"/>
          <w:lang w:val="nl-NL"/>
        </w:rPr>
      </w:pPr>
    </w:p>
    <w:p w14:paraId="2D7411B7" w14:textId="77777777" w:rsidR="00855664" w:rsidRPr="00C3331B" w:rsidRDefault="00855664" w:rsidP="00855664">
      <w:pPr>
        <w:spacing w:line="276" w:lineRule="auto"/>
        <w:rPr>
          <w:rFonts w:cs="Arial"/>
          <w:i/>
          <w:lang w:val="nl-NL"/>
        </w:rPr>
      </w:pPr>
      <w:r w:rsidRPr="00C3331B">
        <w:rPr>
          <w:rFonts w:cs="Arial"/>
          <w:i/>
          <w:lang w:val="nl-NL"/>
        </w:rPr>
        <w:t>Communicatie- en Hersteltijden</w:t>
      </w:r>
    </w:p>
    <w:p w14:paraId="58D86515" w14:textId="77777777" w:rsidR="00855664" w:rsidRPr="00C3331B" w:rsidRDefault="00855664" w:rsidP="00855664">
      <w:pPr>
        <w:spacing w:line="276" w:lineRule="auto"/>
        <w:rPr>
          <w:rFonts w:cs="Arial"/>
          <w:lang w:val="nl-NL"/>
        </w:rPr>
      </w:pPr>
    </w:p>
    <w:p w14:paraId="00AABB09" w14:textId="77777777" w:rsidR="00855664" w:rsidRPr="00C3331B" w:rsidRDefault="00422A86" w:rsidP="00701690">
      <w:pPr>
        <w:tabs>
          <w:tab w:val="left" w:pos="1985"/>
          <w:tab w:val="left" w:pos="2552"/>
        </w:tabs>
        <w:spacing w:line="276" w:lineRule="auto"/>
        <w:rPr>
          <w:rFonts w:cs="Arial"/>
          <w:i/>
          <w:lang w:val="nl-NL"/>
        </w:rPr>
      </w:pPr>
      <w:r w:rsidRPr="00C3331B">
        <w:rPr>
          <w:rFonts w:cs="Arial"/>
          <w:lang w:val="nl-NL"/>
        </w:rPr>
        <w:t>Zie hiervoor paragraaf 4.6.3 van de standaard SLA van ICT</w:t>
      </w:r>
      <w:r w:rsidRPr="00C3331B">
        <w:rPr>
          <w:rFonts w:cs="Arial"/>
          <w:i/>
          <w:lang w:val="nl-NL"/>
        </w:rPr>
        <w:t>.</w:t>
      </w:r>
    </w:p>
    <w:p w14:paraId="30D60B08" w14:textId="77777777" w:rsidR="00855664" w:rsidRPr="00C3331B" w:rsidRDefault="00855664" w:rsidP="00855664">
      <w:pPr>
        <w:tabs>
          <w:tab w:val="left" w:pos="1985"/>
        </w:tabs>
        <w:spacing w:line="276" w:lineRule="auto"/>
        <w:rPr>
          <w:rFonts w:cs="Arial"/>
          <w:lang w:val="nl-NL"/>
        </w:rPr>
      </w:pPr>
    </w:p>
    <w:p w14:paraId="1E7205AE" w14:textId="77777777" w:rsidR="00855664" w:rsidRPr="00C3331B" w:rsidRDefault="00855664" w:rsidP="00855664">
      <w:pPr>
        <w:tabs>
          <w:tab w:val="left" w:pos="1985"/>
        </w:tabs>
        <w:spacing w:line="276" w:lineRule="auto"/>
        <w:rPr>
          <w:i/>
          <w:lang w:val="nl-NL"/>
        </w:rPr>
      </w:pPr>
      <w:r w:rsidRPr="00C3331B">
        <w:rPr>
          <w:i/>
          <w:lang w:val="nl-NL"/>
        </w:rPr>
        <w:t xml:space="preserve">Melding </w:t>
      </w:r>
      <w:r w:rsidR="00AF6DAC" w:rsidRPr="00C3331B">
        <w:rPr>
          <w:i/>
          <w:lang w:val="nl-NL"/>
        </w:rPr>
        <w:t>tijdens</w:t>
      </w:r>
      <w:r w:rsidRPr="00C3331B">
        <w:rPr>
          <w:i/>
          <w:lang w:val="nl-NL"/>
        </w:rPr>
        <w:t xml:space="preserve"> kantooruren</w:t>
      </w:r>
    </w:p>
    <w:p w14:paraId="1750A60A" w14:textId="77777777" w:rsidR="00855664" w:rsidRPr="00C3331B" w:rsidRDefault="00855664" w:rsidP="00855664">
      <w:pPr>
        <w:tabs>
          <w:tab w:val="left" w:pos="1985"/>
        </w:tabs>
        <w:spacing w:line="276" w:lineRule="auto"/>
        <w:rPr>
          <w:lang w:val="nl-NL"/>
        </w:rPr>
      </w:pPr>
    </w:p>
    <w:p w14:paraId="0BFE83D9" w14:textId="77777777" w:rsidR="00855664" w:rsidRPr="00C3331B" w:rsidRDefault="00855664" w:rsidP="00855664">
      <w:pPr>
        <w:tabs>
          <w:tab w:val="left" w:pos="1985"/>
        </w:tabs>
        <w:spacing w:line="276" w:lineRule="auto"/>
        <w:rPr>
          <w:rFonts w:cs="Arial"/>
          <w:b/>
          <w:i/>
          <w:lang w:val="nl-NL"/>
        </w:rPr>
      </w:pPr>
      <w:r w:rsidRPr="00C3331B">
        <w:rPr>
          <w:rFonts w:cs="Arial"/>
          <w:lang w:val="nl-NL"/>
        </w:rPr>
        <w:t xml:space="preserve">Het Functioneel Beheer van </w:t>
      </w:r>
      <w:r w:rsidR="007003A0" w:rsidRPr="007003A0">
        <w:rPr>
          <w:rFonts w:cs="Arial"/>
          <w:i/>
          <w:lang w:val="nl-NL"/>
        </w:rPr>
        <w:t>FB</w:t>
      </w:r>
      <w:r w:rsidRPr="00C3331B">
        <w:rPr>
          <w:rFonts w:cs="Arial"/>
          <w:lang w:val="nl-NL"/>
        </w:rPr>
        <w:t xml:space="preserve"> is </w:t>
      </w:r>
      <w:r w:rsidR="00AF6DAC" w:rsidRPr="00C3331B">
        <w:rPr>
          <w:rFonts w:cs="Arial"/>
          <w:lang w:val="nl-NL"/>
        </w:rPr>
        <w:t>tijdens</w:t>
      </w:r>
      <w:r w:rsidRPr="00C3331B">
        <w:rPr>
          <w:rFonts w:cs="Arial"/>
          <w:lang w:val="nl-NL"/>
        </w:rPr>
        <w:t xml:space="preserve"> kantooruren bereikbaar</w:t>
      </w:r>
      <w:r w:rsidR="00C96658" w:rsidRPr="00C3331B">
        <w:rPr>
          <w:rFonts w:cs="Arial"/>
          <w:lang w:val="nl-NL"/>
        </w:rPr>
        <w:t xml:space="preserve">. </w:t>
      </w:r>
    </w:p>
    <w:p w14:paraId="3E14CC20" w14:textId="77777777" w:rsidR="009414C1" w:rsidRPr="00C3331B" w:rsidRDefault="009414C1" w:rsidP="009414C1">
      <w:pPr>
        <w:tabs>
          <w:tab w:val="left" w:pos="1418"/>
          <w:tab w:val="left" w:pos="1985"/>
          <w:tab w:val="left" w:pos="2410"/>
          <w:tab w:val="left" w:pos="3402"/>
          <w:tab w:val="left" w:pos="3686"/>
        </w:tabs>
        <w:spacing w:line="276" w:lineRule="auto"/>
        <w:rPr>
          <w:rFonts w:cs="Arial"/>
          <w:lang w:val="nl-NL"/>
        </w:rPr>
      </w:pPr>
    </w:p>
    <w:p w14:paraId="3EE7B0DE" w14:textId="77777777" w:rsidR="009414C1" w:rsidRPr="00C3331B" w:rsidRDefault="009414C1" w:rsidP="009414C1">
      <w:pPr>
        <w:tabs>
          <w:tab w:val="left" w:pos="1418"/>
          <w:tab w:val="left" w:pos="1985"/>
          <w:tab w:val="left" w:pos="2410"/>
          <w:tab w:val="left" w:pos="3402"/>
          <w:tab w:val="left" w:pos="3686"/>
        </w:tabs>
        <w:spacing w:line="276" w:lineRule="auto"/>
        <w:rPr>
          <w:rFonts w:cs="Arial"/>
          <w:lang w:val="nl-NL"/>
        </w:rPr>
      </w:pPr>
      <w:r w:rsidRPr="00C3331B">
        <w:rPr>
          <w:rFonts w:cs="Arial"/>
          <w:i/>
          <w:lang w:val="nl-NL"/>
        </w:rPr>
        <w:t>Meldingen buiten kantooruren</w:t>
      </w:r>
    </w:p>
    <w:p w14:paraId="59791082" w14:textId="77777777" w:rsidR="009414C1" w:rsidRPr="00C3331B" w:rsidRDefault="009414C1" w:rsidP="009414C1">
      <w:pPr>
        <w:tabs>
          <w:tab w:val="left" w:pos="1418"/>
          <w:tab w:val="left" w:pos="1985"/>
          <w:tab w:val="left" w:pos="2410"/>
          <w:tab w:val="left" w:pos="3402"/>
          <w:tab w:val="left" w:pos="3686"/>
        </w:tabs>
        <w:spacing w:line="276" w:lineRule="auto"/>
        <w:rPr>
          <w:rFonts w:cs="Arial"/>
          <w:lang w:val="nl-NL"/>
        </w:rPr>
      </w:pPr>
    </w:p>
    <w:p w14:paraId="147B3F98" w14:textId="77777777" w:rsidR="00413E0A" w:rsidRPr="00C3331B" w:rsidRDefault="00B14842" w:rsidP="00855664">
      <w:pPr>
        <w:rPr>
          <w:rFonts w:cs="Arial"/>
          <w:lang w:val="nl-NL"/>
        </w:rPr>
      </w:pPr>
      <w:r w:rsidRPr="00C3331B">
        <w:rPr>
          <w:rFonts w:cs="Arial"/>
          <w:lang w:val="nl-NL"/>
        </w:rPr>
        <w:t>Aanvullend aan de standaard beschikbaarheid kunnen afspraken worden gemaakt over beschikbaarheid buiten kantoortijden, b.v. een wacht en waak regeling</w:t>
      </w:r>
      <w:r w:rsidR="009A2D6C" w:rsidRPr="00C3331B">
        <w:rPr>
          <w:rFonts w:cs="Arial"/>
          <w:lang w:val="nl-NL"/>
        </w:rPr>
        <w:t>.</w:t>
      </w:r>
      <w:r w:rsidRPr="00C3331B">
        <w:rPr>
          <w:rFonts w:cs="Arial"/>
          <w:lang w:val="nl-NL"/>
        </w:rPr>
        <w:t xml:space="preserve"> Dergelijke afspraken worden in de betreffende SLA opgenomen.</w:t>
      </w:r>
    </w:p>
    <w:p w14:paraId="57436111" w14:textId="77777777" w:rsidR="009A2D6C" w:rsidRPr="00C3331B" w:rsidRDefault="009A2D6C" w:rsidP="00855664">
      <w:pPr>
        <w:rPr>
          <w:rFonts w:cs="Arial"/>
          <w:lang w:val="nl-NL"/>
        </w:rPr>
      </w:pPr>
    </w:p>
    <w:p w14:paraId="4EEFA184" w14:textId="77777777" w:rsidR="00855664" w:rsidRPr="00C3331B" w:rsidRDefault="00855664" w:rsidP="00855664">
      <w:pPr>
        <w:rPr>
          <w:rFonts w:cs="Arial"/>
          <w:i/>
          <w:lang w:val="nl-NL"/>
        </w:rPr>
      </w:pPr>
      <w:r w:rsidRPr="00C3331B">
        <w:rPr>
          <w:rFonts w:cs="Arial"/>
          <w:i/>
          <w:lang w:val="nl-NL"/>
        </w:rPr>
        <w:t>Noodprocedure</w:t>
      </w:r>
    </w:p>
    <w:p w14:paraId="5A1424B6" w14:textId="77777777" w:rsidR="00855664" w:rsidRPr="00C3331B" w:rsidRDefault="00855664" w:rsidP="00855664">
      <w:pPr>
        <w:rPr>
          <w:rFonts w:cs="Arial"/>
          <w:lang w:val="nl-NL"/>
        </w:rPr>
      </w:pPr>
    </w:p>
    <w:p w14:paraId="51D13933" w14:textId="77777777" w:rsidR="00855664" w:rsidRPr="00C3331B" w:rsidRDefault="00855664" w:rsidP="00EB4CAE">
      <w:pPr>
        <w:spacing w:line="276" w:lineRule="auto"/>
        <w:rPr>
          <w:rFonts w:cs="Arial"/>
          <w:lang w:val="nl-NL"/>
        </w:rPr>
      </w:pPr>
      <w:r w:rsidRPr="00C3331B">
        <w:rPr>
          <w:rFonts w:cs="Arial"/>
          <w:lang w:val="nl-NL"/>
        </w:rPr>
        <w:t xml:space="preserve">In die gevallen waarbij er zich zodanige calamiteiten voordoen dat ingrijpen acuut nodig is dient de noodprocedure te worden gevolgd. Deze staat beschreven in bijlage </w:t>
      </w:r>
      <w:r w:rsidR="00B14842" w:rsidRPr="00C3331B">
        <w:rPr>
          <w:rFonts w:cs="Arial"/>
          <w:lang w:val="nl-NL"/>
        </w:rPr>
        <w:t>A</w:t>
      </w:r>
      <w:r w:rsidR="00D94762" w:rsidRPr="00C3331B">
        <w:rPr>
          <w:rFonts w:cs="Arial"/>
          <w:lang w:val="nl-NL"/>
        </w:rPr>
        <w:t>.</w:t>
      </w:r>
    </w:p>
    <w:p w14:paraId="628C469F" w14:textId="77777777" w:rsidR="00B602FF" w:rsidRPr="00C3331B" w:rsidRDefault="00B602FF" w:rsidP="00EB4CAE">
      <w:pPr>
        <w:spacing w:line="276" w:lineRule="auto"/>
        <w:rPr>
          <w:rFonts w:cs="Arial"/>
          <w:lang w:val="nl-NL"/>
        </w:rPr>
      </w:pPr>
    </w:p>
    <w:p w14:paraId="3A7E2D96" w14:textId="77777777" w:rsidR="00855664" w:rsidRPr="00C3331B" w:rsidRDefault="00855664" w:rsidP="00855664">
      <w:pPr>
        <w:ind w:left="357"/>
        <w:jc w:val="both"/>
        <w:rPr>
          <w:rFonts w:cs="Arial"/>
          <w:lang w:val="nl-NL"/>
        </w:rPr>
      </w:pPr>
    </w:p>
    <w:p w14:paraId="15A79595" w14:textId="77777777" w:rsidR="00855664" w:rsidRPr="00C3331B" w:rsidRDefault="00855664" w:rsidP="00B14842">
      <w:pPr>
        <w:pStyle w:val="Kop2"/>
        <w:rPr>
          <w:lang w:val="nl-NL"/>
        </w:rPr>
      </w:pPr>
      <w:bookmarkStart w:id="22" w:name="_Toc378773870"/>
      <w:bookmarkStart w:id="23" w:name="_Toc423621148"/>
      <w:r w:rsidRPr="00C3331B">
        <w:rPr>
          <w:lang w:val="nl-NL"/>
        </w:rPr>
        <w:lastRenderedPageBreak/>
        <w:t>Wijziginge</w:t>
      </w:r>
      <w:bookmarkEnd w:id="22"/>
      <w:r w:rsidRPr="00C3331B">
        <w:rPr>
          <w:lang w:val="nl-NL"/>
        </w:rPr>
        <w:t>n</w:t>
      </w:r>
      <w:bookmarkEnd w:id="23"/>
      <w:r w:rsidR="00C3331B">
        <w:rPr>
          <w:lang w:val="nl-NL"/>
        </w:rPr>
        <w:t>beheer</w:t>
      </w:r>
    </w:p>
    <w:p w14:paraId="5922308C" w14:textId="77777777" w:rsidR="00855664" w:rsidRPr="00C3331B" w:rsidRDefault="00855664" w:rsidP="00855664">
      <w:pPr>
        <w:rPr>
          <w:lang w:val="nl-NL"/>
        </w:rPr>
      </w:pPr>
      <w:bookmarkStart w:id="24" w:name="_Toc378773871"/>
    </w:p>
    <w:p w14:paraId="0FAD4646" w14:textId="77777777" w:rsidR="00855664" w:rsidRPr="00C3331B" w:rsidRDefault="00855664" w:rsidP="00855664">
      <w:pPr>
        <w:rPr>
          <w:u w:val="single"/>
          <w:lang w:val="nl-NL"/>
        </w:rPr>
      </w:pPr>
      <w:r w:rsidRPr="00C3331B">
        <w:rPr>
          <w:u w:val="single"/>
          <w:lang w:val="nl-NL"/>
        </w:rPr>
        <w:t>Omschrijving dienst</w:t>
      </w:r>
      <w:bookmarkEnd w:id="24"/>
    </w:p>
    <w:p w14:paraId="056DB5FD" w14:textId="77777777" w:rsidR="00855664" w:rsidRPr="00C3331B" w:rsidRDefault="00855664" w:rsidP="00855664">
      <w:pPr>
        <w:rPr>
          <w:lang w:val="nl-NL"/>
        </w:rPr>
      </w:pPr>
    </w:p>
    <w:p w14:paraId="5CEB541F" w14:textId="77777777" w:rsidR="00855664" w:rsidRPr="00C3331B" w:rsidRDefault="00855664" w:rsidP="00EB4CAE">
      <w:pPr>
        <w:spacing w:line="276" w:lineRule="auto"/>
        <w:rPr>
          <w:lang w:val="nl-NL"/>
        </w:rPr>
      </w:pPr>
      <w:r w:rsidRPr="00C3331B">
        <w:rPr>
          <w:lang w:val="nl-NL"/>
        </w:rPr>
        <w:t>Deze dienst omvat het zodanig behartigen van de belangen van Opdrachtgever, dat wijzigingen m.b.t.</w:t>
      </w:r>
      <w:r w:rsidR="00235671" w:rsidRPr="00C3331B">
        <w:rPr>
          <w:lang w:val="nl-NL"/>
        </w:rPr>
        <w:t xml:space="preserve"> </w:t>
      </w:r>
      <w:r w:rsidR="00413E0A" w:rsidRPr="00C3331B">
        <w:rPr>
          <w:lang w:val="nl-NL"/>
        </w:rPr>
        <w:t xml:space="preserve">de </w:t>
      </w:r>
      <w:r w:rsidR="00C3331B">
        <w:rPr>
          <w:lang w:val="nl-NL"/>
        </w:rPr>
        <w:t>informatievoorziening</w:t>
      </w:r>
      <w:r w:rsidRPr="00C3331B">
        <w:rPr>
          <w:lang w:val="nl-NL"/>
        </w:rPr>
        <w:t xml:space="preserve"> zoveel mogelijk (blijven) aansluiten bij diens behoeften.</w:t>
      </w:r>
      <w:r w:rsidR="00C3331B">
        <w:rPr>
          <w:lang w:val="nl-NL"/>
        </w:rPr>
        <w:t xml:space="preserve"> Deze wijzigingen op de informatievoorziening kunnen zowel aanpassingen betreffen aan reeds in gebruik zijnde systemen, als de realisatie en implementatie van </w:t>
      </w:r>
      <w:proofErr w:type="gramStart"/>
      <w:r w:rsidR="00C3331B">
        <w:rPr>
          <w:lang w:val="nl-NL"/>
        </w:rPr>
        <w:t>nieuwe /</w:t>
      </w:r>
      <w:proofErr w:type="gramEnd"/>
      <w:r w:rsidR="00C3331B">
        <w:rPr>
          <w:lang w:val="nl-NL"/>
        </w:rPr>
        <w:t xml:space="preserve"> vervangende systemen.</w:t>
      </w:r>
    </w:p>
    <w:p w14:paraId="4B06FF5B" w14:textId="77777777" w:rsidR="00AF6DAC" w:rsidRPr="00C3331B" w:rsidRDefault="00AF6DAC" w:rsidP="00EB4CAE">
      <w:pPr>
        <w:spacing w:line="276" w:lineRule="auto"/>
        <w:rPr>
          <w:lang w:val="nl-NL"/>
        </w:rPr>
      </w:pPr>
    </w:p>
    <w:p w14:paraId="667F1495" w14:textId="77777777" w:rsidR="00855664" w:rsidRPr="00C3331B" w:rsidRDefault="00855664" w:rsidP="00855664">
      <w:pPr>
        <w:rPr>
          <w:u w:val="single"/>
          <w:lang w:val="nl-NL"/>
        </w:rPr>
      </w:pPr>
      <w:bookmarkStart w:id="25" w:name="_Toc378773872"/>
      <w:r w:rsidRPr="00C3331B">
        <w:rPr>
          <w:u w:val="single"/>
          <w:lang w:val="nl-NL"/>
        </w:rPr>
        <w:t>Resultaten dienst</w:t>
      </w:r>
      <w:bookmarkEnd w:id="25"/>
    </w:p>
    <w:p w14:paraId="34457FC1" w14:textId="77777777" w:rsidR="00855664" w:rsidRPr="00C3331B" w:rsidRDefault="00855664" w:rsidP="00855664">
      <w:pPr>
        <w:spacing w:line="240" w:lineRule="auto"/>
        <w:rPr>
          <w:lang w:val="nl-NL"/>
        </w:rPr>
      </w:pPr>
    </w:p>
    <w:p w14:paraId="6942F0F8" w14:textId="77777777" w:rsidR="00855664" w:rsidRPr="00C3331B" w:rsidRDefault="00855664" w:rsidP="00EB4CAE">
      <w:pPr>
        <w:spacing w:line="276" w:lineRule="auto"/>
        <w:rPr>
          <w:lang w:val="nl-NL"/>
        </w:rPr>
      </w:pPr>
      <w:bookmarkStart w:id="26" w:name="_Toc378773873"/>
      <w:r w:rsidRPr="00C3331B">
        <w:rPr>
          <w:lang w:val="nl-NL"/>
        </w:rPr>
        <w:t xml:space="preserve">Door middel van deze dienst draagt </w:t>
      </w:r>
      <w:r w:rsidR="007003A0" w:rsidRPr="007003A0">
        <w:rPr>
          <w:i/>
          <w:lang w:val="nl-NL"/>
        </w:rPr>
        <w:t>FB</w:t>
      </w:r>
      <w:r w:rsidRPr="00C3331B">
        <w:rPr>
          <w:lang w:val="nl-NL"/>
        </w:rPr>
        <w:t xml:space="preserve"> er </w:t>
      </w:r>
      <w:r w:rsidR="002365FD" w:rsidRPr="00C3331B">
        <w:rPr>
          <w:lang w:val="nl-NL"/>
        </w:rPr>
        <w:t xml:space="preserve">zorg </w:t>
      </w:r>
      <w:r w:rsidRPr="00C3331B">
        <w:rPr>
          <w:lang w:val="nl-NL"/>
        </w:rPr>
        <w:t>voor dat Opdracht</w:t>
      </w:r>
      <w:r w:rsidR="001D7E96" w:rsidRPr="00C3331B">
        <w:rPr>
          <w:lang w:val="nl-NL"/>
        </w:rPr>
        <w:t>gev</w:t>
      </w:r>
      <w:r w:rsidRPr="00C3331B">
        <w:rPr>
          <w:lang w:val="nl-NL"/>
        </w:rPr>
        <w:t xml:space="preserve">er optimaal betrokken </w:t>
      </w:r>
      <w:r w:rsidR="001D7E96" w:rsidRPr="00C3331B">
        <w:rPr>
          <w:lang w:val="nl-NL"/>
        </w:rPr>
        <w:t xml:space="preserve">wordt </w:t>
      </w:r>
      <w:r w:rsidRPr="00C3331B">
        <w:rPr>
          <w:lang w:val="nl-NL"/>
        </w:rPr>
        <w:t xml:space="preserve">bij wijzigingen aan </w:t>
      </w:r>
      <w:r w:rsidR="00413E0A" w:rsidRPr="00C3331B">
        <w:rPr>
          <w:lang w:val="nl-NL"/>
        </w:rPr>
        <w:t xml:space="preserve">de </w:t>
      </w:r>
      <w:r w:rsidR="00C3331B">
        <w:rPr>
          <w:lang w:val="nl-NL"/>
        </w:rPr>
        <w:t>informatievoorziening</w:t>
      </w:r>
      <w:r w:rsidRPr="00C3331B">
        <w:rPr>
          <w:lang w:val="nl-NL"/>
        </w:rPr>
        <w:t>, en de met Opdrachtgever afgesproken wensen t.a.v. functionaliteiten en overige eisen worden gerealiseerd.</w:t>
      </w:r>
    </w:p>
    <w:p w14:paraId="48233C79" w14:textId="77777777" w:rsidR="00855664" w:rsidRPr="00C3331B" w:rsidRDefault="00855664" w:rsidP="00EB4CAE">
      <w:pPr>
        <w:spacing w:line="276" w:lineRule="auto"/>
        <w:rPr>
          <w:lang w:val="nl-NL"/>
        </w:rPr>
      </w:pPr>
      <w:r w:rsidRPr="00C3331B">
        <w:rPr>
          <w:lang w:val="nl-NL"/>
        </w:rPr>
        <w:t xml:space="preserve">Ook wordt besluitvorming over (de gevolgen van) deze wensen zodanig voorbereid, dat Opdrachtgever goed </w:t>
      </w:r>
      <w:r w:rsidR="00ED1235" w:rsidRPr="00C3331B">
        <w:rPr>
          <w:lang w:val="nl-NL"/>
        </w:rPr>
        <w:t>onderbouwde</w:t>
      </w:r>
      <w:r w:rsidRPr="00C3331B">
        <w:rPr>
          <w:lang w:val="nl-NL"/>
        </w:rPr>
        <w:t xml:space="preserve"> beslissingen kan nemen.</w:t>
      </w:r>
    </w:p>
    <w:p w14:paraId="0AD3DAC2" w14:textId="77777777" w:rsidR="00855664" w:rsidRPr="00C3331B" w:rsidRDefault="00855664" w:rsidP="00EB4CAE">
      <w:pPr>
        <w:spacing w:line="276" w:lineRule="auto"/>
        <w:rPr>
          <w:lang w:val="nl-NL"/>
        </w:rPr>
      </w:pPr>
      <w:r w:rsidRPr="00C3331B">
        <w:rPr>
          <w:lang w:val="nl-NL"/>
        </w:rPr>
        <w:t xml:space="preserve">Tot slot wordt het uitvoeren </w:t>
      </w:r>
      <w:r w:rsidR="001D7E96" w:rsidRPr="00C3331B">
        <w:rPr>
          <w:lang w:val="nl-NL"/>
        </w:rPr>
        <w:t xml:space="preserve">en implementeren </w:t>
      </w:r>
      <w:r w:rsidRPr="00C3331B">
        <w:rPr>
          <w:lang w:val="nl-NL"/>
        </w:rPr>
        <w:t>van wijzigingen zodanig voorbereid en bewaakt dat deze de dagelijkse bedrijfsvoering minimaal (bij voorkeur helemaal niet) verstoren.</w:t>
      </w:r>
    </w:p>
    <w:p w14:paraId="7C7BEE0F" w14:textId="77777777" w:rsidR="00855664" w:rsidRPr="00C3331B" w:rsidRDefault="00855664" w:rsidP="00855664">
      <w:pPr>
        <w:spacing w:line="240" w:lineRule="auto"/>
        <w:rPr>
          <w:lang w:val="nl-NL"/>
        </w:rPr>
      </w:pPr>
    </w:p>
    <w:p w14:paraId="3968AE62" w14:textId="77777777" w:rsidR="00855664" w:rsidRPr="00C3331B" w:rsidRDefault="00855664" w:rsidP="00855664">
      <w:pPr>
        <w:rPr>
          <w:u w:val="single"/>
          <w:lang w:val="nl-NL"/>
        </w:rPr>
      </w:pPr>
      <w:r w:rsidRPr="00C3331B">
        <w:rPr>
          <w:u w:val="single"/>
          <w:lang w:val="nl-NL"/>
        </w:rPr>
        <w:t>Afspraken m.b.t. dienst</w:t>
      </w:r>
      <w:bookmarkEnd w:id="26"/>
    </w:p>
    <w:p w14:paraId="7FF6C608" w14:textId="77777777" w:rsidR="00855664" w:rsidRPr="00C3331B" w:rsidRDefault="00855664" w:rsidP="00855664">
      <w:pPr>
        <w:spacing w:line="240" w:lineRule="auto"/>
        <w:rPr>
          <w:lang w:val="nl-NL"/>
        </w:rPr>
      </w:pPr>
    </w:p>
    <w:p w14:paraId="39181858" w14:textId="77777777" w:rsidR="00855664" w:rsidRPr="00C3331B" w:rsidRDefault="00855664" w:rsidP="00CE2CC9">
      <w:pPr>
        <w:spacing w:line="240" w:lineRule="auto"/>
        <w:rPr>
          <w:i/>
          <w:lang w:val="nl-NL"/>
        </w:rPr>
      </w:pPr>
      <w:r w:rsidRPr="00C3331B">
        <w:rPr>
          <w:i/>
          <w:lang w:val="nl-NL"/>
        </w:rPr>
        <w:t>Onderhoud</w:t>
      </w:r>
    </w:p>
    <w:p w14:paraId="6C6AB01F" w14:textId="77777777" w:rsidR="00855664" w:rsidRPr="00C3331B" w:rsidRDefault="00855664" w:rsidP="00CE2CC9">
      <w:pPr>
        <w:spacing w:line="240" w:lineRule="auto"/>
        <w:rPr>
          <w:lang w:val="nl-NL"/>
        </w:rPr>
      </w:pPr>
    </w:p>
    <w:p w14:paraId="53F39264" w14:textId="77777777" w:rsidR="00855664" w:rsidRPr="00C3331B" w:rsidRDefault="00855664" w:rsidP="00CE2CC9">
      <w:pPr>
        <w:spacing w:line="240" w:lineRule="auto"/>
        <w:rPr>
          <w:lang w:val="nl-NL"/>
        </w:rPr>
      </w:pPr>
      <w:r w:rsidRPr="00C3331B">
        <w:rPr>
          <w:lang w:val="nl-NL"/>
        </w:rPr>
        <w:t>Als er sprake is van onderhoud, geldt het onderstaande:</w:t>
      </w:r>
    </w:p>
    <w:p w14:paraId="4243ED5B" w14:textId="77777777" w:rsidR="00855664" w:rsidRPr="00C3331B" w:rsidRDefault="00855664" w:rsidP="00CE2CC9">
      <w:pPr>
        <w:spacing w:line="240" w:lineRule="auto"/>
        <w:rPr>
          <w:lang w:val="nl-NL"/>
        </w:rPr>
      </w:pPr>
    </w:p>
    <w:p w14:paraId="42F58C88" w14:textId="77777777" w:rsidR="00855664" w:rsidRPr="00C3331B" w:rsidRDefault="00855664" w:rsidP="004C2A64">
      <w:pPr>
        <w:ind w:left="16"/>
        <w:rPr>
          <w:rFonts w:cs="Arial"/>
          <w:color w:val="000000"/>
          <w:lang w:val="nl-NL"/>
        </w:rPr>
      </w:pPr>
      <w:r w:rsidRPr="00C3331B">
        <w:rPr>
          <w:rFonts w:cs="Arial"/>
          <w:color w:val="000000"/>
          <w:lang w:val="nl-NL"/>
        </w:rPr>
        <w:t xml:space="preserve">Onderhoud is nodig voor uitbreiding en/of verbetering van </w:t>
      </w:r>
      <w:r w:rsidR="001D7E96" w:rsidRPr="00C3331B">
        <w:rPr>
          <w:rFonts w:cs="Arial"/>
          <w:color w:val="000000"/>
          <w:lang w:val="nl-NL"/>
        </w:rPr>
        <w:t xml:space="preserve">de technische </w:t>
      </w:r>
      <w:r w:rsidRPr="00C3331B">
        <w:rPr>
          <w:rFonts w:cs="Arial"/>
          <w:color w:val="000000"/>
          <w:lang w:val="nl-NL"/>
        </w:rPr>
        <w:t>infrastructuur en/of functionaliteit. Onderhoud wordt uitgevoerd tijdens een met de Opdrachtgever overeengekomen periode, het zogenaamde Gepland Onderhoud.</w:t>
      </w:r>
    </w:p>
    <w:p w14:paraId="611D1A64" w14:textId="77777777" w:rsidR="00855664" w:rsidRPr="00C3331B" w:rsidRDefault="00855664" w:rsidP="00855664">
      <w:pPr>
        <w:rPr>
          <w:rFonts w:cs="Arial"/>
          <w:color w:val="000000"/>
          <w:lang w:val="nl-NL"/>
        </w:rPr>
      </w:pPr>
    </w:p>
    <w:p w14:paraId="348A5821" w14:textId="77777777" w:rsidR="00855664" w:rsidRPr="00C3331B" w:rsidRDefault="00855664" w:rsidP="00CE2CC9">
      <w:pPr>
        <w:ind w:left="81"/>
        <w:rPr>
          <w:rFonts w:cs="Arial"/>
          <w:color w:val="000000"/>
          <w:lang w:val="nl-NL"/>
        </w:rPr>
      </w:pPr>
      <w:r w:rsidRPr="00C3331B">
        <w:rPr>
          <w:rFonts w:cs="Arial"/>
          <w:color w:val="000000"/>
          <w:lang w:val="nl-NL"/>
        </w:rPr>
        <w:t>Gepland Onderhoud k</w:t>
      </w:r>
      <w:r w:rsidR="002365FD" w:rsidRPr="00C3331B">
        <w:rPr>
          <w:rFonts w:cs="Arial"/>
          <w:color w:val="000000"/>
          <w:lang w:val="nl-NL"/>
        </w:rPr>
        <w:t>an op elk tijdstip plaatsvinden.</w:t>
      </w:r>
      <w:r w:rsidRPr="00C3331B">
        <w:rPr>
          <w:rFonts w:cs="Arial"/>
          <w:color w:val="000000"/>
          <w:lang w:val="nl-NL"/>
        </w:rPr>
        <w:t xml:space="preserve"> Opdrachtgever wordt hier altijd </w:t>
      </w:r>
      <w:r w:rsidR="00090A8C" w:rsidRPr="00C3331B">
        <w:rPr>
          <w:rFonts w:cs="Arial"/>
          <w:color w:val="000000"/>
          <w:lang w:val="nl-NL"/>
        </w:rPr>
        <w:t xml:space="preserve">tijdig </w:t>
      </w:r>
      <w:r w:rsidRPr="00C3331B">
        <w:rPr>
          <w:rFonts w:cs="Arial"/>
          <w:color w:val="000000"/>
          <w:lang w:val="nl-NL"/>
        </w:rPr>
        <w:t xml:space="preserve">over geïnformeerd. Tijdens deze perioden </w:t>
      </w:r>
      <w:r w:rsidR="00090A8C" w:rsidRPr="00C3331B">
        <w:rPr>
          <w:rFonts w:cs="Arial"/>
          <w:color w:val="000000"/>
          <w:lang w:val="nl-NL"/>
        </w:rPr>
        <w:t>kunnen de systemen</w:t>
      </w:r>
      <w:r w:rsidRPr="00C3331B">
        <w:rPr>
          <w:rFonts w:cs="Arial"/>
          <w:color w:val="000000"/>
          <w:lang w:val="nl-NL"/>
        </w:rPr>
        <w:t xml:space="preserve"> tijdelijk buiten gebruik zijn en dus niet beschikbaar </w:t>
      </w:r>
      <w:r w:rsidR="00F53969" w:rsidRPr="00C3331B">
        <w:rPr>
          <w:rFonts w:cs="Arial"/>
          <w:color w:val="000000"/>
          <w:lang w:val="nl-NL"/>
        </w:rPr>
        <w:t xml:space="preserve">zijn </w:t>
      </w:r>
      <w:r w:rsidRPr="00C3331B">
        <w:rPr>
          <w:rFonts w:cs="Arial"/>
          <w:color w:val="000000"/>
          <w:lang w:val="nl-NL"/>
        </w:rPr>
        <w:t>voor Opdrachtgever.</w:t>
      </w:r>
    </w:p>
    <w:p w14:paraId="3A63AFBF" w14:textId="77777777" w:rsidR="00855664" w:rsidRPr="00C3331B" w:rsidRDefault="00855664" w:rsidP="00CE2CC9">
      <w:pPr>
        <w:ind w:left="81"/>
        <w:rPr>
          <w:rFonts w:cs="Arial"/>
          <w:color w:val="000000"/>
          <w:lang w:val="nl-NL"/>
        </w:rPr>
      </w:pPr>
    </w:p>
    <w:p w14:paraId="1D5A1059" w14:textId="77777777" w:rsidR="00855664" w:rsidRPr="00C3331B" w:rsidRDefault="00855664" w:rsidP="00EB4CAE">
      <w:pPr>
        <w:spacing w:line="276" w:lineRule="auto"/>
        <w:ind w:left="81"/>
        <w:rPr>
          <w:rFonts w:cs="Arial"/>
          <w:color w:val="000000"/>
          <w:lang w:val="nl-NL"/>
        </w:rPr>
      </w:pPr>
      <w:r w:rsidRPr="00C3331B">
        <w:rPr>
          <w:rFonts w:cs="Arial"/>
          <w:color w:val="000000"/>
          <w:lang w:val="nl-NL"/>
        </w:rPr>
        <w:t xml:space="preserve">Over Gepland Onderhoud wordt de </w:t>
      </w:r>
      <w:proofErr w:type="spellStart"/>
      <w:r w:rsidR="00422A86" w:rsidRPr="00C3331B">
        <w:rPr>
          <w:rFonts w:cs="Arial"/>
          <w:color w:val="000000"/>
          <w:lang w:val="nl-NL"/>
        </w:rPr>
        <w:t>Key</w:t>
      </w:r>
      <w:proofErr w:type="spellEnd"/>
      <w:r w:rsidR="00422A86" w:rsidRPr="00C3331B">
        <w:rPr>
          <w:rFonts w:cs="Arial"/>
          <w:color w:val="000000"/>
          <w:lang w:val="nl-NL"/>
        </w:rPr>
        <w:t xml:space="preserve"> User</w:t>
      </w:r>
      <w:r w:rsidR="00235671" w:rsidRPr="00C3331B">
        <w:rPr>
          <w:rFonts w:cs="Arial"/>
          <w:color w:val="000000"/>
          <w:lang w:val="nl-NL"/>
        </w:rPr>
        <w:t xml:space="preserve"> van </w:t>
      </w:r>
      <w:r w:rsidRPr="00C3331B">
        <w:rPr>
          <w:rFonts w:cs="Arial"/>
          <w:color w:val="000000"/>
          <w:lang w:val="nl-NL"/>
        </w:rPr>
        <w:t xml:space="preserve">Opdrachtgever tenminste 5 werkdagen vooraf geïnformeerd. </w:t>
      </w:r>
    </w:p>
    <w:p w14:paraId="2331F7A2" w14:textId="77777777" w:rsidR="00855664" w:rsidRPr="00C3331B" w:rsidRDefault="00855664" w:rsidP="00855664">
      <w:pPr>
        <w:ind w:left="1341"/>
        <w:rPr>
          <w:rFonts w:cs="Arial"/>
          <w:color w:val="000000"/>
          <w:lang w:val="nl-NL"/>
        </w:rPr>
      </w:pPr>
    </w:p>
    <w:p w14:paraId="4EF5B866" w14:textId="77777777" w:rsidR="00855664" w:rsidRPr="00C3331B" w:rsidRDefault="00855664" w:rsidP="00DD5E4A">
      <w:pPr>
        <w:rPr>
          <w:rFonts w:cs="Arial"/>
          <w:color w:val="000000"/>
          <w:lang w:val="nl-NL"/>
        </w:rPr>
      </w:pPr>
      <w:r w:rsidRPr="00C3331B">
        <w:rPr>
          <w:rFonts w:cs="Arial"/>
          <w:color w:val="000000"/>
          <w:lang w:val="nl-NL"/>
        </w:rPr>
        <w:t xml:space="preserve">De melding over Gepland Onderhoud van </w:t>
      </w:r>
      <w:r w:rsidR="007003A0" w:rsidRPr="007003A0">
        <w:rPr>
          <w:rFonts w:cs="Arial"/>
          <w:i/>
          <w:color w:val="000000"/>
          <w:lang w:val="nl-NL"/>
        </w:rPr>
        <w:t>FB</w:t>
      </w:r>
      <w:r w:rsidRPr="00C3331B">
        <w:rPr>
          <w:rFonts w:cs="Arial"/>
          <w:color w:val="000000"/>
          <w:lang w:val="nl-NL"/>
        </w:rPr>
        <w:t xml:space="preserve"> aan Opdrachtgever bevat de volgende informatie:</w:t>
      </w:r>
    </w:p>
    <w:p w14:paraId="43B003E3" w14:textId="77777777" w:rsidR="00855664" w:rsidRPr="00C3331B" w:rsidRDefault="00855664" w:rsidP="00DD5E4A">
      <w:pPr>
        <w:rPr>
          <w:rFonts w:cs="Arial"/>
          <w:color w:val="000000"/>
          <w:lang w:val="nl-NL"/>
        </w:rPr>
      </w:pPr>
    </w:p>
    <w:p w14:paraId="5291E558" w14:textId="77777777" w:rsidR="00855664" w:rsidRPr="00C3331B" w:rsidRDefault="00855664" w:rsidP="00151F42">
      <w:pPr>
        <w:pStyle w:val="Lijstalinea"/>
        <w:numPr>
          <w:ilvl w:val="0"/>
          <w:numId w:val="24"/>
        </w:numPr>
        <w:tabs>
          <w:tab w:val="left" w:pos="567"/>
        </w:tabs>
        <w:spacing w:line="240" w:lineRule="atLeast"/>
        <w:rPr>
          <w:rFonts w:cs="Arial"/>
          <w:color w:val="000000"/>
          <w:sz w:val="20"/>
        </w:rPr>
      </w:pPr>
      <w:proofErr w:type="gramStart"/>
      <w:r w:rsidRPr="00C3331B">
        <w:rPr>
          <w:rFonts w:cs="Arial"/>
          <w:color w:val="000000"/>
          <w:sz w:val="20"/>
        </w:rPr>
        <w:t>gegevens</w:t>
      </w:r>
      <w:proofErr w:type="gramEnd"/>
      <w:r w:rsidRPr="00C3331B">
        <w:rPr>
          <w:rFonts w:cs="Arial"/>
          <w:color w:val="000000"/>
          <w:sz w:val="20"/>
        </w:rPr>
        <w:t xml:space="preserve"> </w:t>
      </w:r>
      <w:r w:rsidR="00090A8C" w:rsidRPr="00C3331B">
        <w:rPr>
          <w:rFonts w:cs="Arial"/>
          <w:color w:val="000000"/>
          <w:sz w:val="20"/>
        </w:rPr>
        <w:t xml:space="preserve">van de </w:t>
      </w:r>
      <w:r w:rsidRPr="00C3331B">
        <w:rPr>
          <w:rFonts w:cs="Arial"/>
          <w:color w:val="000000"/>
          <w:sz w:val="20"/>
        </w:rPr>
        <w:t xml:space="preserve">contactpersoon bij </w:t>
      </w:r>
      <w:r w:rsidR="007003A0" w:rsidRPr="007003A0">
        <w:rPr>
          <w:rFonts w:cs="Arial"/>
          <w:i/>
          <w:color w:val="000000"/>
          <w:sz w:val="20"/>
        </w:rPr>
        <w:t>FB</w:t>
      </w:r>
      <w:r w:rsidRPr="00C3331B">
        <w:rPr>
          <w:rFonts w:cs="Arial"/>
          <w:color w:val="000000"/>
          <w:sz w:val="20"/>
        </w:rPr>
        <w:t>;</w:t>
      </w:r>
    </w:p>
    <w:p w14:paraId="42183E8E" w14:textId="77777777" w:rsidR="00F53969" w:rsidRPr="00C3331B" w:rsidRDefault="00F53969" w:rsidP="00151F42">
      <w:pPr>
        <w:pStyle w:val="Lijstalinea"/>
        <w:numPr>
          <w:ilvl w:val="0"/>
          <w:numId w:val="24"/>
        </w:numPr>
        <w:tabs>
          <w:tab w:val="left" w:pos="567"/>
        </w:tabs>
        <w:spacing w:line="240" w:lineRule="atLeast"/>
        <w:rPr>
          <w:rFonts w:cs="Arial"/>
          <w:color w:val="000000"/>
          <w:sz w:val="20"/>
        </w:rPr>
      </w:pPr>
      <w:proofErr w:type="gramStart"/>
      <w:r w:rsidRPr="00C3331B">
        <w:rPr>
          <w:rFonts w:cs="Arial"/>
          <w:color w:val="000000"/>
          <w:sz w:val="20"/>
        </w:rPr>
        <w:t>inhoud</w:t>
      </w:r>
      <w:proofErr w:type="gramEnd"/>
      <w:r w:rsidRPr="00C3331B">
        <w:rPr>
          <w:rFonts w:cs="Arial"/>
          <w:color w:val="000000"/>
          <w:sz w:val="20"/>
        </w:rPr>
        <w:t xml:space="preserve"> van en reden voor het Gepland Onderhoud; </w:t>
      </w:r>
    </w:p>
    <w:p w14:paraId="3724A268" w14:textId="77777777" w:rsidR="00855664" w:rsidRPr="00C3331B" w:rsidRDefault="00855664" w:rsidP="00151F42">
      <w:pPr>
        <w:pStyle w:val="Lijstalinea"/>
        <w:numPr>
          <w:ilvl w:val="0"/>
          <w:numId w:val="24"/>
        </w:numPr>
        <w:tabs>
          <w:tab w:val="left" w:pos="567"/>
        </w:tabs>
        <w:spacing w:line="240" w:lineRule="atLeast"/>
        <w:rPr>
          <w:rFonts w:cs="Arial"/>
          <w:color w:val="000000"/>
          <w:sz w:val="20"/>
        </w:rPr>
      </w:pPr>
      <w:proofErr w:type="gramStart"/>
      <w:r w:rsidRPr="00C3331B">
        <w:rPr>
          <w:rFonts w:cs="Arial"/>
          <w:color w:val="000000"/>
          <w:sz w:val="20"/>
        </w:rPr>
        <w:t>tijdskader</w:t>
      </w:r>
      <w:proofErr w:type="gramEnd"/>
      <w:r w:rsidRPr="00C3331B">
        <w:rPr>
          <w:rFonts w:cs="Arial"/>
          <w:color w:val="000000"/>
          <w:sz w:val="20"/>
        </w:rPr>
        <w:t xml:space="preserve"> waarin het Gepland Onderhoud zal plaatsvinden;</w:t>
      </w:r>
    </w:p>
    <w:p w14:paraId="13773AF0" w14:textId="77777777" w:rsidR="00855664" w:rsidRPr="00C3331B" w:rsidRDefault="00855664" w:rsidP="00151F42">
      <w:pPr>
        <w:pStyle w:val="Lijstalinea"/>
        <w:numPr>
          <w:ilvl w:val="0"/>
          <w:numId w:val="24"/>
        </w:numPr>
        <w:tabs>
          <w:tab w:val="left" w:pos="567"/>
        </w:tabs>
        <w:spacing w:line="240" w:lineRule="atLeast"/>
        <w:rPr>
          <w:rFonts w:cs="Arial"/>
          <w:color w:val="000000"/>
          <w:sz w:val="20"/>
        </w:rPr>
      </w:pPr>
      <w:proofErr w:type="gramStart"/>
      <w:r w:rsidRPr="00C3331B">
        <w:rPr>
          <w:rFonts w:cs="Arial"/>
          <w:color w:val="000000"/>
          <w:sz w:val="20"/>
        </w:rPr>
        <w:t>verwachte</w:t>
      </w:r>
      <w:proofErr w:type="gramEnd"/>
      <w:r w:rsidRPr="00C3331B">
        <w:rPr>
          <w:rFonts w:cs="Arial"/>
          <w:color w:val="000000"/>
          <w:sz w:val="20"/>
        </w:rPr>
        <w:t xml:space="preserve"> feitelijke duur van het Gepland Onderhoud;</w:t>
      </w:r>
    </w:p>
    <w:p w14:paraId="601CC3C8" w14:textId="77777777" w:rsidR="00855664" w:rsidRPr="00C3331B" w:rsidRDefault="00855664" w:rsidP="00151F42">
      <w:pPr>
        <w:pStyle w:val="Lijstalinea"/>
        <w:numPr>
          <w:ilvl w:val="0"/>
          <w:numId w:val="24"/>
        </w:numPr>
        <w:tabs>
          <w:tab w:val="left" w:pos="567"/>
        </w:tabs>
        <w:spacing w:line="240" w:lineRule="atLeast"/>
        <w:rPr>
          <w:rFonts w:cs="Arial"/>
          <w:color w:val="000000"/>
        </w:rPr>
      </w:pPr>
      <w:proofErr w:type="gramStart"/>
      <w:r w:rsidRPr="00C3331B">
        <w:rPr>
          <w:rFonts w:cs="Arial"/>
          <w:color w:val="000000"/>
          <w:sz w:val="20"/>
        </w:rPr>
        <w:t>onderdeel</w:t>
      </w:r>
      <w:proofErr w:type="gramEnd"/>
      <w:r w:rsidRPr="00C3331B">
        <w:rPr>
          <w:rFonts w:cs="Arial"/>
          <w:color w:val="000000"/>
          <w:sz w:val="20"/>
        </w:rPr>
        <w:t xml:space="preserve"> (onderdelen) van de </w:t>
      </w:r>
      <w:r w:rsidR="00090A8C" w:rsidRPr="00C3331B">
        <w:rPr>
          <w:rFonts w:cs="Arial"/>
          <w:color w:val="000000"/>
          <w:sz w:val="20"/>
        </w:rPr>
        <w:t>systemen</w:t>
      </w:r>
      <w:r w:rsidRPr="00C3331B">
        <w:rPr>
          <w:rFonts w:cs="Arial"/>
          <w:color w:val="000000"/>
          <w:sz w:val="20"/>
        </w:rPr>
        <w:t xml:space="preserve"> die getroffen </w:t>
      </w:r>
      <w:r w:rsidR="00090A8C" w:rsidRPr="00C3331B">
        <w:rPr>
          <w:rFonts w:cs="Arial"/>
          <w:color w:val="000000"/>
          <w:sz w:val="20"/>
        </w:rPr>
        <w:t xml:space="preserve">zal / </w:t>
      </w:r>
      <w:r w:rsidRPr="00C3331B">
        <w:rPr>
          <w:rFonts w:cs="Arial"/>
          <w:color w:val="000000"/>
          <w:sz w:val="20"/>
        </w:rPr>
        <w:t>zullen worden door het Gepland Onderhoud</w:t>
      </w:r>
      <w:r w:rsidRPr="00C3331B">
        <w:rPr>
          <w:rFonts w:cs="Arial"/>
          <w:color w:val="000000"/>
        </w:rPr>
        <w:t>.</w:t>
      </w:r>
    </w:p>
    <w:p w14:paraId="4A8FAB25" w14:textId="77777777" w:rsidR="00855664" w:rsidRPr="00C3331B" w:rsidRDefault="00855664" w:rsidP="00DD5E4A">
      <w:pPr>
        <w:rPr>
          <w:rFonts w:cs="Arial"/>
          <w:color w:val="FF0000"/>
          <w:lang w:val="nl-NL"/>
        </w:rPr>
      </w:pPr>
    </w:p>
    <w:p w14:paraId="04A57BF8" w14:textId="77777777" w:rsidR="00855664" w:rsidRPr="00C3331B" w:rsidRDefault="00855664" w:rsidP="00DD5E4A">
      <w:pPr>
        <w:rPr>
          <w:i/>
          <w:lang w:val="nl-NL"/>
        </w:rPr>
      </w:pPr>
      <w:r w:rsidRPr="00C3331B">
        <w:rPr>
          <w:i/>
          <w:lang w:val="nl-NL"/>
        </w:rPr>
        <w:t xml:space="preserve">Noodonderhoud </w:t>
      </w:r>
    </w:p>
    <w:p w14:paraId="5B917E2F" w14:textId="77777777" w:rsidR="00855664" w:rsidRPr="00C3331B" w:rsidRDefault="00855664" w:rsidP="00DD5E4A">
      <w:pPr>
        <w:rPr>
          <w:rFonts w:cs="Arial"/>
          <w:lang w:val="nl-NL"/>
        </w:rPr>
      </w:pPr>
    </w:p>
    <w:p w14:paraId="77A2A78A" w14:textId="77777777" w:rsidR="00855664" w:rsidRPr="00C3331B" w:rsidRDefault="00855664" w:rsidP="00DD5E4A">
      <w:pPr>
        <w:rPr>
          <w:rFonts w:cs="Arial"/>
          <w:b/>
          <w:i/>
          <w:lang w:val="nl-NL"/>
        </w:rPr>
      </w:pPr>
      <w:r w:rsidRPr="00C3331B">
        <w:rPr>
          <w:rFonts w:cs="Arial"/>
          <w:lang w:val="nl-NL"/>
        </w:rPr>
        <w:t xml:space="preserve">Naast het </w:t>
      </w:r>
      <w:r w:rsidR="00235671" w:rsidRPr="00C3331B">
        <w:rPr>
          <w:rFonts w:cs="Arial"/>
          <w:lang w:val="nl-NL"/>
        </w:rPr>
        <w:t>regulier</w:t>
      </w:r>
      <w:r w:rsidRPr="00C3331B">
        <w:rPr>
          <w:rFonts w:cs="Arial"/>
          <w:lang w:val="nl-NL"/>
        </w:rPr>
        <w:t xml:space="preserve"> onderhoud kan noodonderhoud nodig zijn wanneer de omstandigheden onmiddellijk </w:t>
      </w:r>
      <w:r w:rsidRPr="00C3331B">
        <w:rPr>
          <w:rFonts w:cs="Arial"/>
          <w:lang w:val="nl-NL"/>
        </w:rPr>
        <w:lastRenderedPageBreak/>
        <w:t>ingrijpen vereisen</w:t>
      </w:r>
      <w:r w:rsidR="008F4AAE" w:rsidRPr="00C3331B">
        <w:rPr>
          <w:rFonts w:cs="Arial"/>
          <w:lang w:val="nl-NL"/>
        </w:rPr>
        <w:t>, zoals bij een calamiteit</w:t>
      </w:r>
      <w:r w:rsidRPr="00C3331B">
        <w:rPr>
          <w:rFonts w:cs="Arial"/>
          <w:lang w:val="nl-NL"/>
        </w:rPr>
        <w:t xml:space="preserve">. In dit geval wordt </w:t>
      </w:r>
      <w:r w:rsidR="00235671" w:rsidRPr="00C3331B">
        <w:rPr>
          <w:rFonts w:cs="Arial"/>
          <w:lang w:val="nl-NL"/>
        </w:rPr>
        <w:t xml:space="preserve">de </w:t>
      </w:r>
      <w:proofErr w:type="spellStart"/>
      <w:r w:rsidR="00422A86" w:rsidRPr="00C3331B">
        <w:rPr>
          <w:rFonts w:cs="Arial"/>
          <w:lang w:val="nl-NL"/>
        </w:rPr>
        <w:t>Key</w:t>
      </w:r>
      <w:proofErr w:type="spellEnd"/>
      <w:r w:rsidR="00422A86" w:rsidRPr="00C3331B">
        <w:rPr>
          <w:rFonts w:cs="Arial"/>
          <w:lang w:val="nl-NL"/>
        </w:rPr>
        <w:t xml:space="preserve"> User</w:t>
      </w:r>
      <w:r w:rsidR="00235671" w:rsidRPr="00C3331B">
        <w:rPr>
          <w:rFonts w:cs="Arial"/>
          <w:lang w:val="nl-NL"/>
        </w:rPr>
        <w:t xml:space="preserve"> van </w:t>
      </w:r>
      <w:r w:rsidRPr="00C3331B">
        <w:rPr>
          <w:rFonts w:cs="Arial"/>
          <w:lang w:val="nl-NL"/>
        </w:rPr>
        <w:t xml:space="preserve">Opdrachtgever zo snel mogelijk geïnformeerd. </w:t>
      </w:r>
    </w:p>
    <w:p w14:paraId="36024A80" w14:textId="77777777" w:rsidR="00855664" w:rsidRPr="00C3331B" w:rsidRDefault="00855664" w:rsidP="00DD5E4A">
      <w:pPr>
        <w:spacing w:line="240" w:lineRule="auto"/>
        <w:rPr>
          <w:lang w:val="nl-NL"/>
        </w:rPr>
      </w:pPr>
    </w:p>
    <w:p w14:paraId="10F0E399" w14:textId="77777777" w:rsidR="00855664" w:rsidRPr="00C3331B" w:rsidRDefault="00855664" w:rsidP="00DD5E4A">
      <w:pPr>
        <w:spacing w:line="240" w:lineRule="auto"/>
        <w:rPr>
          <w:i/>
          <w:lang w:val="nl-NL"/>
        </w:rPr>
      </w:pPr>
      <w:r w:rsidRPr="00C3331B">
        <w:rPr>
          <w:i/>
          <w:lang w:val="nl-NL"/>
        </w:rPr>
        <w:t>Wijzigingsverzoeken</w:t>
      </w:r>
    </w:p>
    <w:p w14:paraId="045828EC" w14:textId="77777777" w:rsidR="00855664" w:rsidRPr="00C3331B" w:rsidRDefault="00855664" w:rsidP="00DD5E4A">
      <w:pPr>
        <w:spacing w:line="240" w:lineRule="auto"/>
        <w:rPr>
          <w:lang w:val="nl-NL"/>
        </w:rPr>
      </w:pPr>
    </w:p>
    <w:p w14:paraId="45268C06" w14:textId="77777777" w:rsidR="00855664" w:rsidRPr="00C3331B" w:rsidRDefault="00855664" w:rsidP="00EB4CAE">
      <w:pPr>
        <w:spacing w:line="276" w:lineRule="auto"/>
        <w:rPr>
          <w:lang w:val="nl-NL"/>
        </w:rPr>
      </w:pPr>
      <w:r w:rsidRPr="00C3331B">
        <w:rPr>
          <w:lang w:val="nl-NL"/>
        </w:rPr>
        <w:t xml:space="preserve">In principe kan iedere medewerker een wens t.a.v. </w:t>
      </w:r>
      <w:r w:rsidR="00413E0A" w:rsidRPr="00C3331B">
        <w:rPr>
          <w:lang w:val="nl-NL"/>
        </w:rPr>
        <w:t xml:space="preserve">de </w:t>
      </w:r>
      <w:r w:rsidR="00C3331B">
        <w:rPr>
          <w:lang w:val="nl-NL"/>
        </w:rPr>
        <w:t>informatievoorziening</w:t>
      </w:r>
      <w:r w:rsidR="00413E0A" w:rsidRPr="00C3331B">
        <w:rPr>
          <w:lang w:val="nl-NL"/>
        </w:rPr>
        <w:t xml:space="preserve"> </w:t>
      </w:r>
      <w:r w:rsidRPr="00C3331B">
        <w:rPr>
          <w:lang w:val="nl-NL"/>
        </w:rPr>
        <w:t xml:space="preserve">indienen. Dit dient bij de </w:t>
      </w:r>
      <w:proofErr w:type="spellStart"/>
      <w:r w:rsidRPr="00C3331B">
        <w:rPr>
          <w:lang w:val="nl-NL"/>
        </w:rPr>
        <w:t>Key</w:t>
      </w:r>
      <w:proofErr w:type="spellEnd"/>
      <w:r w:rsidRPr="00C3331B">
        <w:rPr>
          <w:lang w:val="nl-NL"/>
        </w:rPr>
        <w:t xml:space="preserve"> User te gebeuren. Deze stemt het verzoek binnen </w:t>
      </w:r>
      <w:r w:rsidR="00F53969" w:rsidRPr="00C3331B">
        <w:rPr>
          <w:lang w:val="nl-NL"/>
        </w:rPr>
        <w:t xml:space="preserve">de organisatie van </w:t>
      </w:r>
      <w:r w:rsidRPr="00C3331B">
        <w:rPr>
          <w:lang w:val="nl-NL"/>
        </w:rPr>
        <w:t>Opdrachtgever af en vervolgens met Functioneel Beheer.</w:t>
      </w:r>
    </w:p>
    <w:p w14:paraId="72D6950C" w14:textId="77777777" w:rsidR="00855664" w:rsidRPr="00C3331B" w:rsidRDefault="00855664" w:rsidP="00EB4CAE">
      <w:pPr>
        <w:spacing w:line="276" w:lineRule="auto"/>
        <w:rPr>
          <w:lang w:val="nl-NL"/>
        </w:rPr>
      </w:pPr>
      <w:r w:rsidRPr="00C3331B">
        <w:rPr>
          <w:lang w:val="nl-NL"/>
        </w:rPr>
        <w:t>Functioneel Beheer verzorgt de verdere afhandeling van het verzoek.</w:t>
      </w:r>
    </w:p>
    <w:p w14:paraId="2D20E984" w14:textId="77777777" w:rsidR="00090A8C" w:rsidRPr="00C3331B" w:rsidRDefault="00090A8C" w:rsidP="00EB4CAE">
      <w:pPr>
        <w:spacing w:line="276" w:lineRule="auto"/>
        <w:rPr>
          <w:lang w:val="nl-NL"/>
        </w:rPr>
      </w:pPr>
    </w:p>
    <w:p w14:paraId="62AB460B" w14:textId="77777777" w:rsidR="00090A8C" w:rsidRPr="00C3331B" w:rsidRDefault="00090A8C" w:rsidP="00EB4CAE">
      <w:pPr>
        <w:spacing w:line="276" w:lineRule="auto"/>
        <w:rPr>
          <w:lang w:val="nl-NL"/>
        </w:rPr>
      </w:pPr>
      <w:r w:rsidRPr="00C3331B">
        <w:rPr>
          <w:lang w:val="nl-NL"/>
        </w:rPr>
        <w:t xml:space="preserve">Daarbij vindt regelmatig terugkoppeling aan </w:t>
      </w:r>
      <w:r w:rsidR="00235671" w:rsidRPr="00C3331B">
        <w:rPr>
          <w:lang w:val="nl-NL"/>
        </w:rPr>
        <w:t>O</w:t>
      </w:r>
      <w:r w:rsidRPr="00C3331B">
        <w:rPr>
          <w:lang w:val="nl-NL"/>
        </w:rPr>
        <w:t>pdrachtgever plaats over zowel de status van de wijziging als zaken die betrekking kunnen hebben op de gestelde eisen (tussentijdse wijzigingen tijdens de realisatie) als de inzet van medewerkers van Opdrachtgever (b.v. voor de Gebruikersacceptatietest, opleidingen, inbreng van expertise etc.).</w:t>
      </w:r>
    </w:p>
    <w:p w14:paraId="5FAAECB6" w14:textId="77777777" w:rsidR="00090A8C" w:rsidRPr="00C3331B" w:rsidRDefault="00090A8C" w:rsidP="00EB4CAE">
      <w:pPr>
        <w:spacing w:line="276" w:lineRule="auto"/>
        <w:rPr>
          <w:lang w:val="nl-NL"/>
        </w:rPr>
      </w:pPr>
    </w:p>
    <w:p w14:paraId="3B47DE5B" w14:textId="77777777" w:rsidR="00090A8C" w:rsidRPr="00C3331B" w:rsidRDefault="00090A8C" w:rsidP="00EB4CAE">
      <w:pPr>
        <w:spacing w:line="276" w:lineRule="auto"/>
        <w:rPr>
          <w:lang w:val="nl-NL"/>
        </w:rPr>
      </w:pPr>
      <w:r w:rsidRPr="00C3331B">
        <w:rPr>
          <w:lang w:val="nl-NL"/>
        </w:rPr>
        <w:t xml:space="preserve">Waar het de inzet van medewerkers van Opdrachtgever betreft, zal het Functioneel Beheer van </w:t>
      </w:r>
      <w:r w:rsidR="007003A0" w:rsidRPr="007003A0">
        <w:rPr>
          <w:i/>
          <w:lang w:val="nl-NL"/>
        </w:rPr>
        <w:t>FB</w:t>
      </w:r>
      <w:r w:rsidRPr="00C3331B">
        <w:rPr>
          <w:lang w:val="nl-NL"/>
        </w:rPr>
        <w:t xml:space="preserve"> deze </w:t>
      </w:r>
      <w:r w:rsidR="002B32A5" w:rsidRPr="00C3331B">
        <w:rPr>
          <w:lang w:val="nl-NL"/>
        </w:rPr>
        <w:t xml:space="preserve">daarbij </w:t>
      </w:r>
      <w:r w:rsidRPr="00C3331B">
        <w:rPr>
          <w:lang w:val="nl-NL"/>
        </w:rPr>
        <w:t>begeleiden en ondersteunen.</w:t>
      </w:r>
    </w:p>
    <w:p w14:paraId="4F2A1389" w14:textId="77777777" w:rsidR="00855664" w:rsidRPr="00C3331B" w:rsidRDefault="00855664" w:rsidP="00B14842">
      <w:pPr>
        <w:pStyle w:val="Kop2"/>
        <w:rPr>
          <w:lang w:val="nl-NL"/>
        </w:rPr>
      </w:pPr>
      <w:bookmarkStart w:id="27" w:name="_Toc423621149"/>
      <w:r w:rsidRPr="00C3331B">
        <w:rPr>
          <w:lang w:val="nl-NL"/>
        </w:rPr>
        <w:t>Gegevensbeheer</w:t>
      </w:r>
      <w:bookmarkEnd w:id="27"/>
    </w:p>
    <w:p w14:paraId="1C3C5DBE" w14:textId="77777777" w:rsidR="00CE2CC9" w:rsidRPr="00C3331B" w:rsidRDefault="00CE2CC9" w:rsidP="00CE2CC9">
      <w:pPr>
        <w:rPr>
          <w:lang w:val="nl-NL"/>
        </w:rPr>
      </w:pPr>
      <w:bookmarkStart w:id="28" w:name="_Toc378773883"/>
    </w:p>
    <w:p w14:paraId="52E4F5DF" w14:textId="77777777" w:rsidR="00855664" w:rsidRPr="00C3331B" w:rsidRDefault="00855664" w:rsidP="00CE2CC9">
      <w:pPr>
        <w:rPr>
          <w:u w:val="single"/>
          <w:lang w:val="nl-NL"/>
        </w:rPr>
      </w:pPr>
      <w:r w:rsidRPr="00C3331B">
        <w:rPr>
          <w:u w:val="single"/>
          <w:lang w:val="nl-NL"/>
        </w:rPr>
        <w:t>Omschrijving dienst</w:t>
      </w:r>
      <w:bookmarkEnd w:id="28"/>
    </w:p>
    <w:p w14:paraId="34B96087" w14:textId="77777777" w:rsidR="00855664" w:rsidRPr="00C3331B" w:rsidRDefault="00855664" w:rsidP="00855664">
      <w:pPr>
        <w:spacing w:line="240" w:lineRule="auto"/>
        <w:rPr>
          <w:lang w:val="nl-NL"/>
        </w:rPr>
      </w:pPr>
    </w:p>
    <w:p w14:paraId="46B8DFD4" w14:textId="77777777" w:rsidR="00855664" w:rsidRPr="00C3331B" w:rsidRDefault="00855664" w:rsidP="00EB4CAE">
      <w:pPr>
        <w:spacing w:line="276" w:lineRule="auto"/>
        <w:rPr>
          <w:lang w:val="nl-NL"/>
        </w:rPr>
      </w:pPr>
      <w:r w:rsidRPr="00C3331B">
        <w:rPr>
          <w:lang w:val="nl-NL"/>
        </w:rPr>
        <w:t>Deze dienst betreft met name het monitoren van gegevens van Opdrachtgever m.b.t. zaken als vervuiling</w:t>
      </w:r>
      <w:r w:rsidR="002B32A5" w:rsidRPr="00C3331B">
        <w:rPr>
          <w:lang w:val="nl-NL"/>
        </w:rPr>
        <w:t xml:space="preserve"> en redundantie</w:t>
      </w:r>
      <w:r w:rsidRPr="00C3331B">
        <w:rPr>
          <w:lang w:val="nl-NL"/>
        </w:rPr>
        <w:t>, het hierover aan Opdrachtgever rapporteren en Opdrachtgever ondersteunen bij het eventueel verhelpen van afwijkingen.</w:t>
      </w:r>
    </w:p>
    <w:p w14:paraId="3D6F981D" w14:textId="77777777" w:rsidR="004572B4" w:rsidRPr="00C3331B" w:rsidRDefault="004572B4" w:rsidP="00CE2CC9">
      <w:pPr>
        <w:spacing w:line="240" w:lineRule="auto"/>
        <w:rPr>
          <w:lang w:val="nl-NL"/>
        </w:rPr>
      </w:pPr>
    </w:p>
    <w:p w14:paraId="7D2B710A" w14:textId="77777777" w:rsidR="00855664" w:rsidRPr="00C3331B" w:rsidRDefault="00855664" w:rsidP="00CE2CC9">
      <w:pPr>
        <w:rPr>
          <w:u w:val="single"/>
          <w:lang w:val="nl-NL"/>
        </w:rPr>
      </w:pPr>
      <w:bookmarkStart w:id="29" w:name="_Toc378773884"/>
      <w:r w:rsidRPr="00C3331B">
        <w:rPr>
          <w:u w:val="single"/>
          <w:lang w:val="nl-NL"/>
        </w:rPr>
        <w:t>Resultaten dienst</w:t>
      </w:r>
      <w:bookmarkEnd w:id="29"/>
    </w:p>
    <w:p w14:paraId="069C8B0A" w14:textId="77777777" w:rsidR="00855664" w:rsidRPr="00C3331B" w:rsidRDefault="00855664" w:rsidP="00855664">
      <w:pPr>
        <w:spacing w:line="240" w:lineRule="auto"/>
        <w:rPr>
          <w:lang w:val="nl-NL"/>
        </w:rPr>
      </w:pPr>
    </w:p>
    <w:p w14:paraId="3E8EC298" w14:textId="77777777" w:rsidR="00855664" w:rsidRPr="00C3331B" w:rsidRDefault="00855664" w:rsidP="00EB4CAE">
      <w:pPr>
        <w:spacing w:line="276" w:lineRule="auto"/>
        <w:rPr>
          <w:lang w:val="nl-NL"/>
        </w:rPr>
      </w:pPr>
      <w:r w:rsidRPr="00C3331B">
        <w:rPr>
          <w:lang w:val="nl-NL"/>
        </w:rPr>
        <w:t>Deze dienst biedt Opdrachtgever inzicht in de kwaliteit van de data, eventuele afwijkingen (redundantie, vervuiling etc.) en mogelijkheden deze afwijkingen te herstellen.</w:t>
      </w:r>
    </w:p>
    <w:p w14:paraId="05CC1165" w14:textId="77777777" w:rsidR="00855664" w:rsidRPr="00C3331B" w:rsidRDefault="00855664" w:rsidP="00EB4CAE">
      <w:pPr>
        <w:spacing w:line="276" w:lineRule="auto"/>
        <w:rPr>
          <w:lang w:val="nl-NL"/>
        </w:rPr>
      </w:pPr>
      <w:r w:rsidRPr="00C3331B">
        <w:rPr>
          <w:lang w:val="nl-NL"/>
        </w:rPr>
        <w:t xml:space="preserve">Hiermee wordt de kans op verstoringen o.b.v. </w:t>
      </w:r>
      <w:proofErr w:type="gramStart"/>
      <w:r w:rsidRPr="00C3331B">
        <w:rPr>
          <w:lang w:val="nl-NL"/>
        </w:rPr>
        <w:t>incorrecte /</w:t>
      </w:r>
      <w:proofErr w:type="gramEnd"/>
      <w:r w:rsidRPr="00C3331B">
        <w:rPr>
          <w:lang w:val="nl-NL"/>
        </w:rPr>
        <w:t xml:space="preserve"> onvolledige data sterk verminderd</w:t>
      </w:r>
      <w:r w:rsidR="00AE2567" w:rsidRPr="00C3331B">
        <w:rPr>
          <w:lang w:val="nl-NL"/>
        </w:rPr>
        <w:t xml:space="preserve"> en de kwaliteit van de daarmee gegenereerde producten verhoogd</w:t>
      </w:r>
      <w:r w:rsidRPr="00C3331B">
        <w:rPr>
          <w:lang w:val="nl-NL"/>
        </w:rPr>
        <w:t>.</w:t>
      </w:r>
    </w:p>
    <w:p w14:paraId="00C410CF" w14:textId="77777777" w:rsidR="00EB4CAE" w:rsidRPr="00C3331B" w:rsidRDefault="00EB4CAE" w:rsidP="00CE2CC9">
      <w:pPr>
        <w:spacing w:line="240" w:lineRule="auto"/>
        <w:rPr>
          <w:lang w:val="nl-NL"/>
        </w:rPr>
      </w:pPr>
    </w:p>
    <w:p w14:paraId="7CC582C1" w14:textId="77777777" w:rsidR="00855664" w:rsidRPr="00C3331B" w:rsidRDefault="00855664" w:rsidP="00CE2CC9">
      <w:pPr>
        <w:rPr>
          <w:u w:val="single"/>
          <w:lang w:val="nl-NL"/>
        </w:rPr>
      </w:pPr>
      <w:bookmarkStart w:id="30" w:name="_Toc378773885"/>
      <w:r w:rsidRPr="00C3331B">
        <w:rPr>
          <w:u w:val="single"/>
          <w:lang w:val="nl-NL"/>
        </w:rPr>
        <w:t>Afspraken m.b.t. dienst</w:t>
      </w:r>
      <w:bookmarkEnd w:id="30"/>
    </w:p>
    <w:p w14:paraId="403610BD" w14:textId="77777777" w:rsidR="00855664" w:rsidRPr="00C3331B" w:rsidRDefault="00855664" w:rsidP="00855664">
      <w:pPr>
        <w:spacing w:line="240" w:lineRule="auto"/>
        <w:rPr>
          <w:lang w:val="nl-NL"/>
        </w:rPr>
      </w:pPr>
    </w:p>
    <w:p w14:paraId="752CF3F4" w14:textId="77777777" w:rsidR="00855664" w:rsidRPr="00C3331B" w:rsidRDefault="00855664" w:rsidP="00EB4CAE">
      <w:pPr>
        <w:spacing w:line="276" w:lineRule="auto"/>
        <w:rPr>
          <w:lang w:val="nl-NL"/>
        </w:rPr>
      </w:pPr>
      <w:r w:rsidRPr="00C3331B">
        <w:rPr>
          <w:lang w:val="nl-NL"/>
        </w:rPr>
        <w:t xml:space="preserve">Functioneel Beheer is alleen verantwoordelijk voor het, binnen de mogelijkheden, monitoren van data van </w:t>
      </w:r>
      <w:r w:rsidR="00294C06" w:rsidRPr="00C3331B">
        <w:rPr>
          <w:lang w:val="nl-NL"/>
        </w:rPr>
        <w:t>O</w:t>
      </w:r>
      <w:r w:rsidRPr="00C3331B">
        <w:rPr>
          <w:lang w:val="nl-NL"/>
        </w:rPr>
        <w:t>pdrachtgever, om daarmee afwijkingen te kunnen constateren.</w:t>
      </w:r>
    </w:p>
    <w:p w14:paraId="5897DAEA" w14:textId="77777777" w:rsidR="00855664" w:rsidRPr="00C3331B" w:rsidRDefault="00855664" w:rsidP="00EB4CAE">
      <w:pPr>
        <w:spacing w:line="276" w:lineRule="auto"/>
        <w:rPr>
          <w:lang w:val="nl-NL"/>
        </w:rPr>
      </w:pPr>
      <w:r w:rsidRPr="00C3331B">
        <w:rPr>
          <w:lang w:val="nl-NL"/>
        </w:rPr>
        <w:t>Opdrachtgever is verantwoordelijk voor de inhoudelijke juistheid van de data en het nemen van besluiten t.a.v. herstelactiviteiten. Ook is Opdrachtgever verantwoordelijk voor het eventueel muteren van de data.</w:t>
      </w:r>
    </w:p>
    <w:p w14:paraId="54B625D6" w14:textId="77777777" w:rsidR="00163654" w:rsidRPr="00C3331B" w:rsidRDefault="00163654" w:rsidP="00B14842">
      <w:pPr>
        <w:pStyle w:val="Kop2"/>
        <w:rPr>
          <w:lang w:val="nl-NL"/>
        </w:rPr>
      </w:pPr>
      <w:bookmarkStart w:id="31" w:name="_Toc423621150"/>
      <w:r w:rsidRPr="00C3331B">
        <w:rPr>
          <w:lang w:val="nl-NL"/>
        </w:rPr>
        <w:t>Autorisatiebeheer</w:t>
      </w:r>
      <w:bookmarkEnd w:id="31"/>
    </w:p>
    <w:p w14:paraId="6AD672FC" w14:textId="77777777" w:rsidR="00163654" w:rsidRPr="00C3331B" w:rsidRDefault="00163654" w:rsidP="00163654">
      <w:pPr>
        <w:rPr>
          <w:lang w:val="nl-NL"/>
        </w:rPr>
      </w:pPr>
    </w:p>
    <w:p w14:paraId="40060B22" w14:textId="77777777" w:rsidR="00855664" w:rsidRPr="00C3331B" w:rsidRDefault="00D94762" w:rsidP="00163654">
      <w:pPr>
        <w:rPr>
          <w:u w:val="single"/>
          <w:lang w:val="nl-NL"/>
        </w:rPr>
      </w:pPr>
      <w:r w:rsidRPr="00C3331B">
        <w:rPr>
          <w:u w:val="single"/>
          <w:lang w:val="nl-NL"/>
        </w:rPr>
        <w:t>Omschrijving dienst</w:t>
      </w:r>
    </w:p>
    <w:p w14:paraId="42E5EC3F" w14:textId="77777777" w:rsidR="00855664" w:rsidRPr="00C3331B" w:rsidRDefault="00855664" w:rsidP="00855664">
      <w:pPr>
        <w:spacing w:line="240" w:lineRule="auto"/>
        <w:rPr>
          <w:lang w:val="nl-NL"/>
        </w:rPr>
      </w:pPr>
    </w:p>
    <w:p w14:paraId="09A4FF03" w14:textId="77777777" w:rsidR="00855664" w:rsidRDefault="00855664" w:rsidP="00EB4CAE">
      <w:pPr>
        <w:spacing w:line="276" w:lineRule="auto"/>
        <w:rPr>
          <w:lang w:val="nl-NL"/>
        </w:rPr>
      </w:pPr>
      <w:r w:rsidRPr="00C3331B">
        <w:rPr>
          <w:lang w:val="nl-NL"/>
        </w:rPr>
        <w:t xml:space="preserve">Met deze dienst wordt gezorgd voor het verstrekken van toegang tot </w:t>
      </w:r>
      <w:r w:rsidR="00413E0A" w:rsidRPr="00C3331B">
        <w:rPr>
          <w:lang w:val="nl-NL"/>
        </w:rPr>
        <w:t xml:space="preserve">de beheerde systemen </w:t>
      </w:r>
      <w:r w:rsidRPr="00C3331B">
        <w:rPr>
          <w:lang w:val="nl-NL"/>
        </w:rPr>
        <w:t xml:space="preserve">aan </w:t>
      </w:r>
      <w:r w:rsidR="00F53969" w:rsidRPr="00C3331B">
        <w:rPr>
          <w:lang w:val="nl-NL"/>
        </w:rPr>
        <w:t xml:space="preserve">uitsluitend </w:t>
      </w:r>
      <w:r w:rsidRPr="00C3331B">
        <w:rPr>
          <w:lang w:val="nl-NL"/>
        </w:rPr>
        <w:t>door Opdrachtgever bevoegde personen.</w:t>
      </w:r>
    </w:p>
    <w:p w14:paraId="19D7CC91" w14:textId="77777777" w:rsidR="007003A0" w:rsidRPr="00C3331B" w:rsidRDefault="007003A0" w:rsidP="00EB4CAE">
      <w:pPr>
        <w:spacing w:line="276" w:lineRule="auto"/>
        <w:rPr>
          <w:lang w:val="nl-NL"/>
        </w:rPr>
      </w:pPr>
    </w:p>
    <w:p w14:paraId="06CF8C2E" w14:textId="77777777" w:rsidR="00163654" w:rsidRPr="00C3331B" w:rsidRDefault="00163654" w:rsidP="00163654">
      <w:pPr>
        <w:spacing w:line="240" w:lineRule="auto"/>
        <w:rPr>
          <w:lang w:val="nl-NL"/>
        </w:rPr>
      </w:pPr>
    </w:p>
    <w:p w14:paraId="63416859" w14:textId="77777777" w:rsidR="00855664" w:rsidRPr="00C3331B" w:rsidRDefault="00D94762" w:rsidP="00163654">
      <w:pPr>
        <w:rPr>
          <w:u w:val="single"/>
          <w:lang w:val="nl-NL"/>
        </w:rPr>
      </w:pPr>
      <w:r w:rsidRPr="00C3331B">
        <w:rPr>
          <w:u w:val="single"/>
          <w:lang w:val="nl-NL"/>
        </w:rPr>
        <w:lastRenderedPageBreak/>
        <w:t>Resultaten dienst</w:t>
      </w:r>
    </w:p>
    <w:p w14:paraId="5F4CFB8B" w14:textId="77777777" w:rsidR="00855664" w:rsidRPr="00C3331B" w:rsidRDefault="00855664" w:rsidP="00855664">
      <w:pPr>
        <w:spacing w:line="240" w:lineRule="auto"/>
        <w:rPr>
          <w:lang w:val="nl-NL"/>
        </w:rPr>
      </w:pPr>
    </w:p>
    <w:p w14:paraId="275ADBD7" w14:textId="77777777" w:rsidR="00855664" w:rsidRPr="00C3331B" w:rsidRDefault="00855664" w:rsidP="00EB4CAE">
      <w:pPr>
        <w:spacing w:line="276" w:lineRule="auto"/>
        <w:rPr>
          <w:lang w:val="nl-NL"/>
        </w:rPr>
      </w:pPr>
      <w:r w:rsidRPr="00C3331B">
        <w:rPr>
          <w:lang w:val="nl-NL"/>
        </w:rPr>
        <w:t xml:space="preserve">Door deze dienst wordt de kans op ongeautoriseerd gebruik van </w:t>
      </w:r>
      <w:r w:rsidR="00413E0A" w:rsidRPr="00C3331B">
        <w:rPr>
          <w:lang w:val="nl-NL"/>
        </w:rPr>
        <w:t xml:space="preserve">de beheerde systemen </w:t>
      </w:r>
      <w:r w:rsidRPr="00C3331B">
        <w:rPr>
          <w:lang w:val="nl-NL"/>
        </w:rPr>
        <w:t xml:space="preserve">tot een minimum teruggebracht en heeft Opdrachtgever de volledige controle over zowel welke </w:t>
      </w:r>
      <w:proofErr w:type="gramStart"/>
      <w:r w:rsidRPr="00C3331B">
        <w:rPr>
          <w:lang w:val="nl-NL"/>
        </w:rPr>
        <w:t>personen /</w:t>
      </w:r>
      <w:proofErr w:type="gramEnd"/>
      <w:r w:rsidRPr="00C3331B">
        <w:rPr>
          <w:lang w:val="nl-NL"/>
        </w:rPr>
        <w:t xml:space="preserve"> functionarissen toegang tot de systemen hebben als ook de handelingen (raadplegen, opvoeren, muteren etc.) die zij daarbij mogen uitvoeren.</w:t>
      </w:r>
    </w:p>
    <w:p w14:paraId="63B08080" w14:textId="77777777" w:rsidR="00163654" w:rsidRPr="00C3331B" w:rsidRDefault="00163654" w:rsidP="00163654">
      <w:pPr>
        <w:spacing w:line="240" w:lineRule="auto"/>
        <w:rPr>
          <w:lang w:val="nl-NL"/>
        </w:rPr>
      </w:pPr>
    </w:p>
    <w:p w14:paraId="053E8D97" w14:textId="77777777" w:rsidR="00855664" w:rsidRPr="00C3331B" w:rsidRDefault="00855664" w:rsidP="00163654">
      <w:pPr>
        <w:rPr>
          <w:u w:val="single"/>
          <w:lang w:val="nl-NL"/>
        </w:rPr>
      </w:pPr>
      <w:r w:rsidRPr="00C3331B">
        <w:rPr>
          <w:u w:val="single"/>
          <w:lang w:val="nl-NL"/>
        </w:rPr>
        <w:t>A</w:t>
      </w:r>
      <w:r w:rsidR="00D94762" w:rsidRPr="00C3331B">
        <w:rPr>
          <w:u w:val="single"/>
          <w:lang w:val="nl-NL"/>
        </w:rPr>
        <w:t>fspraken m.b.t. dienst</w:t>
      </w:r>
    </w:p>
    <w:p w14:paraId="4BCA7A39" w14:textId="77777777" w:rsidR="00855664" w:rsidRPr="00C3331B" w:rsidRDefault="00855664" w:rsidP="00855664">
      <w:pPr>
        <w:spacing w:line="240" w:lineRule="auto"/>
        <w:rPr>
          <w:lang w:val="nl-NL"/>
        </w:rPr>
      </w:pPr>
    </w:p>
    <w:p w14:paraId="31BFC888" w14:textId="77777777" w:rsidR="00855664" w:rsidRPr="00C3331B" w:rsidRDefault="00855664" w:rsidP="00AE2567">
      <w:pPr>
        <w:spacing w:line="276" w:lineRule="auto"/>
        <w:rPr>
          <w:lang w:val="nl-NL"/>
        </w:rPr>
      </w:pPr>
      <w:r w:rsidRPr="00C3331B">
        <w:rPr>
          <w:lang w:val="nl-NL"/>
        </w:rPr>
        <w:t>O.b.v. opgaven van Opdrachtgever draagt Functioneel Beheer er</w:t>
      </w:r>
      <w:r w:rsidR="00235671" w:rsidRPr="00C3331B">
        <w:rPr>
          <w:lang w:val="nl-NL"/>
        </w:rPr>
        <w:t xml:space="preserve"> zorg voor</w:t>
      </w:r>
      <w:r w:rsidR="00AE2567" w:rsidRPr="00C3331B">
        <w:rPr>
          <w:lang w:val="nl-NL"/>
        </w:rPr>
        <w:t>, samen met Applicatie- en Technisch Beheer,</w:t>
      </w:r>
      <w:r w:rsidRPr="00C3331B">
        <w:rPr>
          <w:lang w:val="nl-NL"/>
        </w:rPr>
        <w:t xml:space="preserve"> dat de door Opdrachtgever goedgekeurde autorisaties worden </w:t>
      </w:r>
      <w:r w:rsidR="00C3331B" w:rsidRPr="00C3331B">
        <w:rPr>
          <w:lang w:val="nl-NL"/>
        </w:rPr>
        <w:t>geïmplementeerd</w:t>
      </w:r>
      <w:r w:rsidRPr="00C3331B">
        <w:rPr>
          <w:lang w:val="nl-NL"/>
        </w:rPr>
        <w:t>.</w:t>
      </w:r>
    </w:p>
    <w:p w14:paraId="257CCB7F" w14:textId="77777777" w:rsidR="00163654" w:rsidRPr="00C3331B" w:rsidRDefault="00855664" w:rsidP="00AE2567">
      <w:pPr>
        <w:spacing w:line="276" w:lineRule="auto"/>
        <w:rPr>
          <w:lang w:val="nl-NL"/>
        </w:rPr>
      </w:pPr>
      <w:r w:rsidRPr="00C3331B">
        <w:rPr>
          <w:lang w:val="nl-NL"/>
        </w:rPr>
        <w:t>Tevens rapporteert Functioneel Beheer periodiek aan Opdrachtgever over de bestaande autorisaties. O.b.v. deze rapportages kan Opdrachtgever besluiten over mogelijke acties (opschoning, aanpassing) t.a.v. de bestaande autorisaties, waarna aan Functioneel Beheer opdracht kan worden gegeven om deze acties uit te (laten) voeren.</w:t>
      </w:r>
    </w:p>
    <w:p w14:paraId="3F97828E" w14:textId="77777777" w:rsidR="00163654" w:rsidRPr="00C3331B" w:rsidRDefault="00163654" w:rsidP="00B14842">
      <w:pPr>
        <w:pStyle w:val="Kop2"/>
        <w:rPr>
          <w:lang w:val="nl-NL"/>
        </w:rPr>
      </w:pPr>
      <w:bookmarkStart w:id="32" w:name="_Toc423621151"/>
      <w:r w:rsidRPr="00C3331B">
        <w:rPr>
          <w:lang w:val="nl-NL"/>
        </w:rPr>
        <w:t>Kwaliteitsbewaking</w:t>
      </w:r>
      <w:bookmarkEnd w:id="32"/>
    </w:p>
    <w:p w14:paraId="32785D00" w14:textId="77777777" w:rsidR="00163654" w:rsidRPr="00C3331B" w:rsidRDefault="00163654" w:rsidP="00163654">
      <w:pPr>
        <w:rPr>
          <w:lang w:val="nl-NL"/>
        </w:rPr>
      </w:pPr>
    </w:p>
    <w:p w14:paraId="4E94938E" w14:textId="77777777" w:rsidR="00855664" w:rsidRPr="00C3331B" w:rsidRDefault="00D94762" w:rsidP="00163654">
      <w:pPr>
        <w:rPr>
          <w:u w:val="single"/>
          <w:lang w:val="nl-NL"/>
        </w:rPr>
      </w:pPr>
      <w:r w:rsidRPr="00C3331B">
        <w:rPr>
          <w:u w:val="single"/>
          <w:lang w:val="nl-NL"/>
        </w:rPr>
        <w:t>Omschrijving dienst</w:t>
      </w:r>
    </w:p>
    <w:p w14:paraId="34ED7E29" w14:textId="77777777" w:rsidR="00855664" w:rsidRPr="00C3331B" w:rsidRDefault="00855664" w:rsidP="00855664">
      <w:pPr>
        <w:spacing w:line="240" w:lineRule="auto"/>
        <w:rPr>
          <w:lang w:val="nl-NL"/>
        </w:rPr>
      </w:pPr>
    </w:p>
    <w:p w14:paraId="160DC0FD" w14:textId="77777777" w:rsidR="00855664" w:rsidRPr="00C3331B" w:rsidRDefault="00855664" w:rsidP="00EB4CAE">
      <w:pPr>
        <w:spacing w:line="276" w:lineRule="auto"/>
        <w:rPr>
          <w:lang w:val="nl-NL"/>
        </w:rPr>
      </w:pPr>
      <w:r w:rsidRPr="00C3331B">
        <w:rPr>
          <w:lang w:val="nl-NL"/>
        </w:rPr>
        <w:t>Deze dienst omvat een aantal (</w:t>
      </w:r>
      <w:proofErr w:type="spellStart"/>
      <w:r w:rsidRPr="00C3331B">
        <w:rPr>
          <w:lang w:val="nl-NL"/>
        </w:rPr>
        <w:t>monitorings</w:t>
      </w:r>
      <w:proofErr w:type="spellEnd"/>
      <w:r w:rsidRPr="00C3331B">
        <w:rPr>
          <w:lang w:val="nl-NL"/>
        </w:rPr>
        <w:t xml:space="preserve">)activiteiten waarmee de kwaliteit van het gebruik en de werking van </w:t>
      </w:r>
      <w:r w:rsidR="00F53969" w:rsidRPr="00C3331B">
        <w:rPr>
          <w:lang w:val="nl-NL"/>
        </w:rPr>
        <w:t>de systemen</w:t>
      </w:r>
      <w:r w:rsidRPr="00C3331B">
        <w:rPr>
          <w:lang w:val="nl-NL"/>
        </w:rPr>
        <w:t xml:space="preserve"> worden bewaakt. Daarover wordt aan Opdrachtgever gerapporteerd en waar relevant worden verbetermaatregelen genomen.</w:t>
      </w:r>
    </w:p>
    <w:p w14:paraId="28B17870" w14:textId="77777777" w:rsidR="00163654" w:rsidRPr="00C3331B" w:rsidRDefault="00163654" w:rsidP="00163654">
      <w:pPr>
        <w:spacing w:line="240" w:lineRule="auto"/>
        <w:rPr>
          <w:lang w:val="nl-NL"/>
        </w:rPr>
      </w:pPr>
    </w:p>
    <w:p w14:paraId="3B6621F3" w14:textId="77777777" w:rsidR="00855664" w:rsidRPr="00C3331B" w:rsidRDefault="00D94762" w:rsidP="00163654">
      <w:pPr>
        <w:rPr>
          <w:u w:val="single"/>
          <w:lang w:val="nl-NL"/>
        </w:rPr>
      </w:pPr>
      <w:r w:rsidRPr="00C3331B">
        <w:rPr>
          <w:u w:val="single"/>
          <w:lang w:val="nl-NL"/>
        </w:rPr>
        <w:t>Resultaten dienst</w:t>
      </w:r>
    </w:p>
    <w:p w14:paraId="58314922" w14:textId="77777777" w:rsidR="00163654" w:rsidRPr="00C3331B" w:rsidRDefault="00163654" w:rsidP="00163654">
      <w:pPr>
        <w:rPr>
          <w:u w:val="single"/>
          <w:lang w:val="nl-NL"/>
        </w:rPr>
      </w:pPr>
    </w:p>
    <w:p w14:paraId="75CF7FBB" w14:textId="77777777" w:rsidR="00855664" w:rsidRPr="00C3331B" w:rsidRDefault="00855664" w:rsidP="00EB4CAE">
      <w:pPr>
        <w:spacing w:line="276" w:lineRule="auto"/>
        <w:rPr>
          <w:lang w:val="nl-NL"/>
        </w:rPr>
      </w:pPr>
      <w:r w:rsidRPr="00C3331B">
        <w:rPr>
          <w:lang w:val="nl-NL"/>
        </w:rPr>
        <w:t>Opdrachtgever wordt zodanig op de hoogte gehouden van de relevante kengetallen dat deze in de gelegenheid is waar gewenst in te grijpen. Door zowel bewaking als kwaliteitsmaatregelen worden risico</w:t>
      </w:r>
      <w:r w:rsidR="006E404E" w:rsidRPr="00C3331B">
        <w:rPr>
          <w:lang w:val="nl-NL"/>
        </w:rPr>
        <w:t>’</w:t>
      </w:r>
      <w:r w:rsidRPr="00C3331B">
        <w:rPr>
          <w:lang w:val="nl-NL"/>
        </w:rPr>
        <w:t>s voor de bedrijfsvoering (b.v. door systeemfouten of –uitval) verminderd en de toegevoegde waarde van de systemen voor de processen van Opdrachtgever ver</w:t>
      </w:r>
      <w:r w:rsidR="00294C06" w:rsidRPr="00C3331B">
        <w:rPr>
          <w:lang w:val="nl-NL"/>
        </w:rPr>
        <w:t>groot</w:t>
      </w:r>
      <w:r w:rsidRPr="00C3331B">
        <w:rPr>
          <w:lang w:val="nl-NL"/>
        </w:rPr>
        <w:t>.</w:t>
      </w:r>
    </w:p>
    <w:p w14:paraId="346415BB" w14:textId="77777777" w:rsidR="00163654" w:rsidRPr="00C3331B" w:rsidRDefault="00163654" w:rsidP="00163654">
      <w:pPr>
        <w:spacing w:line="240" w:lineRule="auto"/>
        <w:rPr>
          <w:lang w:val="nl-NL"/>
        </w:rPr>
      </w:pPr>
    </w:p>
    <w:p w14:paraId="7EA276E1" w14:textId="77777777" w:rsidR="00855664" w:rsidRPr="00C3331B" w:rsidRDefault="00855664" w:rsidP="00163654">
      <w:pPr>
        <w:rPr>
          <w:u w:val="single"/>
          <w:lang w:val="nl-NL"/>
        </w:rPr>
      </w:pPr>
      <w:r w:rsidRPr="00C3331B">
        <w:rPr>
          <w:u w:val="single"/>
          <w:lang w:val="nl-NL"/>
        </w:rPr>
        <w:t xml:space="preserve">Afspraken m.b.t. </w:t>
      </w:r>
      <w:proofErr w:type="gramStart"/>
      <w:r w:rsidRPr="00C3331B">
        <w:rPr>
          <w:u w:val="single"/>
          <w:lang w:val="nl-NL"/>
        </w:rPr>
        <w:t>dienst /</w:t>
      </w:r>
      <w:proofErr w:type="gramEnd"/>
      <w:r w:rsidRPr="00C3331B">
        <w:rPr>
          <w:u w:val="single"/>
          <w:lang w:val="nl-NL"/>
        </w:rPr>
        <w:t xml:space="preserve"> product</w:t>
      </w:r>
    </w:p>
    <w:p w14:paraId="39B78EAC" w14:textId="77777777" w:rsidR="00855664" w:rsidRPr="00C3331B" w:rsidRDefault="00855664" w:rsidP="00855664">
      <w:pPr>
        <w:spacing w:line="240" w:lineRule="auto"/>
        <w:rPr>
          <w:lang w:val="nl-NL"/>
        </w:rPr>
      </w:pPr>
    </w:p>
    <w:p w14:paraId="51E93CEB" w14:textId="77777777" w:rsidR="00855664" w:rsidRPr="00C3331B" w:rsidRDefault="00855664" w:rsidP="00163654">
      <w:pPr>
        <w:spacing w:line="240" w:lineRule="auto"/>
        <w:rPr>
          <w:lang w:val="nl-NL"/>
        </w:rPr>
      </w:pPr>
      <w:r w:rsidRPr="00C3331B">
        <w:rPr>
          <w:lang w:val="nl-NL"/>
        </w:rPr>
        <w:t>Met Opdrachtgever zullen afspraken worden gemaakt over rapportages m.b.t. dit onderwerp.</w:t>
      </w:r>
    </w:p>
    <w:p w14:paraId="7BD2D471" w14:textId="77777777" w:rsidR="004C4B16" w:rsidRPr="00C3331B" w:rsidRDefault="004C4B16" w:rsidP="00855664">
      <w:pPr>
        <w:rPr>
          <w:lang w:val="nl-NL"/>
        </w:rPr>
      </w:pPr>
    </w:p>
    <w:p w14:paraId="622CE16B" w14:textId="77777777" w:rsidR="00E569A4" w:rsidRPr="00C3331B" w:rsidRDefault="00E569A4">
      <w:pPr>
        <w:widowControl/>
        <w:suppressAutoHyphens w:val="0"/>
        <w:spacing w:line="240" w:lineRule="auto"/>
        <w:rPr>
          <w:lang w:val="nl-NL"/>
        </w:rPr>
      </w:pPr>
      <w:r w:rsidRPr="00C3331B">
        <w:rPr>
          <w:lang w:val="nl-NL"/>
        </w:rPr>
        <w:br w:type="page"/>
      </w:r>
    </w:p>
    <w:p w14:paraId="6ED0B523" w14:textId="77777777" w:rsidR="002301AF" w:rsidRPr="00C3331B" w:rsidRDefault="002301AF" w:rsidP="002301AF">
      <w:pPr>
        <w:pStyle w:val="Kop1"/>
        <w:rPr>
          <w:lang w:val="nl-NL"/>
        </w:rPr>
      </w:pPr>
      <w:bookmarkStart w:id="33" w:name="_Toc423621152"/>
      <w:r w:rsidRPr="00C3331B">
        <w:rPr>
          <w:lang w:val="nl-NL"/>
        </w:rPr>
        <w:lastRenderedPageBreak/>
        <w:t>Algemene rollen m.b.t. beheer en onderhoud</w:t>
      </w:r>
      <w:bookmarkEnd w:id="33"/>
    </w:p>
    <w:p w14:paraId="57C1F5CD" w14:textId="77777777" w:rsidR="00E569A4" w:rsidRPr="00C3331B" w:rsidRDefault="00E569A4" w:rsidP="00E569A4">
      <w:pPr>
        <w:rPr>
          <w:lang w:val="nl-NL"/>
        </w:rPr>
      </w:pPr>
    </w:p>
    <w:p w14:paraId="46FF9D80" w14:textId="77777777" w:rsidR="00D02840" w:rsidRPr="00C3331B" w:rsidRDefault="00D02840" w:rsidP="00D02840">
      <w:pPr>
        <w:rPr>
          <w:lang w:val="nl-NL"/>
        </w:rPr>
      </w:pPr>
      <w:r w:rsidRPr="00C3331B">
        <w:rPr>
          <w:lang w:val="nl-NL"/>
        </w:rPr>
        <w:t xml:space="preserve">Bij het beheer van informatiesystemen zijn doorgaans meerdere partijen betrokken, in meerdere rollen. Het is daarbij van groot belang om de onderlinge relaties, zowel qua uit te voeren activiteiten als benodigde communicatie, afstemming en besluitvorming, zo soepel mogelijk te laten verlopen. </w:t>
      </w:r>
    </w:p>
    <w:p w14:paraId="574A2425" w14:textId="77777777" w:rsidR="00D02840" w:rsidRPr="00C3331B" w:rsidRDefault="00D02840" w:rsidP="00D02840">
      <w:pPr>
        <w:rPr>
          <w:lang w:val="nl-NL"/>
        </w:rPr>
      </w:pPr>
      <w:r w:rsidRPr="00C3331B">
        <w:rPr>
          <w:lang w:val="nl-NL"/>
        </w:rPr>
        <w:t>Een belangrijke voorwaarde hiervoor is dat het voor alle partijen helder is wat er van elkaar vanuit de verschillende rollen verwacht kan worden en bij welke partij welke rollen zijn belegd.</w:t>
      </w:r>
    </w:p>
    <w:p w14:paraId="525987D1" w14:textId="77777777" w:rsidR="00C027E8" w:rsidRPr="00C3331B" w:rsidRDefault="00C027E8" w:rsidP="00C027E8">
      <w:pPr>
        <w:rPr>
          <w:lang w:val="nl-NL"/>
        </w:rPr>
      </w:pPr>
    </w:p>
    <w:p w14:paraId="4FBC37BD" w14:textId="77777777" w:rsidR="00D02840" w:rsidRPr="00C3331B" w:rsidRDefault="007003A0" w:rsidP="00C027E8">
      <w:pPr>
        <w:rPr>
          <w:lang w:val="nl-NL"/>
        </w:rPr>
      </w:pPr>
      <w:r w:rsidRPr="007003A0">
        <w:rPr>
          <w:i/>
          <w:lang w:val="nl-NL"/>
        </w:rPr>
        <w:t>FB</w:t>
      </w:r>
      <w:r w:rsidR="00D02840" w:rsidRPr="00C3331B">
        <w:rPr>
          <w:lang w:val="nl-NL"/>
        </w:rPr>
        <w:t xml:space="preserve"> hanteert hiervoor de onderstaande standaards.</w:t>
      </w:r>
    </w:p>
    <w:p w14:paraId="02B32D33" w14:textId="77777777" w:rsidR="00D02840" w:rsidRPr="00C3331B" w:rsidRDefault="00D02840" w:rsidP="00C027E8">
      <w:pPr>
        <w:rPr>
          <w:lang w:val="nl-NL"/>
        </w:rPr>
      </w:pPr>
    </w:p>
    <w:tbl>
      <w:tblPr>
        <w:tblStyle w:val="Tabelraster"/>
        <w:tblW w:w="0" w:type="auto"/>
        <w:tblLook w:val="04A0" w:firstRow="1" w:lastRow="0" w:firstColumn="1" w:lastColumn="0" w:noHBand="0" w:noVBand="1"/>
      </w:tblPr>
      <w:tblGrid>
        <w:gridCol w:w="2431"/>
        <w:gridCol w:w="6608"/>
      </w:tblGrid>
      <w:tr w:rsidR="00D02840" w:rsidRPr="00C3331B" w14:paraId="63B0E783" w14:textId="77777777" w:rsidTr="00D02840">
        <w:trPr>
          <w:tblHeader/>
        </w:trPr>
        <w:tc>
          <w:tcPr>
            <w:tcW w:w="2431" w:type="dxa"/>
            <w:shd w:val="clear" w:color="auto" w:fill="A6A6A6" w:themeFill="background1" w:themeFillShade="A6"/>
            <w:vAlign w:val="center"/>
          </w:tcPr>
          <w:p w14:paraId="2ED9A158" w14:textId="77777777" w:rsidR="00D02840" w:rsidRPr="00C3331B" w:rsidRDefault="00D02840" w:rsidP="00A86D96">
            <w:pPr>
              <w:rPr>
                <w:lang w:val="nl-NL"/>
              </w:rPr>
            </w:pPr>
            <w:r w:rsidRPr="00C3331B">
              <w:rPr>
                <w:lang w:val="nl-NL"/>
              </w:rPr>
              <w:t>Rol</w:t>
            </w:r>
          </w:p>
        </w:tc>
        <w:tc>
          <w:tcPr>
            <w:tcW w:w="6608" w:type="dxa"/>
            <w:shd w:val="clear" w:color="auto" w:fill="A6A6A6" w:themeFill="background1" w:themeFillShade="A6"/>
          </w:tcPr>
          <w:p w14:paraId="6E0F8010" w14:textId="77777777" w:rsidR="00D02840" w:rsidRPr="00C3331B" w:rsidRDefault="00D02840" w:rsidP="00A86D96">
            <w:pPr>
              <w:rPr>
                <w:lang w:val="nl-NL"/>
              </w:rPr>
            </w:pPr>
            <w:r w:rsidRPr="00C3331B">
              <w:rPr>
                <w:lang w:val="nl-NL"/>
              </w:rPr>
              <w:t>Korte omschrijving</w:t>
            </w:r>
          </w:p>
        </w:tc>
      </w:tr>
      <w:tr w:rsidR="00D02840" w:rsidRPr="00C3331B" w14:paraId="1A61E835" w14:textId="77777777" w:rsidTr="00D02840">
        <w:tc>
          <w:tcPr>
            <w:tcW w:w="2431" w:type="dxa"/>
          </w:tcPr>
          <w:p w14:paraId="14AE769E" w14:textId="77777777" w:rsidR="00D02840" w:rsidRPr="00C3331B" w:rsidRDefault="00D02840" w:rsidP="00A86D96">
            <w:pPr>
              <w:rPr>
                <w:lang w:val="nl-NL"/>
              </w:rPr>
            </w:pPr>
            <w:r w:rsidRPr="00C3331B">
              <w:rPr>
                <w:lang w:val="nl-NL"/>
              </w:rPr>
              <w:t>Opdrachtgever (synoniem = klant)</w:t>
            </w:r>
          </w:p>
        </w:tc>
        <w:tc>
          <w:tcPr>
            <w:tcW w:w="6608" w:type="dxa"/>
          </w:tcPr>
          <w:p w14:paraId="04093FB4" w14:textId="77777777" w:rsidR="00D02840" w:rsidRPr="00C3331B" w:rsidRDefault="00D02840" w:rsidP="00A86D96">
            <w:pPr>
              <w:tabs>
                <w:tab w:val="left" w:pos="1985"/>
              </w:tabs>
              <w:spacing w:line="276" w:lineRule="auto"/>
              <w:rPr>
                <w:lang w:val="nl-NL"/>
              </w:rPr>
            </w:pPr>
            <w:r w:rsidRPr="00C3331B">
              <w:rPr>
                <w:lang w:val="nl-NL"/>
              </w:rPr>
              <w:t xml:space="preserve">De rol betreft met name het namens de business besluiten over inhoud en kwaliteit van de te leveren </w:t>
            </w:r>
            <w:proofErr w:type="gramStart"/>
            <w:r w:rsidRPr="00C3331B">
              <w:rPr>
                <w:lang w:val="nl-NL"/>
              </w:rPr>
              <w:t>IV dienstverlening</w:t>
            </w:r>
            <w:proofErr w:type="gramEnd"/>
            <w:r w:rsidRPr="00C3331B">
              <w:rPr>
                <w:lang w:val="nl-NL"/>
              </w:rPr>
              <w:t xml:space="preserve">, gebaseerd op de gewenste toegevoegde waarde voor bedrijfsprocessen, -doelstellingen en -resultaten. </w:t>
            </w:r>
          </w:p>
          <w:p w14:paraId="71DD879F" w14:textId="77777777" w:rsidR="00D02840" w:rsidRPr="00C3331B" w:rsidRDefault="00D02840" w:rsidP="00A86D96">
            <w:pPr>
              <w:tabs>
                <w:tab w:val="left" w:pos="1985"/>
              </w:tabs>
              <w:spacing w:line="276" w:lineRule="auto"/>
              <w:rPr>
                <w:lang w:val="nl-NL"/>
              </w:rPr>
            </w:pPr>
            <w:r w:rsidRPr="00C3331B">
              <w:rPr>
                <w:lang w:val="nl-NL"/>
              </w:rPr>
              <w:t xml:space="preserve">Doorgaans is de opdrachtgever ook degene die voor de dienstverlening betaalt. </w:t>
            </w:r>
          </w:p>
          <w:p w14:paraId="5AA8D78B" w14:textId="77777777" w:rsidR="00D02840" w:rsidRPr="00C3331B" w:rsidRDefault="00D02840" w:rsidP="00A86D96">
            <w:pPr>
              <w:tabs>
                <w:tab w:val="left" w:pos="1985"/>
              </w:tabs>
              <w:spacing w:line="276" w:lineRule="auto"/>
              <w:rPr>
                <w:lang w:val="nl-NL"/>
              </w:rPr>
            </w:pPr>
            <w:r w:rsidRPr="00C3331B">
              <w:rPr>
                <w:lang w:val="nl-NL"/>
              </w:rPr>
              <w:t xml:space="preserve">Opdrachtgevers zijn vaak als manager verantwoordelijk voor </w:t>
            </w:r>
            <w:proofErr w:type="gramStart"/>
            <w:r w:rsidRPr="00C3331B">
              <w:rPr>
                <w:rFonts w:cstheme="minorHAnsi"/>
                <w:lang w:val="nl-NL"/>
              </w:rPr>
              <w:t>éé</w:t>
            </w:r>
            <w:r w:rsidRPr="00C3331B">
              <w:rPr>
                <w:lang w:val="nl-NL"/>
              </w:rPr>
              <w:t>n</w:t>
            </w:r>
            <w:proofErr w:type="gramEnd"/>
            <w:r w:rsidRPr="00C3331B">
              <w:rPr>
                <w:lang w:val="nl-NL"/>
              </w:rPr>
              <w:t xml:space="preserve"> of meerdere door de IV ondersteunde bedrijfsproces(sen). De rol van opdrachtgever is een Business verantwoordelijkheid.</w:t>
            </w:r>
          </w:p>
        </w:tc>
      </w:tr>
      <w:tr w:rsidR="00D02840" w:rsidRPr="00C3331B" w14:paraId="08146DD3" w14:textId="77777777" w:rsidTr="00D02840">
        <w:trPr>
          <w:trHeight w:val="274"/>
        </w:trPr>
        <w:tc>
          <w:tcPr>
            <w:tcW w:w="2431" w:type="dxa"/>
          </w:tcPr>
          <w:p w14:paraId="391604A2" w14:textId="77777777" w:rsidR="00D02840" w:rsidRPr="00C3331B" w:rsidRDefault="00D02840" w:rsidP="00A86D96">
            <w:pPr>
              <w:rPr>
                <w:lang w:val="nl-NL"/>
              </w:rPr>
            </w:pPr>
            <w:r w:rsidRPr="00C3331B">
              <w:rPr>
                <w:lang w:val="nl-NL"/>
              </w:rPr>
              <w:t>Systeemeigenaar</w:t>
            </w:r>
          </w:p>
        </w:tc>
        <w:tc>
          <w:tcPr>
            <w:tcW w:w="6608" w:type="dxa"/>
          </w:tcPr>
          <w:p w14:paraId="1CBC8A5A" w14:textId="77777777" w:rsidR="00D02840" w:rsidRPr="00C3331B" w:rsidRDefault="00D02840" w:rsidP="00294C06">
            <w:pPr>
              <w:spacing w:line="276" w:lineRule="auto"/>
              <w:rPr>
                <w:lang w:val="nl-NL"/>
              </w:rPr>
            </w:pPr>
            <w:r w:rsidRPr="00C3331B">
              <w:rPr>
                <w:rFonts w:cs="Arial"/>
                <w:lang w:val="nl-NL" w:eastAsia="en-US"/>
              </w:rPr>
              <w:t xml:space="preserve">De functionaris die beslist over functionaliteit, financiering en dienstverleningseisen van een systeem. Dit is een </w:t>
            </w:r>
            <w:r w:rsidR="00294C06" w:rsidRPr="00C3331B">
              <w:rPr>
                <w:rFonts w:cs="Arial"/>
                <w:lang w:val="nl-NL" w:eastAsia="en-US"/>
              </w:rPr>
              <w:t>B</w:t>
            </w:r>
            <w:r w:rsidRPr="00C3331B">
              <w:rPr>
                <w:rFonts w:cs="Arial"/>
                <w:lang w:val="nl-NL" w:eastAsia="en-US"/>
              </w:rPr>
              <w:t>usiness verantwoordelijkheid.</w:t>
            </w:r>
          </w:p>
        </w:tc>
      </w:tr>
      <w:tr w:rsidR="00D02840" w:rsidRPr="00C3331B" w14:paraId="6A08D147" w14:textId="77777777" w:rsidTr="00D02840">
        <w:tc>
          <w:tcPr>
            <w:tcW w:w="2431" w:type="dxa"/>
          </w:tcPr>
          <w:p w14:paraId="12C5E3F0" w14:textId="77777777" w:rsidR="00D02840" w:rsidRPr="00C3331B" w:rsidRDefault="00D02840" w:rsidP="00A86D96">
            <w:pPr>
              <w:rPr>
                <w:lang w:val="nl-NL"/>
              </w:rPr>
            </w:pPr>
            <w:proofErr w:type="gramStart"/>
            <w:r w:rsidRPr="00C3331B">
              <w:rPr>
                <w:lang w:val="nl-NL"/>
              </w:rPr>
              <w:t>Data eigenaar</w:t>
            </w:r>
            <w:proofErr w:type="gramEnd"/>
          </w:p>
        </w:tc>
        <w:tc>
          <w:tcPr>
            <w:tcW w:w="6608" w:type="dxa"/>
          </w:tcPr>
          <w:p w14:paraId="4CC62F13" w14:textId="77777777" w:rsidR="00D02840" w:rsidRPr="00C3331B" w:rsidRDefault="00D02840" w:rsidP="00294C06">
            <w:pPr>
              <w:spacing w:line="276" w:lineRule="auto"/>
              <w:rPr>
                <w:rFonts w:cs="Arial"/>
                <w:lang w:val="nl-NL" w:eastAsia="en-US"/>
              </w:rPr>
            </w:pPr>
            <w:r w:rsidRPr="00C3331B">
              <w:rPr>
                <w:rFonts w:cs="Arial"/>
                <w:lang w:val="nl-NL" w:eastAsia="en-US"/>
              </w:rPr>
              <w:t xml:space="preserve">De functionaris die beslist over (de eisen aan) de inhoud van business data, de autorisaties t.a.v. de data en het beschikbaar stellen van de data. Dit is een </w:t>
            </w:r>
            <w:r w:rsidR="00294C06" w:rsidRPr="00C3331B">
              <w:rPr>
                <w:rFonts w:cs="Arial"/>
                <w:lang w:val="nl-NL" w:eastAsia="en-US"/>
              </w:rPr>
              <w:t>B</w:t>
            </w:r>
            <w:r w:rsidRPr="00C3331B">
              <w:rPr>
                <w:rFonts w:cs="Arial"/>
                <w:lang w:val="nl-NL" w:eastAsia="en-US"/>
              </w:rPr>
              <w:t>usiness verantwoordelijkheid.</w:t>
            </w:r>
          </w:p>
        </w:tc>
      </w:tr>
      <w:tr w:rsidR="00D02840" w:rsidRPr="00C3331B" w14:paraId="2257C79D" w14:textId="77777777" w:rsidTr="00D02840">
        <w:tc>
          <w:tcPr>
            <w:tcW w:w="2431" w:type="dxa"/>
          </w:tcPr>
          <w:p w14:paraId="6F5187C7" w14:textId="77777777" w:rsidR="00D02840" w:rsidRPr="00C3331B" w:rsidRDefault="00D02840" w:rsidP="00A86D96">
            <w:pPr>
              <w:rPr>
                <w:lang w:val="nl-NL"/>
              </w:rPr>
            </w:pPr>
            <w:proofErr w:type="spellStart"/>
            <w:r w:rsidRPr="00C3331B">
              <w:rPr>
                <w:lang w:val="nl-NL"/>
              </w:rPr>
              <w:t>Key</w:t>
            </w:r>
            <w:proofErr w:type="spellEnd"/>
            <w:r w:rsidRPr="00C3331B">
              <w:rPr>
                <w:lang w:val="nl-NL"/>
              </w:rPr>
              <w:t xml:space="preserve"> User</w:t>
            </w:r>
          </w:p>
        </w:tc>
        <w:tc>
          <w:tcPr>
            <w:tcW w:w="6608" w:type="dxa"/>
          </w:tcPr>
          <w:p w14:paraId="25D2C838" w14:textId="77777777" w:rsidR="00D02840" w:rsidRPr="00C3331B" w:rsidRDefault="00D02840" w:rsidP="00294C06">
            <w:pPr>
              <w:tabs>
                <w:tab w:val="left" w:pos="1985"/>
              </w:tabs>
              <w:spacing w:line="276" w:lineRule="auto"/>
              <w:rPr>
                <w:lang w:val="nl-NL"/>
              </w:rPr>
            </w:pPr>
            <w:r w:rsidRPr="00C3331B">
              <w:rPr>
                <w:rFonts w:cstheme="minorHAnsi"/>
                <w:lang w:val="nl-NL"/>
              </w:rPr>
              <w:t xml:space="preserve">In algemene zin is een </w:t>
            </w:r>
            <w:proofErr w:type="spellStart"/>
            <w:r w:rsidRPr="00C3331B">
              <w:rPr>
                <w:rFonts w:cstheme="minorHAnsi"/>
                <w:lang w:val="nl-NL"/>
              </w:rPr>
              <w:t>key</w:t>
            </w:r>
            <w:proofErr w:type="spellEnd"/>
            <w:r w:rsidRPr="00C3331B">
              <w:rPr>
                <w:rFonts w:cstheme="minorHAnsi"/>
                <w:lang w:val="nl-NL"/>
              </w:rPr>
              <w:t xml:space="preserve"> user een (senior) gebruiker die, ter ondersteuning van </w:t>
            </w:r>
            <w:proofErr w:type="gramStart"/>
            <w:r w:rsidRPr="00C3331B">
              <w:rPr>
                <w:rFonts w:cstheme="minorHAnsi"/>
                <w:lang w:val="nl-NL"/>
              </w:rPr>
              <w:t>zijn /</w:t>
            </w:r>
            <w:proofErr w:type="gramEnd"/>
            <w:r w:rsidRPr="00C3331B">
              <w:rPr>
                <w:rFonts w:cstheme="minorHAnsi"/>
                <w:lang w:val="nl-NL"/>
              </w:rPr>
              <w:t xml:space="preserve"> haar collega’s een aantal Functioneel Beheer taken uitvoert. De taken en de aansturing van deze rol zijn echter bij </w:t>
            </w:r>
            <w:r w:rsidR="007003A0" w:rsidRPr="007003A0">
              <w:rPr>
                <w:rFonts w:cstheme="minorHAnsi"/>
                <w:i/>
                <w:lang w:val="nl-NL"/>
              </w:rPr>
              <w:t>FB</w:t>
            </w:r>
            <w:r w:rsidRPr="00C3331B">
              <w:rPr>
                <w:rFonts w:cstheme="minorHAnsi"/>
                <w:lang w:val="nl-NL"/>
              </w:rPr>
              <w:t xml:space="preserve"> belegd. De </w:t>
            </w:r>
            <w:proofErr w:type="spellStart"/>
            <w:r w:rsidRPr="00C3331B">
              <w:rPr>
                <w:rFonts w:cstheme="minorHAnsi"/>
                <w:lang w:val="nl-NL"/>
              </w:rPr>
              <w:t>key</w:t>
            </w:r>
            <w:proofErr w:type="spellEnd"/>
            <w:r w:rsidRPr="00C3331B">
              <w:rPr>
                <w:rFonts w:cstheme="minorHAnsi"/>
                <w:lang w:val="nl-NL"/>
              </w:rPr>
              <w:t xml:space="preserve"> user is, voor wat betreft de gebruikte informatiesystemen, het eerste aanspreekpunt voor diens collega’s en Functioneel Beheer.</w:t>
            </w:r>
            <w:r w:rsidR="00294C06" w:rsidRPr="00C3331B">
              <w:rPr>
                <w:lang w:val="nl-NL"/>
              </w:rPr>
              <w:t xml:space="preserve"> De rol </w:t>
            </w:r>
            <w:proofErr w:type="spellStart"/>
            <w:r w:rsidR="00294C06" w:rsidRPr="00C3331B">
              <w:rPr>
                <w:lang w:val="nl-NL"/>
              </w:rPr>
              <w:t>Key</w:t>
            </w:r>
            <w:proofErr w:type="spellEnd"/>
            <w:r w:rsidR="00294C06" w:rsidRPr="00C3331B">
              <w:rPr>
                <w:lang w:val="nl-NL"/>
              </w:rPr>
              <w:t xml:space="preserve"> User is een Business verantwoordelijkheid.</w:t>
            </w:r>
          </w:p>
        </w:tc>
      </w:tr>
      <w:tr w:rsidR="00D02840" w:rsidRPr="00C3331B" w14:paraId="58D69FCA" w14:textId="77777777" w:rsidTr="00D02840">
        <w:tc>
          <w:tcPr>
            <w:tcW w:w="2431" w:type="dxa"/>
          </w:tcPr>
          <w:p w14:paraId="1C919F83" w14:textId="77777777" w:rsidR="00D02840" w:rsidRPr="00C3331B" w:rsidRDefault="00D02840" w:rsidP="00A86D96">
            <w:pPr>
              <w:rPr>
                <w:lang w:val="nl-NL"/>
              </w:rPr>
            </w:pPr>
            <w:r w:rsidRPr="00C3331B">
              <w:rPr>
                <w:lang w:val="nl-NL"/>
              </w:rPr>
              <w:t>Gebruiker</w:t>
            </w:r>
          </w:p>
        </w:tc>
        <w:tc>
          <w:tcPr>
            <w:tcW w:w="6608" w:type="dxa"/>
          </w:tcPr>
          <w:p w14:paraId="19A13763" w14:textId="77777777" w:rsidR="00D02840" w:rsidRPr="00C3331B" w:rsidRDefault="00D02840" w:rsidP="007003A0">
            <w:pPr>
              <w:tabs>
                <w:tab w:val="left" w:pos="1985"/>
              </w:tabs>
              <w:spacing w:line="276" w:lineRule="auto"/>
              <w:rPr>
                <w:lang w:val="nl-NL"/>
              </w:rPr>
            </w:pPr>
            <w:r w:rsidRPr="00C3331B">
              <w:rPr>
                <w:lang w:val="nl-NL"/>
              </w:rPr>
              <w:t xml:space="preserve">De rol betreft die </w:t>
            </w:r>
            <w:proofErr w:type="gramStart"/>
            <w:r w:rsidR="007003A0" w:rsidRPr="007003A0">
              <w:rPr>
                <w:i/>
                <w:lang w:val="nl-NL"/>
              </w:rPr>
              <w:t>ORGANISATIE</w:t>
            </w:r>
            <w:r w:rsidRPr="00C3331B">
              <w:rPr>
                <w:lang w:val="nl-NL"/>
              </w:rPr>
              <w:t xml:space="preserve"> medewerkers</w:t>
            </w:r>
            <w:proofErr w:type="gramEnd"/>
            <w:r w:rsidRPr="00C3331B">
              <w:rPr>
                <w:lang w:val="nl-NL"/>
              </w:rPr>
              <w:t xml:space="preserve"> die gebruik maken van de </w:t>
            </w:r>
            <w:r w:rsidR="007003A0" w:rsidRPr="007003A0">
              <w:rPr>
                <w:i/>
                <w:lang w:val="nl-NL"/>
              </w:rPr>
              <w:t>ORGANISATIE</w:t>
            </w:r>
            <w:r w:rsidRPr="00C3331B">
              <w:rPr>
                <w:lang w:val="nl-NL"/>
              </w:rPr>
              <w:t xml:space="preserve"> informatievoorziening. In principe kan dus iedere </w:t>
            </w:r>
            <w:proofErr w:type="gramStart"/>
            <w:r w:rsidR="007003A0" w:rsidRPr="007003A0">
              <w:rPr>
                <w:i/>
                <w:lang w:val="nl-NL"/>
              </w:rPr>
              <w:t>ORGANISATIE</w:t>
            </w:r>
            <w:r w:rsidRPr="00C3331B">
              <w:rPr>
                <w:lang w:val="nl-NL"/>
              </w:rPr>
              <w:t xml:space="preserve"> medewerker</w:t>
            </w:r>
            <w:proofErr w:type="gramEnd"/>
            <w:r w:rsidRPr="00C3331B">
              <w:rPr>
                <w:lang w:val="nl-NL"/>
              </w:rPr>
              <w:t xml:space="preserve"> ook de rol van gebruiker vervullen. De rol Gebruiker is een Business verantwoordelijkheid. </w:t>
            </w:r>
          </w:p>
        </w:tc>
      </w:tr>
      <w:tr w:rsidR="00D02840" w:rsidRPr="00C3331B" w14:paraId="52C773D1" w14:textId="77777777" w:rsidTr="00D02840">
        <w:tc>
          <w:tcPr>
            <w:tcW w:w="2431" w:type="dxa"/>
          </w:tcPr>
          <w:p w14:paraId="3CBCE585" w14:textId="77777777" w:rsidR="00D02840" w:rsidRPr="00C3331B" w:rsidRDefault="00D02840" w:rsidP="00A86D96">
            <w:pPr>
              <w:rPr>
                <w:lang w:val="nl-NL"/>
              </w:rPr>
            </w:pPr>
            <w:r w:rsidRPr="00C3331B">
              <w:rPr>
                <w:lang w:val="nl-NL"/>
              </w:rPr>
              <w:t>Manager Beheer</w:t>
            </w:r>
          </w:p>
        </w:tc>
        <w:tc>
          <w:tcPr>
            <w:tcW w:w="6608" w:type="dxa"/>
          </w:tcPr>
          <w:p w14:paraId="35BDF0B1" w14:textId="77777777" w:rsidR="00D02840" w:rsidRPr="00C3331B" w:rsidRDefault="00D02840" w:rsidP="00A86D96">
            <w:pPr>
              <w:tabs>
                <w:tab w:val="left" w:pos="1985"/>
              </w:tabs>
              <w:spacing w:line="276" w:lineRule="auto"/>
              <w:rPr>
                <w:lang w:val="nl-NL"/>
              </w:rPr>
            </w:pPr>
            <w:r w:rsidRPr="00C3331B">
              <w:rPr>
                <w:lang w:val="nl-NL"/>
              </w:rPr>
              <w:t xml:space="preserve">Betreft de leidinggevenden van IM, FB, AB en </w:t>
            </w:r>
            <w:proofErr w:type="gramStart"/>
            <w:r w:rsidRPr="00C3331B">
              <w:rPr>
                <w:lang w:val="nl-NL"/>
              </w:rPr>
              <w:t>TB</w:t>
            </w:r>
            <w:proofErr w:type="gramEnd"/>
            <w:r w:rsidRPr="00C3331B">
              <w:rPr>
                <w:lang w:val="nl-NL"/>
              </w:rPr>
              <w:t xml:space="preserve">, op alle niveaus (Manager, Teamleider etc.). In vele gevallen zal het feitelijke, uitvoerende werk </w:t>
            </w:r>
            <w:r w:rsidR="00984334" w:rsidRPr="00C3331B">
              <w:rPr>
                <w:lang w:val="nl-NL"/>
              </w:rPr>
              <w:t>door anderen</w:t>
            </w:r>
            <w:r w:rsidRPr="00C3331B">
              <w:rPr>
                <w:lang w:val="nl-NL"/>
              </w:rPr>
              <w:t xml:space="preserve"> (medewerkers) worden uitgevoerd. De Manager is er voor verantwoordelijk dat zaken gebeuren, </w:t>
            </w:r>
            <w:r w:rsidR="00984334" w:rsidRPr="00C3331B">
              <w:rPr>
                <w:lang w:val="nl-NL"/>
              </w:rPr>
              <w:t>conform bestaande</w:t>
            </w:r>
            <w:r w:rsidRPr="00C3331B">
              <w:rPr>
                <w:lang w:val="nl-NL"/>
              </w:rPr>
              <w:t xml:space="preserve"> afspraken.</w:t>
            </w:r>
          </w:p>
        </w:tc>
      </w:tr>
      <w:tr w:rsidR="00D02840" w:rsidRPr="00C3331B" w14:paraId="7BACBFA7" w14:textId="77777777" w:rsidTr="00D02840">
        <w:tc>
          <w:tcPr>
            <w:tcW w:w="2431" w:type="dxa"/>
          </w:tcPr>
          <w:p w14:paraId="48B2F7A3" w14:textId="77777777" w:rsidR="00D02840" w:rsidRPr="00C3331B" w:rsidRDefault="00D02840" w:rsidP="00A86D96">
            <w:pPr>
              <w:rPr>
                <w:lang w:val="nl-NL"/>
              </w:rPr>
            </w:pPr>
            <w:r w:rsidRPr="00C3331B">
              <w:rPr>
                <w:lang w:val="nl-NL"/>
              </w:rPr>
              <w:t xml:space="preserve">Security </w:t>
            </w:r>
            <w:proofErr w:type="spellStart"/>
            <w:r w:rsidRPr="00C3331B">
              <w:rPr>
                <w:lang w:val="nl-NL"/>
              </w:rPr>
              <w:t>Officer</w:t>
            </w:r>
            <w:proofErr w:type="spellEnd"/>
          </w:p>
        </w:tc>
        <w:tc>
          <w:tcPr>
            <w:tcW w:w="6608" w:type="dxa"/>
          </w:tcPr>
          <w:p w14:paraId="14D2F279" w14:textId="77777777" w:rsidR="00D02840" w:rsidRPr="00C3331B" w:rsidRDefault="00D02840" w:rsidP="00A86D96">
            <w:pPr>
              <w:tabs>
                <w:tab w:val="left" w:pos="1985"/>
              </w:tabs>
              <w:spacing w:line="276" w:lineRule="auto"/>
              <w:rPr>
                <w:lang w:val="nl-NL"/>
              </w:rPr>
            </w:pPr>
            <w:r w:rsidRPr="00C3331B">
              <w:rPr>
                <w:lang w:val="nl-NL"/>
              </w:rPr>
              <w:t xml:space="preserve">De rol betreft alle zaken die betrekking hebben op de beveiliging van (het gebruik van) de informatievoorziening. Security </w:t>
            </w:r>
            <w:proofErr w:type="spellStart"/>
            <w:r w:rsidRPr="00C3331B">
              <w:rPr>
                <w:lang w:val="nl-NL"/>
              </w:rPr>
              <w:t>Officer</w:t>
            </w:r>
            <w:proofErr w:type="spellEnd"/>
            <w:r w:rsidRPr="00C3331B">
              <w:rPr>
                <w:lang w:val="nl-NL"/>
              </w:rPr>
              <w:t xml:space="preserve"> is in principe een </w:t>
            </w:r>
            <w:proofErr w:type="gramStart"/>
            <w:r w:rsidRPr="00C3331B">
              <w:rPr>
                <w:lang w:val="nl-NL"/>
              </w:rPr>
              <w:t>ICT verantwoordelijkheid</w:t>
            </w:r>
            <w:proofErr w:type="gramEnd"/>
            <w:r w:rsidRPr="00C3331B">
              <w:rPr>
                <w:lang w:val="nl-NL"/>
              </w:rPr>
              <w:t>.</w:t>
            </w:r>
          </w:p>
        </w:tc>
      </w:tr>
      <w:tr w:rsidR="00D02840" w:rsidRPr="00C3331B" w14:paraId="3C80813F" w14:textId="77777777" w:rsidTr="00D02840">
        <w:tc>
          <w:tcPr>
            <w:tcW w:w="2431" w:type="dxa"/>
          </w:tcPr>
          <w:p w14:paraId="2D41769C" w14:textId="77777777" w:rsidR="00D02840" w:rsidRPr="00C3331B" w:rsidRDefault="00D02840" w:rsidP="00A86D96">
            <w:pPr>
              <w:rPr>
                <w:lang w:val="nl-NL"/>
              </w:rPr>
            </w:pPr>
            <w:r w:rsidRPr="00C3331B">
              <w:rPr>
                <w:lang w:val="nl-NL"/>
              </w:rPr>
              <w:t>Informatiemanagement</w:t>
            </w:r>
          </w:p>
        </w:tc>
        <w:tc>
          <w:tcPr>
            <w:tcW w:w="6608" w:type="dxa"/>
          </w:tcPr>
          <w:p w14:paraId="43700BC6" w14:textId="77777777" w:rsidR="00D02840" w:rsidRPr="00C3331B" w:rsidRDefault="00D02840" w:rsidP="003E2453">
            <w:pPr>
              <w:tabs>
                <w:tab w:val="left" w:pos="1985"/>
              </w:tabs>
              <w:spacing w:line="276" w:lineRule="auto"/>
              <w:rPr>
                <w:lang w:val="nl-NL"/>
              </w:rPr>
            </w:pPr>
            <w:r w:rsidRPr="00C3331B">
              <w:rPr>
                <w:lang w:val="nl-NL"/>
              </w:rPr>
              <w:t xml:space="preserve">De rol betreft met name beleidsmatige, lange(re) termijn zaken m.b.t. (ontwikkeling van) de informatievoorziening, bezien vanuit met name </w:t>
            </w:r>
            <w:r w:rsidRPr="00C3331B">
              <w:rPr>
                <w:lang w:val="nl-NL"/>
              </w:rPr>
              <w:lastRenderedPageBreak/>
              <w:t xml:space="preserve">businessoptiek. Informatiemanagement is in principe een </w:t>
            </w:r>
            <w:r w:rsidR="003E2453" w:rsidRPr="00C3331B">
              <w:rPr>
                <w:lang w:val="nl-NL"/>
              </w:rPr>
              <w:t>B</w:t>
            </w:r>
            <w:r w:rsidRPr="00C3331B">
              <w:rPr>
                <w:lang w:val="nl-NL"/>
              </w:rPr>
              <w:t xml:space="preserve">usiness verantwoordelijkheid op </w:t>
            </w:r>
            <w:proofErr w:type="gramStart"/>
            <w:r w:rsidRPr="00C3331B">
              <w:rPr>
                <w:lang w:val="nl-NL"/>
              </w:rPr>
              <w:t>strategisch /</w:t>
            </w:r>
            <w:proofErr w:type="gramEnd"/>
            <w:r w:rsidRPr="00C3331B">
              <w:rPr>
                <w:lang w:val="nl-NL"/>
              </w:rPr>
              <w:t xml:space="preserve"> tactisch niveau.</w:t>
            </w:r>
          </w:p>
        </w:tc>
      </w:tr>
      <w:tr w:rsidR="00D02840" w:rsidRPr="00C3331B" w14:paraId="7BC601EA" w14:textId="77777777" w:rsidTr="00D02840">
        <w:tc>
          <w:tcPr>
            <w:tcW w:w="2431" w:type="dxa"/>
          </w:tcPr>
          <w:p w14:paraId="28EB3151" w14:textId="77777777" w:rsidR="00D02840" w:rsidRPr="00C3331B" w:rsidRDefault="00D02840" w:rsidP="00A86D96">
            <w:pPr>
              <w:rPr>
                <w:lang w:val="nl-NL"/>
              </w:rPr>
            </w:pPr>
            <w:r w:rsidRPr="00C3331B">
              <w:rPr>
                <w:lang w:val="nl-NL"/>
              </w:rPr>
              <w:lastRenderedPageBreak/>
              <w:t>Service Level Management</w:t>
            </w:r>
          </w:p>
        </w:tc>
        <w:tc>
          <w:tcPr>
            <w:tcW w:w="6608" w:type="dxa"/>
          </w:tcPr>
          <w:p w14:paraId="61CFCBB0" w14:textId="77777777" w:rsidR="00D02840" w:rsidRPr="00C3331B" w:rsidRDefault="00D02840" w:rsidP="00A86D96">
            <w:pPr>
              <w:tabs>
                <w:tab w:val="left" w:pos="1985"/>
              </w:tabs>
              <w:spacing w:line="276" w:lineRule="auto"/>
              <w:rPr>
                <w:lang w:val="nl-NL"/>
              </w:rPr>
            </w:pPr>
            <w:r w:rsidRPr="00C3331B">
              <w:rPr>
                <w:lang w:val="nl-NL"/>
              </w:rPr>
              <w:t xml:space="preserve">De rol betreft met name het namens de business maken en bewaken van afspraken m.b.t. de IV-dienstverlening. Hiertoe worden o.a. contracten (Service Level </w:t>
            </w:r>
            <w:proofErr w:type="spellStart"/>
            <w:r w:rsidRPr="00C3331B">
              <w:rPr>
                <w:lang w:val="nl-NL"/>
              </w:rPr>
              <w:t>Agreements</w:t>
            </w:r>
            <w:proofErr w:type="spellEnd"/>
            <w:r w:rsidRPr="00C3331B">
              <w:rPr>
                <w:lang w:val="nl-NL"/>
              </w:rPr>
              <w:t>) afgesloten. Het Service Level Management is een verantwoordelijkheid van de Business.</w:t>
            </w:r>
          </w:p>
        </w:tc>
      </w:tr>
      <w:tr w:rsidR="00D02840" w:rsidRPr="00C3331B" w14:paraId="5DC9C84C" w14:textId="77777777" w:rsidTr="00D02840">
        <w:tc>
          <w:tcPr>
            <w:tcW w:w="2431" w:type="dxa"/>
          </w:tcPr>
          <w:p w14:paraId="76446C2F" w14:textId="77777777" w:rsidR="00D02840" w:rsidRPr="00C3331B" w:rsidRDefault="00D02840" w:rsidP="00A86D96">
            <w:pPr>
              <w:rPr>
                <w:lang w:val="nl-NL"/>
              </w:rPr>
            </w:pPr>
            <w:r w:rsidRPr="00C3331B">
              <w:rPr>
                <w:lang w:val="nl-NL"/>
              </w:rPr>
              <w:t>Functioneel Beheer</w:t>
            </w:r>
          </w:p>
        </w:tc>
        <w:tc>
          <w:tcPr>
            <w:tcW w:w="6608" w:type="dxa"/>
          </w:tcPr>
          <w:p w14:paraId="39F742C8" w14:textId="77777777" w:rsidR="00D02840" w:rsidRPr="00C3331B" w:rsidRDefault="00D02840" w:rsidP="003E2453">
            <w:pPr>
              <w:tabs>
                <w:tab w:val="left" w:pos="1985"/>
              </w:tabs>
              <w:spacing w:line="276" w:lineRule="auto"/>
              <w:rPr>
                <w:lang w:val="nl-NL"/>
              </w:rPr>
            </w:pPr>
            <w:r w:rsidRPr="00C3331B">
              <w:rPr>
                <w:lang w:val="nl-NL"/>
              </w:rPr>
              <w:t xml:space="preserve">De rol betreft met name het op </w:t>
            </w:r>
            <w:proofErr w:type="gramStart"/>
            <w:r w:rsidRPr="00C3331B">
              <w:rPr>
                <w:lang w:val="nl-NL"/>
              </w:rPr>
              <w:t>operationeel /</w:t>
            </w:r>
            <w:proofErr w:type="gramEnd"/>
            <w:r w:rsidRPr="00C3331B">
              <w:rPr>
                <w:lang w:val="nl-NL"/>
              </w:rPr>
              <w:t xml:space="preserve"> tactisch niveau functioneren als vertegenwoordiger van en intermediair namens de business i.r.t. ICT (leveranciers). Vaak in de rol van gedelegeerd opdrachtgever en/of regievoerder namens de business. Functioneel Beheer is in principe een </w:t>
            </w:r>
            <w:r w:rsidR="003E2453" w:rsidRPr="00C3331B">
              <w:rPr>
                <w:lang w:val="nl-NL"/>
              </w:rPr>
              <w:t>B</w:t>
            </w:r>
            <w:r w:rsidRPr="00C3331B">
              <w:rPr>
                <w:lang w:val="nl-NL"/>
              </w:rPr>
              <w:t>usiness verantwoordelijkheid.</w:t>
            </w:r>
          </w:p>
        </w:tc>
      </w:tr>
      <w:tr w:rsidR="00D02840" w:rsidRPr="00C3331B" w14:paraId="1ADCE6BA" w14:textId="77777777" w:rsidTr="00D02840">
        <w:tc>
          <w:tcPr>
            <w:tcW w:w="2431" w:type="dxa"/>
          </w:tcPr>
          <w:p w14:paraId="2115FD0E" w14:textId="77777777" w:rsidR="00D02840" w:rsidRPr="00C3331B" w:rsidRDefault="00D02840" w:rsidP="00A86D96">
            <w:pPr>
              <w:rPr>
                <w:lang w:val="nl-NL"/>
              </w:rPr>
            </w:pPr>
            <w:r w:rsidRPr="00C3331B">
              <w:rPr>
                <w:lang w:val="nl-NL"/>
              </w:rPr>
              <w:t>Applicatiebeheer</w:t>
            </w:r>
          </w:p>
        </w:tc>
        <w:tc>
          <w:tcPr>
            <w:tcW w:w="6608" w:type="dxa"/>
          </w:tcPr>
          <w:p w14:paraId="6399B5B6" w14:textId="77777777" w:rsidR="00D02840" w:rsidRPr="00C3331B" w:rsidRDefault="00D02840" w:rsidP="00A86D96">
            <w:pPr>
              <w:tabs>
                <w:tab w:val="left" w:pos="1985"/>
              </w:tabs>
              <w:spacing w:line="276" w:lineRule="auto"/>
              <w:rPr>
                <w:lang w:val="nl-NL"/>
              </w:rPr>
            </w:pPr>
            <w:r w:rsidRPr="00C3331B">
              <w:rPr>
                <w:lang w:val="nl-NL"/>
              </w:rPr>
              <w:t xml:space="preserve">De rol betreft met name het beheer en onderhoud van bedrijfsapplicaties en databases. Applicatiebeheer kan zowel (deels) intern bij </w:t>
            </w:r>
            <w:r w:rsidR="007003A0" w:rsidRPr="007003A0">
              <w:rPr>
                <w:i/>
                <w:lang w:val="nl-NL"/>
              </w:rPr>
              <w:t>ORGANISATIE</w:t>
            </w:r>
            <w:r w:rsidRPr="00C3331B">
              <w:rPr>
                <w:lang w:val="nl-NL"/>
              </w:rPr>
              <w:t xml:space="preserve"> zijn belegd als (deels) bij een externe leverancier. Applicatiebeheer is een </w:t>
            </w:r>
            <w:proofErr w:type="gramStart"/>
            <w:r w:rsidRPr="00C3331B">
              <w:rPr>
                <w:lang w:val="nl-NL"/>
              </w:rPr>
              <w:t>ICT verantwoordelijkheid</w:t>
            </w:r>
            <w:proofErr w:type="gramEnd"/>
            <w:r w:rsidRPr="00C3331B">
              <w:rPr>
                <w:lang w:val="nl-NL"/>
              </w:rPr>
              <w:t>.</w:t>
            </w:r>
          </w:p>
        </w:tc>
      </w:tr>
      <w:tr w:rsidR="00D02840" w:rsidRPr="00C3331B" w14:paraId="502027FF" w14:textId="77777777" w:rsidTr="00D02840">
        <w:tc>
          <w:tcPr>
            <w:tcW w:w="2431" w:type="dxa"/>
          </w:tcPr>
          <w:p w14:paraId="278C3EB8" w14:textId="77777777" w:rsidR="00D02840" w:rsidRPr="00C3331B" w:rsidRDefault="00D02840" w:rsidP="00A86D96">
            <w:pPr>
              <w:rPr>
                <w:lang w:val="nl-NL"/>
              </w:rPr>
            </w:pPr>
            <w:r w:rsidRPr="00C3331B">
              <w:rPr>
                <w:lang w:val="nl-NL"/>
              </w:rPr>
              <w:t>Technisch Beheer</w:t>
            </w:r>
          </w:p>
        </w:tc>
        <w:tc>
          <w:tcPr>
            <w:tcW w:w="6608" w:type="dxa"/>
          </w:tcPr>
          <w:p w14:paraId="4A4EE7D1" w14:textId="77777777" w:rsidR="00D02840" w:rsidRPr="00C3331B" w:rsidRDefault="00D02840" w:rsidP="00A86D96">
            <w:pPr>
              <w:tabs>
                <w:tab w:val="left" w:pos="1985"/>
              </w:tabs>
              <w:spacing w:line="276" w:lineRule="auto"/>
              <w:rPr>
                <w:lang w:val="nl-NL"/>
              </w:rPr>
            </w:pPr>
            <w:r w:rsidRPr="00C3331B">
              <w:rPr>
                <w:lang w:val="nl-NL"/>
              </w:rPr>
              <w:t xml:space="preserve">De rol betreft met name het beheer en onderhoud van de technische (ICT) Infrastructuur (apparatuur, systeemprogrammatuur, netwerken etc.) Technisch Beheer kan zowel (deels) intern bij </w:t>
            </w:r>
            <w:r w:rsidR="007003A0" w:rsidRPr="007003A0">
              <w:rPr>
                <w:i/>
                <w:lang w:val="nl-NL"/>
              </w:rPr>
              <w:t>ORGANISATIE</w:t>
            </w:r>
            <w:r w:rsidRPr="00C3331B">
              <w:rPr>
                <w:lang w:val="nl-NL"/>
              </w:rPr>
              <w:t xml:space="preserve"> zijn belegd als (deels) bij een externe leverancier. Technisch Beheer is een </w:t>
            </w:r>
            <w:proofErr w:type="gramStart"/>
            <w:r w:rsidRPr="00C3331B">
              <w:rPr>
                <w:lang w:val="nl-NL"/>
              </w:rPr>
              <w:t>ICT verantwoordelijkheid</w:t>
            </w:r>
            <w:proofErr w:type="gramEnd"/>
            <w:r w:rsidRPr="00C3331B">
              <w:rPr>
                <w:lang w:val="nl-NL"/>
              </w:rPr>
              <w:t>.</w:t>
            </w:r>
          </w:p>
        </w:tc>
      </w:tr>
      <w:tr w:rsidR="00D02840" w:rsidRPr="00C3331B" w14:paraId="02B41F75" w14:textId="77777777" w:rsidTr="00D02840">
        <w:tc>
          <w:tcPr>
            <w:tcW w:w="2431" w:type="dxa"/>
          </w:tcPr>
          <w:p w14:paraId="7CAB5120" w14:textId="77777777" w:rsidR="00D02840" w:rsidRPr="00C3331B" w:rsidRDefault="00D02840" w:rsidP="00A86D96">
            <w:pPr>
              <w:rPr>
                <w:lang w:val="nl-NL"/>
              </w:rPr>
            </w:pPr>
            <w:r w:rsidRPr="00C3331B">
              <w:rPr>
                <w:lang w:val="nl-NL"/>
              </w:rPr>
              <w:t>Helpdesk</w:t>
            </w:r>
          </w:p>
        </w:tc>
        <w:tc>
          <w:tcPr>
            <w:tcW w:w="6608" w:type="dxa"/>
          </w:tcPr>
          <w:p w14:paraId="5354439E" w14:textId="77777777" w:rsidR="00D02840" w:rsidRPr="00C3331B" w:rsidRDefault="00D02840" w:rsidP="00A86D96">
            <w:pPr>
              <w:tabs>
                <w:tab w:val="left" w:pos="1985"/>
              </w:tabs>
              <w:spacing w:line="276" w:lineRule="auto"/>
              <w:rPr>
                <w:lang w:val="nl-NL"/>
              </w:rPr>
            </w:pPr>
            <w:r w:rsidRPr="00C3331B">
              <w:rPr>
                <w:lang w:val="nl-NL"/>
              </w:rPr>
              <w:t xml:space="preserve">De rol betreft met name het fungeren als singel point of contact bij </w:t>
            </w:r>
          </w:p>
          <w:p w14:paraId="62B2DC23" w14:textId="77777777" w:rsidR="00D02840" w:rsidRPr="00C3331B" w:rsidRDefault="00D02840" w:rsidP="00A86D96">
            <w:pPr>
              <w:tabs>
                <w:tab w:val="left" w:pos="1985"/>
              </w:tabs>
              <w:spacing w:line="276" w:lineRule="auto"/>
              <w:rPr>
                <w:lang w:val="nl-NL"/>
              </w:rPr>
            </w:pPr>
            <w:proofErr w:type="gramStart"/>
            <w:r w:rsidRPr="00C3331B">
              <w:rPr>
                <w:lang w:val="nl-NL"/>
              </w:rPr>
              <w:t>meldingen</w:t>
            </w:r>
            <w:proofErr w:type="gramEnd"/>
            <w:r w:rsidRPr="00C3331B">
              <w:rPr>
                <w:lang w:val="nl-NL"/>
              </w:rPr>
              <w:t xml:space="preserve"> m.b.t. het gebruik van de informatievoorziening. Doorgaans is de </w:t>
            </w:r>
            <w:proofErr w:type="gramStart"/>
            <w:r w:rsidRPr="00C3331B">
              <w:rPr>
                <w:lang w:val="nl-NL"/>
              </w:rPr>
              <w:t>Helpdesk  een</w:t>
            </w:r>
            <w:proofErr w:type="gramEnd"/>
            <w:r w:rsidRPr="00C3331B">
              <w:rPr>
                <w:lang w:val="nl-NL"/>
              </w:rPr>
              <w:t xml:space="preserve"> ICT verantwoordelijkheid.</w:t>
            </w:r>
          </w:p>
        </w:tc>
      </w:tr>
      <w:tr w:rsidR="00D02840" w:rsidRPr="00C3331B" w14:paraId="104ED22C" w14:textId="77777777" w:rsidTr="00D02840">
        <w:tc>
          <w:tcPr>
            <w:tcW w:w="2431" w:type="dxa"/>
          </w:tcPr>
          <w:p w14:paraId="53277ED4" w14:textId="77777777" w:rsidR="00D02840" w:rsidRPr="00C3331B" w:rsidRDefault="00D02840" w:rsidP="00A86D96">
            <w:pPr>
              <w:rPr>
                <w:lang w:val="nl-NL"/>
              </w:rPr>
            </w:pPr>
            <w:r w:rsidRPr="00C3331B">
              <w:rPr>
                <w:lang w:val="nl-NL"/>
              </w:rPr>
              <w:t>Leverancier</w:t>
            </w:r>
          </w:p>
        </w:tc>
        <w:tc>
          <w:tcPr>
            <w:tcW w:w="6608" w:type="dxa"/>
          </w:tcPr>
          <w:p w14:paraId="2D39751E" w14:textId="77777777" w:rsidR="00D02840" w:rsidRPr="00C3331B" w:rsidRDefault="00D02840" w:rsidP="00A86D96">
            <w:pPr>
              <w:tabs>
                <w:tab w:val="left" w:pos="1985"/>
              </w:tabs>
              <w:spacing w:line="276" w:lineRule="auto"/>
              <w:rPr>
                <w:lang w:val="nl-NL"/>
              </w:rPr>
            </w:pPr>
            <w:r w:rsidRPr="00C3331B">
              <w:rPr>
                <w:lang w:val="nl-NL"/>
              </w:rPr>
              <w:t xml:space="preserve">De rol betreft externe partijen die t.b.v. de informatievoorziening </w:t>
            </w:r>
            <w:r w:rsidR="00984334" w:rsidRPr="00C3331B">
              <w:rPr>
                <w:lang w:val="nl-NL"/>
              </w:rPr>
              <w:t>van de</w:t>
            </w:r>
            <w:r w:rsidRPr="00C3331B">
              <w:rPr>
                <w:lang w:val="nl-NL"/>
              </w:rPr>
              <w:t xml:space="preserve"> </w:t>
            </w:r>
            <w:r w:rsidR="007003A0" w:rsidRPr="007003A0">
              <w:rPr>
                <w:i/>
                <w:lang w:val="nl-NL"/>
              </w:rPr>
              <w:t>ORGANISATIE</w:t>
            </w:r>
            <w:r w:rsidRPr="00C3331B">
              <w:rPr>
                <w:lang w:val="nl-NL"/>
              </w:rPr>
              <w:t xml:space="preserve"> IV diensten en –producten leveren. </w:t>
            </w:r>
          </w:p>
        </w:tc>
      </w:tr>
    </w:tbl>
    <w:p w14:paraId="3AE1A665" w14:textId="77777777" w:rsidR="00D02840" w:rsidRPr="00C3331B" w:rsidRDefault="00D02840" w:rsidP="00C027E8">
      <w:pPr>
        <w:rPr>
          <w:lang w:val="nl-NL"/>
        </w:rPr>
      </w:pPr>
    </w:p>
    <w:p w14:paraId="7DB9444F" w14:textId="77777777" w:rsidR="00D02840" w:rsidRPr="00C3331B" w:rsidRDefault="00D02840" w:rsidP="00C027E8">
      <w:pPr>
        <w:rPr>
          <w:lang w:val="nl-NL"/>
        </w:rPr>
      </w:pPr>
      <w:r w:rsidRPr="00C3331B">
        <w:rPr>
          <w:lang w:val="nl-NL"/>
        </w:rPr>
        <w:t>Onderdeel van het in beheer nemen van een systeem is het, samen met de betrokken partijen, concreet invullen van deze rollen. Deze invulling dient vervolgens als basis voor de te maken (werk)afspraken, in te richten communicatie etc.</w:t>
      </w:r>
    </w:p>
    <w:p w14:paraId="477E7FD0" w14:textId="77777777" w:rsidR="00C027E8" w:rsidRPr="00C3331B" w:rsidRDefault="00C027E8" w:rsidP="00C027E8">
      <w:pPr>
        <w:rPr>
          <w:lang w:val="nl-NL"/>
        </w:rPr>
      </w:pPr>
    </w:p>
    <w:p w14:paraId="5AFA24CE" w14:textId="77777777" w:rsidR="00D02840" w:rsidRPr="00C3331B" w:rsidRDefault="00D02840">
      <w:pPr>
        <w:widowControl/>
        <w:suppressAutoHyphens w:val="0"/>
        <w:spacing w:line="240" w:lineRule="auto"/>
        <w:rPr>
          <w:rFonts w:cs="Arial"/>
          <w:b/>
          <w:bCs/>
          <w:kern w:val="1"/>
          <w:sz w:val="24"/>
          <w:lang w:val="nl-NL"/>
        </w:rPr>
      </w:pPr>
      <w:r w:rsidRPr="00C3331B">
        <w:rPr>
          <w:lang w:val="nl-NL"/>
        </w:rPr>
        <w:br w:type="page"/>
      </w:r>
    </w:p>
    <w:p w14:paraId="4962CF4C" w14:textId="77777777" w:rsidR="004C4B16" w:rsidRPr="00C3331B" w:rsidRDefault="004C4B16" w:rsidP="00B14842">
      <w:pPr>
        <w:pStyle w:val="Kop1"/>
        <w:rPr>
          <w:lang w:val="nl-NL"/>
        </w:rPr>
      </w:pPr>
      <w:bookmarkStart w:id="34" w:name="_Toc423621153"/>
      <w:r w:rsidRPr="00C3331B">
        <w:rPr>
          <w:lang w:val="nl-NL"/>
        </w:rPr>
        <w:lastRenderedPageBreak/>
        <w:t xml:space="preserve">Detailbeschrijvingen activiteiten Functioneel Beheer en </w:t>
      </w:r>
      <w:proofErr w:type="spellStart"/>
      <w:r w:rsidRPr="00C3331B">
        <w:rPr>
          <w:lang w:val="nl-NL"/>
        </w:rPr>
        <w:t>Key</w:t>
      </w:r>
      <w:proofErr w:type="spellEnd"/>
      <w:r w:rsidRPr="00C3331B">
        <w:rPr>
          <w:lang w:val="nl-NL"/>
        </w:rPr>
        <w:t xml:space="preserve"> User</w:t>
      </w:r>
      <w:bookmarkEnd w:id="34"/>
      <w:r w:rsidRPr="00C3331B">
        <w:rPr>
          <w:lang w:val="nl-NL"/>
        </w:rPr>
        <w:t xml:space="preserve"> </w:t>
      </w:r>
    </w:p>
    <w:p w14:paraId="6EB775FE" w14:textId="77777777" w:rsidR="0090242A" w:rsidRPr="00C3331B" w:rsidRDefault="0090242A" w:rsidP="004C4B16">
      <w:pPr>
        <w:rPr>
          <w:lang w:val="nl-NL"/>
        </w:rPr>
      </w:pPr>
    </w:p>
    <w:p w14:paraId="0F3673E2" w14:textId="77777777" w:rsidR="005C5D68" w:rsidRPr="00C3331B" w:rsidRDefault="007003A0" w:rsidP="004C4B16">
      <w:pPr>
        <w:rPr>
          <w:lang w:val="nl-NL"/>
        </w:rPr>
      </w:pPr>
      <w:r w:rsidRPr="007003A0">
        <w:rPr>
          <w:i/>
          <w:lang w:val="nl-NL"/>
        </w:rPr>
        <w:t>FB</w:t>
      </w:r>
      <w:r w:rsidR="005C5D68" w:rsidRPr="00C3331B">
        <w:rPr>
          <w:lang w:val="nl-NL"/>
        </w:rPr>
        <w:t xml:space="preserve"> hecht veel waarde aan de invulling van het </w:t>
      </w:r>
      <w:proofErr w:type="spellStart"/>
      <w:r w:rsidR="005C5D68" w:rsidRPr="00C3331B">
        <w:rPr>
          <w:lang w:val="nl-NL"/>
        </w:rPr>
        <w:t>keyuserschap</w:t>
      </w:r>
      <w:proofErr w:type="spellEnd"/>
      <w:r w:rsidR="005C5D68" w:rsidRPr="00C3331B">
        <w:rPr>
          <w:lang w:val="nl-NL"/>
        </w:rPr>
        <w:t xml:space="preserve">. Hiermee wordt voor de organisatie van Opdrachtgever een laagdrempelig en eenduidig aanspreekpunt voor collega's en leidinggevenden gerealiseerd m.b.t. </w:t>
      </w:r>
      <w:r w:rsidR="00CE6188" w:rsidRPr="00C3331B">
        <w:rPr>
          <w:lang w:val="nl-NL"/>
        </w:rPr>
        <w:t>het dagelijkse gebruik van het betrokken systeem.</w:t>
      </w:r>
    </w:p>
    <w:p w14:paraId="37085A14" w14:textId="77777777" w:rsidR="00CE6188" w:rsidRPr="00C3331B" w:rsidRDefault="00CE6188" w:rsidP="004C4B16">
      <w:pPr>
        <w:rPr>
          <w:lang w:val="nl-NL"/>
        </w:rPr>
      </w:pPr>
      <w:r w:rsidRPr="00C3331B">
        <w:rPr>
          <w:lang w:val="nl-NL"/>
        </w:rPr>
        <w:t>Ook voor Functioneel Beheer is een dergelijk centraal aanspreekpunt van belang die als intermediair fungeert tussen diens afdeling en Functioneel Beheer.</w:t>
      </w:r>
    </w:p>
    <w:p w14:paraId="567474DA" w14:textId="77777777" w:rsidR="00CE6188" w:rsidRPr="00C3331B" w:rsidRDefault="00CE6188" w:rsidP="004C4B16">
      <w:pPr>
        <w:rPr>
          <w:lang w:val="nl-NL"/>
        </w:rPr>
      </w:pPr>
    </w:p>
    <w:p w14:paraId="4CB3A2E4" w14:textId="77777777" w:rsidR="00CE6188" w:rsidRPr="00C3331B" w:rsidRDefault="00CE6188" w:rsidP="004C4B16">
      <w:pPr>
        <w:rPr>
          <w:lang w:val="nl-NL"/>
        </w:rPr>
      </w:pPr>
      <w:r w:rsidRPr="00C3331B">
        <w:rPr>
          <w:lang w:val="nl-NL"/>
        </w:rPr>
        <w:t xml:space="preserve">Vandaar dat de standaarddienstverlening zoals in deze Dienstencatalogus is beschreven, uitgaat van een situatie waarbij het </w:t>
      </w:r>
      <w:proofErr w:type="spellStart"/>
      <w:r w:rsidRPr="00C3331B">
        <w:rPr>
          <w:lang w:val="nl-NL"/>
        </w:rPr>
        <w:t>keyuserschap</w:t>
      </w:r>
      <w:proofErr w:type="spellEnd"/>
      <w:r w:rsidRPr="00C3331B">
        <w:rPr>
          <w:lang w:val="nl-NL"/>
        </w:rPr>
        <w:t xml:space="preserve"> is ingevuld.</w:t>
      </w:r>
    </w:p>
    <w:p w14:paraId="227CDA8C" w14:textId="77777777" w:rsidR="00CE6188" w:rsidRPr="00C3331B" w:rsidRDefault="00CE6188" w:rsidP="004C4B16">
      <w:pPr>
        <w:rPr>
          <w:lang w:val="nl-NL"/>
        </w:rPr>
      </w:pPr>
    </w:p>
    <w:p w14:paraId="2AD8FEE8" w14:textId="77777777" w:rsidR="00CE6188" w:rsidRPr="00C3331B" w:rsidRDefault="00CE6188" w:rsidP="004C4B16">
      <w:pPr>
        <w:rPr>
          <w:lang w:val="nl-NL"/>
        </w:rPr>
      </w:pPr>
      <w:r w:rsidRPr="00C3331B">
        <w:rPr>
          <w:lang w:val="nl-NL"/>
        </w:rPr>
        <w:t>Mocht dit niet het geval (kunnen) zijn, dan zullen in on</w:t>
      </w:r>
      <w:r w:rsidR="002301AF" w:rsidRPr="00C3331B">
        <w:rPr>
          <w:lang w:val="nl-NL"/>
        </w:rPr>
        <w:t>de</w:t>
      </w:r>
      <w:r w:rsidRPr="00C3331B">
        <w:rPr>
          <w:lang w:val="nl-NL"/>
        </w:rPr>
        <w:t xml:space="preserve">rling overleg de consequenties worden bepaald en eventuele </w:t>
      </w:r>
      <w:proofErr w:type="gramStart"/>
      <w:r w:rsidRPr="00C3331B">
        <w:rPr>
          <w:lang w:val="nl-NL"/>
        </w:rPr>
        <w:t>maatregelen /</w:t>
      </w:r>
      <w:proofErr w:type="gramEnd"/>
      <w:r w:rsidRPr="00C3331B">
        <w:rPr>
          <w:lang w:val="nl-NL"/>
        </w:rPr>
        <w:t xml:space="preserve"> uitzonderingen in de betrokken </w:t>
      </w:r>
      <w:proofErr w:type="spellStart"/>
      <w:r w:rsidRPr="00C3331B">
        <w:rPr>
          <w:lang w:val="nl-NL"/>
        </w:rPr>
        <w:t>SLA's</w:t>
      </w:r>
      <w:proofErr w:type="spellEnd"/>
      <w:r w:rsidRPr="00C3331B">
        <w:rPr>
          <w:lang w:val="nl-NL"/>
        </w:rPr>
        <w:t xml:space="preserve"> en </w:t>
      </w:r>
      <w:proofErr w:type="spellStart"/>
      <w:r w:rsidRPr="00C3331B">
        <w:rPr>
          <w:lang w:val="nl-NL"/>
        </w:rPr>
        <w:t>DAP's</w:t>
      </w:r>
      <w:proofErr w:type="spellEnd"/>
      <w:r w:rsidRPr="00C3331B">
        <w:rPr>
          <w:lang w:val="nl-NL"/>
        </w:rPr>
        <w:t xml:space="preserve"> worden vastgelegd.</w:t>
      </w:r>
    </w:p>
    <w:p w14:paraId="61B7E026" w14:textId="77777777" w:rsidR="005C5D68" w:rsidRPr="00C3331B" w:rsidRDefault="005C5D68" w:rsidP="005C5D68">
      <w:pPr>
        <w:pStyle w:val="Kop2"/>
        <w:rPr>
          <w:lang w:val="nl-NL"/>
        </w:rPr>
      </w:pPr>
      <w:bookmarkStart w:id="35" w:name="_Toc423621154"/>
      <w:r w:rsidRPr="00C3331B">
        <w:rPr>
          <w:lang w:val="nl-NL"/>
        </w:rPr>
        <w:t>Functioneel Beheer</w:t>
      </w:r>
      <w:bookmarkEnd w:id="35"/>
    </w:p>
    <w:p w14:paraId="661EF1C9" w14:textId="77777777" w:rsidR="005C5D68" w:rsidRPr="00C3331B" w:rsidRDefault="005C5D68" w:rsidP="004C4B16">
      <w:pPr>
        <w:rPr>
          <w:lang w:val="nl-NL"/>
        </w:rPr>
      </w:pPr>
    </w:p>
    <w:p w14:paraId="4C2EA002" w14:textId="77777777" w:rsidR="003E2453" w:rsidRPr="00C3331B" w:rsidRDefault="004C4B16" w:rsidP="004C4B16">
      <w:pPr>
        <w:rPr>
          <w:lang w:val="nl-NL"/>
        </w:rPr>
      </w:pPr>
      <w:r w:rsidRPr="00C3331B">
        <w:rPr>
          <w:lang w:val="nl-NL"/>
        </w:rPr>
        <w:t xml:space="preserve">Het Functioneel Beheer van </w:t>
      </w:r>
      <w:r w:rsidR="007003A0" w:rsidRPr="007003A0">
        <w:rPr>
          <w:i/>
          <w:lang w:val="nl-NL"/>
        </w:rPr>
        <w:t>FB</w:t>
      </w:r>
      <w:r w:rsidRPr="00C3331B">
        <w:rPr>
          <w:lang w:val="nl-NL"/>
        </w:rPr>
        <w:t xml:space="preserve"> (hierna ‘Functioneel Beheer’) zal t.b.v. het beheer van de</w:t>
      </w:r>
      <w:r w:rsidR="00BD7EEF" w:rsidRPr="00C3331B">
        <w:rPr>
          <w:lang w:val="nl-NL"/>
        </w:rPr>
        <w:t xml:space="preserve"> betrokken</w:t>
      </w:r>
      <w:r w:rsidRPr="00C3331B">
        <w:rPr>
          <w:lang w:val="nl-NL"/>
        </w:rPr>
        <w:t xml:space="preserve"> applicatieonderdelen de onderstaande taken uitvoeren.</w:t>
      </w:r>
      <w:r w:rsidR="00C027E8" w:rsidRPr="00C3331B">
        <w:rPr>
          <w:lang w:val="nl-NL"/>
        </w:rPr>
        <w:t xml:space="preserve"> </w:t>
      </w:r>
    </w:p>
    <w:p w14:paraId="33BD4D76" w14:textId="77777777" w:rsidR="002973F1" w:rsidRPr="00C3331B" w:rsidRDefault="002973F1" w:rsidP="004C4B16">
      <w:pPr>
        <w:rPr>
          <w:lang w:val="nl-NL"/>
        </w:rPr>
      </w:pPr>
      <w:r w:rsidRPr="00C3331B">
        <w:rPr>
          <w:lang w:val="nl-NL"/>
        </w:rPr>
        <w:t xml:space="preserve">Waar relevant zullen uitzonderingen op systeemniveau </w:t>
      </w:r>
      <w:r w:rsidR="00BD7EEF" w:rsidRPr="00C3331B">
        <w:rPr>
          <w:lang w:val="nl-NL"/>
        </w:rPr>
        <w:t xml:space="preserve">in de betrokken </w:t>
      </w:r>
      <w:r w:rsidR="004C2A64" w:rsidRPr="00C3331B">
        <w:rPr>
          <w:lang w:val="nl-NL"/>
        </w:rPr>
        <w:t>DAP(s)</w:t>
      </w:r>
      <w:r w:rsidR="00BD7EEF" w:rsidRPr="00C3331B">
        <w:rPr>
          <w:lang w:val="nl-NL"/>
        </w:rPr>
        <w:t xml:space="preserve"> </w:t>
      </w:r>
      <w:r w:rsidRPr="00C3331B">
        <w:rPr>
          <w:lang w:val="nl-NL"/>
        </w:rPr>
        <w:t xml:space="preserve">worden </w:t>
      </w:r>
      <w:r w:rsidR="00BD7EEF" w:rsidRPr="00C3331B">
        <w:rPr>
          <w:lang w:val="nl-NL"/>
        </w:rPr>
        <w:t>vastgelegd</w:t>
      </w:r>
      <w:r w:rsidRPr="00C3331B">
        <w:rPr>
          <w:lang w:val="nl-NL"/>
        </w:rPr>
        <w:t>.</w:t>
      </w:r>
    </w:p>
    <w:p w14:paraId="00516E74" w14:textId="77777777" w:rsidR="004C4B16" w:rsidRPr="00C3331B" w:rsidRDefault="004C4B16" w:rsidP="004C4B16">
      <w:pPr>
        <w:rPr>
          <w:lang w:val="nl-NL"/>
        </w:rPr>
      </w:pPr>
    </w:p>
    <w:p w14:paraId="4F070FA9" w14:textId="77777777" w:rsidR="004C4B16" w:rsidRPr="00C3331B" w:rsidRDefault="004C4B16" w:rsidP="004C4B16">
      <w:pPr>
        <w:rPr>
          <w:lang w:val="nl-NL"/>
        </w:rPr>
      </w:pPr>
      <w:r w:rsidRPr="00C3331B">
        <w:rPr>
          <w:u w:val="single"/>
          <w:lang w:val="nl-NL"/>
        </w:rPr>
        <w:t>Gebruikersondersteuning</w:t>
      </w:r>
    </w:p>
    <w:p w14:paraId="5CF0B716" w14:textId="77777777" w:rsidR="004C4B16" w:rsidRPr="00C3331B" w:rsidRDefault="004C4B16" w:rsidP="004C4B16">
      <w:pPr>
        <w:rPr>
          <w:lang w:val="nl-NL"/>
        </w:rPr>
      </w:pPr>
    </w:p>
    <w:p w14:paraId="19ACB66A" w14:textId="77777777" w:rsidR="004C4B16" w:rsidRPr="00C3331B" w:rsidRDefault="004C4B16" w:rsidP="00151F42">
      <w:pPr>
        <w:widowControl/>
        <w:numPr>
          <w:ilvl w:val="0"/>
          <w:numId w:val="18"/>
        </w:numPr>
        <w:suppressAutoHyphens w:val="0"/>
        <w:spacing w:line="276" w:lineRule="auto"/>
        <w:rPr>
          <w:lang w:val="nl-NL"/>
        </w:rPr>
      </w:pPr>
      <w:r w:rsidRPr="00C3331B">
        <w:rPr>
          <w:lang w:val="nl-NL"/>
        </w:rPr>
        <w:t xml:space="preserve">Het, aanvullend aan de </w:t>
      </w:r>
      <w:proofErr w:type="spellStart"/>
      <w:r w:rsidR="003E2453" w:rsidRPr="00C3331B">
        <w:rPr>
          <w:lang w:val="nl-NL"/>
        </w:rPr>
        <w:t>K</w:t>
      </w:r>
      <w:r w:rsidRPr="00C3331B">
        <w:rPr>
          <w:lang w:val="nl-NL"/>
        </w:rPr>
        <w:t>ey</w:t>
      </w:r>
      <w:proofErr w:type="spellEnd"/>
      <w:r w:rsidRPr="00C3331B">
        <w:rPr>
          <w:lang w:val="nl-NL"/>
        </w:rPr>
        <w:t xml:space="preserve"> </w:t>
      </w:r>
      <w:r w:rsidR="003E2453" w:rsidRPr="00C3331B">
        <w:rPr>
          <w:lang w:val="nl-NL"/>
        </w:rPr>
        <w:t>U</w:t>
      </w:r>
      <w:r w:rsidRPr="00C3331B">
        <w:rPr>
          <w:lang w:val="nl-NL"/>
        </w:rPr>
        <w:t>ser, ondersteunen van Opdrachtgever tijdens het gebruik van het systeem, o.a. bij</w:t>
      </w:r>
    </w:p>
    <w:p w14:paraId="11DEB7CF" w14:textId="77777777" w:rsidR="004C4B16" w:rsidRPr="00C3331B" w:rsidRDefault="004C4B16" w:rsidP="00151F42">
      <w:pPr>
        <w:widowControl/>
        <w:numPr>
          <w:ilvl w:val="0"/>
          <w:numId w:val="19"/>
        </w:numPr>
        <w:tabs>
          <w:tab w:val="num" w:pos="720"/>
        </w:tabs>
        <w:suppressAutoHyphens w:val="0"/>
        <w:spacing w:line="276" w:lineRule="auto"/>
        <w:ind w:left="720"/>
        <w:rPr>
          <w:lang w:val="nl-NL"/>
        </w:rPr>
      </w:pPr>
      <w:r w:rsidRPr="00C3331B">
        <w:rPr>
          <w:lang w:val="nl-NL"/>
        </w:rPr>
        <w:t>Het afhandelen van wijzigingsverzoeken</w:t>
      </w:r>
    </w:p>
    <w:p w14:paraId="283E35A0" w14:textId="77777777" w:rsidR="004C4B16" w:rsidRPr="00C3331B" w:rsidRDefault="004C4B16" w:rsidP="00151F42">
      <w:pPr>
        <w:widowControl/>
        <w:numPr>
          <w:ilvl w:val="0"/>
          <w:numId w:val="19"/>
        </w:numPr>
        <w:tabs>
          <w:tab w:val="num" w:pos="720"/>
        </w:tabs>
        <w:suppressAutoHyphens w:val="0"/>
        <w:spacing w:line="276" w:lineRule="auto"/>
        <w:ind w:left="720"/>
        <w:rPr>
          <w:lang w:val="nl-NL"/>
        </w:rPr>
      </w:pPr>
      <w:r w:rsidRPr="00C3331B">
        <w:rPr>
          <w:lang w:val="nl-NL"/>
        </w:rPr>
        <w:t>Het afhandelen van incidenten</w:t>
      </w:r>
    </w:p>
    <w:p w14:paraId="759C0227" w14:textId="77777777" w:rsidR="004C4B16" w:rsidRPr="00C3331B" w:rsidRDefault="004C4B16" w:rsidP="00151F42">
      <w:pPr>
        <w:widowControl/>
        <w:numPr>
          <w:ilvl w:val="0"/>
          <w:numId w:val="19"/>
        </w:numPr>
        <w:tabs>
          <w:tab w:val="num" w:pos="720"/>
        </w:tabs>
        <w:suppressAutoHyphens w:val="0"/>
        <w:spacing w:line="276" w:lineRule="auto"/>
        <w:ind w:left="720"/>
        <w:rPr>
          <w:lang w:val="nl-NL"/>
        </w:rPr>
      </w:pPr>
      <w:r w:rsidRPr="00C3331B">
        <w:rPr>
          <w:lang w:val="nl-NL"/>
        </w:rPr>
        <w:t>Het, o.b.v. incidenten, (laten) onderzoeken van onderliggende problemen.</w:t>
      </w:r>
    </w:p>
    <w:p w14:paraId="7D0B99DC" w14:textId="77777777" w:rsidR="004C4B16" w:rsidRPr="00C3331B" w:rsidRDefault="004C4B16" w:rsidP="00151F42">
      <w:pPr>
        <w:widowControl/>
        <w:numPr>
          <w:ilvl w:val="0"/>
          <w:numId w:val="19"/>
        </w:numPr>
        <w:tabs>
          <w:tab w:val="num" w:pos="720"/>
        </w:tabs>
        <w:suppressAutoHyphens w:val="0"/>
        <w:spacing w:line="276" w:lineRule="auto"/>
        <w:ind w:left="720"/>
        <w:rPr>
          <w:lang w:val="nl-NL"/>
        </w:rPr>
      </w:pPr>
      <w:r w:rsidRPr="00C3331B">
        <w:rPr>
          <w:lang w:val="nl-NL"/>
        </w:rPr>
        <w:t>Het beantwoorden van vragen m.b.t. het gebruik</w:t>
      </w:r>
    </w:p>
    <w:p w14:paraId="411A8B53" w14:textId="77777777" w:rsidR="004C4B16" w:rsidRPr="00C3331B" w:rsidRDefault="004C4B16" w:rsidP="00151F42">
      <w:pPr>
        <w:widowControl/>
        <w:numPr>
          <w:ilvl w:val="0"/>
          <w:numId w:val="19"/>
        </w:numPr>
        <w:tabs>
          <w:tab w:val="num" w:pos="720"/>
        </w:tabs>
        <w:suppressAutoHyphens w:val="0"/>
        <w:spacing w:line="276" w:lineRule="auto"/>
        <w:ind w:left="720"/>
        <w:rPr>
          <w:lang w:val="nl-NL"/>
        </w:rPr>
      </w:pPr>
      <w:r w:rsidRPr="00C3331B">
        <w:rPr>
          <w:lang w:val="nl-NL"/>
        </w:rPr>
        <w:t>Het opstellen en beoordelen van gebruikersdocumentatie</w:t>
      </w:r>
    </w:p>
    <w:p w14:paraId="325FD97A" w14:textId="77777777" w:rsidR="004C4B16" w:rsidRPr="00C3331B" w:rsidRDefault="004C4B16" w:rsidP="00151F42">
      <w:pPr>
        <w:widowControl/>
        <w:numPr>
          <w:ilvl w:val="0"/>
          <w:numId w:val="19"/>
        </w:numPr>
        <w:tabs>
          <w:tab w:val="num" w:pos="720"/>
        </w:tabs>
        <w:suppressAutoHyphens w:val="0"/>
        <w:spacing w:line="276" w:lineRule="auto"/>
        <w:ind w:left="720"/>
        <w:rPr>
          <w:lang w:val="nl-NL"/>
        </w:rPr>
      </w:pPr>
      <w:r w:rsidRPr="00C3331B">
        <w:rPr>
          <w:lang w:val="nl-NL"/>
        </w:rPr>
        <w:t>Het maken van afspraken m.b.t. gebruik en beheer</w:t>
      </w:r>
      <w:r w:rsidR="006C5BDD" w:rsidRPr="00C3331B">
        <w:rPr>
          <w:lang w:val="nl-NL"/>
        </w:rPr>
        <w:t xml:space="preserve"> van de beheerde systemen</w:t>
      </w:r>
    </w:p>
    <w:p w14:paraId="2226ED7F" w14:textId="77777777" w:rsidR="004C4B16" w:rsidRPr="00C3331B" w:rsidRDefault="004C4B16" w:rsidP="00151F42">
      <w:pPr>
        <w:widowControl/>
        <w:numPr>
          <w:ilvl w:val="0"/>
          <w:numId w:val="8"/>
        </w:numPr>
        <w:suppressAutoHyphens w:val="0"/>
        <w:spacing w:line="276" w:lineRule="auto"/>
        <w:rPr>
          <w:lang w:val="nl-NL"/>
        </w:rPr>
      </w:pPr>
      <w:r w:rsidRPr="00C3331B">
        <w:rPr>
          <w:lang w:val="nl-NL"/>
        </w:rPr>
        <w:t>Advisering m.b.t. (het beheer en gebruik van) de informatievoorziening.</w:t>
      </w:r>
    </w:p>
    <w:p w14:paraId="4A71E240" w14:textId="77777777" w:rsidR="004C4B16" w:rsidRPr="00C3331B" w:rsidRDefault="004C4B16" w:rsidP="00151F42">
      <w:pPr>
        <w:widowControl/>
        <w:numPr>
          <w:ilvl w:val="0"/>
          <w:numId w:val="8"/>
        </w:numPr>
        <w:suppressAutoHyphens w:val="0"/>
        <w:spacing w:line="276" w:lineRule="auto"/>
        <w:rPr>
          <w:lang w:val="nl-NL"/>
        </w:rPr>
      </w:pPr>
      <w:r w:rsidRPr="00C3331B">
        <w:rPr>
          <w:lang w:val="nl-NL"/>
        </w:rPr>
        <w:t>Het namens Opdrachtgever operationeel aansturen van ICT (Applicatiebeheer en Technisch Beheer) en leveranciers, fungeren als (gedelegeerde) opdrachtgever.</w:t>
      </w:r>
    </w:p>
    <w:p w14:paraId="0E01852C" w14:textId="77777777" w:rsidR="002973F1" w:rsidRPr="00C3331B" w:rsidRDefault="002973F1" w:rsidP="002973F1">
      <w:pPr>
        <w:widowControl/>
        <w:suppressAutoHyphens w:val="0"/>
        <w:spacing w:line="240" w:lineRule="auto"/>
        <w:rPr>
          <w:lang w:val="nl-NL"/>
        </w:rPr>
      </w:pPr>
    </w:p>
    <w:p w14:paraId="6B5EAD3E" w14:textId="77777777" w:rsidR="004C4B16" w:rsidRPr="00C3331B" w:rsidRDefault="004C4B16" w:rsidP="004C4B16">
      <w:pPr>
        <w:rPr>
          <w:u w:val="single"/>
          <w:lang w:val="nl-NL"/>
        </w:rPr>
      </w:pPr>
      <w:r w:rsidRPr="00C3331B">
        <w:rPr>
          <w:u w:val="single"/>
          <w:lang w:val="nl-NL"/>
        </w:rPr>
        <w:t>Wijzigingen</w:t>
      </w:r>
    </w:p>
    <w:p w14:paraId="2A290F92" w14:textId="77777777" w:rsidR="004C4B16" w:rsidRPr="00C3331B" w:rsidRDefault="004C4B16" w:rsidP="004C4B16">
      <w:pPr>
        <w:widowControl/>
        <w:suppressAutoHyphens w:val="0"/>
        <w:spacing w:line="240" w:lineRule="auto"/>
        <w:rPr>
          <w:lang w:val="nl-NL"/>
        </w:rPr>
      </w:pPr>
    </w:p>
    <w:p w14:paraId="04472B2F" w14:textId="77777777" w:rsidR="002973F1" w:rsidRPr="00C3331B" w:rsidRDefault="002973F1" w:rsidP="00151F42">
      <w:pPr>
        <w:widowControl/>
        <w:numPr>
          <w:ilvl w:val="0"/>
          <w:numId w:val="8"/>
        </w:numPr>
        <w:suppressAutoHyphens w:val="0"/>
        <w:spacing w:line="276" w:lineRule="auto"/>
        <w:rPr>
          <w:lang w:val="nl-NL"/>
        </w:rPr>
      </w:pPr>
      <w:r w:rsidRPr="00C3331B">
        <w:rPr>
          <w:lang w:val="nl-NL"/>
        </w:rPr>
        <w:t>Het (laten) uitvoeren van niet-projectmatige (standaard) wijzigingen.</w:t>
      </w:r>
    </w:p>
    <w:p w14:paraId="39506711" w14:textId="77777777" w:rsidR="002973F1" w:rsidRPr="00C3331B" w:rsidRDefault="002973F1" w:rsidP="00151F42">
      <w:pPr>
        <w:widowControl/>
        <w:numPr>
          <w:ilvl w:val="0"/>
          <w:numId w:val="8"/>
        </w:numPr>
        <w:suppressAutoHyphens w:val="0"/>
        <w:spacing w:line="276" w:lineRule="auto"/>
        <w:rPr>
          <w:lang w:val="nl-NL"/>
        </w:rPr>
      </w:pPr>
      <w:r w:rsidRPr="00C3331B">
        <w:rPr>
          <w:lang w:val="nl-NL"/>
        </w:rPr>
        <w:t>Het zorg dragen voor acceptatie van niet-projectmatige (standaard) wijzigingen.</w:t>
      </w:r>
    </w:p>
    <w:p w14:paraId="5C8ECB78" w14:textId="77777777" w:rsidR="004C4B16" w:rsidRPr="00C3331B" w:rsidRDefault="004C4B16" w:rsidP="00151F42">
      <w:pPr>
        <w:widowControl/>
        <w:numPr>
          <w:ilvl w:val="0"/>
          <w:numId w:val="8"/>
        </w:numPr>
        <w:suppressAutoHyphens w:val="0"/>
        <w:spacing w:line="276" w:lineRule="auto"/>
        <w:rPr>
          <w:lang w:val="nl-NL"/>
        </w:rPr>
      </w:pPr>
      <w:r w:rsidRPr="00C3331B">
        <w:rPr>
          <w:lang w:val="nl-NL"/>
        </w:rPr>
        <w:t xml:space="preserve">Het, in overleg met de </w:t>
      </w:r>
      <w:proofErr w:type="spellStart"/>
      <w:r w:rsidRPr="00C3331B">
        <w:rPr>
          <w:lang w:val="nl-NL"/>
        </w:rPr>
        <w:t>Key</w:t>
      </w:r>
      <w:proofErr w:type="spellEnd"/>
      <w:r w:rsidRPr="00C3331B">
        <w:rPr>
          <w:lang w:val="nl-NL"/>
        </w:rPr>
        <w:t xml:space="preserve"> User, opstellen van </w:t>
      </w:r>
      <w:proofErr w:type="spellStart"/>
      <w:r w:rsidRPr="00C3331B">
        <w:rPr>
          <w:lang w:val="nl-NL"/>
        </w:rPr>
        <w:t>RFC’s</w:t>
      </w:r>
      <w:proofErr w:type="spellEnd"/>
      <w:r w:rsidRPr="00C3331B">
        <w:rPr>
          <w:lang w:val="nl-NL"/>
        </w:rPr>
        <w:t xml:space="preserve"> (</w:t>
      </w:r>
      <w:proofErr w:type="spellStart"/>
      <w:r w:rsidRPr="00C3331B">
        <w:rPr>
          <w:lang w:val="nl-NL"/>
        </w:rPr>
        <w:t>Request</w:t>
      </w:r>
      <w:proofErr w:type="spellEnd"/>
      <w:r w:rsidRPr="00C3331B">
        <w:rPr>
          <w:lang w:val="nl-NL"/>
        </w:rPr>
        <w:t xml:space="preserve"> For Change = Wijzigingsverzoek)</w:t>
      </w:r>
    </w:p>
    <w:p w14:paraId="6D20A1B1" w14:textId="77777777" w:rsidR="004C4B16" w:rsidRPr="00C3331B" w:rsidRDefault="004C4B16" w:rsidP="00151F42">
      <w:pPr>
        <w:widowControl/>
        <w:numPr>
          <w:ilvl w:val="0"/>
          <w:numId w:val="8"/>
        </w:numPr>
        <w:suppressAutoHyphens w:val="0"/>
        <w:spacing w:line="276" w:lineRule="auto"/>
        <w:rPr>
          <w:lang w:val="nl-NL"/>
        </w:rPr>
      </w:pPr>
      <w:r w:rsidRPr="00C3331B">
        <w:rPr>
          <w:lang w:val="nl-NL"/>
        </w:rPr>
        <w:t xml:space="preserve">Het ondersteunen van de besluitvorming m.b.t. </w:t>
      </w:r>
      <w:proofErr w:type="spellStart"/>
      <w:r w:rsidRPr="00C3331B">
        <w:rPr>
          <w:lang w:val="nl-NL"/>
        </w:rPr>
        <w:t>RFC’s</w:t>
      </w:r>
      <w:proofErr w:type="spellEnd"/>
      <w:r w:rsidRPr="00C3331B">
        <w:rPr>
          <w:lang w:val="nl-NL"/>
        </w:rPr>
        <w:t>.</w:t>
      </w:r>
    </w:p>
    <w:p w14:paraId="17E8011C" w14:textId="77777777" w:rsidR="004C4B16" w:rsidRPr="00C3331B" w:rsidRDefault="004C4B16" w:rsidP="00151F42">
      <w:pPr>
        <w:widowControl/>
        <w:numPr>
          <w:ilvl w:val="0"/>
          <w:numId w:val="9"/>
        </w:numPr>
        <w:suppressAutoHyphens w:val="0"/>
        <w:spacing w:line="276" w:lineRule="auto"/>
        <w:rPr>
          <w:lang w:val="nl-NL"/>
        </w:rPr>
      </w:pPr>
      <w:r w:rsidRPr="00C3331B">
        <w:rPr>
          <w:lang w:val="nl-NL"/>
        </w:rPr>
        <w:t xml:space="preserve">Het </w:t>
      </w:r>
      <w:proofErr w:type="gramStart"/>
      <w:r w:rsidRPr="00C3331B">
        <w:rPr>
          <w:lang w:val="nl-NL"/>
        </w:rPr>
        <w:t>uitvoeren /</w:t>
      </w:r>
      <w:proofErr w:type="gramEnd"/>
      <w:r w:rsidRPr="00C3331B">
        <w:rPr>
          <w:lang w:val="nl-NL"/>
        </w:rPr>
        <w:t xml:space="preserve"> ondersteunen van projectactiviteiten / -rollen zoals</w:t>
      </w:r>
    </w:p>
    <w:p w14:paraId="3A7F41C0" w14:textId="77777777" w:rsidR="004C4B16" w:rsidRPr="00C3331B" w:rsidRDefault="004C4B16" w:rsidP="00151F42">
      <w:pPr>
        <w:widowControl/>
        <w:numPr>
          <w:ilvl w:val="1"/>
          <w:numId w:val="11"/>
        </w:numPr>
        <w:suppressAutoHyphens w:val="0"/>
        <w:spacing w:line="276" w:lineRule="auto"/>
        <w:rPr>
          <w:lang w:val="nl-NL"/>
        </w:rPr>
      </w:pPr>
      <w:proofErr w:type="gramStart"/>
      <w:r w:rsidRPr="00C3331B">
        <w:rPr>
          <w:lang w:val="nl-NL"/>
        </w:rPr>
        <w:t>opstellen</w:t>
      </w:r>
      <w:proofErr w:type="gramEnd"/>
      <w:r w:rsidRPr="00C3331B">
        <w:rPr>
          <w:lang w:val="nl-NL"/>
        </w:rPr>
        <w:t xml:space="preserve"> acceptatiecriteria gebruikersorganisatie</w:t>
      </w:r>
    </w:p>
    <w:p w14:paraId="3F0A2D87" w14:textId="77777777" w:rsidR="004C4B16" w:rsidRPr="00C3331B" w:rsidRDefault="004C4B16" w:rsidP="004C2A64">
      <w:pPr>
        <w:widowControl/>
        <w:numPr>
          <w:ilvl w:val="1"/>
          <w:numId w:val="11"/>
        </w:numPr>
        <w:suppressAutoHyphens w:val="0"/>
        <w:spacing w:line="276" w:lineRule="auto"/>
        <w:rPr>
          <w:vanish/>
          <w:lang w:val="nl-NL"/>
        </w:rPr>
      </w:pPr>
      <w:proofErr w:type="gramStart"/>
      <w:r w:rsidRPr="00C3331B">
        <w:rPr>
          <w:lang w:val="nl-NL"/>
        </w:rPr>
        <w:t>opstellen</w:t>
      </w:r>
      <w:proofErr w:type="gramEnd"/>
      <w:r w:rsidR="004C2A64" w:rsidRPr="00C3331B">
        <w:rPr>
          <w:lang w:val="nl-NL"/>
        </w:rPr>
        <w:t xml:space="preserve"> </w:t>
      </w:r>
      <w:r w:rsidRPr="00C3331B">
        <w:rPr>
          <w:lang w:val="nl-NL"/>
        </w:rPr>
        <w:t>opdrachtformulering</w:t>
      </w:r>
    </w:p>
    <w:p w14:paraId="04817887" w14:textId="77777777" w:rsidR="00984334" w:rsidRDefault="00984334" w:rsidP="00151F42">
      <w:pPr>
        <w:widowControl/>
        <w:numPr>
          <w:ilvl w:val="1"/>
          <w:numId w:val="11"/>
        </w:numPr>
        <w:suppressAutoHyphens w:val="0"/>
        <w:spacing w:line="276" w:lineRule="auto"/>
        <w:rPr>
          <w:lang w:val="nl-NL"/>
        </w:rPr>
      </w:pPr>
    </w:p>
    <w:p w14:paraId="75F97668" w14:textId="77777777" w:rsidR="004C4B16" w:rsidRPr="00C3331B" w:rsidRDefault="004C4B16" w:rsidP="00151F42">
      <w:pPr>
        <w:widowControl/>
        <w:numPr>
          <w:ilvl w:val="1"/>
          <w:numId w:val="11"/>
        </w:numPr>
        <w:suppressAutoHyphens w:val="0"/>
        <w:spacing w:line="276" w:lineRule="auto"/>
        <w:rPr>
          <w:lang w:val="nl-NL"/>
        </w:rPr>
      </w:pPr>
      <w:proofErr w:type="gramStart"/>
      <w:r w:rsidRPr="00C3331B">
        <w:rPr>
          <w:lang w:val="nl-NL"/>
        </w:rPr>
        <w:t>vaststellen</w:t>
      </w:r>
      <w:proofErr w:type="gramEnd"/>
      <w:r w:rsidRPr="00C3331B">
        <w:rPr>
          <w:lang w:val="nl-NL"/>
        </w:rPr>
        <w:t xml:space="preserve"> van (criteria voor) tussen- en eindproducten</w:t>
      </w:r>
    </w:p>
    <w:p w14:paraId="7E4069CA" w14:textId="77777777" w:rsidR="004C4B16" w:rsidRPr="00C3331B" w:rsidRDefault="004C4B16" w:rsidP="00151F42">
      <w:pPr>
        <w:widowControl/>
        <w:numPr>
          <w:ilvl w:val="1"/>
          <w:numId w:val="11"/>
        </w:numPr>
        <w:suppressAutoHyphens w:val="0"/>
        <w:spacing w:line="276" w:lineRule="auto"/>
        <w:rPr>
          <w:lang w:val="nl-NL"/>
        </w:rPr>
      </w:pPr>
      <w:proofErr w:type="gramStart"/>
      <w:r w:rsidRPr="00C3331B">
        <w:rPr>
          <w:lang w:val="nl-NL"/>
        </w:rPr>
        <w:t>communicatie</w:t>
      </w:r>
      <w:proofErr w:type="gramEnd"/>
      <w:r w:rsidRPr="00C3331B">
        <w:rPr>
          <w:lang w:val="nl-NL"/>
        </w:rPr>
        <w:t xml:space="preserve"> en afstemming met betrokken partijen</w:t>
      </w:r>
    </w:p>
    <w:p w14:paraId="08276DE3" w14:textId="77777777" w:rsidR="004C4B16" w:rsidRPr="00C3331B" w:rsidRDefault="004C4B16" w:rsidP="00151F42">
      <w:pPr>
        <w:widowControl/>
        <w:numPr>
          <w:ilvl w:val="1"/>
          <w:numId w:val="11"/>
        </w:numPr>
        <w:suppressAutoHyphens w:val="0"/>
        <w:spacing w:line="276" w:lineRule="auto"/>
        <w:rPr>
          <w:lang w:val="nl-NL"/>
        </w:rPr>
      </w:pPr>
      <w:proofErr w:type="gramStart"/>
      <w:r w:rsidRPr="00C3331B">
        <w:rPr>
          <w:lang w:val="nl-NL"/>
        </w:rPr>
        <w:lastRenderedPageBreak/>
        <w:t>opstellen</w:t>
      </w:r>
      <w:proofErr w:type="gramEnd"/>
      <w:r w:rsidRPr="00C3331B">
        <w:rPr>
          <w:lang w:val="nl-NL"/>
        </w:rPr>
        <w:t xml:space="preserve"> opleidingsplan</w:t>
      </w:r>
    </w:p>
    <w:p w14:paraId="6BAF488C" w14:textId="77777777" w:rsidR="004C4B16" w:rsidRPr="00C3331B" w:rsidRDefault="004C4B16" w:rsidP="00151F42">
      <w:pPr>
        <w:widowControl/>
        <w:numPr>
          <w:ilvl w:val="1"/>
          <w:numId w:val="11"/>
        </w:numPr>
        <w:suppressAutoHyphens w:val="0"/>
        <w:spacing w:line="276" w:lineRule="auto"/>
        <w:rPr>
          <w:lang w:val="nl-NL"/>
        </w:rPr>
      </w:pPr>
      <w:proofErr w:type="gramStart"/>
      <w:r w:rsidRPr="00C3331B">
        <w:rPr>
          <w:lang w:val="nl-NL"/>
        </w:rPr>
        <w:t>opleiden</w:t>
      </w:r>
      <w:proofErr w:type="gramEnd"/>
      <w:r w:rsidRPr="00C3331B">
        <w:rPr>
          <w:lang w:val="nl-NL"/>
        </w:rPr>
        <w:t xml:space="preserve"> </w:t>
      </w:r>
      <w:proofErr w:type="spellStart"/>
      <w:r w:rsidRPr="00C3331B">
        <w:rPr>
          <w:lang w:val="nl-NL"/>
        </w:rPr>
        <w:t>Key</w:t>
      </w:r>
      <w:proofErr w:type="spellEnd"/>
      <w:r w:rsidRPr="00C3331B">
        <w:rPr>
          <w:lang w:val="nl-NL"/>
        </w:rPr>
        <w:t xml:space="preserve"> User</w:t>
      </w:r>
    </w:p>
    <w:p w14:paraId="3E7F0DB5" w14:textId="77777777" w:rsidR="004C4B16" w:rsidRPr="00C3331B" w:rsidRDefault="004C4B16" w:rsidP="00151F42">
      <w:pPr>
        <w:widowControl/>
        <w:numPr>
          <w:ilvl w:val="1"/>
          <w:numId w:val="11"/>
        </w:numPr>
        <w:suppressAutoHyphens w:val="0"/>
        <w:spacing w:line="276" w:lineRule="auto"/>
        <w:rPr>
          <w:lang w:val="nl-NL"/>
        </w:rPr>
      </w:pPr>
      <w:proofErr w:type="gramStart"/>
      <w:r w:rsidRPr="00C3331B">
        <w:rPr>
          <w:lang w:val="nl-NL"/>
        </w:rPr>
        <w:t>voorbereiding</w:t>
      </w:r>
      <w:proofErr w:type="gramEnd"/>
      <w:r w:rsidRPr="00C3331B">
        <w:rPr>
          <w:lang w:val="nl-NL"/>
        </w:rPr>
        <w:t xml:space="preserve"> en uitvoering gebruikersacceptatietest</w:t>
      </w:r>
    </w:p>
    <w:p w14:paraId="2B3DB37E" w14:textId="77777777" w:rsidR="004C4B16" w:rsidRPr="00C3331B" w:rsidRDefault="004C4B16" w:rsidP="00151F42">
      <w:pPr>
        <w:widowControl/>
        <w:numPr>
          <w:ilvl w:val="1"/>
          <w:numId w:val="11"/>
        </w:numPr>
        <w:suppressAutoHyphens w:val="0"/>
        <w:spacing w:line="276" w:lineRule="auto"/>
        <w:rPr>
          <w:lang w:val="nl-NL"/>
        </w:rPr>
      </w:pPr>
      <w:proofErr w:type="gramStart"/>
      <w:r w:rsidRPr="00C3331B">
        <w:rPr>
          <w:lang w:val="nl-NL"/>
        </w:rPr>
        <w:t>acceptatie</w:t>
      </w:r>
      <w:proofErr w:type="gramEnd"/>
      <w:r w:rsidRPr="00C3331B">
        <w:rPr>
          <w:lang w:val="nl-NL"/>
        </w:rPr>
        <w:t xml:space="preserve"> door gebruikersorganisatie</w:t>
      </w:r>
    </w:p>
    <w:p w14:paraId="791BC156" w14:textId="77777777" w:rsidR="004C4B16" w:rsidRPr="00C3331B" w:rsidRDefault="004C4B16" w:rsidP="00151F42">
      <w:pPr>
        <w:widowControl/>
        <w:numPr>
          <w:ilvl w:val="1"/>
          <w:numId w:val="11"/>
        </w:numPr>
        <w:suppressAutoHyphens w:val="0"/>
        <w:spacing w:line="276" w:lineRule="auto"/>
        <w:rPr>
          <w:lang w:val="nl-NL"/>
        </w:rPr>
      </w:pPr>
      <w:proofErr w:type="gramStart"/>
      <w:r w:rsidRPr="00C3331B">
        <w:rPr>
          <w:lang w:val="nl-NL"/>
        </w:rPr>
        <w:t>in</w:t>
      </w:r>
      <w:proofErr w:type="gramEnd"/>
      <w:r w:rsidRPr="00C3331B">
        <w:rPr>
          <w:lang w:val="nl-NL"/>
        </w:rPr>
        <w:t xml:space="preserve"> beheer nemen</w:t>
      </w:r>
    </w:p>
    <w:p w14:paraId="38D4F4E8" w14:textId="77777777" w:rsidR="004C4B16" w:rsidRPr="00C3331B" w:rsidRDefault="004C4B16" w:rsidP="00151F42">
      <w:pPr>
        <w:widowControl/>
        <w:numPr>
          <w:ilvl w:val="1"/>
          <w:numId w:val="11"/>
        </w:numPr>
        <w:suppressAutoHyphens w:val="0"/>
        <w:spacing w:line="276" w:lineRule="auto"/>
        <w:rPr>
          <w:lang w:val="nl-NL"/>
        </w:rPr>
      </w:pPr>
      <w:proofErr w:type="gramStart"/>
      <w:r w:rsidRPr="00C3331B">
        <w:rPr>
          <w:lang w:val="nl-NL"/>
        </w:rPr>
        <w:t>coördineren</w:t>
      </w:r>
      <w:proofErr w:type="gramEnd"/>
      <w:r w:rsidRPr="00C3331B">
        <w:rPr>
          <w:lang w:val="nl-NL"/>
        </w:rPr>
        <w:t xml:space="preserve"> nazorg.</w:t>
      </w:r>
    </w:p>
    <w:p w14:paraId="5CC43B13" w14:textId="77777777" w:rsidR="004C4B16" w:rsidRPr="00C3331B" w:rsidRDefault="004C4B16" w:rsidP="00151F42">
      <w:pPr>
        <w:widowControl/>
        <w:numPr>
          <w:ilvl w:val="0"/>
          <w:numId w:val="11"/>
        </w:numPr>
        <w:tabs>
          <w:tab w:val="clear" w:pos="720"/>
        </w:tabs>
        <w:suppressAutoHyphens w:val="0"/>
        <w:spacing w:line="276" w:lineRule="auto"/>
        <w:ind w:left="426"/>
        <w:rPr>
          <w:lang w:val="nl-NL"/>
        </w:rPr>
      </w:pPr>
      <w:r w:rsidRPr="00C3331B">
        <w:rPr>
          <w:lang w:val="nl-NL"/>
        </w:rPr>
        <w:t xml:space="preserve">Het inrichten, communiceren en beheren van een releasekalender t.b.v. </w:t>
      </w:r>
      <w:r w:rsidR="00413E0A" w:rsidRPr="00C3331B">
        <w:rPr>
          <w:lang w:val="nl-NL"/>
        </w:rPr>
        <w:t>de beheerde systemen</w:t>
      </w:r>
      <w:r w:rsidRPr="00C3331B">
        <w:rPr>
          <w:lang w:val="nl-NL"/>
        </w:rPr>
        <w:t>.</w:t>
      </w:r>
    </w:p>
    <w:p w14:paraId="6F1B3D16" w14:textId="77777777" w:rsidR="004C4B16" w:rsidRPr="00C3331B" w:rsidRDefault="004C4B16" w:rsidP="004C4B16">
      <w:pPr>
        <w:rPr>
          <w:lang w:val="nl-NL"/>
        </w:rPr>
      </w:pPr>
    </w:p>
    <w:p w14:paraId="0303787F" w14:textId="77777777" w:rsidR="004C4B16" w:rsidRPr="00C3331B" w:rsidRDefault="004C4B16" w:rsidP="004C4B16">
      <w:pPr>
        <w:rPr>
          <w:lang w:val="nl-NL"/>
        </w:rPr>
      </w:pPr>
      <w:r w:rsidRPr="00C3331B">
        <w:rPr>
          <w:u w:val="single"/>
          <w:lang w:val="nl-NL"/>
        </w:rPr>
        <w:t>Gegevensbeheer</w:t>
      </w:r>
    </w:p>
    <w:p w14:paraId="37324B39" w14:textId="77777777" w:rsidR="004C4B16" w:rsidRPr="00C3331B" w:rsidRDefault="004C4B16" w:rsidP="004C4B16">
      <w:pPr>
        <w:rPr>
          <w:lang w:val="nl-NL"/>
        </w:rPr>
      </w:pPr>
    </w:p>
    <w:p w14:paraId="1F7C8E32" w14:textId="77777777" w:rsidR="004C4B16" w:rsidRPr="00C3331B" w:rsidRDefault="004C4B16" w:rsidP="004C4B16">
      <w:pPr>
        <w:rPr>
          <w:lang w:val="nl-NL"/>
        </w:rPr>
      </w:pPr>
      <w:r w:rsidRPr="00C3331B">
        <w:rPr>
          <w:lang w:val="nl-NL"/>
        </w:rPr>
        <w:t>Uitgangspunten m.b.t. verantwoordelijkheden zijn hierbij:</w:t>
      </w:r>
    </w:p>
    <w:p w14:paraId="0867DF65" w14:textId="77777777" w:rsidR="004C4B16" w:rsidRPr="00C3331B" w:rsidRDefault="004C4B16" w:rsidP="00151F42">
      <w:pPr>
        <w:widowControl/>
        <w:numPr>
          <w:ilvl w:val="0"/>
          <w:numId w:val="17"/>
        </w:numPr>
        <w:suppressAutoHyphens w:val="0"/>
        <w:spacing w:line="276" w:lineRule="auto"/>
        <w:rPr>
          <w:lang w:val="nl-NL"/>
        </w:rPr>
      </w:pPr>
      <w:r w:rsidRPr="00C3331B">
        <w:rPr>
          <w:lang w:val="nl-NL"/>
        </w:rPr>
        <w:t xml:space="preserve">Opdrachtgever is eigenaar van de </w:t>
      </w:r>
      <w:r w:rsidR="00235671" w:rsidRPr="00C3331B">
        <w:rPr>
          <w:lang w:val="nl-NL"/>
        </w:rPr>
        <w:t>bedrijfs</w:t>
      </w:r>
      <w:r w:rsidRPr="00C3331B">
        <w:rPr>
          <w:lang w:val="nl-NL"/>
        </w:rPr>
        <w:t xml:space="preserve">gegevens en daarmee verantwoordelijk voor </w:t>
      </w:r>
    </w:p>
    <w:p w14:paraId="13F1E742" w14:textId="77777777" w:rsidR="004C4B16" w:rsidRPr="00C3331B" w:rsidRDefault="004C4B16" w:rsidP="00151F42">
      <w:pPr>
        <w:widowControl/>
        <w:numPr>
          <w:ilvl w:val="1"/>
          <w:numId w:val="17"/>
        </w:numPr>
        <w:suppressAutoHyphens w:val="0"/>
        <w:spacing w:line="276" w:lineRule="auto"/>
        <w:rPr>
          <w:lang w:val="nl-NL"/>
        </w:rPr>
      </w:pPr>
      <w:proofErr w:type="gramStart"/>
      <w:r w:rsidRPr="00C3331B">
        <w:rPr>
          <w:lang w:val="nl-NL"/>
        </w:rPr>
        <w:t>het</w:t>
      </w:r>
      <w:proofErr w:type="gramEnd"/>
      <w:r w:rsidRPr="00C3331B">
        <w:rPr>
          <w:lang w:val="nl-NL"/>
        </w:rPr>
        <w:t xml:space="preserve"> opvoeren of muteren van </w:t>
      </w:r>
      <w:r w:rsidR="00235671" w:rsidRPr="00C3331B">
        <w:rPr>
          <w:lang w:val="nl-NL"/>
        </w:rPr>
        <w:t>gegevens</w:t>
      </w:r>
      <w:r w:rsidRPr="00C3331B">
        <w:rPr>
          <w:lang w:val="nl-NL"/>
        </w:rPr>
        <w:t>;</w:t>
      </w:r>
    </w:p>
    <w:p w14:paraId="42417FFB" w14:textId="77777777" w:rsidR="004C4B16" w:rsidRPr="00C3331B" w:rsidRDefault="004C4B16" w:rsidP="00151F42">
      <w:pPr>
        <w:widowControl/>
        <w:numPr>
          <w:ilvl w:val="1"/>
          <w:numId w:val="17"/>
        </w:numPr>
        <w:suppressAutoHyphens w:val="0"/>
        <w:spacing w:line="276" w:lineRule="auto"/>
        <w:rPr>
          <w:lang w:val="nl-NL"/>
        </w:rPr>
      </w:pPr>
      <w:proofErr w:type="gramStart"/>
      <w:r w:rsidRPr="00C3331B">
        <w:rPr>
          <w:lang w:val="nl-NL"/>
        </w:rPr>
        <w:t>de</w:t>
      </w:r>
      <w:proofErr w:type="gramEnd"/>
      <w:r w:rsidRPr="00C3331B">
        <w:rPr>
          <w:lang w:val="nl-NL"/>
        </w:rPr>
        <w:t xml:space="preserve"> (inhoudelijke) juistheid daarvan;</w:t>
      </w:r>
    </w:p>
    <w:p w14:paraId="65D79214" w14:textId="77777777" w:rsidR="004C4B16" w:rsidRPr="00C3331B" w:rsidRDefault="004C4B16" w:rsidP="00151F42">
      <w:pPr>
        <w:widowControl/>
        <w:numPr>
          <w:ilvl w:val="1"/>
          <w:numId w:val="17"/>
        </w:numPr>
        <w:suppressAutoHyphens w:val="0"/>
        <w:spacing w:line="276" w:lineRule="auto"/>
        <w:rPr>
          <w:lang w:val="nl-NL"/>
        </w:rPr>
      </w:pPr>
      <w:proofErr w:type="gramStart"/>
      <w:r w:rsidRPr="00C3331B">
        <w:rPr>
          <w:lang w:val="nl-NL"/>
        </w:rPr>
        <w:t>de</w:t>
      </w:r>
      <w:proofErr w:type="gramEnd"/>
      <w:r w:rsidRPr="00C3331B">
        <w:rPr>
          <w:lang w:val="nl-NL"/>
        </w:rPr>
        <w:t xml:space="preserve"> juiste toekenning van autorisaties m.b.t. de toegankelijkheid van de gegevens;</w:t>
      </w:r>
    </w:p>
    <w:p w14:paraId="1A0BF790" w14:textId="77777777" w:rsidR="004C4B16" w:rsidRPr="00C3331B" w:rsidRDefault="004C4B16" w:rsidP="00151F42">
      <w:pPr>
        <w:widowControl/>
        <w:numPr>
          <w:ilvl w:val="1"/>
          <w:numId w:val="17"/>
        </w:numPr>
        <w:suppressAutoHyphens w:val="0"/>
        <w:spacing w:line="276" w:lineRule="auto"/>
        <w:rPr>
          <w:lang w:val="nl-NL"/>
        </w:rPr>
      </w:pPr>
      <w:proofErr w:type="gramStart"/>
      <w:r w:rsidRPr="00C3331B">
        <w:rPr>
          <w:lang w:val="nl-NL"/>
        </w:rPr>
        <w:t>de</w:t>
      </w:r>
      <w:proofErr w:type="gramEnd"/>
      <w:r w:rsidRPr="00C3331B">
        <w:rPr>
          <w:lang w:val="nl-NL"/>
        </w:rPr>
        <w:t xml:space="preserve"> richtlijnen en besluitvorming m.b.t. het verstrekken van (informatie over) de gegevens.</w:t>
      </w:r>
    </w:p>
    <w:p w14:paraId="5825112C" w14:textId="77777777" w:rsidR="004C4B16" w:rsidRPr="00C3331B" w:rsidRDefault="004C4B16" w:rsidP="00151F42">
      <w:pPr>
        <w:pStyle w:val="Lijstalinea"/>
        <w:numPr>
          <w:ilvl w:val="0"/>
          <w:numId w:val="17"/>
        </w:numPr>
        <w:spacing w:after="200" w:line="276" w:lineRule="auto"/>
        <w:rPr>
          <w:sz w:val="20"/>
        </w:rPr>
      </w:pPr>
      <w:r w:rsidRPr="00C3331B">
        <w:rPr>
          <w:sz w:val="20"/>
        </w:rPr>
        <w:t>Functioneel Beheer is verantwoordelijk voor het facilit</w:t>
      </w:r>
      <w:r w:rsidR="00052B49" w:rsidRPr="00C3331B">
        <w:rPr>
          <w:sz w:val="20"/>
        </w:rPr>
        <w:t xml:space="preserve">eren van (de borging van) </w:t>
      </w:r>
      <w:r w:rsidR="00984334" w:rsidRPr="00C3331B">
        <w:rPr>
          <w:sz w:val="20"/>
        </w:rPr>
        <w:t>de correcte</w:t>
      </w:r>
      <w:r w:rsidRPr="00C3331B">
        <w:rPr>
          <w:sz w:val="20"/>
        </w:rPr>
        <w:t xml:space="preserve"> opzet en inhoud</w:t>
      </w:r>
      <w:r w:rsidR="008F5F6E" w:rsidRPr="00C3331B">
        <w:rPr>
          <w:sz w:val="20"/>
        </w:rPr>
        <w:t xml:space="preserve"> van gegevensverzamelingen</w:t>
      </w:r>
      <w:r w:rsidRPr="00C3331B">
        <w:rPr>
          <w:sz w:val="20"/>
        </w:rPr>
        <w:t>.</w:t>
      </w:r>
    </w:p>
    <w:p w14:paraId="2110B83A" w14:textId="77777777" w:rsidR="004C4B16" w:rsidRPr="00C3331B" w:rsidRDefault="004C4B16" w:rsidP="004C4B16">
      <w:pPr>
        <w:rPr>
          <w:lang w:val="nl-NL"/>
        </w:rPr>
      </w:pPr>
      <w:r w:rsidRPr="00C3331B">
        <w:rPr>
          <w:lang w:val="nl-NL"/>
        </w:rPr>
        <w:t>Dit houdt de volgende activiteiten van Functioneel Beheer in:</w:t>
      </w:r>
    </w:p>
    <w:p w14:paraId="19784A7C" w14:textId="77777777" w:rsidR="004C4B16" w:rsidRPr="00C3331B" w:rsidRDefault="004C4B16" w:rsidP="00151F42">
      <w:pPr>
        <w:pStyle w:val="Plattetekst"/>
        <w:widowControl/>
        <w:numPr>
          <w:ilvl w:val="0"/>
          <w:numId w:val="16"/>
        </w:numPr>
        <w:suppressAutoHyphens w:val="0"/>
        <w:spacing w:after="0" w:line="276" w:lineRule="auto"/>
        <w:rPr>
          <w:lang w:val="nl-NL"/>
        </w:rPr>
      </w:pPr>
      <w:r w:rsidRPr="00C3331B">
        <w:rPr>
          <w:lang w:val="nl-NL"/>
        </w:rPr>
        <w:t xml:space="preserve"> Het verzorgen van (periodieke) controles m.b.t. </w:t>
      </w:r>
    </w:p>
    <w:p w14:paraId="36CE407A" w14:textId="77777777" w:rsidR="004C4B16" w:rsidRPr="00C3331B" w:rsidRDefault="004C4B16" w:rsidP="00151F42">
      <w:pPr>
        <w:pStyle w:val="Plattetekst"/>
        <w:widowControl/>
        <w:numPr>
          <w:ilvl w:val="1"/>
          <w:numId w:val="16"/>
        </w:numPr>
        <w:suppressAutoHyphens w:val="0"/>
        <w:spacing w:after="0" w:line="276" w:lineRule="auto"/>
        <w:rPr>
          <w:lang w:val="nl-NL"/>
        </w:rPr>
      </w:pPr>
      <w:proofErr w:type="gramStart"/>
      <w:r w:rsidRPr="00C3331B">
        <w:rPr>
          <w:lang w:val="nl-NL"/>
        </w:rPr>
        <w:t>consistentie</w:t>
      </w:r>
      <w:proofErr w:type="gramEnd"/>
      <w:r w:rsidRPr="00C3331B">
        <w:rPr>
          <w:lang w:val="nl-NL"/>
        </w:rPr>
        <w:t xml:space="preserve"> van data</w:t>
      </w:r>
    </w:p>
    <w:p w14:paraId="218C6276" w14:textId="77777777" w:rsidR="004C4B16" w:rsidRPr="00C3331B" w:rsidRDefault="004C4B16" w:rsidP="00151F42">
      <w:pPr>
        <w:pStyle w:val="Plattetekst"/>
        <w:widowControl/>
        <w:numPr>
          <w:ilvl w:val="1"/>
          <w:numId w:val="16"/>
        </w:numPr>
        <w:suppressAutoHyphens w:val="0"/>
        <w:spacing w:after="0" w:line="276" w:lineRule="auto"/>
        <w:rPr>
          <w:lang w:val="nl-NL"/>
        </w:rPr>
      </w:pPr>
      <w:proofErr w:type="gramStart"/>
      <w:r w:rsidRPr="00C3331B">
        <w:rPr>
          <w:lang w:val="nl-NL"/>
        </w:rPr>
        <w:t>vervuiling</w:t>
      </w:r>
      <w:proofErr w:type="gramEnd"/>
      <w:r w:rsidRPr="00C3331B">
        <w:rPr>
          <w:lang w:val="nl-NL"/>
        </w:rPr>
        <w:t xml:space="preserve"> van data</w:t>
      </w:r>
    </w:p>
    <w:p w14:paraId="21AA100D" w14:textId="77777777" w:rsidR="004C4B16" w:rsidRPr="00C3331B" w:rsidRDefault="004C4B16" w:rsidP="00151F42">
      <w:pPr>
        <w:pStyle w:val="Plattetekst"/>
        <w:widowControl/>
        <w:numPr>
          <w:ilvl w:val="1"/>
          <w:numId w:val="16"/>
        </w:numPr>
        <w:suppressAutoHyphens w:val="0"/>
        <w:spacing w:after="0" w:line="276" w:lineRule="auto"/>
        <w:rPr>
          <w:lang w:val="nl-NL"/>
        </w:rPr>
      </w:pPr>
      <w:proofErr w:type="gramStart"/>
      <w:r w:rsidRPr="00C3331B">
        <w:rPr>
          <w:lang w:val="nl-NL"/>
        </w:rPr>
        <w:t>dataredundantie</w:t>
      </w:r>
      <w:proofErr w:type="gramEnd"/>
    </w:p>
    <w:p w14:paraId="14368BA2" w14:textId="77777777" w:rsidR="004C4B16" w:rsidRPr="00C3331B" w:rsidRDefault="004C4B16" w:rsidP="00151F42">
      <w:pPr>
        <w:pStyle w:val="Plattetekst"/>
        <w:widowControl/>
        <w:numPr>
          <w:ilvl w:val="1"/>
          <w:numId w:val="16"/>
        </w:numPr>
        <w:suppressAutoHyphens w:val="0"/>
        <w:spacing w:after="0" w:line="276" w:lineRule="auto"/>
        <w:rPr>
          <w:lang w:val="nl-NL"/>
        </w:rPr>
      </w:pPr>
      <w:r w:rsidRPr="00C3331B">
        <w:rPr>
          <w:lang w:val="nl-NL"/>
        </w:rPr>
        <w:t>etc.</w:t>
      </w:r>
    </w:p>
    <w:p w14:paraId="0B976F37" w14:textId="77777777" w:rsidR="004C4B16" w:rsidRPr="00C3331B" w:rsidRDefault="004C4B16" w:rsidP="00151F42">
      <w:pPr>
        <w:pStyle w:val="Plattetekst"/>
        <w:widowControl/>
        <w:numPr>
          <w:ilvl w:val="0"/>
          <w:numId w:val="16"/>
        </w:numPr>
        <w:suppressAutoHyphens w:val="0"/>
        <w:spacing w:after="0" w:line="276" w:lineRule="auto"/>
        <w:rPr>
          <w:lang w:val="nl-NL"/>
        </w:rPr>
      </w:pPr>
      <w:r w:rsidRPr="00C3331B">
        <w:rPr>
          <w:lang w:val="nl-NL"/>
        </w:rPr>
        <w:t>Het rapporteren aan Opdrachtgever n.a.v. uitgevoerde controles, en adviseren over mogelijke acties.</w:t>
      </w:r>
    </w:p>
    <w:p w14:paraId="4B924EA5" w14:textId="77777777" w:rsidR="004C4B16" w:rsidRPr="00C3331B" w:rsidRDefault="004C4B16" w:rsidP="00151F42">
      <w:pPr>
        <w:pStyle w:val="Plattetekst"/>
        <w:widowControl/>
        <w:numPr>
          <w:ilvl w:val="0"/>
          <w:numId w:val="16"/>
        </w:numPr>
        <w:suppressAutoHyphens w:val="0"/>
        <w:spacing w:after="0" w:line="276" w:lineRule="auto"/>
        <w:rPr>
          <w:lang w:val="nl-NL"/>
        </w:rPr>
      </w:pPr>
      <w:r w:rsidRPr="00C3331B">
        <w:rPr>
          <w:lang w:val="nl-NL"/>
        </w:rPr>
        <w:t>Het bieden van ondersteuning aan Opdrachtgever m.b.t. data-gerelateerde richtlijnen en besluitvorming.</w:t>
      </w:r>
    </w:p>
    <w:p w14:paraId="46DFFC96" w14:textId="77777777" w:rsidR="004C4B16" w:rsidRPr="00C3331B" w:rsidRDefault="004C4B16" w:rsidP="00151F42">
      <w:pPr>
        <w:pStyle w:val="Plattetekst"/>
        <w:widowControl/>
        <w:numPr>
          <w:ilvl w:val="0"/>
          <w:numId w:val="16"/>
        </w:numPr>
        <w:suppressAutoHyphens w:val="0"/>
        <w:spacing w:after="0" w:line="276" w:lineRule="auto"/>
        <w:rPr>
          <w:lang w:val="nl-NL"/>
        </w:rPr>
      </w:pPr>
      <w:r w:rsidRPr="00C3331B">
        <w:rPr>
          <w:lang w:val="nl-NL"/>
        </w:rPr>
        <w:t xml:space="preserve">Het, op basis van opdrachten van Opdrachtgever, (laten) uitvoeren van acties om </w:t>
      </w:r>
    </w:p>
    <w:p w14:paraId="19E9EEDF" w14:textId="77777777" w:rsidR="004C4B16" w:rsidRPr="00C3331B" w:rsidRDefault="004C4B16" w:rsidP="00151F42">
      <w:pPr>
        <w:pStyle w:val="Plattetekst"/>
        <w:widowControl/>
        <w:numPr>
          <w:ilvl w:val="1"/>
          <w:numId w:val="16"/>
        </w:numPr>
        <w:suppressAutoHyphens w:val="0"/>
        <w:spacing w:after="0" w:line="276" w:lineRule="auto"/>
        <w:rPr>
          <w:lang w:val="nl-NL"/>
        </w:rPr>
      </w:pPr>
      <w:proofErr w:type="gramStart"/>
      <w:r w:rsidRPr="00C3331B">
        <w:rPr>
          <w:lang w:val="nl-NL"/>
        </w:rPr>
        <w:t>de</w:t>
      </w:r>
      <w:proofErr w:type="gramEnd"/>
      <w:r w:rsidRPr="00C3331B">
        <w:rPr>
          <w:lang w:val="nl-NL"/>
        </w:rPr>
        <w:t xml:space="preserve"> kwaliteit van de data te verhogen;</w:t>
      </w:r>
    </w:p>
    <w:p w14:paraId="3E7D9576" w14:textId="77777777" w:rsidR="004C4B16" w:rsidRPr="00C3331B" w:rsidRDefault="004C4B16" w:rsidP="00151F42">
      <w:pPr>
        <w:pStyle w:val="Plattetekst"/>
        <w:widowControl/>
        <w:numPr>
          <w:ilvl w:val="1"/>
          <w:numId w:val="16"/>
        </w:numPr>
        <w:suppressAutoHyphens w:val="0"/>
        <w:spacing w:after="0" w:line="276" w:lineRule="auto"/>
        <w:rPr>
          <w:lang w:val="nl-NL"/>
        </w:rPr>
      </w:pPr>
      <w:proofErr w:type="gramStart"/>
      <w:r w:rsidRPr="00C3331B">
        <w:rPr>
          <w:lang w:val="nl-NL"/>
        </w:rPr>
        <w:t>autorisaties</w:t>
      </w:r>
      <w:proofErr w:type="gramEnd"/>
      <w:r w:rsidRPr="00C3331B">
        <w:rPr>
          <w:lang w:val="nl-NL"/>
        </w:rPr>
        <w:t xml:space="preserve"> te realiseren;</w:t>
      </w:r>
    </w:p>
    <w:p w14:paraId="72DBAF66" w14:textId="77777777" w:rsidR="004C4B16" w:rsidRPr="00C3331B" w:rsidRDefault="004C4B16" w:rsidP="00151F42">
      <w:pPr>
        <w:pStyle w:val="Plattetekst"/>
        <w:widowControl/>
        <w:numPr>
          <w:ilvl w:val="1"/>
          <w:numId w:val="16"/>
        </w:numPr>
        <w:suppressAutoHyphens w:val="0"/>
        <w:spacing w:after="0" w:line="276" w:lineRule="auto"/>
        <w:rPr>
          <w:lang w:val="nl-NL"/>
        </w:rPr>
      </w:pPr>
      <w:proofErr w:type="gramStart"/>
      <w:r w:rsidRPr="00C3331B">
        <w:rPr>
          <w:lang w:val="nl-NL"/>
        </w:rPr>
        <w:t>gegevensleveringen</w:t>
      </w:r>
      <w:proofErr w:type="gramEnd"/>
      <w:r w:rsidRPr="00C3331B">
        <w:rPr>
          <w:lang w:val="nl-NL"/>
        </w:rPr>
        <w:t xml:space="preserve"> uit te voeren;</w:t>
      </w:r>
    </w:p>
    <w:p w14:paraId="70E4CC98" w14:textId="77777777" w:rsidR="004C4B16" w:rsidRPr="00C3331B" w:rsidRDefault="004C4B16" w:rsidP="00151F42">
      <w:pPr>
        <w:pStyle w:val="Plattetekst"/>
        <w:widowControl/>
        <w:numPr>
          <w:ilvl w:val="1"/>
          <w:numId w:val="16"/>
        </w:numPr>
        <w:suppressAutoHyphens w:val="0"/>
        <w:spacing w:after="0" w:line="276" w:lineRule="auto"/>
        <w:rPr>
          <w:lang w:val="nl-NL"/>
        </w:rPr>
      </w:pPr>
      <w:proofErr w:type="gramStart"/>
      <w:r w:rsidRPr="00C3331B">
        <w:rPr>
          <w:lang w:val="nl-NL"/>
        </w:rPr>
        <w:t>informatie</w:t>
      </w:r>
      <w:proofErr w:type="gramEnd"/>
      <w:r w:rsidRPr="00C3331B">
        <w:rPr>
          <w:lang w:val="nl-NL"/>
        </w:rPr>
        <w:t xml:space="preserve"> m.b.t. gegevens te leveren.</w:t>
      </w:r>
    </w:p>
    <w:p w14:paraId="1489DCD5" w14:textId="77777777" w:rsidR="00D2164B" w:rsidRPr="00C3331B" w:rsidRDefault="00D2164B" w:rsidP="004C4B16">
      <w:pPr>
        <w:rPr>
          <w:lang w:val="nl-NL"/>
        </w:rPr>
      </w:pPr>
    </w:p>
    <w:p w14:paraId="07E9835E" w14:textId="77777777" w:rsidR="004C4B16" w:rsidRPr="00C3331B" w:rsidRDefault="004C4B16" w:rsidP="004C4B16">
      <w:pPr>
        <w:rPr>
          <w:lang w:val="nl-NL"/>
        </w:rPr>
      </w:pPr>
      <w:r w:rsidRPr="00C3331B">
        <w:rPr>
          <w:u w:val="single"/>
          <w:lang w:val="nl-NL"/>
        </w:rPr>
        <w:t>Communicatie</w:t>
      </w:r>
    </w:p>
    <w:p w14:paraId="2461522A" w14:textId="77777777" w:rsidR="004C4B16" w:rsidRPr="00C3331B" w:rsidRDefault="004C4B16" w:rsidP="004C4B16">
      <w:pPr>
        <w:widowControl/>
        <w:suppressAutoHyphens w:val="0"/>
        <w:spacing w:line="240" w:lineRule="auto"/>
        <w:rPr>
          <w:lang w:val="nl-NL"/>
        </w:rPr>
      </w:pPr>
    </w:p>
    <w:p w14:paraId="4499E4C2" w14:textId="77777777" w:rsidR="004C4B16" w:rsidRPr="00C3331B" w:rsidRDefault="004C4B16" w:rsidP="00151F42">
      <w:pPr>
        <w:widowControl/>
        <w:numPr>
          <w:ilvl w:val="0"/>
          <w:numId w:val="10"/>
        </w:numPr>
        <w:suppressAutoHyphens w:val="0"/>
        <w:spacing w:line="276" w:lineRule="auto"/>
        <w:rPr>
          <w:lang w:val="nl-NL"/>
        </w:rPr>
      </w:pPr>
      <w:r w:rsidRPr="00C3331B">
        <w:rPr>
          <w:lang w:val="nl-NL"/>
        </w:rPr>
        <w:t>Het verzorgen van de benodigde communicatie met o.a.</w:t>
      </w:r>
    </w:p>
    <w:p w14:paraId="5EE9B599" w14:textId="77777777" w:rsidR="004C4B16" w:rsidRPr="00C3331B" w:rsidRDefault="004C4B16" w:rsidP="00151F42">
      <w:pPr>
        <w:widowControl/>
        <w:numPr>
          <w:ilvl w:val="1"/>
          <w:numId w:val="10"/>
        </w:numPr>
        <w:suppressAutoHyphens w:val="0"/>
        <w:spacing w:line="276" w:lineRule="auto"/>
        <w:rPr>
          <w:lang w:val="nl-NL"/>
        </w:rPr>
      </w:pPr>
      <w:r w:rsidRPr="00C3331B">
        <w:rPr>
          <w:lang w:val="nl-NL"/>
        </w:rPr>
        <w:t>Opdrachtgever</w:t>
      </w:r>
    </w:p>
    <w:p w14:paraId="46E8A797" w14:textId="77777777" w:rsidR="004C4B16" w:rsidRPr="00C3331B" w:rsidRDefault="004C4B16" w:rsidP="00151F42">
      <w:pPr>
        <w:widowControl/>
        <w:numPr>
          <w:ilvl w:val="1"/>
          <w:numId w:val="10"/>
        </w:numPr>
        <w:suppressAutoHyphens w:val="0"/>
        <w:spacing w:line="276" w:lineRule="auto"/>
        <w:rPr>
          <w:lang w:val="nl-NL"/>
        </w:rPr>
      </w:pPr>
      <w:r w:rsidRPr="00C3331B">
        <w:rPr>
          <w:lang w:val="nl-NL"/>
        </w:rPr>
        <w:t xml:space="preserve">Management </w:t>
      </w:r>
      <w:r w:rsidR="007003A0" w:rsidRPr="007003A0">
        <w:rPr>
          <w:i/>
          <w:lang w:val="nl-NL"/>
        </w:rPr>
        <w:t>FB</w:t>
      </w:r>
    </w:p>
    <w:p w14:paraId="6672331B" w14:textId="77777777" w:rsidR="004C4B16" w:rsidRPr="00C3331B" w:rsidRDefault="004C4B16" w:rsidP="00151F42">
      <w:pPr>
        <w:widowControl/>
        <w:numPr>
          <w:ilvl w:val="1"/>
          <w:numId w:val="10"/>
        </w:numPr>
        <w:suppressAutoHyphens w:val="0"/>
        <w:spacing w:line="276" w:lineRule="auto"/>
        <w:rPr>
          <w:lang w:val="nl-NL"/>
        </w:rPr>
      </w:pPr>
      <w:proofErr w:type="spellStart"/>
      <w:r w:rsidRPr="00C3331B">
        <w:rPr>
          <w:lang w:val="nl-NL"/>
        </w:rPr>
        <w:t>Key</w:t>
      </w:r>
      <w:proofErr w:type="spellEnd"/>
      <w:r w:rsidRPr="00C3331B">
        <w:rPr>
          <w:lang w:val="nl-NL"/>
        </w:rPr>
        <w:t xml:space="preserve"> User</w:t>
      </w:r>
    </w:p>
    <w:p w14:paraId="461F7830" w14:textId="77777777" w:rsidR="004C4B16" w:rsidRPr="00C3331B" w:rsidRDefault="004C4B16" w:rsidP="00151F42">
      <w:pPr>
        <w:widowControl/>
        <w:numPr>
          <w:ilvl w:val="1"/>
          <w:numId w:val="10"/>
        </w:numPr>
        <w:suppressAutoHyphens w:val="0"/>
        <w:spacing w:line="276" w:lineRule="auto"/>
        <w:rPr>
          <w:lang w:val="nl-NL"/>
        </w:rPr>
      </w:pPr>
      <w:r w:rsidRPr="00C3331B">
        <w:rPr>
          <w:lang w:val="nl-NL"/>
        </w:rPr>
        <w:t>ICT</w:t>
      </w:r>
    </w:p>
    <w:p w14:paraId="40529A10" w14:textId="77777777" w:rsidR="004C4B16" w:rsidRPr="00C3331B" w:rsidRDefault="004C4B16" w:rsidP="00151F42">
      <w:pPr>
        <w:widowControl/>
        <w:numPr>
          <w:ilvl w:val="1"/>
          <w:numId w:val="10"/>
        </w:numPr>
        <w:suppressAutoHyphens w:val="0"/>
        <w:spacing w:line="276" w:lineRule="auto"/>
        <w:rPr>
          <w:lang w:val="nl-NL"/>
        </w:rPr>
      </w:pPr>
      <w:r w:rsidRPr="00C3331B">
        <w:rPr>
          <w:lang w:val="nl-NL"/>
        </w:rPr>
        <w:t>Externe Leveranciers</w:t>
      </w:r>
    </w:p>
    <w:p w14:paraId="3BED1C5F" w14:textId="77777777" w:rsidR="004C4B16" w:rsidRPr="00C3331B" w:rsidRDefault="004C4B16" w:rsidP="00151F42">
      <w:pPr>
        <w:pStyle w:val="Lijstalinea"/>
        <w:numPr>
          <w:ilvl w:val="0"/>
          <w:numId w:val="10"/>
        </w:numPr>
        <w:spacing w:after="200" w:line="276" w:lineRule="auto"/>
        <w:rPr>
          <w:rFonts w:cs="Arial"/>
          <w:sz w:val="20"/>
          <w:szCs w:val="20"/>
        </w:rPr>
      </w:pPr>
      <w:r w:rsidRPr="00C3331B">
        <w:rPr>
          <w:rFonts w:cs="Arial"/>
          <w:sz w:val="20"/>
          <w:szCs w:val="20"/>
        </w:rPr>
        <w:t xml:space="preserve">Het verzorgen van rapportages o.b.v. behoeften van Opdrachtgever en </w:t>
      </w:r>
      <w:r w:rsidR="007003A0" w:rsidRPr="007003A0">
        <w:rPr>
          <w:rFonts w:cs="Arial"/>
          <w:i/>
          <w:sz w:val="20"/>
          <w:szCs w:val="20"/>
        </w:rPr>
        <w:t>FB</w:t>
      </w:r>
      <w:r w:rsidRPr="00C3331B">
        <w:rPr>
          <w:rFonts w:cs="Arial"/>
          <w:sz w:val="20"/>
          <w:szCs w:val="20"/>
        </w:rPr>
        <w:t xml:space="preserve">. </w:t>
      </w:r>
      <w:r w:rsidR="008C7ED1" w:rsidRPr="00C3331B">
        <w:rPr>
          <w:rFonts w:cs="Arial"/>
          <w:sz w:val="20"/>
          <w:szCs w:val="20"/>
        </w:rPr>
        <w:t>M</w:t>
      </w:r>
      <w:r w:rsidRPr="00C3331B">
        <w:rPr>
          <w:rFonts w:cs="Arial"/>
          <w:sz w:val="20"/>
          <w:szCs w:val="20"/>
        </w:rPr>
        <w:t xml:space="preserve">et Opdrachtgever </w:t>
      </w:r>
      <w:r w:rsidR="008C7ED1" w:rsidRPr="00C3331B">
        <w:rPr>
          <w:rFonts w:cs="Arial"/>
          <w:sz w:val="20"/>
          <w:szCs w:val="20"/>
        </w:rPr>
        <w:t xml:space="preserve">zullen </w:t>
      </w:r>
      <w:r w:rsidRPr="00C3331B">
        <w:rPr>
          <w:rFonts w:cs="Arial"/>
          <w:sz w:val="20"/>
          <w:szCs w:val="20"/>
        </w:rPr>
        <w:t>conc</w:t>
      </w:r>
      <w:r w:rsidR="00984334" w:rsidRPr="00984334">
        <w:rPr>
          <w:rFonts w:cs="Arial"/>
          <w:sz w:val="20"/>
          <w:szCs w:val="20"/>
        </w:rPr>
        <w:t>ret</w:t>
      </w:r>
      <w:r w:rsidRPr="00C3331B">
        <w:rPr>
          <w:rFonts w:cs="Arial"/>
          <w:sz w:val="20"/>
          <w:szCs w:val="20"/>
        </w:rPr>
        <w:t>e afspraken over</w:t>
      </w:r>
      <w:r w:rsidR="008C7ED1" w:rsidRPr="00C3331B">
        <w:rPr>
          <w:rFonts w:cs="Arial"/>
          <w:sz w:val="20"/>
          <w:szCs w:val="20"/>
        </w:rPr>
        <w:t xml:space="preserve"> de inhoud, frequentie etc. van</w:t>
      </w:r>
      <w:r w:rsidRPr="00C3331B">
        <w:rPr>
          <w:rFonts w:cs="Arial"/>
          <w:sz w:val="20"/>
          <w:szCs w:val="20"/>
        </w:rPr>
        <w:t xml:space="preserve"> deze rapportages worden gemaakt.</w:t>
      </w:r>
    </w:p>
    <w:p w14:paraId="12664A12" w14:textId="77777777" w:rsidR="003E2453" w:rsidRPr="00C3331B" w:rsidRDefault="003E2453" w:rsidP="004C4B16">
      <w:pPr>
        <w:rPr>
          <w:u w:val="single"/>
          <w:lang w:val="nl-NL"/>
        </w:rPr>
      </w:pPr>
    </w:p>
    <w:p w14:paraId="79345B0B" w14:textId="77777777" w:rsidR="003E2453" w:rsidRPr="00C3331B" w:rsidRDefault="003E2453" w:rsidP="004C4B16">
      <w:pPr>
        <w:rPr>
          <w:lang w:val="nl-NL"/>
        </w:rPr>
      </w:pPr>
    </w:p>
    <w:p w14:paraId="6895B246" w14:textId="77777777" w:rsidR="004C4B16" w:rsidRPr="00C3331B" w:rsidRDefault="004C4B16" w:rsidP="004C4B16">
      <w:pPr>
        <w:rPr>
          <w:lang w:val="nl-NL"/>
        </w:rPr>
      </w:pPr>
      <w:r w:rsidRPr="00C3331B">
        <w:rPr>
          <w:u w:val="single"/>
          <w:lang w:val="nl-NL"/>
        </w:rPr>
        <w:lastRenderedPageBreak/>
        <w:t>Documentatie</w:t>
      </w:r>
    </w:p>
    <w:p w14:paraId="51E51C3E" w14:textId="77777777" w:rsidR="004C4B16" w:rsidRPr="00C3331B" w:rsidRDefault="004C4B16" w:rsidP="004C4B16">
      <w:pPr>
        <w:rPr>
          <w:lang w:val="nl-NL"/>
        </w:rPr>
      </w:pPr>
    </w:p>
    <w:p w14:paraId="5D79572E" w14:textId="77777777" w:rsidR="004C4B16" w:rsidRPr="00C3331B" w:rsidRDefault="004C4B16" w:rsidP="00151F42">
      <w:pPr>
        <w:pStyle w:val="Lijstalinea"/>
        <w:numPr>
          <w:ilvl w:val="0"/>
          <w:numId w:val="15"/>
        </w:numPr>
        <w:spacing w:after="0" w:line="276" w:lineRule="auto"/>
        <w:rPr>
          <w:rFonts w:cs="Arial"/>
          <w:sz w:val="20"/>
          <w:szCs w:val="20"/>
        </w:rPr>
      </w:pPr>
      <w:r w:rsidRPr="00C3331B">
        <w:rPr>
          <w:rFonts w:cs="Arial"/>
          <w:sz w:val="20"/>
          <w:szCs w:val="20"/>
        </w:rPr>
        <w:t>Het opstellen, beschikbaar stellen en beheren van gebruikers- en beheerdocumentatie.</w:t>
      </w:r>
    </w:p>
    <w:p w14:paraId="131265B1" w14:textId="77777777" w:rsidR="00D57CA3" w:rsidRPr="00C3331B" w:rsidRDefault="00D57CA3" w:rsidP="00D57CA3">
      <w:pPr>
        <w:spacing w:line="276" w:lineRule="auto"/>
        <w:rPr>
          <w:lang w:val="nl-NL"/>
        </w:rPr>
      </w:pPr>
    </w:p>
    <w:p w14:paraId="43D3F2F2" w14:textId="77777777" w:rsidR="004C4B16" w:rsidRPr="00C3331B" w:rsidRDefault="004C4B16" w:rsidP="004C4B16">
      <w:pPr>
        <w:rPr>
          <w:lang w:val="nl-NL"/>
        </w:rPr>
      </w:pPr>
      <w:r w:rsidRPr="00C3331B">
        <w:rPr>
          <w:u w:val="single"/>
          <w:lang w:val="nl-NL"/>
        </w:rPr>
        <w:t>Kwaliteit, Borging en Bewaking</w:t>
      </w:r>
    </w:p>
    <w:p w14:paraId="351BF7DF" w14:textId="77777777" w:rsidR="004C4B16" w:rsidRPr="00C3331B" w:rsidRDefault="004C4B16" w:rsidP="004C4B16">
      <w:pPr>
        <w:rPr>
          <w:lang w:val="nl-NL"/>
        </w:rPr>
      </w:pPr>
    </w:p>
    <w:p w14:paraId="0D00E435" w14:textId="77777777" w:rsidR="004C4B16" w:rsidRPr="00C3331B" w:rsidRDefault="003E2453" w:rsidP="00151F42">
      <w:pPr>
        <w:widowControl/>
        <w:numPr>
          <w:ilvl w:val="0"/>
          <w:numId w:val="8"/>
        </w:numPr>
        <w:suppressAutoHyphens w:val="0"/>
        <w:spacing w:line="276" w:lineRule="auto"/>
        <w:rPr>
          <w:lang w:val="nl-NL"/>
        </w:rPr>
      </w:pPr>
      <w:r w:rsidRPr="00C3331B">
        <w:rPr>
          <w:lang w:val="nl-NL"/>
        </w:rPr>
        <w:t>Bijdragen aan, b</w:t>
      </w:r>
      <w:r w:rsidR="004C4B16" w:rsidRPr="00C3331B">
        <w:rPr>
          <w:lang w:val="nl-NL"/>
        </w:rPr>
        <w:t>ewaken</w:t>
      </w:r>
      <w:r w:rsidR="008B6D00" w:rsidRPr="00C3331B">
        <w:rPr>
          <w:lang w:val="nl-NL"/>
        </w:rPr>
        <w:t xml:space="preserve"> en</w:t>
      </w:r>
      <w:r w:rsidR="004C4B16" w:rsidRPr="00C3331B">
        <w:rPr>
          <w:lang w:val="nl-NL"/>
        </w:rPr>
        <w:t xml:space="preserve"> evalueren </w:t>
      </w:r>
      <w:r w:rsidR="008B6D00" w:rsidRPr="00C3331B">
        <w:rPr>
          <w:lang w:val="nl-NL"/>
        </w:rPr>
        <w:t>v</w:t>
      </w:r>
      <w:r w:rsidR="004C4B16" w:rsidRPr="00C3331B">
        <w:rPr>
          <w:lang w:val="nl-NL"/>
        </w:rPr>
        <w:t>an Service Level afspraken met externe partijen en ICT.</w:t>
      </w:r>
    </w:p>
    <w:p w14:paraId="763F6F96" w14:textId="77777777" w:rsidR="004C4B16" w:rsidRPr="00C3331B" w:rsidRDefault="004C4B16" w:rsidP="00151F42">
      <w:pPr>
        <w:widowControl/>
        <w:numPr>
          <w:ilvl w:val="0"/>
          <w:numId w:val="8"/>
        </w:numPr>
        <w:suppressAutoHyphens w:val="0"/>
        <w:spacing w:line="276" w:lineRule="auto"/>
        <w:rPr>
          <w:lang w:val="nl-NL"/>
        </w:rPr>
      </w:pPr>
      <w:r w:rsidRPr="00C3331B">
        <w:rPr>
          <w:lang w:val="nl-NL"/>
        </w:rPr>
        <w:t>Maken, bewaken, evalueren en bijstellen van (operationele) afspraken met Opdrachtgever, externe partijen en ICT.</w:t>
      </w:r>
    </w:p>
    <w:p w14:paraId="7AA8BF61" w14:textId="77777777" w:rsidR="004C4B16" w:rsidRPr="00C3331B" w:rsidRDefault="004C4B16" w:rsidP="00151F42">
      <w:pPr>
        <w:widowControl/>
        <w:numPr>
          <w:ilvl w:val="0"/>
          <w:numId w:val="8"/>
        </w:numPr>
        <w:suppressAutoHyphens w:val="0"/>
        <w:spacing w:line="276" w:lineRule="auto"/>
        <w:rPr>
          <w:lang w:val="nl-NL"/>
        </w:rPr>
      </w:pPr>
      <w:r w:rsidRPr="00C3331B">
        <w:rPr>
          <w:lang w:val="nl-NL"/>
        </w:rPr>
        <w:t>Zorg dragen voor vastlegging en communicatie van gemaakte afspraken.</w:t>
      </w:r>
    </w:p>
    <w:p w14:paraId="36C2F00A" w14:textId="77777777" w:rsidR="004C4B16" w:rsidRPr="00C3331B" w:rsidRDefault="004C4B16" w:rsidP="00151F42">
      <w:pPr>
        <w:widowControl/>
        <w:numPr>
          <w:ilvl w:val="0"/>
          <w:numId w:val="8"/>
        </w:numPr>
        <w:suppressAutoHyphens w:val="0"/>
        <w:spacing w:line="276" w:lineRule="auto"/>
        <w:rPr>
          <w:lang w:val="nl-NL"/>
        </w:rPr>
      </w:pPr>
      <w:r w:rsidRPr="00C3331B">
        <w:rPr>
          <w:lang w:val="nl-NL"/>
        </w:rPr>
        <w:t>Het bewaken op naleving van de gemaakte afspraken.</w:t>
      </w:r>
    </w:p>
    <w:p w14:paraId="6F7F7696" w14:textId="77777777" w:rsidR="004C4B16" w:rsidRPr="00C3331B" w:rsidRDefault="004C4B16" w:rsidP="00151F42">
      <w:pPr>
        <w:widowControl/>
        <w:numPr>
          <w:ilvl w:val="0"/>
          <w:numId w:val="8"/>
        </w:numPr>
        <w:suppressAutoHyphens w:val="0"/>
        <w:spacing w:line="276" w:lineRule="auto"/>
        <w:rPr>
          <w:lang w:val="nl-NL"/>
        </w:rPr>
      </w:pPr>
      <w:r w:rsidRPr="00C3331B">
        <w:rPr>
          <w:lang w:val="nl-NL"/>
        </w:rPr>
        <w:t>Het leveren van een bijdrage aan de besluitvorming over invulling van de informatievoorziening.</w:t>
      </w:r>
    </w:p>
    <w:p w14:paraId="07F55939" w14:textId="77777777" w:rsidR="004C4B16" w:rsidRPr="00C3331B" w:rsidRDefault="004C4B16" w:rsidP="00151F42">
      <w:pPr>
        <w:widowControl/>
        <w:numPr>
          <w:ilvl w:val="0"/>
          <w:numId w:val="8"/>
        </w:numPr>
        <w:suppressAutoHyphens w:val="0"/>
        <w:spacing w:line="276" w:lineRule="auto"/>
        <w:rPr>
          <w:lang w:val="nl-NL"/>
        </w:rPr>
      </w:pPr>
      <w:r w:rsidRPr="00C3331B">
        <w:rPr>
          <w:lang w:val="nl-NL"/>
        </w:rPr>
        <w:t xml:space="preserve">Het, d.m.v. registraties, (laten) bewaken van (de afhandeling van) </w:t>
      </w:r>
      <w:r w:rsidR="00235671" w:rsidRPr="00C3331B">
        <w:rPr>
          <w:lang w:val="nl-NL"/>
        </w:rPr>
        <w:t>aan de beheerde systemen</w:t>
      </w:r>
      <w:r w:rsidRPr="00C3331B">
        <w:rPr>
          <w:lang w:val="nl-NL"/>
        </w:rPr>
        <w:t xml:space="preserve"> gerelateerde incidenten, wijzigingen etc.</w:t>
      </w:r>
    </w:p>
    <w:p w14:paraId="6A6C9594" w14:textId="77777777" w:rsidR="00BD7EEF" w:rsidRPr="00C3331B" w:rsidRDefault="00BD7EEF" w:rsidP="004C4B16">
      <w:pPr>
        <w:rPr>
          <w:b/>
          <w:lang w:val="nl-NL"/>
        </w:rPr>
      </w:pPr>
      <w:bookmarkStart w:id="36" w:name="_Toc381800456"/>
    </w:p>
    <w:p w14:paraId="62B33F9B" w14:textId="77777777" w:rsidR="004C4B16" w:rsidRPr="00C3331B" w:rsidRDefault="004C4B16" w:rsidP="005C5D68">
      <w:pPr>
        <w:pStyle w:val="Kop2"/>
        <w:rPr>
          <w:lang w:val="nl-NL"/>
        </w:rPr>
      </w:pPr>
      <w:bookmarkStart w:id="37" w:name="_Toc423621155"/>
      <w:proofErr w:type="spellStart"/>
      <w:r w:rsidRPr="00C3331B">
        <w:rPr>
          <w:lang w:val="nl-NL"/>
        </w:rPr>
        <w:t>Key</w:t>
      </w:r>
      <w:proofErr w:type="spellEnd"/>
      <w:r w:rsidRPr="00C3331B">
        <w:rPr>
          <w:lang w:val="nl-NL"/>
        </w:rPr>
        <w:t xml:space="preserve"> User</w:t>
      </w:r>
      <w:bookmarkEnd w:id="36"/>
      <w:bookmarkEnd w:id="37"/>
    </w:p>
    <w:p w14:paraId="119C0C48" w14:textId="77777777" w:rsidR="000A6D16" w:rsidRPr="00C3331B" w:rsidRDefault="000A6D16" w:rsidP="000A6D16">
      <w:pPr>
        <w:pStyle w:val="Plattetekst"/>
        <w:spacing w:after="0"/>
        <w:rPr>
          <w:rFonts w:cs="Arial"/>
          <w:lang w:val="nl-NL"/>
        </w:rPr>
      </w:pPr>
    </w:p>
    <w:p w14:paraId="2A8FDA02" w14:textId="77777777" w:rsidR="004C4B16" w:rsidRPr="00C3331B" w:rsidRDefault="004C4B16" w:rsidP="000A6D16">
      <w:pPr>
        <w:pStyle w:val="Plattetekst"/>
        <w:spacing w:after="0"/>
        <w:rPr>
          <w:rFonts w:cs="Arial"/>
          <w:lang w:val="nl-NL"/>
        </w:rPr>
      </w:pPr>
      <w:r w:rsidRPr="00C3331B">
        <w:rPr>
          <w:rFonts w:cs="Arial"/>
          <w:lang w:val="nl-NL"/>
        </w:rPr>
        <w:t xml:space="preserve">Hieronder wordt aangegeven wat er van de </w:t>
      </w:r>
      <w:proofErr w:type="spellStart"/>
      <w:r w:rsidRPr="00C3331B">
        <w:rPr>
          <w:rFonts w:cs="Arial"/>
          <w:lang w:val="nl-NL"/>
        </w:rPr>
        <w:t>Key</w:t>
      </w:r>
      <w:proofErr w:type="spellEnd"/>
      <w:r w:rsidRPr="00C3331B">
        <w:rPr>
          <w:rFonts w:cs="Arial"/>
          <w:lang w:val="nl-NL"/>
        </w:rPr>
        <w:t xml:space="preserve"> User(s) van Opdrachtgever wordt verwacht.</w:t>
      </w:r>
    </w:p>
    <w:p w14:paraId="6BAB4CE0" w14:textId="77777777" w:rsidR="004C4B16" w:rsidRPr="00C3331B" w:rsidRDefault="004C4B16" w:rsidP="004C4B16">
      <w:pPr>
        <w:pStyle w:val="Plattetekst"/>
        <w:rPr>
          <w:rFonts w:cs="Arial"/>
          <w:lang w:val="nl-NL"/>
        </w:rPr>
      </w:pPr>
      <w:r w:rsidRPr="00C3331B">
        <w:rPr>
          <w:rFonts w:cs="Arial"/>
          <w:lang w:val="nl-NL"/>
        </w:rPr>
        <w:t xml:space="preserve">In algemene zin heeft de </w:t>
      </w:r>
      <w:proofErr w:type="spellStart"/>
      <w:r w:rsidRPr="00C3331B">
        <w:rPr>
          <w:rFonts w:cs="Arial"/>
          <w:lang w:val="nl-NL"/>
        </w:rPr>
        <w:t>Key</w:t>
      </w:r>
      <w:proofErr w:type="spellEnd"/>
      <w:r w:rsidRPr="00C3331B">
        <w:rPr>
          <w:rFonts w:cs="Arial"/>
          <w:lang w:val="nl-NL"/>
        </w:rPr>
        <w:t xml:space="preserve"> User de volgende taken en rollen:</w:t>
      </w:r>
    </w:p>
    <w:p w14:paraId="25B11886" w14:textId="77777777" w:rsidR="004C4B16" w:rsidRPr="00C3331B" w:rsidRDefault="004C4B16" w:rsidP="00151F42">
      <w:pPr>
        <w:pStyle w:val="Plattetekst"/>
        <w:widowControl/>
        <w:numPr>
          <w:ilvl w:val="0"/>
          <w:numId w:val="13"/>
        </w:numPr>
        <w:suppressAutoHyphens w:val="0"/>
        <w:spacing w:after="0" w:line="276" w:lineRule="auto"/>
        <w:rPr>
          <w:rFonts w:cs="Arial"/>
          <w:lang w:val="nl-NL"/>
        </w:rPr>
      </w:pPr>
      <w:r w:rsidRPr="00C3331B">
        <w:rPr>
          <w:rFonts w:cs="Arial"/>
          <w:lang w:val="nl-NL"/>
        </w:rPr>
        <w:t xml:space="preserve">Materie deskundige </w:t>
      </w:r>
      <w:r w:rsidR="003E2453" w:rsidRPr="00C3331B">
        <w:rPr>
          <w:rFonts w:cs="Arial"/>
          <w:lang w:val="nl-NL"/>
        </w:rPr>
        <w:t>m.b.t. het door het systeem ondersteunde bedrijfsproces</w:t>
      </w:r>
    </w:p>
    <w:p w14:paraId="16069CEE" w14:textId="77777777" w:rsidR="004C4B16" w:rsidRPr="00C3331B" w:rsidRDefault="004C4B16" w:rsidP="00151F42">
      <w:pPr>
        <w:pStyle w:val="Plattetekst"/>
        <w:widowControl/>
        <w:numPr>
          <w:ilvl w:val="0"/>
          <w:numId w:val="13"/>
        </w:numPr>
        <w:suppressAutoHyphens w:val="0"/>
        <w:spacing w:after="0" w:line="276" w:lineRule="auto"/>
        <w:rPr>
          <w:rFonts w:cs="Arial"/>
          <w:lang w:val="nl-NL"/>
        </w:rPr>
      </w:pPr>
      <w:r w:rsidRPr="00C3331B">
        <w:rPr>
          <w:rFonts w:cs="Arial"/>
          <w:lang w:val="nl-NL"/>
        </w:rPr>
        <w:t>Aanspreekpunt voor de gebruikers met betrekking tot:</w:t>
      </w:r>
    </w:p>
    <w:p w14:paraId="16BF1E8B" w14:textId="77777777" w:rsidR="004C4B16" w:rsidRPr="00C3331B" w:rsidRDefault="004C4B16" w:rsidP="00151F42">
      <w:pPr>
        <w:pStyle w:val="Plattetekst"/>
        <w:widowControl/>
        <w:numPr>
          <w:ilvl w:val="1"/>
          <w:numId w:val="13"/>
        </w:numPr>
        <w:suppressAutoHyphens w:val="0"/>
        <w:spacing w:after="0" w:line="276" w:lineRule="auto"/>
        <w:rPr>
          <w:rFonts w:cs="Arial"/>
          <w:lang w:val="nl-NL"/>
        </w:rPr>
      </w:pPr>
      <w:proofErr w:type="gramStart"/>
      <w:r w:rsidRPr="00C3331B">
        <w:rPr>
          <w:rFonts w:cs="Arial"/>
          <w:lang w:val="nl-NL"/>
        </w:rPr>
        <w:t>vragen</w:t>
      </w:r>
      <w:proofErr w:type="gramEnd"/>
    </w:p>
    <w:p w14:paraId="3D038A4C" w14:textId="77777777" w:rsidR="004C4B16" w:rsidRPr="00C3331B" w:rsidRDefault="004C4B16" w:rsidP="00151F42">
      <w:pPr>
        <w:pStyle w:val="Plattetekst"/>
        <w:widowControl/>
        <w:numPr>
          <w:ilvl w:val="1"/>
          <w:numId w:val="13"/>
        </w:numPr>
        <w:suppressAutoHyphens w:val="0"/>
        <w:spacing w:after="0" w:line="276" w:lineRule="auto"/>
        <w:rPr>
          <w:rFonts w:cs="Arial"/>
          <w:lang w:val="nl-NL"/>
        </w:rPr>
      </w:pPr>
      <w:proofErr w:type="gramStart"/>
      <w:r w:rsidRPr="00C3331B">
        <w:rPr>
          <w:rFonts w:cs="Arial"/>
          <w:lang w:val="nl-NL"/>
        </w:rPr>
        <w:t>incidenten</w:t>
      </w:r>
      <w:proofErr w:type="gramEnd"/>
      <w:r w:rsidRPr="00C3331B">
        <w:rPr>
          <w:rFonts w:cs="Arial"/>
          <w:lang w:val="nl-NL"/>
        </w:rPr>
        <w:t xml:space="preserve"> </w:t>
      </w:r>
    </w:p>
    <w:p w14:paraId="4BDD4A3E" w14:textId="77777777" w:rsidR="004C4B16" w:rsidRPr="00C3331B" w:rsidRDefault="004C4B16" w:rsidP="00151F42">
      <w:pPr>
        <w:pStyle w:val="Plattetekst"/>
        <w:widowControl/>
        <w:numPr>
          <w:ilvl w:val="1"/>
          <w:numId w:val="13"/>
        </w:numPr>
        <w:suppressAutoHyphens w:val="0"/>
        <w:spacing w:after="0" w:line="276" w:lineRule="auto"/>
        <w:rPr>
          <w:rFonts w:cs="Arial"/>
          <w:lang w:val="nl-NL"/>
        </w:rPr>
      </w:pPr>
      <w:proofErr w:type="gramStart"/>
      <w:r w:rsidRPr="00C3331B">
        <w:rPr>
          <w:rFonts w:cs="Arial"/>
          <w:lang w:val="nl-NL"/>
        </w:rPr>
        <w:t>wensen</w:t>
      </w:r>
      <w:proofErr w:type="gramEnd"/>
    </w:p>
    <w:p w14:paraId="0376150D" w14:textId="77777777" w:rsidR="004C4B16" w:rsidRPr="00C3331B" w:rsidRDefault="004C4B16" w:rsidP="00151F42">
      <w:pPr>
        <w:pStyle w:val="Plattetekst"/>
        <w:widowControl/>
        <w:numPr>
          <w:ilvl w:val="0"/>
          <w:numId w:val="13"/>
        </w:numPr>
        <w:suppressAutoHyphens w:val="0"/>
        <w:spacing w:after="0" w:line="276" w:lineRule="auto"/>
        <w:rPr>
          <w:rFonts w:cs="Arial"/>
          <w:lang w:val="nl-NL"/>
        </w:rPr>
      </w:pPr>
      <w:r w:rsidRPr="00C3331B">
        <w:rPr>
          <w:rFonts w:cs="Arial"/>
          <w:lang w:val="nl-NL"/>
        </w:rPr>
        <w:t xml:space="preserve">Contactpersoon voor de Functioneel Beheerder van </w:t>
      </w:r>
      <w:r w:rsidR="007003A0" w:rsidRPr="007003A0">
        <w:rPr>
          <w:rFonts w:cs="Arial"/>
          <w:i/>
          <w:lang w:val="nl-NL"/>
        </w:rPr>
        <w:t>FB</w:t>
      </w:r>
    </w:p>
    <w:p w14:paraId="6412561B" w14:textId="77777777" w:rsidR="004C4B16" w:rsidRPr="00C3331B" w:rsidRDefault="004C4B16" w:rsidP="00151F42">
      <w:pPr>
        <w:pStyle w:val="Plattetekst"/>
        <w:widowControl/>
        <w:numPr>
          <w:ilvl w:val="0"/>
          <w:numId w:val="13"/>
        </w:numPr>
        <w:suppressAutoHyphens w:val="0"/>
        <w:spacing w:after="0" w:line="276" w:lineRule="auto"/>
        <w:rPr>
          <w:rFonts w:cs="Arial"/>
          <w:lang w:val="nl-NL"/>
        </w:rPr>
      </w:pPr>
      <w:r w:rsidRPr="00C3331B">
        <w:rPr>
          <w:rFonts w:cs="Arial"/>
          <w:lang w:val="nl-NL"/>
        </w:rPr>
        <w:t>(</w:t>
      </w:r>
      <w:proofErr w:type="gramStart"/>
      <w:r w:rsidRPr="00C3331B">
        <w:rPr>
          <w:rFonts w:cs="Arial"/>
          <w:lang w:val="nl-NL"/>
        </w:rPr>
        <w:t>mede</w:t>
      </w:r>
      <w:proofErr w:type="gramEnd"/>
      <w:r w:rsidRPr="00C3331B">
        <w:rPr>
          <w:rFonts w:cs="Arial"/>
          <w:lang w:val="nl-NL"/>
        </w:rPr>
        <w:t>) bepalen van de Informatievoorziening (functionaliteiten)</w:t>
      </w:r>
    </w:p>
    <w:p w14:paraId="2E7E4777" w14:textId="77777777" w:rsidR="004C4B16" w:rsidRPr="00C3331B" w:rsidRDefault="004C4B16" w:rsidP="00151F42">
      <w:pPr>
        <w:pStyle w:val="Plattetekst"/>
        <w:widowControl/>
        <w:numPr>
          <w:ilvl w:val="0"/>
          <w:numId w:val="13"/>
        </w:numPr>
        <w:suppressAutoHyphens w:val="0"/>
        <w:spacing w:after="0" w:line="276" w:lineRule="auto"/>
        <w:rPr>
          <w:rFonts w:cs="Arial"/>
          <w:lang w:val="nl-NL"/>
        </w:rPr>
      </w:pPr>
      <w:r w:rsidRPr="00C3331B">
        <w:rPr>
          <w:rFonts w:cs="Arial"/>
          <w:lang w:val="nl-NL"/>
        </w:rPr>
        <w:t>Deelname aan werkgroepen om wensen (verder) te analyseren</w:t>
      </w:r>
    </w:p>
    <w:p w14:paraId="3D886B29" w14:textId="77777777" w:rsidR="004C4B16" w:rsidRPr="00C3331B" w:rsidRDefault="004C4B16" w:rsidP="00151F42">
      <w:pPr>
        <w:pStyle w:val="Plattetekst"/>
        <w:widowControl/>
        <w:numPr>
          <w:ilvl w:val="0"/>
          <w:numId w:val="13"/>
        </w:numPr>
        <w:suppressAutoHyphens w:val="0"/>
        <w:spacing w:after="0" w:line="276" w:lineRule="auto"/>
        <w:rPr>
          <w:rFonts w:cs="Arial"/>
          <w:lang w:val="nl-NL"/>
        </w:rPr>
      </w:pPr>
      <w:r w:rsidRPr="00C3331B">
        <w:rPr>
          <w:rFonts w:cs="Arial"/>
          <w:lang w:val="nl-NL"/>
        </w:rPr>
        <w:t>Deelname aan projecten</w:t>
      </w:r>
    </w:p>
    <w:p w14:paraId="3583CFF3" w14:textId="77777777" w:rsidR="004C4B16" w:rsidRPr="00C3331B" w:rsidRDefault="004C4B16" w:rsidP="00151F42">
      <w:pPr>
        <w:pStyle w:val="Plattetekst"/>
        <w:widowControl/>
        <w:numPr>
          <w:ilvl w:val="0"/>
          <w:numId w:val="13"/>
        </w:numPr>
        <w:suppressAutoHyphens w:val="0"/>
        <w:spacing w:after="0" w:line="276" w:lineRule="auto"/>
        <w:rPr>
          <w:rFonts w:cs="Arial"/>
          <w:lang w:val="nl-NL"/>
        </w:rPr>
      </w:pPr>
      <w:r w:rsidRPr="00C3331B">
        <w:rPr>
          <w:rFonts w:cs="Arial"/>
          <w:lang w:val="nl-NL"/>
        </w:rPr>
        <w:t>Gebruikers opleiden</w:t>
      </w:r>
    </w:p>
    <w:p w14:paraId="1CCD5EC4" w14:textId="77777777" w:rsidR="004C4B16" w:rsidRPr="00C3331B" w:rsidRDefault="004C4B16" w:rsidP="00151F42">
      <w:pPr>
        <w:pStyle w:val="Plattetekst"/>
        <w:widowControl/>
        <w:numPr>
          <w:ilvl w:val="0"/>
          <w:numId w:val="13"/>
        </w:numPr>
        <w:suppressAutoHyphens w:val="0"/>
        <w:spacing w:after="0" w:line="276" w:lineRule="auto"/>
        <w:rPr>
          <w:rFonts w:cs="Arial"/>
          <w:lang w:val="nl-NL"/>
        </w:rPr>
      </w:pPr>
      <w:r w:rsidRPr="00C3331B">
        <w:rPr>
          <w:rFonts w:cs="Arial"/>
          <w:lang w:val="nl-NL"/>
        </w:rPr>
        <w:t>(</w:t>
      </w:r>
      <w:proofErr w:type="gramStart"/>
      <w:r w:rsidRPr="00C3331B">
        <w:rPr>
          <w:rFonts w:cs="Arial"/>
          <w:lang w:val="nl-NL"/>
        </w:rPr>
        <w:t>mede</w:t>
      </w:r>
      <w:proofErr w:type="gramEnd"/>
      <w:r w:rsidRPr="00C3331B">
        <w:rPr>
          <w:rFonts w:cs="Arial"/>
          <w:lang w:val="nl-NL"/>
        </w:rPr>
        <w:t>) verzorgen van gebruikershandleidingen</w:t>
      </w:r>
    </w:p>
    <w:p w14:paraId="0DB9559B" w14:textId="77777777" w:rsidR="004C4B16" w:rsidRPr="00C3331B" w:rsidRDefault="004C4B16" w:rsidP="00151F42">
      <w:pPr>
        <w:pStyle w:val="Plattetekst"/>
        <w:widowControl/>
        <w:numPr>
          <w:ilvl w:val="0"/>
          <w:numId w:val="13"/>
        </w:numPr>
        <w:suppressAutoHyphens w:val="0"/>
        <w:spacing w:after="0" w:line="276" w:lineRule="auto"/>
        <w:rPr>
          <w:rFonts w:cs="Arial"/>
          <w:lang w:val="nl-NL"/>
        </w:rPr>
      </w:pPr>
      <w:r w:rsidRPr="00C3331B">
        <w:rPr>
          <w:rFonts w:cs="Arial"/>
          <w:lang w:val="nl-NL"/>
        </w:rPr>
        <w:t>Opstellen en implementeren van procedurele wijzigingen</w:t>
      </w:r>
    </w:p>
    <w:p w14:paraId="1A15CAF7" w14:textId="77777777" w:rsidR="004C4B16" w:rsidRPr="00C3331B" w:rsidRDefault="004C4B16" w:rsidP="00151F42">
      <w:pPr>
        <w:pStyle w:val="Plattetekst"/>
        <w:widowControl/>
        <w:numPr>
          <w:ilvl w:val="0"/>
          <w:numId w:val="13"/>
        </w:numPr>
        <w:suppressAutoHyphens w:val="0"/>
        <w:spacing w:after="0" w:line="276" w:lineRule="auto"/>
        <w:rPr>
          <w:rFonts w:cs="Arial"/>
          <w:lang w:val="nl-NL"/>
        </w:rPr>
      </w:pPr>
      <w:r w:rsidRPr="00C3331B">
        <w:rPr>
          <w:rFonts w:cs="Arial"/>
          <w:lang w:val="nl-NL"/>
        </w:rPr>
        <w:t>(</w:t>
      </w:r>
      <w:proofErr w:type="gramStart"/>
      <w:r w:rsidRPr="00C3331B">
        <w:rPr>
          <w:rFonts w:cs="Arial"/>
          <w:lang w:val="nl-NL"/>
        </w:rPr>
        <w:t>mede</w:t>
      </w:r>
      <w:proofErr w:type="gramEnd"/>
      <w:r w:rsidRPr="00C3331B">
        <w:rPr>
          <w:rFonts w:cs="Arial"/>
          <w:lang w:val="nl-NL"/>
        </w:rPr>
        <w:t xml:space="preserve">) organiseren van acceptatietesten </w:t>
      </w:r>
    </w:p>
    <w:p w14:paraId="51182D49" w14:textId="77777777" w:rsidR="00340106" w:rsidRPr="00C3331B" w:rsidRDefault="00340106" w:rsidP="00340106">
      <w:pPr>
        <w:widowControl/>
        <w:suppressAutoHyphens w:val="0"/>
        <w:spacing w:line="240" w:lineRule="auto"/>
        <w:rPr>
          <w:lang w:val="nl-NL"/>
        </w:rPr>
      </w:pPr>
    </w:p>
    <w:p w14:paraId="278E3545" w14:textId="77777777" w:rsidR="004C4B16" w:rsidRPr="00C3331B" w:rsidRDefault="004C4B16" w:rsidP="000A6D16">
      <w:pPr>
        <w:pStyle w:val="Plattetekst"/>
        <w:spacing w:after="0"/>
        <w:rPr>
          <w:rFonts w:cs="Arial"/>
          <w:lang w:val="nl-NL"/>
        </w:rPr>
      </w:pPr>
      <w:r w:rsidRPr="00C3331B">
        <w:rPr>
          <w:rFonts w:cs="Arial"/>
          <w:lang w:val="nl-NL"/>
        </w:rPr>
        <w:t>Dit betekent concreet, in relatie tot de reeds bij Functioneel Beheer genoemde aandachtsgebieden:</w:t>
      </w:r>
    </w:p>
    <w:p w14:paraId="159E5330" w14:textId="77777777" w:rsidR="00340106" w:rsidRPr="00C3331B" w:rsidRDefault="00340106" w:rsidP="000A6D16">
      <w:pPr>
        <w:pStyle w:val="Plattetekst"/>
        <w:spacing w:after="0"/>
        <w:rPr>
          <w:rFonts w:cs="Arial"/>
          <w:lang w:val="nl-NL"/>
        </w:rPr>
      </w:pPr>
    </w:p>
    <w:p w14:paraId="75EA17F9" w14:textId="77777777" w:rsidR="004C4B16" w:rsidRPr="00C3331B" w:rsidRDefault="00D94762" w:rsidP="004C4B16">
      <w:pPr>
        <w:rPr>
          <w:rFonts w:cs="Arial"/>
          <w:u w:val="single"/>
          <w:lang w:val="nl-NL"/>
        </w:rPr>
      </w:pPr>
      <w:r w:rsidRPr="00C3331B">
        <w:rPr>
          <w:rFonts w:cs="Arial"/>
          <w:u w:val="single"/>
          <w:lang w:val="nl-NL"/>
        </w:rPr>
        <w:t>Incidenten</w:t>
      </w:r>
    </w:p>
    <w:p w14:paraId="30A6ACDC" w14:textId="77777777" w:rsidR="004C4B16" w:rsidRPr="00C3331B" w:rsidRDefault="004C4B16" w:rsidP="004C4B16">
      <w:pPr>
        <w:rPr>
          <w:rFonts w:cs="Arial"/>
          <w:lang w:val="nl-NL"/>
        </w:rPr>
      </w:pPr>
    </w:p>
    <w:p w14:paraId="05424213" w14:textId="77777777" w:rsidR="004C4B16" w:rsidRPr="00C3331B" w:rsidRDefault="004C4B16" w:rsidP="004C4B16">
      <w:pPr>
        <w:rPr>
          <w:rFonts w:cs="Arial"/>
          <w:lang w:val="nl-NL"/>
        </w:rPr>
      </w:pPr>
      <w:r w:rsidRPr="00C3331B">
        <w:rPr>
          <w:rFonts w:cs="Arial"/>
          <w:lang w:val="nl-NL"/>
        </w:rPr>
        <w:t>Indien gebruikers problemen ondervinden met het uitvoeren van hun taken kunnen we spreken van een incident. Een incident is een afwijking op de overeengekomen dienstverlening die het continueren van de werkzaamheden in gevaar brengt. Incidenten die betrekki</w:t>
      </w:r>
      <w:r w:rsidR="00D94762" w:rsidRPr="00C3331B">
        <w:rPr>
          <w:rFonts w:cs="Arial"/>
          <w:lang w:val="nl-NL"/>
        </w:rPr>
        <w:t xml:space="preserve">ng hebben op het systeem dienen te </w:t>
      </w:r>
      <w:r w:rsidRPr="00C3331B">
        <w:rPr>
          <w:rFonts w:cs="Arial"/>
          <w:lang w:val="nl-NL"/>
        </w:rPr>
        <w:t>worden aangemeld via Topdesk.</w:t>
      </w:r>
    </w:p>
    <w:p w14:paraId="59ED97AF" w14:textId="77777777" w:rsidR="00FE5D5B" w:rsidRPr="00C3331B" w:rsidRDefault="00FE5D5B" w:rsidP="004C4B16">
      <w:pPr>
        <w:rPr>
          <w:rFonts w:cs="Arial"/>
          <w:lang w:val="nl-NL"/>
        </w:rPr>
      </w:pPr>
    </w:p>
    <w:p w14:paraId="0AE10B0A" w14:textId="77777777" w:rsidR="004C4B16" w:rsidRPr="00C3331B" w:rsidRDefault="004C4B16" w:rsidP="004C4B16">
      <w:pPr>
        <w:rPr>
          <w:rFonts w:cs="Arial"/>
          <w:lang w:val="nl-NL"/>
        </w:rPr>
      </w:pPr>
      <w:r w:rsidRPr="00C3331B">
        <w:rPr>
          <w:rFonts w:cs="Arial"/>
          <w:lang w:val="nl-NL"/>
        </w:rPr>
        <w:t xml:space="preserve">In detail betekent dit voor de </w:t>
      </w:r>
      <w:proofErr w:type="spellStart"/>
      <w:r w:rsidRPr="00C3331B">
        <w:rPr>
          <w:rFonts w:cs="Arial"/>
          <w:lang w:val="nl-NL"/>
        </w:rPr>
        <w:t>key</w:t>
      </w:r>
      <w:proofErr w:type="spellEnd"/>
      <w:r w:rsidRPr="00C3331B">
        <w:rPr>
          <w:rFonts w:cs="Arial"/>
          <w:lang w:val="nl-NL"/>
        </w:rPr>
        <w:t xml:space="preserve"> user:</w:t>
      </w:r>
    </w:p>
    <w:p w14:paraId="767138C6" w14:textId="77777777" w:rsidR="004C4B16" w:rsidRPr="00C3331B" w:rsidRDefault="004C4B16" w:rsidP="00151F42">
      <w:pPr>
        <w:pStyle w:val="Lijstalinea"/>
        <w:numPr>
          <w:ilvl w:val="0"/>
          <w:numId w:val="22"/>
        </w:numPr>
        <w:spacing w:line="276" w:lineRule="auto"/>
        <w:rPr>
          <w:rFonts w:cs="Arial"/>
          <w:sz w:val="20"/>
          <w:szCs w:val="20"/>
        </w:rPr>
      </w:pPr>
      <w:r w:rsidRPr="00C3331B">
        <w:rPr>
          <w:rFonts w:cs="Arial"/>
          <w:sz w:val="20"/>
          <w:szCs w:val="20"/>
        </w:rPr>
        <w:t>Het fungeren als eerste aanspreekpunt voor collega’s bij incidenten, vragen etc.</w:t>
      </w:r>
    </w:p>
    <w:p w14:paraId="709C0255" w14:textId="77777777" w:rsidR="00D94762" w:rsidRPr="00C3331B" w:rsidRDefault="00D94762" w:rsidP="00151F42">
      <w:pPr>
        <w:pStyle w:val="Lijstalinea"/>
        <w:numPr>
          <w:ilvl w:val="0"/>
          <w:numId w:val="22"/>
        </w:numPr>
        <w:spacing w:line="276" w:lineRule="auto"/>
        <w:rPr>
          <w:rFonts w:cs="Arial"/>
          <w:sz w:val="20"/>
          <w:szCs w:val="20"/>
        </w:rPr>
      </w:pPr>
      <w:r w:rsidRPr="00C3331B">
        <w:rPr>
          <w:rFonts w:cs="Arial"/>
          <w:sz w:val="20"/>
          <w:szCs w:val="20"/>
        </w:rPr>
        <w:t>Waar mogelijk (b.v. door instructie) oplossen van het incident</w:t>
      </w:r>
    </w:p>
    <w:p w14:paraId="2C126134" w14:textId="77777777" w:rsidR="00D94762" w:rsidRPr="00C3331B" w:rsidRDefault="00D94762" w:rsidP="00151F42">
      <w:pPr>
        <w:pStyle w:val="Lijstalinea"/>
        <w:numPr>
          <w:ilvl w:val="0"/>
          <w:numId w:val="22"/>
        </w:numPr>
        <w:spacing w:line="276" w:lineRule="auto"/>
        <w:rPr>
          <w:rFonts w:cs="Arial"/>
          <w:sz w:val="20"/>
          <w:szCs w:val="20"/>
        </w:rPr>
      </w:pPr>
      <w:r w:rsidRPr="00C3331B">
        <w:rPr>
          <w:rFonts w:cs="Arial"/>
          <w:sz w:val="20"/>
          <w:szCs w:val="20"/>
        </w:rPr>
        <w:lastRenderedPageBreak/>
        <w:t>Eventueel ondersteunen van collega</w:t>
      </w:r>
      <w:r w:rsidR="00984334">
        <w:rPr>
          <w:rFonts w:cs="Arial"/>
          <w:sz w:val="20"/>
          <w:szCs w:val="20"/>
        </w:rPr>
        <w:t>’s</w:t>
      </w:r>
      <w:r w:rsidRPr="00C3331B">
        <w:rPr>
          <w:rFonts w:cs="Arial"/>
          <w:sz w:val="20"/>
          <w:szCs w:val="20"/>
        </w:rPr>
        <w:t xml:space="preserve"> bij het melden in Topdesk.</w:t>
      </w:r>
    </w:p>
    <w:p w14:paraId="5827D823" w14:textId="77777777" w:rsidR="004C4B16" w:rsidRPr="00C3331B" w:rsidRDefault="004C4B16" w:rsidP="00151F42">
      <w:pPr>
        <w:pStyle w:val="Lijstalinea"/>
        <w:numPr>
          <w:ilvl w:val="0"/>
          <w:numId w:val="22"/>
        </w:numPr>
        <w:spacing w:line="276" w:lineRule="auto"/>
        <w:rPr>
          <w:rFonts w:cs="Arial"/>
          <w:sz w:val="20"/>
          <w:szCs w:val="20"/>
        </w:rPr>
      </w:pPr>
      <w:r w:rsidRPr="00C3331B">
        <w:rPr>
          <w:rFonts w:cs="Arial"/>
          <w:sz w:val="20"/>
          <w:szCs w:val="20"/>
        </w:rPr>
        <w:t>Het constateren van eventuele ‘trends’ m.b.t. incidenten, vragen etc. die mogelijk extra aandacht behoeven (b.v. aanvullende training)</w:t>
      </w:r>
    </w:p>
    <w:p w14:paraId="0B9BA52A" w14:textId="77777777" w:rsidR="004C4B16" w:rsidRPr="00C3331B" w:rsidRDefault="004C4B16" w:rsidP="00151F42">
      <w:pPr>
        <w:pStyle w:val="Lijstalinea"/>
        <w:numPr>
          <w:ilvl w:val="0"/>
          <w:numId w:val="22"/>
        </w:numPr>
        <w:spacing w:line="276" w:lineRule="auto"/>
        <w:rPr>
          <w:rFonts w:cs="Arial"/>
          <w:sz w:val="20"/>
          <w:szCs w:val="20"/>
        </w:rPr>
      </w:pPr>
      <w:r w:rsidRPr="00C3331B">
        <w:rPr>
          <w:rFonts w:cs="Arial"/>
          <w:sz w:val="20"/>
          <w:szCs w:val="20"/>
        </w:rPr>
        <w:t>Het melden van deze trends bij Functioneel Beheer en het overleg voeren over mogelijke maatregelen.</w:t>
      </w:r>
    </w:p>
    <w:p w14:paraId="6D1BE5B1" w14:textId="77777777" w:rsidR="004C4B16" w:rsidRPr="00C3331B" w:rsidRDefault="00D94762" w:rsidP="00151F42">
      <w:pPr>
        <w:pStyle w:val="Koptekst"/>
        <w:widowControl/>
        <w:numPr>
          <w:ilvl w:val="0"/>
          <w:numId w:val="12"/>
        </w:numPr>
        <w:tabs>
          <w:tab w:val="clear" w:pos="4536"/>
          <w:tab w:val="clear" w:pos="9072"/>
        </w:tabs>
        <w:suppressAutoHyphens w:val="0"/>
        <w:spacing w:line="276" w:lineRule="auto"/>
        <w:rPr>
          <w:rFonts w:cs="Arial"/>
          <w:lang w:val="nl-NL"/>
        </w:rPr>
      </w:pPr>
      <w:r w:rsidRPr="00C3331B">
        <w:rPr>
          <w:rFonts w:cs="Arial"/>
          <w:lang w:val="nl-NL"/>
        </w:rPr>
        <w:t xml:space="preserve">Het, samen met Functioneel Beheer, bewaken van de status van incidenten vanuit </w:t>
      </w:r>
      <w:r w:rsidR="00D81871" w:rsidRPr="00C3331B">
        <w:rPr>
          <w:rFonts w:cs="Arial"/>
          <w:lang w:val="nl-NL"/>
        </w:rPr>
        <w:t>Opdrachtgever</w:t>
      </w:r>
      <w:r w:rsidRPr="00C3331B">
        <w:rPr>
          <w:rFonts w:cs="Arial"/>
          <w:lang w:val="nl-NL"/>
        </w:rPr>
        <w:t>.</w:t>
      </w:r>
      <w:r w:rsidR="004C4B16" w:rsidRPr="00C3331B">
        <w:rPr>
          <w:rFonts w:cs="Arial"/>
          <w:lang w:val="nl-NL"/>
        </w:rPr>
        <w:t xml:space="preserve"> </w:t>
      </w:r>
    </w:p>
    <w:p w14:paraId="6247A24C" w14:textId="77777777" w:rsidR="004C4B16" w:rsidRPr="00C3331B" w:rsidRDefault="004C4B16" w:rsidP="004C4B16">
      <w:pPr>
        <w:rPr>
          <w:rFonts w:cs="Arial"/>
          <w:lang w:val="nl-NL"/>
        </w:rPr>
      </w:pPr>
    </w:p>
    <w:p w14:paraId="712A2622" w14:textId="77777777" w:rsidR="004C4B16" w:rsidRPr="00C3331B" w:rsidRDefault="004C4B16" w:rsidP="004C4B16">
      <w:pPr>
        <w:rPr>
          <w:rFonts w:cs="Arial"/>
          <w:u w:val="single"/>
          <w:lang w:val="nl-NL"/>
        </w:rPr>
      </w:pPr>
      <w:bookmarkStart w:id="38" w:name="_Toc66523497"/>
      <w:r w:rsidRPr="00C3331B">
        <w:rPr>
          <w:rFonts w:cs="Arial"/>
          <w:u w:val="single"/>
          <w:lang w:val="nl-NL"/>
        </w:rPr>
        <w:t>Gebruikerswensen</w:t>
      </w:r>
      <w:bookmarkEnd w:id="38"/>
    </w:p>
    <w:p w14:paraId="7905CF19" w14:textId="77777777" w:rsidR="004C4B16" w:rsidRPr="00C3331B" w:rsidRDefault="004C4B16" w:rsidP="004C4B16">
      <w:pPr>
        <w:rPr>
          <w:rFonts w:cs="Arial"/>
          <w:lang w:val="nl-NL"/>
        </w:rPr>
      </w:pPr>
    </w:p>
    <w:p w14:paraId="6EE6EFE2" w14:textId="77777777" w:rsidR="004C4B16" w:rsidRPr="00C3331B" w:rsidRDefault="004C4B16" w:rsidP="004C4B16">
      <w:pPr>
        <w:rPr>
          <w:rFonts w:cs="Arial"/>
          <w:lang w:val="nl-NL"/>
        </w:rPr>
      </w:pPr>
      <w:r w:rsidRPr="00C3331B">
        <w:rPr>
          <w:rFonts w:cs="Arial"/>
          <w:lang w:val="nl-NL"/>
        </w:rPr>
        <w:t xml:space="preserve">Vanuit de gebruikers kunnen diverse wensen bij de </w:t>
      </w:r>
      <w:proofErr w:type="spellStart"/>
      <w:r w:rsidR="00D81871" w:rsidRPr="00C3331B">
        <w:rPr>
          <w:rFonts w:cs="Arial"/>
          <w:lang w:val="nl-NL"/>
        </w:rPr>
        <w:t>K</w:t>
      </w:r>
      <w:r w:rsidRPr="00C3331B">
        <w:rPr>
          <w:rFonts w:cs="Arial"/>
          <w:lang w:val="nl-NL"/>
        </w:rPr>
        <w:t>ey</w:t>
      </w:r>
      <w:proofErr w:type="spellEnd"/>
      <w:r w:rsidRPr="00C3331B">
        <w:rPr>
          <w:rFonts w:cs="Arial"/>
          <w:lang w:val="nl-NL"/>
        </w:rPr>
        <w:t xml:space="preserve"> </w:t>
      </w:r>
      <w:r w:rsidR="00D81871" w:rsidRPr="00C3331B">
        <w:rPr>
          <w:rFonts w:cs="Arial"/>
          <w:lang w:val="nl-NL"/>
        </w:rPr>
        <w:t>U</w:t>
      </w:r>
      <w:r w:rsidRPr="00C3331B">
        <w:rPr>
          <w:rFonts w:cs="Arial"/>
          <w:lang w:val="nl-NL"/>
        </w:rPr>
        <w:t xml:space="preserve">ser worden aangeleverd. </w:t>
      </w:r>
    </w:p>
    <w:p w14:paraId="2C8DB068" w14:textId="77777777" w:rsidR="004C4B16" w:rsidRPr="00C3331B" w:rsidRDefault="004C4B16" w:rsidP="004C4B16">
      <w:pPr>
        <w:rPr>
          <w:rFonts w:cs="Arial"/>
          <w:lang w:val="nl-NL"/>
        </w:rPr>
      </w:pPr>
      <w:r w:rsidRPr="00C3331B">
        <w:rPr>
          <w:rFonts w:cs="Arial"/>
          <w:lang w:val="nl-NL"/>
        </w:rPr>
        <w:t xml:space="preserve">De wensen kunnen onder andere betrekking hebben </w:t>
      </w:r>
      <w:r w:rsidR="00984334" w:rsidRPr="00C3331B">
        <w:rPr>
          <w:rFonts w:cs="Arial"/>
          <w:lang w:val="nl-NL"/>
        </w:rPr>
        <w:t>op:</w:t>
      </w:r>
    </w:p>
    <w:p w14:paraId="52B550A2" w14:textId="77777777" w:rsidR="004C4B16" w:rsidRPr="00C3331B" w:rsidRDefault="004C4B16" w:rsidP="00151F42">
      <w:pPr>
        <w:widowControl/>
        <w:numPr>
          <w:ilvl w:val="0"/>
          <w:numId w:val="14"/>
        </w:numPr>
        <w:suppressAutoHyphens w:val="0"/>
        <w:spacing w:line="276" w:lineRule="auto"/>
        <w:rPr>
          <w:rFonts w:cs="Arial"/>
          <w:lang w:val="nl-NL"/>
        </w:rPr>
      </w:pPr>
      <w:r w:rsidRPr="00C3331B">
        <w:rPr>
          <w:rFonts w:cs="Arial"/>
          <w:lang w:val="nl-NL"/>
        </w:rPr>
        <w:t>Wettelijke eisen</w:t>
      </w:r>
    </w:p>
    <w:p w14:paraId="10E3424D" w14:textId="77777777" w:rsidR="004C4B16" w:rsidRPr="00C3331B" w:rsidRDefault="004C4B16" w:rsidP="00151F42">
      <w:pPr>
        <w:widowControl/>
        <w:numPr>
          <w:ilvl w:val="0"/>
          <w:numId w:val="14"/>
        </w:numPr>
        <w:suppressAutoHyphens w:val="0"/>
        <w:spacing w:line="276" w:lineRule="auto"/>
        <w:rPr>
          <w:rFonts w:cs="Arial"/>
          <w:lang w:val="nl-NL"/>
        </w:rPr>
      </w:pPr>
      <w:r w:rsidRPr="00C3331B">
        <w:rPr>
          <w:rFonts w:cs="Arial"/>
          <w:lang w:val="nl-NL"/>
        </w:rPr>
        <w:t>Optimaliseren van eigen werkzaamheden</w:t>
      </w:r>
    </w:p>
    <w:p w14:paraId="79734994" w14:textId="77777777" w:rsidR="004C4B16" w:rsidRPr="00C3331B" w:rsidRDefault="004C4B16" w:rsidP="00151F42">
      <w:pPr>
        <w:widowControl/>
        <w:numPr>
          <w:ilvl w:val="0"/>
          <w:numId w:val="14"/>
        </w:numPr>
        <w:suppressAutoHyphens w:val="0"/>
        <w:spacing w:line="276" w:lineRule="auto"/>
        <w:rPr>
          <w:rFonts w:cs="Arial"/>
          <w:lang w:val="nl-NL"/>
        </w:rPr>
      </w:pPr>
      <w:r w:rsidRPr="00C3331B">
        <w:rPr>
          <w:rFonts w:cs="Arial"/>
          <w:lang w:val="nl-NL"/>
        </w:rPr>
        <w:t xml:space="preserve">Nieuwe </w:t>
      </w:r>
      <w:proofErr w:type="gramStart"/>
      <w:r w:rsidRPr="00C3331B">
        <w:rPr>
          <w:rFonts w:cs="Arial"/>
          <w:lang w:val="nl-NL"/>
        </w:rPr>
        <w:t>eisen /</w:t>
      </w:r>
      <w:proofErr w:type="gramEnd"/>
      <w:r w:rsidRPr="00C3331B">
        <w:rPr>
          <w:rFonts w:cs="Arial"/>
          <w:lang w:val="nl-NL"/>
        </w:rPr>
        <w:t xml:space="preserve"> wensen</w:t>
      </w:r>
      <w:r w:rsidR="00235671" w:rsidRPr="00C3331B">
        <w:rPr>
          <w:rFonts w:cs="Arial"/>
          <w:lang w:val="nl-NL"/>
        </w:rPr>
        <w:t xml:space="preserve"> m.b.t. de informatievoorziening</w:t>
      </w:r>
    </w:p>
    <w:p w14:paraId="56DAA927" w14:textId="77777777" w:rsidR="00BD7EEF" w:rsidRPr="00C3331B" w:rsidRDefault="00BD7EEF" w:rsidP="004C4B16">
      <w:pPr>
        <w:rPr>
          <w:rFonts w:cs="Arial"/>
          <w:lang w:val="nl-NL"/>
        </w:rPr>
      </w:pPr>
    </w:p>
    <w:p w14:paraId="1D9816B6" w14:textId="77777777" w:rsidR="004C4B16" w:rsidRPr="00C3331B" w:rsidRDefault="004C4B16" w:rsidP="004C4B16">
      <w:pPr>
        <w:rPr>
          <w:rFonts w:cs="Arial"/>
          <w:lang w:val="nl-NL"/>
        </w:rPr>
      </w:pPr>
      <w:r w:rsidRPr="00C3331B">
        <w:rPr>
          <w:rFonts w:cs="Arial"/>
          <w:lang w:val="nl-NL"/>
        </w:rPr>
        <w:t xml:space="preserve">De </w:t>
      </w:r>
      <w:proofErr w:type="spellStart"/>
      <w:r w:rsidR="00D81871" w:rsidRPr="00C3331B">
        <w:rPr>
          <w:rFonts w:cs="Arial"/>
          <w:lang w:val="nl-NL"/>
        </w:rPr>
        <w:t>K</w:t>
      </w:r>
      <w:r w:rsidRPr="00C3331B">
        <w:rPr>
          <w:rFonts w:cs="Arial"/>
          <w:lang w:val="nl-NL"/>
        </w:rPr>
        <w:t>ey</w:t>
      </w:r>
      <w:proofErr w:type="spellEnd"/>
      <w:r w:rsidRPr="00C3331B">
        <w:rPr>
          <w:rFonts w:cs="Arial"/>
          <w:lang w:val="nl-NL"/>
        </w:rPr>
        <w:t xml:space="preserve"> </w:t>
      </w:r>
      <w:r w:rsidR="00D81871" w:rsidRPr="00C3331B">
        <w:rPr>
          <w:rFonts w:cs="Arial"/>
          <w:lang w:val="nl-NL"/>
        </w:rPr>
        <w:t>U</w:t>
      </w:r>
      <w:r w:rsidRPr="00C3331B">
        <w:rPr>
          <w:rFonts w:cs="Arial"/>
          <w:lang w:val="nl-NL"/>
        </w:rPr>
        <w:t>ser zal de eerste beschrijving van de wensen verzorgen en deze samen met Functioneel Beheer voltooien.</w:t>
      </w:r>
    </w:p>
    <w:p w14:paraId="6EABF9EA" w14:textId="77777777" w:rsidR="00340106" w:rsidRPr="00C3331B" w:rsidRDefault="00340106" w:rsidP="00340106">
      <w:pPr>
        <w:widowControl/>
        <w:suppressAutoHyphens w:val="0"/>
        <w:spacing w:line="240" w:lineRule="auto"/>
        <w:rPr>
          <w:lang w:val="nl-NL"/>
        </w:rPr>
      </w:pPr>
    </w:p>
    <w:p w14:paraId="569F6FE1" w14:textId="77777777" w:rsidR="004C4B16" w:rsidRPr="00C3331B" w:rsidRDefault="004C4B16" w:rsidP="004C4B16">
      <w:pPr>
        <w:rPr>
          <w:rFonts w:cs="Arial"/>
          <w:lang w:val="nl-NL"/>
        </w:rPr>
      </w:pPr>
      <w:r w:rsidRPr="00C3331B">
        <w:rPr>
          <w:rFonts w:cs="Arial"/>
          <w:lang w:val="nl-NL"/>
        </w:rPr>
        <w:t xml:space="preserve">In detail betekent dit voor de </w:t>
      </w:r>
      <w:proofErr w:type="spellStart"/>
      <w:r w:rsidR="00D81871" w:rsidRPr="00C3331B">
        <w:rPr>
          <w:rFonts w:cs="Arial"/>
          <w:lang w:val="nl-NL"/>
        </w:rPr>
        <w:t>K</w:t>
      </w:r>
      <w:r w:rsidRPr="00C3331B">
        <w:rPr>
          <w:rFonts w:cs="Arial"/>
          <w:lang w:val="nl-NL"/>
        </w:rPr>
        <w:t>ey</w:t>
      </w:r>
      <w:proofErr w:type="spellEnd"/>
      <w:r w:rsidRPr="00C3331B">
        <w:rPr>
          <w:rFonts w:cs="Arial"/>
          <w:lang w:val="nl-NL"/>
        </w:rPr>
        <w:t xml:space="preserve"> </w:t>
      </w:r>
      <w:r w:rsidR="00D81871" w:rsidRPr="00C3331B">
        <w:rPr>
          <w:rFonts w:cs="Arial"/>
          <w:lang w:val="nl-NL"/>
        </w:rPr>
        <w:t>U</w:t>
      </w:r>
      <w:r w:rsidRPr="00C3331B">
        <w:rPr>
          <w:rFonts w:cs="Arial"/>
          <w:lang w:val="nl-NL"/>
        </w:rPr>
        <w:t>ser:</w:t>
      </w:r>
    </w:p>
    <w:p w14:paraId="3D93FDE7" w14:textId="77777777" w:rsidR="004C4B16" w:rsidRPr="00C3331B" w:rsidRDefault="004C4B16" w:rsidP="00151F42">
      <w:pPr>
        <w:pStyle w:val="Koptekst"/>
        <w:widowControl/>
        <w:numPr>
          <w:ilvl w:val="0"/>
          <w:numId w:val="12"/>
        </w:numPr>
        <w:tabs>
          <w:tab w:val="clear" w:pos="4536"/>
          <w:tab w:val="clear" w:pos="9072"/>
        </w:tabs>
        <w:suppressAutoHyphens w:val="0"/>
        <w:spacing w:line="276" w:lineRule="auto"/>
        <w:rPr>
          <w:rFonts w:cs="Arial"/>
          <w:lang w:val="nl-NL"/>
        </w:rPr>
      </w:pPr>
      <w:r w:rsidRPr="00C3331B">
        <w:rPr>
          <w:rFonts w:cs="Arial"/>
          <w:lang w:val="nl-NL"/>
        </w:rPr>
        <w:t>Het aanmelden van een wens bij Functioneel Beheer door middel van een concept RFC (</w:t>
      </w:r>
      <w:proofErr w:type="spellStart"/>
      <w:r w:rsidRPr="00C3331B">
        <w:rPr>
          <w:rFonts w:cs="Arial"/>
          <w:lang w:val="nl-NL"/>
        </w:rPr>
        <w:t>request</w:t>
      </w:r>
      <w:proofErr w:type="spellEnd"/>
      <w:r w:rsidRPr="00C3331B">
        <w:rPr>
          <w:rFonts w:cs="Arial"/>
          <w:lang w:val="nl-NL"/>
        </w:rPr>
        <w:t xml:space="preserve"> </w:t>
      </w:r>
      <w:proofErr w:type="spellStart"/>
      <w:r w:rsidRPr="00C3331B">
        <w:rPr>
          <w:rFonts w:cs="Arial"/>
          <w:lang w:val="nl-NL"/>
        </w:rPr>
        <w:t>for</w:t>
      </w:r>
      <w:proofErr w:type="spellEnd"/>
      <w:r w:rsidRPr="00C3331B">
        <w:rPr>
          <w:rFonts w:cs="Arial"/>
          <w:lang w:val="nl-NL"/>
        </w:rPr>
        <w:t xml:space="preserve"> change) </w:t>
      </w:r>
    </w:p>
    <w:p w14:paraId="718067B9" w14:textId="77777777" w:rsidR="004C4B16" w:rsidRPr="00C3331B" w:rsidRDefault="004C4B16" w:rsidP="00151F42">
      <w:pPr>
        <w:pStyle w:val="Koptekst"/>
        <w:widowControl/>
        <w:numPr>
          <w:ilvl w:val="0"/>
          <w:numId w:val="12"/>
        </w:numPr>
        <w:tabs>
          <w:tab w:val="clear" w:pos="4536"/>
          <w:tab w:val="clear" w:pos="9072"/>
        </w:tabs>
        <w:suppressAutoHyphens w:val="0"/>
        <w:spacing w:line="276" w:lineRule="auto"/>
        <w:rPr>
          <w:rFonts w:cs="Arial"/>
          <w:lang w:val="nl-NL"/>
        </w:rPr>
      </w:pPr>
      <w:r w:rsidRPr="00C3331B">
        <w:rPr>
          <w:rFonts w:cs="Arial"/>
          <w:lang w:val="nl-NL"/>
        </w:rPr>
        <w:t>Het samen met Functioneel Beheer opstellen van de definitieve RFC</w:t>
      </w:r>
    </w:p>
    <w:p w14:paraId="6618181E" w14:textId="77777777" w:rsidR="004C4B16" w:rsidRPr="00C3331B" w:rsidRDefault="004C4B16" w:rsidP="00151F42">
      <w:pPr>
        <w:pStyle w:val="Koptekst"/>
        <w:widowControl/>
        <w:numPr>
          <w:ilvl w:val="0"/>
          <w:numId w:val="12"/>
        </w:numPr>
        <w:tabs>
          <w:tab w:val="clear" w:pos="4536"/>
          <w:tab w:val="clear" w:pos="9072"/>
        </w:tabs>
        <w:suppressAutoHyphens w:val="0"/>
        <w:spacing w:line="276" w:lineRule="auto"/>
        <w:rPr>
          <w:rFonts w:cs="Arial"/>
          <w:lang w:val="nl-NL"/>
        </w:rPr>
      </w:pPr>
      <w:r w:rsidRPr="00C3331B">
        <w:rPr>
          <w:rFonts w:cs="Arial"/>
          <w:lang w:val="nl-NL"/>
        </w:rPr>
        <w:t xml:space="preserve">Het verstrekken van aanvullende informatie (om de wens te analyseren) </w:t>
      </w:r>
    </w:p>
    <w:p w14:paraId="4562371A" w14:textId="77777777" w:rsidR="004C4B16" w:rsidRPr="00C3331B" w:rsidRDefault="004C4B16" w:rsidP="00151F42">
      <w:pPr>
        <w:pStyle w:val="Koptekst"/>
        <w:widowControl/>
        <w:numPr>
          <w:ilvl w:val="0"/>
          <w:numId w:val="12"/>
        </w:numPr>
        <w:tabs>
          <w:tab w:val="clear" w:pos="4536"/>
          <w:tab w:val="clear" w:pos="9072"/>
        </w:tabs>
        <w:suppressAutoHyphens w:val="0"/>
        <w:spacing w:line="276" w:lineRule="auto"/>
        <w:rPr>
          <w:rFonts w:cs="Arial"/>
          <w:lang w:val="nl-NL"/>
        </w:rPr>
      </w:pPr>
      <w:r w:rsidRPr="00C3331B">
        <w:rPr>
          <w:rFonts w:cs="Arial"/>
          <w:lang w:val="nl-NL"/>
        </w:rPr>
        <w:t xml:space="preserve">Het </w:t>
      </w:r>
      <w:r w:rsidR="00B31E42" w:rsidRPr="00C3331B">
        <w:rPr>
          <w:rFonts w:cs="Arial"/>
          <w:lang w:val="nl-NL"/>
        </w:rPr>
        <w:t xml:space="preserve">afstemmen </w:t>
      </w:r>
      <w:r w:rsidRPr="00C3331B">
        <w:rPr>
          <w:rFonts w:cs="Arial"/>
          <w:lang w:val="nl-NL"/>
        </w:rPr>
        <w:t>van de wens</w:t>
      </w:r>
      <w:r w:rsidR="00B31E42" w:rsidRPr="00C3331B">
        <w:rPr>
          <w:rFonts w:cs="Arial"/>
          <w:lang w:val="nl-NL"/>
        </w:rPr>
        <w:t xml:space="preserve">, inclusief accordering door leidinggevende(n), binnen </w:t>
      </w:r>
      <w:r w:rsidR="00D81871" w:rsidRPr="00C3331B">
        <w:rPr>
          <w:rFonts w:cs="Arial"/>
          <w:lang w:val="nl-NL"/>
        </w:rPr>
        <w:t>Opdrachtgever</w:t>
      </w:r>
    </w:p>
    <w:p w14:paraId="63E8B21E" w14:textId="77777777" w:rsidR="004C4B16" w:rsidRPr="00C3331B" w:rsidRDefault="004C4B16" w:rsidP="00151F42">
      <w:pPr>
        <w:pStyle w:val="Koptekst"/>
        <w:widowControl/>
        <w:numPr>
          <w:ilvl w:val="0"/>
          <w:numId w:val="12"/>
        </w:numPr>
        <w:tabs>
          <w:tab w:val="clear" w:pos="4536"/>
          <w:tab w:val="clear" w:pos="9072"/>
        </w:tabs>
        <w:suppressAutoHyphens w:val="0"/>
        <w:spacing w:line="276" w:lineRule="auto"/>
        <w:rPr>
          <w:rFonts w:cs="Arial"/>
          <w:lang w:val="nl-NL"/>
        </w:rPr>
      </w:pPr>
      <w:r w:rsidRPr="00C3331B">
        <w:rPr>
          <w:rFonts w:cs="Arial"/>
          <w:lang w:val="nl-NL"/>
        </w:rPr>
        <w:t xml:space="preserve">Het (mede) analyseren van de impact en beschrijven van alternatieven </w:t>
      </w:r>
    </w:p>
    <w:p w14:paraId="71060249" w14:textId="77777777" w:rsidR="004C4B16" w:rsidRPr="00C3331B" w:rsidRDefault="004C4B16" w:rsidP="00151F42">
      <w:pPr>
        <w:pStyle w:val="Koptekst"/>
        <w:widowControl/>
        <w:numPr>
          <w:ilvl w:val="0"/>
          <w:numId w:val="12"/>
        </w:numPr>
        <w:tabs>
          <w:tab w:val="clear" w:pos="4536"/>
          <w:tab w:val="clear" w:pos="9072"/>
        </w:tabs>
        <w:suppressAutoHyphens w:val="0"/>
        <w:spacing w:line="276" w:lineRule="auto"/>
        <w:rPr>
          <w:rFonts w:cs="Arial"/>
          <w:lang w:val="nl-NL"/>
        </w:rPr>
      </w:pPr>
      <w:r w:rsidRPr="00C3331B">
        <w:rPr>
          <w:rFonts w:cs="Arial"/>
          <w:lang w:val="nl-NL"/>
        </w:rPr>
        <w:t>Het (laten) testen van de resultaten indien de wens is goedgekeurd</w:t>
      </w:r>
    </w:p>
    <w:p w14:paraId="0E929F1C" w14:textId="77777777" w:rsidR="004C4B16" w:rsidRPr="00C3331B" w:rsidRDefault="004C4B16" w:rsidP="00151F42">
      <w:pPr>
        <w:pStyle w:val="Koptekst"/>
        <w:widowControl/>
        <w:numPr>
          <w:ilvl w:val="0"/>
          <w:numId w:val="12"/>
        </w:numPr>
        <w:tabs>
          <w:tab w:val="clear" w:pos="4536"/>
          <w:tab w:val="clear" w:pos="9072"/>
        </w:tabs>
        <w:suppressAutoHyphens w:val="0"/>
        <w:spacing w:line="276" w:lineRule="auto"/>
        <w:rPr>
          <w:rFonts w:cs="Arial"/>
          <w:lang w:val="nl-NL"/>
        </w:rPr>
      </w:pPr>
      <w:r w:rsidRPr="00C3331B">
        <w:rPr>
          <w:rFonts w:cs="Arial"/>
          <w:lang w:val="nl-NL"/>
        </w:rPr>
        <w:t>Het communiceren van het resultaat aan Functioneel Beheer en de gebruikers</w:t>
      </w:r>
    </w:p>
    <w:p w14:paraId="29EEC0ED" w14:textId="77777777" w:rsidR="00340106" w:rsidRPr="00C3331B" w:rsidRDefault="00340106" w:rsidP="004C4B16">
      <w:pPr>
        <w:pStyle w:val="Koptekst"/>
        <w:tabs>
          <w:tab w:val="clear" w:pos="4536"/>
          <w:tab w:val="clear" w:pos="9072"/>
        </w:tabs>
        <w:rPr>
          <w:rFonts w:cs="Arial"/>
          <w:lang w:val="nl-NL"/>
        </w:rPr>
      </w:pPr>
    </w:p>
    <w:p w14:paraId="476C1013" w14:textId="77777777" w:rsidR="004C4B16" w:rsidRPr="00C3331B" w:rsidRDefault="004C4B16" w:rsidP="004C4B16">
      <w:pPr>
        <w:rPr>
          <w:rFonts w:cs="Arial"/>
          <w:u w:val="single"/>
          <w:lang w:val="nl-NL"/>
        </w:rPr>
      </w:pPr>
      <w:r w:rsidRPr="00C3331B">
        <w:rPr>
          <w:rFonts w:cs="Arial"/>
          <w:u w:val="single"/>
          <w:lang w:val="nl-NL"/>
        </w:rPr>
        <w:t>Opleidingen</w:t>
      </w:r>
    </w:p>
    <w:p w14:paraId="17B189CA" w14:textId="77777777" w:rsidR="004C4B16" w:rsidRPr="00C3331B" w:rsidRDefault="004C4B16" w:rsidP="004C4B16">
      <w:pPr>
        <w:rPr>
          <w:rFonts w:cs="Arial"/>
          <w:lang w:val="nl-NL"/>
        </w:rPr>
      </w:pPr>
    </w:p>
    <w:p w14:paraId="10FFB88B" w14:textId="77777777" w:rsidR="004C4B16" w:rsidRPr="00C3331B" w:rsidRDefault="004C4B16" w:rsidP="00EB4CAE">
      <w:pPr>
        <w:spacing w:line="276" w:lineRule="auto"/>
        <w:rPr>
          <w:rFonts w:cs="Arial"/>
          <w:lang w:val="nl-NL"/>
        </w:rPr>
      </w:pPr>
      <w:r w:rsidRPr="00C3331B">
        <w:rPr>
          <w:rFonts w:cs="Arial"/>
          <w:lang w:val="nl-NL"/>
        </w:rPr>
        <w:t xml:space="preserve">Waar mogelijk verzorgt de </w:t>
      </w:r>
      <w:proofErr w:type="spellStart"/>
      <w:r w:rsidRPr="00C3331B">
        <w:rPr>
          <w:rFonts w:cs="Arial"/>
          <w:lang w:val="nl-NL"/>
        </w:rPr>
        <w:t>Key</w:t>
      </w:r>
      <w:proofErr w:type="spellEnd"/>
      <w:r w:rsidRPr="00C3331B">
        <w:rPr>
          <w:rFonts w:cs="Arial"/>
          <w:lang w:val="nl-NL"/>
        </w:rPr>
        <w:t xml:space="preserve"> User de opleiding van de gebruikers, waar nodig ondersteund door Functioneel Beheer.</w:t>
      </w:r>
    </w:p>
    <w:p w14:paraId="3D575BC7" w14:textId="77777777" w:rsidR="004C4B16" w:rsidRPr="00C3331B" w:rsidRDefault="004C4B16" w:rsidP="004C4B16">
      <w:pPr>
        <w:rPr>
          <w:rFonts w:cs="Arial"/>
          <w:lang w:val="nl-NL"/>
        </w:rPr>
      </w:pPr>
    </w:p>
    <w:p w14:paraId="5B68AC5F" w14:textId="77777777" w:rsidR="004C4B16" w:rsidRPr="00C3331B" w:rsidRDefault="004C4B16" w:rsidP="004C4B16">
      <w:pPr>
        <w:rPr>
          <w:rFonts w:cs="Arial"/>
          <w:lang w:val="nl-NL"/>
        </w:rPr>
      </w:pPr>
      <w:r w:rsidRPr="00C3331B">
        <w:rPr>
          <w:rFonts w:cs="Arial"/>
          <w:lang w:val="nl-NL"/>
        </w:rPr>
        <w:t xml:space="preserve">In detail betekent dit voor de </w:t>
      </w:r>
      <w:proofErr w:type="spellStart"/>
      <w:r w:rsidRPr="00C3331B">
        <w:rPr>
          <w:rFonts w:cs="Arial"/>
          <w:lang w:val="nl-NL"/>
        </w:rPr>
        <w:t>Key</w:t>
      </w:r>
      <w:proofErr w:type="spellEnd"/>
      <w:r w:rsidRPr="00C3331B">
        <w:rPr>
          <w:rFonts w:cs="Arial"/>
          <w:lang w:val="nl-NL"/>
        </w:rPr>
        <w:t xml:space="preserve"> User:</w:t>
      </w:r>
    </w:p>
    <w:p w14:paraId="59A99280" w14:textId="77777777" w:rsidR="004C4B16" w:rsidRPr="00C3331B" w:rsidRDefault="004C4B16" w:rsidP="00151F42">
      <w:pPr>
        <w:pStyle w:val="Koptekst"/>
        <w:widowControl/>
        <w:numPr>
          <w:ilvl w:val="0"/>
          <w:numId w:val="12"/>
        </w:numPr>
        <w:tabs>
          <w:tab w:val="clear" w:pos="4536"/>
          <w:tab w:val="clear" w:pos="9072"/>
        </w:tabs>
        <w:suppressAutoHyphens w:val="0"/>
        <w:spacing w:line="276" w:lineRule="auto"/>
        <w:rPr>
          <w:rFonts w:cs="Arial"/>
          <w:lang w:val="nl-NL"/>
        </w:rPr>
      </w:pPr>
      <w:r w:rsidRPr="00C3331B">
        <w:rPr>
          <w:rFonts w:cs="Arial"/>
          <w:lang w:val="nl-NL"/>
        </w:rPr>
        <w:t xml:space="preserve">Het actueel houden van kennis </w:t>
      </w:r>
      <w:r w:rsidR="00413E0A" w:rsidRPr="00C3331B">
        <w:rPr>
          <w:rFonts w:cs="Arial"/>
          <w:lang w:val="nl-NL"/>
        </w:rPr>
        <w:t xml:space="preserve">van </w:t>
      </w:r>
      <w:r w:rsidR="00413E0A" w:rsidRPr="00C3331B">
        <w:rPr>
          <w:lang w:val="nl-NL"/>
        </w:rPr>
        <w:t>de beheerde systemen</w:t>
      </w:r>
      <w:r w:rsidR="00413E0A" w:rsidRPr="00C3331B">
        <w:rPr>
          <w:rFonts w:cs="Arial"/>
          <w:lang w:val="nl-NL"/>
        </w:rPr>
        <w:t xml:space="preserve"> </w:t>
      </w:r>
      <w:r w:rsidRPr="00C3331B">
        <w:rPr>
          <w:rFonts w:cs="Arial"/>
          <w:lang w:val="nl-NL"/>
        </w:rPr>
        <w:t>door het volgen van relevante opleidingen</w:t>
      </w:r>
    </w:p>
    <w:p w14:paraId="5966181B" w14:textId="77777777" w:rsidR="004C4B16" w:rsidRPr="00C3331B" w:rsidRDefault="004C4B16" w:rsidP="00151F42">
      <w:pPr>
        <w:pStyle w:val="Koptekst"/>
        <w:widowControl/>
        <w:numPr>
          <w:ilvl w:val="0"/>
          <w:numId w:val="12"/>
        </w:numPr>
        <w:tabs>
          <w:tab w:val="clear" w:pos="4536"/>
          <w:tab w:val="clear" w:pos="9072"/>
        </w:tabs>
        <w:suppressAutoHyphens w:val="0"/>
        <w:spacing w:line="276" w:lineRule="auto"/>
        <w:rPr>
          <w:rFonts w:cs="Arial"/>
          <w:lang w:val="nl-NL"/>
        </w:rPr>
      </w:pPr>
      <w:r w:rsidRPr="00C3331B">
        <w:rPr>
          <w:rFonts w:cs="Arial"/>
          <w:lang w:val="nl-NL"/>
        </w:rPr>
        <w:t>Het ondersteunen van Functioneel Beheer bij het samenstellen en verbeteren van opleidingsmateriaal voor de gebruikers</w:t>
      </w:r>
    </w:p>
    <w:p w14:paraId="3CB7BB52" w14:textId="77777777" w:rsidR="004C4B16" w:rsidRPr="00C3331B" w:rsidRDefault="004C4B16" w:rsidP="00151F42">
      <w:pPr>
        <w:pStyle w:val="Koptekst"/>
        <w:widowControl/>
        <w:numPr>
          <w:ilvl w:val="0"/>
          <w:numId w:val="12"/>
        </w:numPr>
        <w:tabs>
          <w:tab w:val="clear" w:pos="4536"/>
          <w:tab w:val="clear" w:pos="9072"/>
        </w:tabs>
        <w:suppressAutoHyphens w:val="0"/>
        <w:spacing w:line="276" w:lineRule="auto"/>
        <w:rPr>
          <w:rFonts w:cs="Arial"/>
          <w:lang w:val="nl-NL"/>
        </w:rPr>
      </w:pPr>
      <w:r w:rsidRPr="00C3331B">
        <w:rPr>
          <w:rFonts w:cs="Arial"/>
          <w:lang w:val="nl-NL"/>
        </w:rPr>
        <w:t>Het verzorgen van de gebruikersopleidingen.</w:t>
      </w:r>
    </w:p>
    <w:p w14:paraId="6F9A07C3" w14:textId="77777777" w:rsidR="009F2158" w:rsidRPr="00C3331B" w:rsidRDefault="009F2158" w:rsidP="009F2158">
      <w:pPr>
        <w:pStyle w:val="Koptekst"/>
        <w:widowControl/>
        <w:tabs>
          <w:tab w:val="clear" w:pos="4536"/>
          <w:tab w:val="clear" w:pos="9072"/>
        </w:tabs>
        <w:suppressAutoHyphens w:val="0"/>
        <w:spacing w:line="276" w:lineRule="auto"/>
        <w:rPr>
          <w:rFonts w:cs="Arial"/>
          <w:lang w:val="nl-NL"/>
        </w:rPr>
      </w:pPr>
    </w:p>
    <w:p w14:paraId="0328AEEB" w14:textId="77777777" w:rsidR="004C4B16" w:rsidRPr="00C3331B" w:rsidRDefault="004C4B16" w:rsidP="004C4B16">
      <w:pPr>
        <w:widowControl/>
        <w:suppressAutoHyphens w:val="0"/>
        <w:spacing w:line="240" w:lineRule="auto"/>
        <w:rPr>
          <w:lang w:val="nl-NL"/>
        </w:rPr>
      </w:pPr>
      <w:r w:rsidRPr="00C3331B">
        <w:rPr>
          <w:u w:val="single"/>
          <w:lang w:val="nl-NL"/>
        </w:rPr>
        <w:t>Gegevensbeheer</w:t>
      </w:r>
    </w:p>
    <w:p w14:paraId="4ACB1036" w14:textId="77777777" w:rsidR="004C4B16" w:rsidRPr="00C3331B" w:rsidRDefault="004C4B16" w:rsidP="004C4B16">
      <w:pPr>
        <w:widowControl/>
        <w:suppressAutoHyphens w:val="0"/>
        <w:spacing w:line="240" w:lineRule="auto"/>
        <w:rPr>
          <w:lang w:val="nl-NL"/>
        </w:rPr>
      </w:pPr>
    </w:p>
    <w:p w14:paraId="6B39D337" w14:textId="77777777" w:rsidR="004C4B16" w:rsidRPr="00C3331B" w:rsidRDefault="004C4B16" w:rsidP="00EB4CAE">
      <w:pPr>
        <w:widowControl/>
        <w:suppressAutoHyphens w:val="0"/>
        <w:spacing w:line="276" w:lineRule="auto"/>
        <w:rPr>
          <w:lang w:val="nl-NL"/>
        </w:rPr>
      </w:pPr>
      <w:r w:rsidRPr="00C3331B">
        <w:rPr>
          <w:lang w:val="nl-NL"/>
        </w:rPr>
        <w:t xml:space="preserve">De </w:t>
      </w:r>
      <w:proofErr w:type="spellStart"/>
      <w:r w:rsidRPr="00C3331B">
        <w:rPr>
          <w:lang w:val="nl-NL"/>
        </w:rPr>
        <w:t>Key</w:t>
      </w:r>
      <w:proofErr w:type="spellEnd"/>
      <w:r w:rsidRPr="00C3331B">
        <w:rPr>
          <w:lang w:val="nl-NL"/>
        </w:rPr>
        <w:t xml:space="preserve"> User verstrekt hierbij namens Opdrachtgever opdrachten aan Functioneel Beheer. Dit houdt in dat de </w:t>
      </w:r>
      <w:proofErr w:type="spellStart"/>
      <w:r w:rsidRPr="00C3331B">
        <w:rPr>
          <w:lang w:val="nl-NL"/>
        </w:rPr>
        <w:t>Key</w:t>
      </w:r>
      <w:proofErr w:type="spellEnd"/>
      <w:r w:rsidRPr="00C3331B">
        <w:rPr>
          <w:lang w:val="nl-NL"/>
        </w:rPr>
        <w:t xml:space="preserve"> User zorg draagt voor afstemming binnen Opdrachtgever waar het de voor </w:t>
      </w:r>
      <w:r w:rsidR="00656013" w:rsidRPr="00C3331B">
        <w:rPr>
          <w:lang w:val="nl-NL"/>
        </w:rPr>
        <w:t xml:space="preserve">de beheerde systemen </w:t>
      </w:r>
      <w:r w:rsidRPr="00C3331B">
        <w:rPr>
          <w:lang w:val="nl-NL"/>
        </w:rPr>
        <w:t xml:space="preserve">benodigde autorisaties en eventuele verbeteracties betreft. Waar nodig initieert de </w:t>
      </w:r>
      <w:proofErr w:type="spellStart"/>
      <w:r w:rsidRPr="00C3331B">
        <w:rPr>
          <w:lang w:val="nl-NL"/>
        </w:rPr>
        <w:t>Key</w:t>
      </w:r>
      <w:proofErr w:type="spellEnd"/>
      <w:r w:rsidRPr="00C3331B">
        <w:rPr>
          <w:lang w:val="nl-NL"/>
        </w:rPr>
        <w:t xml:space="preserve"> User aanvullend overleg etc. met Functioneel Beheer en/of andere relevante partijen.</w:t>
      </w:r>
    </w:p>
    <w:p w14:paraId="2468CF88" w14:textId="77777777" w:rsidR="004C4B16" w:rsidRPr="00C3331B" w:rsidRDefault="004C4B16" w:rsidP="004C4B16">
      <w:pPr>
        <w:widowControl/>
        <w:suppressAutoHyphens w:val="0"/>
        <w:spacing w:line="240" w:lineRule="auto"/>
        <w:rPr>
          <w:lang w:val="nl-NL"/>
        </w:rPr>
      </w:pPr>
    </w:p>
    <w:p w14:paraId="63EE5345" w14:textId="77777777" w:rsidR="004C4B16" w:rsidRPr="00C3331B" w:rsidRDefault="004C4B16" w:rsidP="004C4B16">
      <w:pPr>
        <w:rPr>
          <w:rFonts w:cs="Arial"/>
          <w:lang w:val="nl-NL"/>
        </w:rPr>
      </w:pPr>
      <w:r w:rsidRPr="00C3331B">
        <w:rPr>
          <w:rFonts w:cs="Arial"/>
          <w:lang w:val="nl-NL"/>
        </w:rPr>
        <w:t xml:space="preserve">In detail betekent dit voor de </w:t>
      </w:r>
      <w:proofErr w:type="spellStart"/>
      <w:r w:rsidR="00D81871" w:rsidRPr="00C3331B">
        <w:rPr>
          <w:rFonts w:cs="Arial"/>
          <w:lang w:val="nl-NL"/>
        </w:rPr>
        <w:t>Key</w:t>
      </w:r>
      <w:proofErr w:type="spellEnd"/>
      <w:r w:rsidR="00D81871" w:rsidRPr="00C3331B">
        <w:rPr>
          <w:rFonts w:cs="Arial"/>
          <w:lang w:val="nl-NL"/>
        </w:rPr>
        <w:t xml:space="preserve"> U</w:t>
      </w:r>
      <w:r w:rsidRPr="00C3331B">
        <w:rPr>
          <w:rFonts w:cs="Arial"/>
          <w:lang w:val="nl-NL"/>
        </w:rPr>
        <w:t>ser:</w:t>
      </w:r>
    </w:p>
    <w:p w14:paraId="48FD671E" w14:textId="77777777" w:rsidR="004C4B16" w:rsidRPr="00C3331B" w:rsidRDefault="004C4B16" w:rsidP="00151F42">
      <w:pPr>
        <w:pStyle w:val="Lijstalinea"/>
        <w:numPr>
          <w:ilvl w:val="0"/>
          <w:numId w:val="20"/>
        </w:numPr>
        <w:spacing w:after="200" w:line="276" w:lineRule="auto"/>
        <w:rPr>
          <w:rFonts w:cs="Arial"/>
          <w:sz w:val="20"/>
          <w:szCs w:val="20"/>
        </w:rPr>
      </w:pPr>
      <w:r w:rsidRPr="00C3331B">
        <w:rPr>
          <w:rFonts w:cs="Arial"/>
          <w:sz w:val="20"/>
          <w:szCs w:val="20"/>
        </w:rPr>
        <w:t>In geval van benodigde autorisaties afstemming met bevoegden binnen Opdrachtgever</w:t>
      </w:r>
    </w:p>
    <w:p w14:paraId="3C69B6B3" w14:textId="77777777" w:rsidR="004C4B16" w:rsidRPr="00C3331B" w:rsidRDefault="004C4B16" w:rsidP="00151F42">
      <w:pPr>
        <w:pStyle w:val="Lijstalinea"/>
        <w:numPr>
          <w:ilvl w:val="0"/>
          <w:numId w:val="20"/>
        </w:numPr>
        <w:spacing w:after="200" w:line="276" w:lineRule="auto"/>
        <w:rPr>
          <w:rFonts w:cs="Arial"/>
          <w:sz w:val="20"/>
          <w:szCs w:val="20"/>
        </w:rPr>
      </w:pPr>
      <w:r w:rsidRPr="00C3331B">
        <w:rPr>
          <w:rFonts w:cs="Arial"/>
          <w:sz w:val="20"/>
          <w:szCs w:val="20"/>
        </w:rPr>
        <w:t>Namens Opdrachtgever de autorisatie opdracht aan Functioneel Beheer verstrekken</w:t>
      </w:r>
    </w:p>
    <w:p w14:paraId="3E92D1D6" w14:textId="77777777" w:rsidR="004C4B16" w:rsidRPr="00C3331B" w:rsidRDefault="004C4B16" w:rsidP="00151F42">
      <w:pPr>
        <w:pStyle w:val="Lijstalinea"/>
        <w:numPr>
          <w:ilvl w:val="0"/>
          <w:numId w:val="20"/>
        </w:numPr>
        <w:spacing w:after="200" w:line="276" w:lineRule="auto"/>
        <w:rPr>
          <w:rFonts w:cs="Arial"/>
          <w:sz w:val="20"/>
          <w:szCs w:val="20"/>
        </w:rPr>
      </w:pPr>
      <w:r w:rsidRPr="00C3331B">
        <w:rPr>
          <w:rFonts w:cs="Arial"/>
          <w:sz w:val="20"/>
          <w:szCs w:val="20"/>
        </w:rPr>
        <w:t>Op juistheid controleren van de gerealiseerde autorisaties</w:t>
      </w:r>
    </w:p>
    <w:p w14:paraId="2188CC4C" w14:textId="77777777" w:rsidR="004C4B16" w:rsidRPr="00C3331B" w:rsidRDefault="004C4B16" w:rsidP="00151F42">
      <w:pPr>
        <w:pStyle w:val="Lijstalinea"/>
        <w:numPr>
          <w:ilvl w:val="0"/>
          <w:numId w:val="20"/>
        </w:numPr>
        <w:spacing w:after="200" w:line="276" w:lineRule="auto"/>
        <w:rPr>
          <w:rFonts w:cs="Arial"/>
          <w:sz w:val="20"/>
          <w:szCs w:val="20"/>
        </w:rPr>
      </w:pPr>
      <w:r w:rsidRPr="00C3331B">
        <w:rPr>
          <w:rFonts w:cs="Arial"/>
          <w:sz w:val="20"/>
          <w:szCs w:val="20"/>
        </w:rPr>
        <w:t>Aanspreekpunt voor Functioneel Beheer bij geconstateerde data inconsistentie, vervuiling, redundantie etc., en mogelijk te nemen acties n.a.v. deze constateringen</w:t>
      </w:r>
    </w:p>
    <w:p w14:paraId="18123303" w14:textId="77777777" w:rsidR="004C4B16" w:rsidRPr="00C3331B" w:rsidRDefault="004C4B16" w:rsidP="00151F42">
      <w:pPr>
        <w:pStyle w:val="Lijstalinea"/>
        <w:numPr>
          <w:ilvl w:val="0"/>
          <w:numId w:val="20"/>
        </w:numPr>
        <w:spacing w:after="200" w:line="276" w:lineRule="auto"/>
        <w:rPr>
          <w:rFonts w:cs="Arial"/>
          <w:sz w:val="20"/>
          <w:szCs w:val="20"/>
        </w:rPr>
      </w:pPr>
      <w:r w:rsidRPr="00C3331B">
        <w:rPr>
          <w:rFonts w:cs="Arial"/>
          <w:sz w:val="20"/>
          <w:szCs w:val="20"/>
        </w:rPr>
        <w:t>Afstemming binnen Opdrachtgever m.b.t. de door Functioneel Beheer geconstateerde afwijkingen en te nemen acties</w:t>
      </w:r>
    </w:p>
    <w:p w14:paraId="0D3BC4CC" w14:textId="77777777" w:rsidR="004C4B16" w:rsidRPr="00C3331B" w:rsidRDefault="004C4B16" w:rsidP="00151F42">
      <w:pPr>
        <w:pStyle w:val="Lijstalinea"/>
        <w:numPr>
          <w:ilvl w:val="0"/>
          <w:numId w:val="20"/>
        </w:numPr>
        <w:spacing w:after="200" w:line="276" w:lineRule="auto"/>
        <w:rPr>
          <w:rFonts w:cs="Arial"/>
          <w:sz w:val="20"/>
          <w:szCs w:val="20"/>
        </w:rPr>
      </w:pPr>
      <w:r w:rsidRPr="00C3331B">
        <w:rPr>
          <w:rFonts w:cs="Arial"/>
          <w:sz w:val="20"/>
          <w:szCs w:val="20"/>
        </w:rPr>
        <w:t>Opdrachtverstrekking aan Functioneel Beheer m.b.t. te ondernemen acties</w:t>
      </w:r>
    </w:p>
    <w:p w14:paraId="48F97D42" w14:textId="77777777" w:rsidR="004C4B16" w:rsidRPr="00C3331B" w:rsidRDefault="004C4B16" w:rsidP="00151F42">
      <w:pPr>
        <w:pStyle w:val="Lijstalinea"/>
        <w:numPr>
          <w:ilvl w:val="0"/>
          <w:numId w:val="20"/>
        </w:numPr>
        <w:spacing w:after="200" w:line="276" w:lineRule="auto"/>
        <w:rPr>
          <w:rFonts w:cs="Arial"/>
          <w:sz w:val="20"/>
          <w:szCs w:val="20"/>
        </w:rPr>
      </w:pPr>
      <w:r w:rsidRPr="00C3331B">
        <w:rPr>
          <w:rFonts w:cs="Arial"/>
          <w:sz w:val="20"/>
          <w:szCs w:val="20"/>
        </w:rPr>
        <w:t>Controle van de resultaten van ondernomen acties.</w:t>
      </w:r>
    </w:p>
    <w:p w14:paraId="26471AD4" w14:textId="77777777" w:rsidR="004C4B16" w:rsidRPr="00C3331B" w:rsidRDefault="004C4B16" w:rsidP="004C4B16">
      <w:pPr>
        <w:widowControl/>
        <w:suppressAutoHyphens w:val="0"/>
        <w:spacing w:line="240" w:lineRule="auto"/>
        <w:rPr>
          <w:lang w:val="nl-NL"/>
        </w:rPr>
      </w:pPr>
      <w:r w:rsidRPr="00C3331B">
        <w:rPr>
          <w:u w:val="single"/>
          <w:lang w:val="nl-NL"/>
        </w:rPr>
        <w:t>Communicatie</w:t>
      </w:r>
    </w:p>
    <w:p w14:paraId="10DD064B" w14:textId="77777777" w:rsidR="004C4B16" w:rsidRPr="00C3331B" w:rsidRDefault="004C4B16" w:rsidP="004C4B16">
      <w:pPr>
        <w:widowControl/>
        <w:suppressAutoHyphens w:val="0"/>
        <w:spacing w:line="240" w:lineRule="auto"/>
        <w:rPr>
          <w:lang w:val="nl-NL"/>
        </w:rPr>
      </w:pPr>
    </w:p>
    <w:p w14:paraId="0A472578" w14:textId="77777777" w:rsidR="004C4B16" w:rsidRPr="00C3331B" w:rsidRDefault="00D81871" w:rsidP="000C353D">
      <w:pPr>
        <w:widowControl/>
        <w:suppressAutoHyphens w:val="0"/>
        <w:spacing w:line="276" w:lineRule="auto"/>
        <w:rPr>
          <w:lang w:val="nl-NL"/>
        </w:rPr>
      </w:pPr>
      <w:r w:rsidRPr="00C3331B">
        <w:rPr>
          <w:lang w:val="nl-NL"/>
        </w:rPr>
        <w:t>Het voeren van regulier</w:t>
      </w:r>
      <w:r w:rsidR="004C4B16" w:rsidRPr="00C3331B">
        <w:rPr>
          <w:lang w:val="nl-NL"/>
        </w:rPr>
        <w:t xml:space="preserve"> overleg </w:t>
      </w:r>
      <w:r w:rsidRPr="00C3331B">
        <w:rPr>
          <w:lang w:val="nl-NL"/>
        </w:rPr>
        <w:t>met</w:t>
      </w:r>
      <w:r w:rsidR="004C4B16" w:rsidRPr="00C3331B">
        <w:rPr>
          <w:lang w:val="nl-NL"/>
        </w:rPr>
        <w:t xml:space="preserve"> </w:t>
      </w:r>
      <w:r w:rsidR="007003A0" w:rsidRPr="007003A0">
        <w:rPr>
          <w:i/>
          <w:lang w:val="nl-NL"/>
        </w:rPr>
        <w:t>FB</w:t>
      </w:r>
      <w:r w:rsidRPr="00C3331B">
        <w:rPr>
          <w:lang w:val="nl-NL"/>
        </w:rPr>
        <w:t>. De conc</w:t>
      </w:r>
      <w:r w:rsidR="00984334">
        <w:rPr>
          <w:lang w:val="nl-NL"/>
        </w:rPr>
        <w:t>ret</w:t>
      </w:r>
      <w:r w:rsidRPr="00C3331B">
        <w:rPr>
          <w:lang w:val="nl-NL"/>
        </w:rPr>
        <w:t xml:space="preserve">e invulling hiervan wordt vastgelegd in de formele afspraken tussen Opdrachtgever en </w:t>
      </w:r>
      <w:r w:rsidR="007003A0" w:rsidRPr="007003A0">
        <w:rPr>
          <w:i/>
          <w:lang w:val="nl-NL"/>
        </w:rPr>
        <w:t>FB</w:t>
      </w:r>
      <w:r w:rsidRPr="00C3331B">
        <w:rPr>
          <w:lang w:val="nl-NL"/>
        </w:rPr>
        <w:t>.</w:t>
      </w:r>
    </w:p>
    <w:p w14:paraId="6675253D" w14:textId="77777777" w:rsidR="004C4B16" w:rsidRPr="00C3331B" w:rsidRDefault="004C4B16" w:rsidP="004C4B16">
      <w:pPr>
        <w:widowControl/>
        <w:suppressAutoHyphens w:val="0"/>
        <w:spacing w:line="240" w:lineRule="auto"/>
        <w:rPr>
          <w:lang w:val="nl-NL"/>
        </w:rPr>
      </w:pPr>
    </w:p>
    <w:p w14:paraId="37227B4A" w14:textId="77777777" w:rsidR="004C4B16" w:rsidRPr="00C3331B" w:rsidRDefault="004C4B16" w:rsidP="00EB4CAE">
      <w:pPr>
        <w:widowControl/>
        <w:suppressAutoHyphens w:val="0"/>
        <w:spacing w:line="276" w:lineRule="auto"/>
        <w:rPr>
          <w:lang w:val="nl-NL"/>
        </w:rPr>
      </w:pPr>
      <w:r w:rsidRPr="00C3331B">
        <w:rPr>
          <w:lang w:val="nl-NL"/>
        </w:rPr>
        <w:t xml:space="preserve">Verder wordt aanbevolen binnen </w:t>
      </w:r>
      <w:r w:rsidR="00BD7EEF" w:rsidRPr="00C3331B">
        <w:rPr>
          <w:lang w:val="nl-NL"/>
        </w:rPr>
        <w:t>de organisatie van Opdrachtgever</w:t>
      </w:r>
      <w:r w:rsidRPr="00C3331B">
        <w:rPr>
          <w:lang w:val="nl-NL"/>
        </w:rPr>
        <w:t xml:space="preserve"> </w:t>
      </w:r>
      <w:r w:rsidR="00340106" w:rsidRPr="00C3331B">
        <w:rPr>
          <w:lang w:val="nl-NL"/>
        </w:rPr>
        <w:t xml:space="preserve">waar relevant </w:t>
      </w:r>
      <w:r w:rsidRPr="00C3331B">
        <w:rPr>
          <w:lang w:val="nl-NL"/>
        </w:rPr>
        <w:t xml:space="preserve">een regulier gebruikersoverleg in te richten, waarbij de </w:t>
      </w:r>
      <w:proofErr w:type="spellStart"/>
      <w:r w:rsidRPr="00C3331B">
        <w:rPr>
          <w:lang w:val="nl-NL"/>
        </w:rPr>
        <w:t>Key</w:t>
      </w:r>
      <w:proofErr w:type="spellEnd"/>
      <w:r w:rsidRPr="00C3331B">
        <w:rPr>
          <w:lang w:val="nl-NL"/>
        </w:rPr>
        <w:t xml:space="preserve"> User als voorzitter fungeert. Tijdens dit overleg kunnen zaken aan de orde komen als</w:t>
      </w:r>
    </w:p>
    <w:p w14:paraId="40E08F76" w14:textId="77777777" w:rsidR="004C4B16" w:rsidRPr="00C3331B" w:rsidRDefault="004C4B16" w:rsidP="00151F42">
      <w:pPr>
        <w:pStyle w:val="Lijstalinea"/>
        <w:numPr>
          <w:ilvl w:val="0"/>
          <w:numId w:val="21"/>
        </w:numPr>
        <w:spacing w:after="200" w:line="276" w:lineRule="auto"/>
        <w:rPr>
          <w:rFonts w:cs="Arial"/>
          <w:sz w:val="20"/>
          <w:szCs w:val="20"/>
        </w:rPr>
      </w:pPr>
      <w:r w:rsidRPr="00C3331B">
        <w:rPr>
          <w:rFonts w:cs="Arial"/>
          <w:sz w:val="20"/>
          <w:szCs w:val="20"/>
        </w:rPr>
        <w:t xml:space="preserve">Uitwisselen van ervaringen m.b.t. (het gebruik van) </w:t>
      </w:r>
      <w:r w:rsidR="00413E0A" w:rsidRPr="00C3331B">
        <w:t>de beheerde systemen</w:t>
      </w:r>
    </w:p>
    <w:p w14:paraId="01EC89F2" w14:textId="77777777" w:rsidR="004C4B16" w:rsidRPr="00C3331B" w:rsidRDefault="004C4B16" w:rsidP="00151F42">
      <w:pPr>
        <w:pStyle w:val="Lijstalinea"/>
        <w:numPr>
          <w:ilvl w:val="0"/>
          <w:numId w:val="21"/>
        </w:numPr>
        <w:spacing w:after="200" w:line="276" w:lineRule="auto"/>
        <w:rPr>
          <w:rFonts w:cs="Arial"/>
          <w:sz w:val="20"/>
          <w:szCs w:val="20"/>
        </w:rPr>
      </w:pPr>
      <w:r w:rsidRPr="00C3331B">
        <w:rPr>
          <w:rFonts w:cs="Arial"/>
          <w:sz w:val="20"/>
          <w:szCs w:val="20"/>
        </w:rPr>
        <w:t>Voorbespreken mogelijk wensen etc.</w:t>
      </w:r>
    </w:p>
    <w:p w14:paraId="6A74C7DA" w14:textId="77777777" w:rsidR="004C4B16" w:rsidRPr="00C3331B" w:rsidRDefault="004C4B16" w:rsidP="00151F42">
      <w:pPr>
        <w:pStyle w:val="Lijstalinea"/>
        <w:numPr>
          <w:ilvl w:val="0"/>
          <w:numId w:val="21"/>
        </w:numPr>
        <w:spacing w:after="200" w:line="276" w:lineRule="auto"/>
        <w:rPr>
          <w:rFonts w:cs="Arial"/>
          <w:sz w:val="20"/>
          <w:szCs w:val="20"/>
        </w:rPr>
      </w:pPr>
      <w:r w:rsidRPr="00C3331B">
        <w:rPr>
          <w:rFonts w:cs="Arial"/>
          <w:sz w:val="20"/>
          <w:szCs w:val="20"/>
        </w:rPr>
        <w:t>Stand van zaken m.b.t. incidenten, wijzigingen etc.</w:t>
      </w:r>
    </w:p>
    <w:p w14:paraId="1D23E638" w14:textId="77777777" w:rsidR="004C4B16" w:rsidRPr="00C3331B" w:rsidRDefault="004C4B16" w:rsidP="00151F42">
      <w:pPr>
        <w:pStyle w:val="Lijstalinea"/>
        <w:numPr>
          <w:ilvl w:val="0"/>
          <w:numId w:val="21"/>
        </w:numPr>
        <w:spacing w:after="200" w:line="276" w:lineRule="auto"/>
        <w:rPr>
          <w:rFonts w:cs="Arial"/>
          <w:sz w:val="20"/>
          <w:szCs w:val="20"/>
        </w:rPr>
      </w:pPr>
      <w:r w:rsidRPr="00C3331B">
        <w:rPr>
          <w:rFonts w:cs="Arial"/>
          <w:sz w:val="20"/>
          <w:szCs w:val="20"/>
        </w:rPr>
        <w:t xml:space="preserve">Mogelijke </w:t>
      </w:r>
      <w:proofErr w:type="gramStart"/>
      <w:r w:rsidRPr="00C3331B">
        <w:rPr>
          <w:rFonts w:cs="Arial"/>
          <w:sz w:val="20"/>
          <w:szCs w:val="20"/>
        </w:rPr>
        <w:t>nieuwe</w:t>
      </w:r>
      <w:r w:rsidR="00340106" w:rsidRPr="00C3331B">
        <w:rPr>
          <w:rFonts w:cs="Arial"/>
          <w:sz w:val="20"/>
          <w:szCs w:val="20"/>
        </w:rPr>
        <w:t xml:space="preserve"> </w:t>
      </w:r>
      <w:r w:rsidRPr="00C3331B">
        <w:rPr>
          <w:rFonts w:cs="Arial"/>
          <w:sz w:val="20"/>
          <w:szCs w:val="20"/>
        </w:rPr>
        <w:t>/</w:t>
      </w:r>
      <w:proofErr w:type="gramEnd"/>
      <w:r w:rsidRPr="00C3331B">
        <w:rPr>
          <w:rFonts w:cs="Arial"/>
          <w:sz w:val="20"/>
          <w:szCs w:val="20"/>
        </w:rPr>
        <w:t xml:space="preserve"> toekomstige ontwikkelingen m.b.t. </w:t>
      </w:r>
      <w:r w:rsidR="00413E0A" w:rsidRPr="00C3331B">
        <w:t>de beheerde systemen</w:t>
      </w:r>
    </w:p>
    <w:p w14:paraId="0543ABAB" w14:textId="77777777" w:rsidR="00855664" w:rsidRPr="00C3331B" w:rsidRDefault="00855664" w:rsidP="004C4B16">
      <w:pPr>
        <w:pStyle w:val="Kop1"/>
        <w:numPr>
          <w:ilvl w:val="0"/>
          <w:numId w:val="0"/>
        </w:numPr>
        <w:rPr>
          <w:lang w:val="nl-NL"/>
        </w:rPr>
      </w:pPr>
      <w:r w:rsidRPr="00C3331B">
        <w:rPr>
          <w:lang w:val="nl-NL"/>
        </w:rPr>
        <w:br w:type="page"/>
      </w:r>
    </w:p>
    <w:p w14:paraId="101D70E0" w14:textId="77777777" w:rsidR="00960FEA" w:rsidRPr="00C3331B" w:rsidRDefault="00960FEA" w:rsidP="00233E5E">
      <w:pPr>
        <w:pStyle w:val="Kop1"/>
        <w:numPr>
          <w:ilvl w:val="0"/>
          <w:numId w:val="0"/>
        </w:numPr>
        <w:spacing w:before="0"/>
        <w:ind w:left="567" w:hanging="567"/>
        <w:rPr>
          <w:szCs w:val="22"/>
          <w:lang w:val="nl-NL"/>
        </w:rPr>
      </w:pPr>
      <w:bookmarkStart w:id="39" w:name="_Toc378773894"/>
      <w:bookmarkStart w:id="40" w:name="_Toc423621156"/>
      <w:r w:rsidRPr="00C3331B">
        <w:rPr>
          <w:szCs w:val="22"/>
          <w:lang w:val="nl-NL"/>
        </w:rPr>
        <w:lastRenderedPageBreak/>
        <w:t>B</w:t>
      </w:r>
      <w:r w:rsidR="001D02AB" w:rsidRPr="00C3331B">
        <w:rPr>
          <w:szCs w:val="22"/>
          <w:lang w:val="nl-NL"/>
        </w:rPr>
        <w:t>IJLAGE</w:t>
      </w:r>
      <w:r w:rsidRPr="00C3331B">
        <w:rPr>
          <w:szCs w:val="22"/>
          <w:lang w:val="nl-NL"/>
        </w:rPr>
        <w:t xml:space="preserve"> </w:t>
      </w:r>
      <w:r w:rsidR="00BD7EEF" w:rsidRPr="00C3331B">
        <w:rPr>
          <w:szCs w:val="22"/>
          <w:lang w:val="nl-NL"/>
        </w:rPr>
        <w:t>A</w:t>
      </w:r>
      <w:r w:rsidRPr="00C3331B">
        <w:rPr>
          <w:szCs w:val="22"/>
          <w:lang w:val="nl-NL"/>
        </w:rPr>
        <w:t xml:space="preserve">: </w:t>
      </w:r>
      <w:bookmarkEnd w:id="39"/>
      <w:r w:rsidR="004C4B16" w:rsidRPr="00C3331B">
        <w:rPr>
          <w:szCs w:val="22"/>
          <w:lang w:val="nl-NL"/>
        </w:rPr>
        <w:t>Noodprocedure</w:t>
      </w:r>
      <w:bookmarkEnd w:id="40"/>
    </w:p>
    <w:p w14:paraId="54800C3A" w14:textId="77777777" w:rsidR="004C4B16" w:rsidRPr="00C3331B" w:rsidRDefault="004C4B16" w:rsidP="004C4B16">
      <w:pPr>
        <w:rPr>
          <w:lang w:val="nl-NL"/>
        </w:rPr>
      </w:pPr>
    </w:p>
    <w:p w14:paraId="4F61F884" w14:textId="77777777" w:rsidR="00A03E36" w:rsidRPr="00C3331B" w:rsidRDefault="00A03E36" w:rsidP="00A03E36">
      <w:pPr>
        <w:rPr>
          <w:lang w:val="nl-NL"/>
        </w:rPr>
      </w:pPr>
      <w:r w:rsidRPr="00C3331B">
        <w:rPr>
          <w:u w:val="single"/>
          <w:lang w:val="nl-NL"/>
        </w:rPr>
        <w:t>Inleiding</w:t>
      </w:r>
    </w:p>
    <w:p w14:paraId="7C87CBEC" w14:textId="77777777" w:rsidR="00A03E36" w:rsidRPr="00C3331B" w:rsidRDefault="00A03E36" w:rsidP="00A03E36">
      <w:pPr>
        <w:rPr>
          <w:lang w:val="nl-NL"/>
        </w:rPr>
      </w:pPr>
    </w:p>
    <w:p w14:paraId="00A71320" w14:textId="77777777" w:rsidR="00A03E36" w:rsidRPr="00C3331B" w:rsidRDefault="00A03E36" w:rsidP="00A03E36">
      <w:pPr>
        <w:rPr>
          <w:lang w:val="nl-NL"/>
        </w:rPr>
      </w:pPr>
      <w:r w:rsidRPr="00C3331B">
        <w:rPr>
          <w:lang w:val="nl-NL"/>
        </w:rPr>
        <w:t xml:space="preserve">Waar het gaat om het doen van meldingen (vragen, incidenten etc.) m.b.t. de door </w:t>
      </w:r>
      <w:r w:rsidR="00956702" w:rsidRPr="00C3331B">
        <w:rPr>
          <w:lang w:val="nl-NL"/>
        </w:rPr>
        <w:t>Opdrachtgever</w:t>
      </w:r>
      <w:r w:rsidRPr="00C3331B">
        <w:rPr>
          <w:lang w:val="nl-NL"/>
        </w:rPr>
        <w:t xml:space="preserve"> gebruikte informatiesystemen, is afgesproken dat deze worden </w:t>
      </w:r>
      <w:r w:rsidR="007C1A07" w:rsidRPr="00C3331B">
        <w:rPr>
          <w:lang w:val="nl-NL"/>
        </w:rPr>
        <w:t>gedaan bij de Serviced</w:t>
      </w:r>
      <w:r w:rsidRPr="00C3331B">
        <w:rPr>
          <w:lang w:val="nl-NL"/>
        </w:rPr>
        <w:t>esk ICT, met gebruik van het registratiehulpmiddel Topdesk.</w:t>
      </w:r>
    </w:p>
    <w:p w14:paraId="249565CE" w14:textId="77777777" w:rsidR="00FC674E" w:rsidRPr="00C3331B" w:rsidRDefault="00FC674E" w:rsidP="00A03E36">
      <w:pPr>
        <w:rPr>
          <w:lang w:val="nl-NL"/>
        </w:rPr>
      </w:pPr>
    </w:p>
    <w:p w14:paraId="126F45A4" w14:textId="77777777" w:rsidR="00A03E36" w:rsidRPr="00C3331B" w:rsidRDefault="007C1A07" w:rsidP="00A03E36">
      <w:pPr>
        <w:rPr>
          <w:lang w:val="nl-NL"/>
        </w:rPr>
      </w:pPr>
      <w:r w:rsidRPr="00C3331B">
        <w:rPr>
          <w:lang w:val="nl-NL"/>
        </w:rPr>
        <w:t>De Serviced</w:t>
      </w:r>
      <w:r w:rsidR="00A03E36" w:rsidRPr="00C3331B">
        <w:rPr>
          <w:lang w:val="nl-NL"/>
        </w:rPr>
        <w:t>esk ICT bepaalt vervolgens aan de hand van de melding, eventueel na het inwinnen van aanvullende informatie, welke partij wordt aangemerkt als behandelgroep en routeert vervolgens de melding naar deze behandelgroep. Daar wordt de uiteindelijke behandelaar vastgesteld die de melding oppakt. Uiteraard is het streven dat, zeker bij incidenten, het tijdsverlies tussen melding en in behandeling nemen door de behandelaar zo beperkt mogelijk is. In verreweg de meeste gevallen zal deze procedure dan ook toereikend zijn om een goede dienstverlening te kunnen bieden.</w:t>
      </w:r>
    </w:p>
    <w:p w14:paraId="51CF4D3A" w14:textId="77777777" w:rsidR="00FC674E" w:rsidRPr="00C3331B" w:rsidRDefault="00FC674E" w:rsidP="00A03E36">
      <w:pPr>
        <w:rPr>
          <w:lang w:val="nl-NL"/>
        </w:rPr>
      </w:pPr>
    </w:p>
    <w:p w14:paraId="18D28573" w14:textId="77777777" w:rsidR="00A03E36" w:rsidRPr="00C3331B" w:rsidRDefault="00A03E36" w:rsidP="00A03E36">
      <w:pPr>
        <w:rPr>
          <w:lang w:val="nl-NL"/>
        </w:rPr>
      </w:pPr>
      <w:r w:rsidRPr="00C3331B">
        <w:rPr>
          <w:lang w:val="nl-NL"/>
        </w:rPr>
        <w:t xml:space="preserve">Het is echter mogelijk dat, in een zeer beperkt aantal gevallen, er een dusdanige verstoring plaatsvindt dat de bedrijfsvoering van of de dienstverlening door </w:t>
      </w:r>
      <w:r w:rsidR="00956702" w:rsidRPr="00C3331B">
        <w:rPr>
          <w:lang w:val="nl-NL"/>
        </w:rPr>
        <w:t>Opdrachtgever</w:t>
      </w:r>
      <w:r w:rsidRPr="00C3331B">
        <w:rPr>
          <w:lang w:val="nl-NL"/>
        </w:rPr>
        <w:t xml:space="preserve"> acuut gevaar loopt. Er is dan sprake van een calamiteit en is het van belang dat er op een zo kort mogelijk termijn actie wordt ondernomen.</w:t>
      </w:r>
    </w:p>
    <w:p w14:paraId="5F5640A0" w14:textId="77777777" w:rsidR="00FC674E" w:rsidRPr="00C3331B" w:rsidRDefault="00FC674E" w:rsidP="00A03E36">
      <w:pPr>
        <w:rPr>
          <w:lang w:val="nl-NL"/>
        </w:rPr>
      </w:pPr>
    </w:p>
    <w:p w14:paraId="0AFA2EA4" w14:textId="77777777" w:rsidR="00A03E36" w:rsidRPr="00C3331B" w:rsidRDefault="00A03E36" w:rsidP="00A03E36">
      <w:pPr>
        <w:rPr>
          <w:lang w:val="nl-NL"/>
        </w:rPr>
      </w:pPr>
      <w:r w:rsidRPr="00C3331B">
        <w:rPr>
          <w:lang w:val="nl-NL"/>
        </w:rPr>
        <w:t>Voor dergelijke gevallen is deze procedure bedoeld.</w:t>
      </w:r>
    </w:p>
    <w:p w14:paraId="3ADC0E5D" w14:textId="77777777" w:rsidR="00A03E36" w:rsidRPr="00C3331B" w:rsidRDefault="00A03E36" w:rsidP="00A03E36">
      <w:pPr>
        <w:rPr>
          <w:lang w:val="nl-NL"/>
        </w:rPr>
      </w:pPr>
    </w:p>
    <w:p w14:paraId="271FD5E3" w14:textId="77777777" w:rsidR="00A03E36" w:rsidRPr="00C3331B" w:rsidRDefault="00A03E36" w:rsidP="00A03E36">
      <w:pPr>
        <w:rPr>
          <w:u w:val="single"/>
          <w:lang w:val="nl-NL"/>
        </w:rPr>
      </w:pPr>
      <w:r w:rsidRPr="00C3331B">
        <w:rPr>
          <w:u w:val="single"/>
          <w:lang w:val="nl-NL"/>
        </w:rPr>
        <w:t>Voorwaarden</w:t>
      </w:r>
    </w:p>
    <w:p w14:paraId="0B5D1F9D" w14:textId="77777777" w:rsidR="00A03E36" w:rsidRPr="00C3331B" w:rsidRDefault="00A03E36" w:rsidP="00A03E36">
      <w:pPr>
        <w:rPr>
          <w:lang w:val="nl-NL"/>
        </w:rPr>
      </w:pPr>
    </w:p>
    <w:p w14:paraId="0E927BB7" w14:textId="77777777" w:rsidR="00A03E36" w:rsidRPr="00C3331B" w:rsidRDefault="00A03E36" w:rsidP="00A03E36">
      <w:pPr>
        <w:rPr>
          <w:lang w:val="nl-NL"/>
        </w:rPr>
      </w:pPr>
      <w:r w:rsidRPr="00C3331B">
        <w:rPr>
          <w:lang w:val="nl-NL"/>
        </w:rPr>
        <w:t xml:space="preserve">Zoals in de inleiding is aangegeven, dient deze procedure alleen te worden gebruikt bij calamiteiten. Of iets een calamiteit is, dient te worden bepaald door een bevoegde medewerker (bij voorkeur manager) van de betrokken </w:t>
      </w:r>
      <w:r w:rsidR="00956702" w:rsidRPr="00C3331B">
        <w:rPr>
          <w:lang w:val="nl-NL"/>
        </w:rPr>
        <w:t>Opdrachtgever</w:t>
      </w:r>
      <w:r w:rsidRPr="00C3331B">
        <w:rPr>
          <w:lang w:val="nl-NL"/>
        </w:rPr>
        <w:t xml:space="preserve">. Het aantal bevoegde medewerkers per </w:t>
      </w:r>
      <w:r w:rsidR="00956702" w:rsidRPr="00C3331B">
        <w:rPr>
          <w:lang w:val="nl-NL"/>
        </w:rPr>
        <w:t>Opdrachtgever</w:t>
      </w:r>
      <w:r w:rsidRPr="00C3331B">
        <w:rPr>
          <w:lang w:val="nl-NL"/>
        </w:rPr>
        <w:t xml:space="preserve"> dient te zijn beperkt, maar wel zodanig dat er altijd minimaal </w:t>
      </w:r>
      <w:r w:rsidRPr="00C3331B">
        <w:rPr>
          <w:rFonts w:cstheme="minorHAnsi"/>
          <w:lang w:val="nl-NL"/>
        </w:rPr>
        <w:t>éé</w:t>
      </w:r>
      <w:r w:rsidRPr="00C3331B">
        <w:rPr>
          <w:lang w:val="nl-NL"/>
        </w:rPr>
        <w:t>n aanwezig is</w:t>
      </w:r>
      <w:r w:rsidR="00781062" w:rsidRPr="00C3331B">
        <w:rPr>
          <w:lang w:val="nl-NL"/>
        </w:rPr>
        <w:t xml:space="preserve"> tijdens kantooruren</w:t>
      </w:r>
      <w:r w:rsidRPr="00C3331B">
        <w:rPr>
          <w:lang w:val="nl-NL"/>
        </w:rPr>
        <w:t xml:space="preserve">. </w:t>
      </w:r>
    </w:p>
    <w:p w14:paraId="24A0DF5E" w14:textId="77777777" w:rsidR="00A03E36" w:rsidRPr="00C3331B" w:rsidRDefault="00A03E36" w:rsidP="00A03E36">
      <w:pPr>
        <w:rPr>
          <w:lang w:val="nl-NL"/>
        </w:rPr>
      </w:pPr>
    </w:p>
    <w:p w14:paraId="4AA5E25A" w14:textId="77777777" w:rsidR="00A03E36" w:rsidRPr="00C3331B" w:rsidRDefault="00A03E36" w:rsidP="00A03E36">
      <w:pPr>
        <w:rPr>
          <w:lang w:val="nl-NL"/>
        </w:rPr>
      </w:pPr>
      <w:r w:rsidRPr="00C3331B">
        <w:rPr>
          <w:lang w:val="nl-NL"/>
        </w:rPr>
        <w:t xml:space="preserve">De melding van een calamiteit wordt door de bevoegde medewerker telefonisch gedaan aan de Functioneel Beheerder </w:t>
      </w:r>
      <w:r w:rsidR="007003A0" w:rsidRPr="007003A0">
        <w:rPr>
          <w:i/>
          <w:lang w:val="nl-NL"/>
        </w:rPr>
        <w:t>FB</w:t>
      </w:r>
      <w:r w:rsidRPr="00C3331B">
        <w:rPr>
          <w:lang w:val="nl-NL"/>
        </w:rPr>
        <w:t xml:space="preserve"> van het betrokken systeem. Afspraken over zaken als aanwezigheid (wel of geen wacht en waak), namen en contactgegevens van bevoegde medewerker(s) en Functioneel Beheerders en het te gebruiken telefoonnummer zullen worden vastgelegd in (SLA) afspraken tussen </w:t>
      </w:r>
      <w:r w:rsidR="007003A0" w:rsidRPr="007003A0">
        <w:rPr>
          <w:i/>
          <w:lang w:val="nl-NL"/>
        </w:rPr>
        <w:t>FB</w:t>
      </w:r>
      <w:r w:rsidRPr="00C3331B">
        <w:rPr>
          <w:lang w:val="nl-NL"/>
        </w:rPr>
        <w:t xml:space="preserve"> en de betrokken </w:t>
      </w:r>
      <w:r w:rsidR="00956702" w:rsidRPr="00C3331B">
        <w:rPr>
          <w:lang w:val="nl-NL"/>
        </w:rPr>
        <w:t>Opdrachtgever</w:t>
      </w:r>
      <w:r w:rsidRPr="00C3331B">
        <w:rPr>
          <w:lang w:val="nl-NL"/>
        </w:rPr>
        <w:t>.</w:t>
      </w:r>
    </w:p>
    <w:p w14:paraId="58E9824B" w14:textId="77777777" w:rsidR="00A03E36" w:rsidRPr="00C3331B" w:rsidRDefault="00A03E36" w:rsidP="00A03E36">
      <w:pPr>
        <w:rPr>
          <w:lang w:val="nl-NL"/>
        </w:rPr>
      </w:pPr>
    </w:p>
    <w:p w14:paraId="11384ACB" w14:textId="77777777" w:rsidR="00A03E36" w:rsidRPr="00C3331B" w:rsidRDefault="00A03E36" w:rsidP="00A03E36">
      <w:pPr>
        <w:rPr>
          <w:lang w:val="nl-NL"/>
        </w:rPr>
      </w:pPr>
      <w:r w:rsidRPr="00C3331B">
        <w:rPr>
          <w:u w:val="single"/>
          <w:lang w:val="nl-NL"/>
        </w:rPr>
        <w:t>Procedure</w:t>
      </w:r>
    </w:p>
    <w:p w14:paraId="379A1587" w14:textId="77777777" w:rsidR="00A03E36" w:rsidRPr="00C3331B" w:rsidRDefault="00A03E36" w:rsidP="00A03E36">
      <w:pPr>
        <w:rPr>
          <w:i/>
          <w:lang w:val="nl-NL"/>
        </w:rPr>
      </w:pPr>
    </w:p>
    <w:p w14:paraId="2D38B655" w14:textId="77777777" w:rsidR="00A03E36" w:rsidRPr="00C3331B" w:rsidRDefault="00A03E36" w:rsidP="00A03E36">
      <w:pPr>
        <w:rPr>
          <w:i/>
          <w:lang w:val="nl-NL"/>
        </w:rPr>
      </w:pPr>
      <w:r w:rsidRPr="00C3331B">
        <w:rPr>
          <w:i/>
          <w:lang w:val="nl-NL"/>
        </w:rPr>
        <w:t>Schematische weergave</w:t>
      </w:r>
    </w:p>
    <w:p w14:paraId="73B7AFFF" w14:textId="77777777" w:rsidR="00A03E36" w:rsidRPr="00C3331B" w:rsidRDefault="00A03E36" w:rsidP="00A03E36">
      <w:pPr>
        <w:rPr>
          <w:lang w:val="nl-NL"/>
        </w:rPr>
      </w:pPr>
    </w:p>
    <w:p w14:paraId="68E7B0A9" w14:textId="77777777" w:rsidR="00A03E36" w:rsidRPr="00C3331B" w:rsidRDefault="00A03E36" w:rsidP="00A03E36">
      <w:pPr>
        <w:rPr>
          <w:lang w:val="nl-NL"/>
        </w:rPr>
      </w:pPr>
      <w:r w:rsidRPr="00C3331B">
        <w:rPr>
          <w:lang w:val="nl-NL"/>
        </w:rPr>
        <w:t>De te volgen procedure kan schematisch als volgt worden weergegeven:</w:t>
      </w:r>
    </w:p>
    <w:p w14:paraId="1B713A4F" w14:textId="77777777" w:rsidR="00A03E36" w:rsidRPr="00C3331B" w:rsidRDefault="00A51F04" w:rsidP="00A03E36">
      <w:pPr>
        <w:rPr>
          <w:lang w:val="nl-NL"/>
        </w:rPr>
      </w:pPr>
      <w:r w:rsidRPr="00C3331B">
        <w:rPr>
          <w:lang w:val="nl-NL"/>
        </w:rPr>
        <w:object w:dxaOrig="7185" w:dyaOrig="5391" w14:anchorId="58D22D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15pt;height:337.8pt" o:ole="">
            <v:imagedata r:id="rId11" o:title=""/>
          </v:shape>
          <o:OLEObject Type="Embed" ProgID="PowerPoint.Show.12" ShapeID="_x0000_i1025" DrawAspect="Content" ObjectID="_1571809874" r:id="rId12"/>
        </w:object>
      </w:r>
    </w:p>
    <w:p w14:paraId="61D6A64A" w14:textId="77777777" w:rsidR="00A03E36" w:rsidRPr="00C3331B" w:rsidRDefault="00A03E36" w:rsidP="00A03E36">
      <w:pPr>
        <w:rPr>
          <w:lang w:val="nl-NL"/>
        </w:rPr>
      </w:pPr>
      <w:r w:rsidRPr="00C3331B">
        <w:rPr>
          <w:i/>
          <w:lang w:val="nl-NL"/>
        </w:rPr>
        <w:t>Toelichting procedure</w:t>
      </w:r>
    </w:p>
    <w:p w14:paraId="02B64A91" w14:textId="77777777" w:rsidR="00A03E36" w:rsidRPr="00C3331B" w:rsidRDefault="00A03E36" w:rsidP="00A03E36">
      <w:pPr>
        <w:rPr>
          <w:lang w:val="nl-NL"/>
        </w:rPr>
      </w:pPr>
    </w:p>
    <w:p w14:paraId="26573C73" w14:textId="77777777" w:rsidR="00A03E36" w:rsidRPr="00C3331B" w:rsidRDefault="00A03E36" w:rsidP="00A03E36">
      <w:pPr>
        <w:rPr>
          <w:lang w:val="nl-NL"/>
        </w:rPr>
      </w:pPr>
      <w:r w:rsidRPr="00C3331B">
        <w:rPr>
          <w:lang w:val="nl-NL"/>
        </w:rPr>
        <w:t>De calamiteit wordt door de bevoegde aanmelder telefonisch gemeld bij de Functioneel Beheerder. Tijdens dit gesprek wordt zoveel mogelijk relevante informatie ingewonnen. De Functioneel Beheerder bepaalt welke partijen betrokken (kunnen) zijn bij het oplossen van de calamiteit (stakeholders) en roept deze op een zo kort mogelijk termijn bij elkaar. In ieder geval zal altijd de betreffende Informatieadviseur van ICT z.s.m. worden geïnformeerd.</w:t>
      </w:r>
    </w:p>
    <w:p w14:paraId="7BB6BBDA" w14:textId="77777777" w:rsidR="00A03E36" w:rsidRPr="00C3331B" w:rsidRDefault="00A03E36" w:rsidP="00A03E36">
      <w:pPr>
        <w:rPr>
          <w:lang w:val="nl-NL"/>
        </w:rPr>
      </w:pPr>
    </w:p>
    <w:p w14:paraId="2C519441" w14:textId="77777777" w:rsidR="00A03E36" w:rsidRPr="00C3331B" w:rsidRDefault="00A03E36" w:rsidP="00A03E36">
      <w:pPr>
        <w:rPr>
          <w:lang w:val="nl-NL"/>
        </w:rPr>
      </w:pPr>
      <w:r w:rsidRPr="00C3331B">
        <w:rPr>
          <w:lang w:val="nl-NL"/>
        </w:rPr>
        <w:t>Samen met de stakeholders wordt de oplossing voor de calamiteit vastgesteld en een behandelaar benoemd. Deze begint z.s.m. aan het oplossen van de calamiteit.</w:t>
      </w:r>
    </w:p>
    <w:p w14:paraId="50B15768" w14:textId="77777777" w:rsidR="00A03E36" w:rsidRPr="00C3331B" w:rsidRDefault="00A03E36" w:rsidP="00A03E36">
      <w:pPr>
        <w:rPr>
          <w:lang w:val="nl-NL"/>
        </w:rPr>
      </w:pPr>
    </w:p>
    <w:p w14:paraId="3E7309CC" w14:textId="77777777" w:rsidR="00A03E36" w:rsidRPr="00C3331B" w:rsidRDefault="00A03E36" w:rsidP="00A03E36">
      <w:pPr>
        <w:rPr>
          <w:lang w:val="nl-NL"/>
        </w:rPr>
      </w:pPr>
      <w:r w:rsidRPr="00C3331B">
        <w:rPr>
          <w:lang w:val="nl-NL"/>
        </w:rPr>
        <w:t>Aan de hand van het overleg met de stakeholders wordt enerzijds de aanmelder op de hoogte gesteld van de resultaten en wordt anderzijds door de Functioneel Beheerder de calamiteit als incident met de hoogste prioriteit bij de Servicedesk ICT aangemeld. Hiermee worden registratie en bewaking binnen het registratiehulpmiddel, en een actuele registratie geborgd.</w:t>
      </w:r>
    </w:p>
    <w:p w14:paraId="5E4BA8DB" w14:textId="77777777" w:rsidR="00A03E36" w:rsidRPr="00C3331B" w:rsidRDefault="00A03E36" w:rsidP="00A03E36">
      <w:pPr>
        <w:rPr>
          <w:lang w:val="nl-NL"/>
        </w:rPr>
      </w:pPr>
    </w:p>
    <w:p w14:paraId="1799B9EB" w14:textId="77777777" w:rsidR="004C4B16" w:rsidRPr="00C3331B" w:rsidRDefault="00A03E36" w:rsidP="00A03E36">
      <w:pPr>
        <w:rPr>
          <w:rFonts w:cs="Arial"/>
          <w:b/>
          <w:bCs/>
          <w:kern w:val="1"/>
          <w:sz w:val="24"/>
          <w:lang w:val="nl-NL"/>
        </w:rPr>
      </w:pPr>
      <w:r w:rsidRPr="00C3331B">
        <w:rPr>
          <w:lang w:val="nl-NL"/>
        </w:rPr>
        <w:t>In principe verloopt het proces verder conform de standaard incidentenafhandeling, met dien verstande dat de Functioneel Beheerder een sterke regierol vervult t.a.v. de verdere afhandeling. Dit betekent dat deze op de hoogte wordt gehouden van alle ontwikkelingen, een intensief contact onderhoudt met de aanmelder en waar nodig zorgt voor escalatie. Deze rol wordt vervuld tot het moment dat de aanmelder de oplossing heeft goedgekeurd en de calamiteit in de registratie is afgesloten.</w:t>
      </w:r>
      <w:r w:rsidR="004C4B16" w:rsidRPr="00C3331B">
        <w:rPr>
          <w:lang w:val="nl-NL"/>
        </w:rPr>
        <w:br w:type="page"/>
      </w:r>
    </w:p>
    <w:p w14:paraId="7F7E3679" w14:textId="77777777" w:rsidR="003B2BAD" w:rsidRPr="00C3331B" w:rsidRDefault="003B2BAD" w:rsidP="003B2BAD">
      <w:pPr>
        <w:pStyle w:val="Kop1"/>
        <w:numPr>
          <w:ilvl w:val="0"/>
          <w:numId w:val="0"/>
        </w:numPr>
        <w:rPr>
          <w:lang w:val="nl-NL"/>
        </w:rPr>
      </w:pPr>
      <w:bookmarkStart w:id="41" w:name="_Toc423621157"/>
      <w:r w:rsidRPr="00C3331B">
        <w:rPr>
          <w:lang w:val="nl-NL"/>
        </w:rPr>
        <w:lastRenderedPageBreak/>
        <w:t xml:space="preserve">BIJLAGE </w:t>
      </w:r>
      <w:r w:rsidR="00BD7EEF" w:rsidRPr="00C3331B">
        <w:rPr>
          <w:lang w:val="nl-NL"/>
        </w:rPr>
        <w:t>B</w:t>
      </w:r>
      <w:r w:rsidRPr="00C3331B">
        <w:rPr>
          <w:lang w:val="nl-NL"/>
        </w:rPr>
        <w:t xml:space="preserve">: </w:t>
      </w:r>
      <w:r w:rsidR="004C4B16" w:rsidRPr="00C3331B">
        <w:rPr>
          <w:lang w:val="nl-NL"/>
        </w:rPr>
        <w:t>Definities</w:t>
      </w:r>
      <w:bookmarkEnd w:id="41"/>
    </w:p>
    <w:p w14:paraId="27FCB273" w14:textId="77777777" w:rsidR="00C24B9F" w:rsidRPr="00C3331B" w:rsidRDefault="00C24B9F" w:rsidP="00C24B9F">
      <w:pPr>
        <w:rPr>
          <w:lang w:val="nl-NL"/>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0"/>
        <w:gridCol w:w="6237"/>
      </w:tblGrid>
      <w:tr w:rsidR="004C4B16" w:rsidRPr="00C3331B" w14:paraId="067AAF4C" w14:textId="77777777" w:rsidTr="0014151F">
        <w:tc>
          <w:tcPr>
            <w:tcW w:w="2660" w:type="dxa"/>
          </w:tcPr>
          <w:p w14:paraId="2456AE3C" w14:textId="77777777" w:rsidR="0095664B" w:rsidRPr="00C3331B" w:rsidRDefault="0095664B" w:rsidP="0014151F">
            <w:pPr>
              <w:rPr>
                <w:rFonts w:cs="Arial"/>
                <w:b/>
                <w:lang w:val="nl-NL"/>
              </w:rPr>
            </w:pPr>
          </w:p>
        </w:tc>
        <w:tc>
          <w:tcPr>
            <w:tcW w:w="6237" w:type="dxa"/>
          </w:tcPr>
          <w:p w14:paraId="2C670013" w14:textId="77777777" w:rsidR="0095664B" w:rsidRPr="00C3331B" w:rsidRDefault="0095664B" w:rsidP="00431058">
            <w:pPr>
              <w:rPr>
                <w:rFonts w:cs="Arial"/>
                <w:lang w:val="nl-NL"/>
              </w:rPr>
            </w:pPr>
          </w:p>
        </w:tc>
      </w:tr>
      <w:tr w:rsidR="00932243" w:rsidRPr="00C3331B" w14:paraId="751ABFFB" w14:textId="77777777" w:rsidTr="0014151F">
        <w:tc>
          <w:tcPr>
            <w:tcW w:w="2660" w:type="dxa"/>
          </w:tcPr>
          <w:p w14:paraId="2BA3BAA5" w14:textId="77777777" w:rsidR="00932243" w:rsidRPr="00C3331B" w:rsidRDefault="00932243" w:rsidP="0014151F">
            <w:pPr>
              <w:rPr>
                <w:rFonts w:cs="Arial"/>
                <w:b/>
                <w:lang w:val="nl-NL"/>
              </w:rPr>
            </w:pPr>
            <w:r w:rsidRPr="00C3331B">
              <w:rPr>
                <w:rFonts w:cs="Arial"/>
                <w:b/>
                <w:lang w:val="nl-NL"/>
              </w:rPr>
              <w:t>Applicatiebeheer</w:t>
            </w:r>
          </w:p>
        </w:tc>
        <w:tc>
          <w:tcPr>
            <w:tcW w:w="6237" w:type="dxa"/>
          </w:tcPr>
          <w:p w14:paraId="433C2315" w14:textId="77777777" w:rsidR="00932243" w:rsidRPr="00C3331B" w:rsidRDefault="00932243" w:rsidP="00431058">
            <w:pPr>
              <w:rPr>
                <w:rFonts w:cs="Arial"/>
                <w:lang w:val="nl-NL"/>
              </w:rPr>
            </w:pPr>
            <w:r w:rsidRPr="00C3331B">
              <w:rPr>
                <w:rFonts w:cs="Arial"/>
                <w:color w:val="2F2F2F"/>
                <w:lang w:val="nl-NL" w:eastAsia="en-US"/>
              </w:rPr>
              <w:t xml:space="preserve">Geheel van taken, verantwoordelijkheden en activiteiten dat </w:t>
            </w:r>
            <w:r w:rsidR="00984334" w:rsidRPr="00C3331B">
              <w:rPr>
                <w:rFonts w:cs="Arial"/>
                <w:color w:val="2F2F2F"/>
                <w:lang w:val="nl-NL" w:eastAsia="en-US"/>
              </w:rPr>
              <w:t>ertoe</w:t>
            </w:r>
            <w:r w:rsidRPr="00C3331B">
              <w:rPr>
                <w:rFonts w:cs="Arial"/>
                <w:color w:val="2F2F2F"/>
                <w:lang w:val="nl-NL" w:eastAsia="en-US"/>
              </w:rPr>
              <w:t xml:space="preserve"> dient om applicaties in zodanige staat te brengen en houden, dat deze voldoen aan de vastgestelde eisen en behoeften van de eigenaren ervan gedurende de gehele levensduur van de bedrijfsprocessen die door de applicaties ondersteund worden.</w:t>
            </w:r>
          </w:p>
        </w:tc>
      </w:tr>
      <w:tr w:rsidR="00932243" w:rsidRPr="00C3331B" w14:paraId="26073591" w14:textId="77777777" w:rsidTr="0014151F">
        <w:tc>
          <w:tcPr>
            <w:tcW w:w="2660" w:type="dxa"/>
          </w:tcPr>
          <w:p w14:paraId="1E43FAD8" w14:textId="77777777" w:rsidR="00932243" w:rsidRPr="00C3331B" w:rsidRDefault="00932243" w:rsidP="0014151F">
            <w:pPr>
              <w:rPr>
                <w:rFonts w:cs="Arial"/>
                <w:b/>
                <w:lang w:val="nl-NL"/>
              </w:rPr>
            </w:pPr>
          </w:p>
        </w:tc>
        <w:tc>
          <w:tcPr>
            <w:tcW w:w="6237" w:type="dxa"/>
          </w:tcPr>
          <w:p w14:paraId="30FAF148" w14:textId="77777777" w:rsidR="00932243" w:rsidRPr="00C3331B" w:rsidRDefault="00932243" w:rsidP="00431058">
            <w:pPr>
              <w:rPr>
                <w:rFonts w:cs="Arial"/>
                <w:lang w:val="nl-NL"/>
              </w:rPr>
            </w:pPr>
          </w:p>
        </w:tc>
      </w:tr>
      <w:tr w:rsidR="0014151F" w:rsidRPr="00C3331B" w14:paraId="2CA2F922" w14:textId="77777777" w:rsidTr="001308AB">
        <w:trPr>
          <w:trHeight w:val="1146"/>
        </w:trPr>
        <w:tc>
          <w:tcPr>
            <w:tcW w:w="2660" w:type="dxa"/>
          </w:tcPr>
          <w:p w14:paraId="7D9ED06B" w14:textId="77777777" w:rsidR="0014151F" w:rsidRPr="00C3331B" w:rsidRDefault="0014151F" w:rsidP="0014151F">
            <w:pPr>
              <w:rPr>
                <w:rFonts w:cs="Arial"/>
                <w:b/>
                <w:lang w:val="nl-NL"/>
              </w:rPr>
            </w:pPr>
            <w:r w:rsidRPr="00C3331B">
              <w:rPr>
                <w:rFonts w:cs="Arial"/>
                <w:b/>
                <w:lang w:val="nl-NL"/>
              </w:rPr>
              <w:t>Calamiteit</w:t>
            </w:r>
          </w:p>
          <w:p w14:paraId="50AE836B" w14:textId="77777777" w:rsidR="0014151F" w:rsidRPr="00C3331B" w:rsidRDefault="0014151F" w:rsidP="00EA33D6">
            <w:pPr>
              <w:rPr>
                <w:rFonts w:cs="Arial"/>
                <w:b/>
                <w:lang w:val="nl-NL"/>
              </w:rPr>
            </w:pPr>
          </w:p>
        </w:tc>
        <w:tc>
          <w:tcPr>
            <w:tcW w:w="6237" w:type="dxa"/>
          </w:tcPr>
          <w:p w14:paraId="51F48519" w14:textId="77777777" w:rsidR="0014151F" w:rsidRPr="00C3331B" w:rsidRDefault="0014151F" w:rsidP="00D81871">
            <w:pPr>
              <w:rPr>
                <w:rFonts w:cs="Arial"/>
                <w:lang w:val="nl-NL"/>
              </w:rPr>
            </w:pPr>
            <w:r w:rsidRPr="00C3331B">
              <w:rPr>
                <w:rFonts w:cs="Arial"/>
                <w:lang w:val="nl-NL"/>
              </w:rPr>
              <w:t xml:space="preserve">Een situatie waarbij, door het uitvallen van (een gedeelte van) de informatievoorziening, de </w:t>
            </w:r>
            <w:r w:rsidR="00C3331B" w:rsidRPr="00C3331B">
              <w:rPr>
                <w:rFonts w:cs="Arial"/>
                <w:lang w:val="nl-NL"/>
              </w:rPr>
              <w:t>continuïteit</w:t>
            </w:r>
            <w:r w:rsidRPr="00C3331B">
              <w:rPr>
                <w:rFonts w:cs="Arial"/>
                <w:lang w:val="nl-NL"/>
              </w:rPr>
              <w:t xml:space="preserve"> van de bedrijfsvoering van </w:t>
            </w:r>
            <w:r w:rsidR="00D81871" w:rsidRPr="00C3331B">
              <w:rPr>
                <w:rFonts w:cs="Arial"/>
                <w:lang w:val="nl-NL"/>
              </w:rPr>
              <w:t>Opdrachtgever</w:t>
            </w:r>
            <w:r w:rsidRPr="00C3331B">
              <w:rPr>
                <w:rFonts w:cs="Arial"/>
                <w:lang w:val="nl-NL"/>
              </w:rPr>
              <w:t xml:space="preserve"> of de dienstverlening aan de klanten van </w:t>
            </w:r>
            <w:r w:rsidR="00D81871" w:rsidRPr="00C3331B">
              <w:rPr>
                <w:rFonts w:cs="Arial"/>
                <w:lang w:val="nl-NL"/>
              </w:rPr>
              <w:t>Opdrachtgever</w:t>
            </w:r>
            <w:r w:rsidRPr="00C3331B">
              <w:rPr>
                <w:rFonts w:cs="Arial"/>
                <w:lang w:val="nl-NL"/>
              </w:rPr>
              <w:t xml:space="preserve"> ernstig gevaar loopt.</w:t>
            </w:r>
          </w:p>
        </w:tc>
      </w:tr>
      <w:tr w:rsidR="0014151F" w:rsidRPr="00C3331B" w14:paraId="7723C65F" w14:textId="77777777" w:rsidTr="0014151F">
        <w:tc>
          <w:tcPr>
            <w:tcW w:w="2660" w:type="dxa"/>
          </w:tcPr>
          <w:p w14:paraId="033C5A28" w14:textId="77777777" w:rsidR="0014151F" w:rsidRPr="00C3331B" w:rsidRDefault="0014151F" w:rsidP="00EA33D6">
            <w:pPr>
              <w:rPr>
                <w:rFonts w:cs="Arial"/>
                <w:b/>
                <w:lang w:val="nl-NL"/>
              </w:rPr>
            </w:pPr>
          </w:p>
        </w:tc>
        <w:tc>
          <w:tcPr>
            <w:tcW w:w="6237" w:type="dxa"/>
          </w:tcPr>
          <w:p w14:paraId="3D5B6AFA" w14:textId="77777777" w:rsidR="0014151F" w:rsidRPr="00C3331B" w:rsidRDefault="0014151F" w:rsidP="00431058">
            <w:pPr>
              <w:rPr>
                <w:rFonts w:cs="Arial"/>
                <w:lang w:val="nl-NL"/>
              </w:rPr>
            </w:pPr>
          </w:p>
        </w:tc>
      </w:tr>
      <w:tr w:rsidR="0014151F" w:rsidRPr="00C3331B" w14:paraId="24C3D14B" w14:textId="77777777" w:rsidTr="0014151F">
        <w:tc>
          <w:tcPr>
            <w:tcW w:w="2660" w:type="dxa"/>
          </w:tcPr>
          <w:p w14:paraId="327E1B48" w14:textId="77777777" w:rsidR="0014151F" w:rsidRPr="00C3331B" w:rsidRDefault="0014151F" w:rsidP="00EA33D6">
            <w:pPr>
              <w:rPr>
                <w:rFonts w:cs="Arial"/>
                <w:b/>
                <w:lang w:val="nl-NL"/>
              </w:rPr>
            </w:pPr>
            <w:r w:rsidRPr="00C3331B">
              <w:rPr>
                <w:rFonts w:cs="Arial"/>
                <w:b/>
                <w:lang w:val="nl-NL"/>
              </w:rPr>
              <w:t>DAP</w:t>
            </w:r>
          </w:p>
          <w:p w14:paraId="2AE95ADF" w14:textId="77777777" w:rsidR="0014151F" w:rsidRPr="00C3331B" w:rsidRDefault="0014151F" w:rsidP="00EA33D6">
            <w:pPr>
              <w:rPr>
                <w:rFonts w:cs="Arial"/>
                <w:b/>
                <w:lang w:val="nl-NL"/>
              </w:rPr>
            </w:pPr>
          </w:p>
          <w:p w14:paraId="554FDBF3" w14:textId="77777777" w:rsidR="0014151F" w:rsidRPr="00C3331B" w:rsidRDefault="0014151F" w:rsidP="00EA33D6">
            <w:pPr>
              <w:rPr>
                <w:rFonts w:cs="Arial"/>
                <w:b/>
                <w:lang w:val="nl-NL"/>
              </w:rPr>
            </w:pPr>
          </w:p>
        </w:tc>
        <w:tc>
          <w:tcPr>
            <w:tcW w:w="6237" w:type="dxa"/>
          </w:tcPr>
          <w:p w14:paraId="73B5E94B" w14:textId="77777777" w:rsidR="0014151F" w:rsidRPr="00C3331B" w:rsidRDefault="0014151F" w:rsidP="00973B60">
            <w:pPr>
              <w:rPr>
                <w:rFonts w:cs="Arial"/>
                <w:lang w:val="nl-NL"/>
              </w:rPr>
            </w:pPr>
            <w:r w:rsidRPr="00C3331B">
              <w:rPr>
                <w:rFonts w:cs="Arial"/>
                <w:lang w:val="nl-NL"/>
              </w:rPr>
              <w:t xml:space="preserve">Dossier Afspraken en Procedures. Dit document bevat de operationele (werk)afspraken tussen Opdrachtgever en </w:t>
            </w:r>
            <w:r w:rsidR="007003A0" w:rsidRPr="007003A0">
              <w:rPr>
                <w:rFonts w:cs="Arial"/>
                <w:i/>
                <w:lang w:val="nl-NL"/>
              </w:rPr>
              <w:t>FB</w:t>
            </w:r>
            <w:r w:rsidRPr="00C3331B">
              <w:rPr>
                <w:rFonts w:cs="Arial"/>
                <w:lang w:val="nl-NL"/>
              </w:rPr>
              <w:t>. Deze afspraken zijn afgeleid van de</w:t>
            </w:r>
            <w:r w:rsidR="00973B60" w:rsidRPr="00C3331B">
              <w:rPr>
                <w:rFonts w:cs="Arial"/>
                <w:lang w:val="nl-NL"/>
              </w:rPr>
              <w:t xml:space="preserve"> overkoepelende afspraken</w:t>
            </w:r>
            <w:r w:rsidRPr="00C3331B">
              <w:rPr>
                <w:rFonts w:cs="Arial"/>
                <w:lang w:val="nl-NL"/>
              </w:rPr>
              <w:t xml:space="preserve"> in de SLA.</w:t>
            </w:r>
          </w:p>
        </w:tc>
      </w:tr>
      <w:tr w:rsidR="0014151F" w:rsidRPr="00C3331B" w14:paraId="08FC9533" w14:textId="77777777" w:rsidTr="0014151F">
        <w:tc>
          <w:tcPr>
            <w:tcW w:w="2660" w:type="dxa"/>
          </w:tcPr>
          <w:p w14:paraId="0740E538" w14:textId="77777777" w:rsidR="0014151F" w:rsidRPr="00C3331B" w:rsidRDefault="00973B60" w:rsidP="00EA33D6">
            <w:pPr>
              <w:rPr>
                <w:rFonts w:cs="Arial"/>
                <w:lang w:val="nl-NL"/>
              </w:rPr>
            </w:pPr>
            <w:r w:rsidRPr="00C3331B">
              <w:rPr>
                <w:rFonts w:cs="Arial"/>
                <w:b/>
                <w:lang w:val="nl-NL"/>
              </w:rPr>
              <w:t>Dienst</w:t>
            </w:r>
          </w:p>
        </w:tc>
        <w:tc>
          <w:tcPr>
            <w:tcW w:w="6237" w:type="dxa"/>
          </w:tcPr>
          <w:p w14:paraId="5FA646F2" w14:textId="77777777" w:rsidR="0014151F" w:rsidRPr="00C3331B" w:rsidRDefault="00663B04" w:rsidP="00663B04">
            <w:pPr>
              <w:rPr>
                <w:rFonts w:cs="Arial"/>
                <w:lang w:val="nl-NL"/>
              </w:rPr>
            </w:pPr>
            <w:r w:rsidRPr="00C3331B">
              <w:rPr>
                <w:rFonts w:cs="Arial"/>
                <w:lang w:val="nl-NL"/>
              </w:rPr>
              <w:t xml:space="preserve">Een bij elkaar behorende set van </w:t>
            </w:r>
            <w:r w:rsidR="00973B60" w:rsidRPr="00C3331B">
              <w:rPr>
                <w:rFonts w:cs="Arial"/>
                <w:lang w:val="nl-NL"/>
              </w:rPr>
              <w:t>Functioneel Beheer</w:t>
            </w:r>
            <w:r w:rsidRPr="00C3331B">
              <w:rPr>
                <w:rFonts w:cs="Arial"/>
                <w:lang w:val="nl-NL"/>
              </w:rPr>
              <w:t xml:space="preserve"> taken zoals beschreven </w:t>
            </w:r>
            <w:r w:rsidR="00984334" w:rsidRPr="00C3331B">
              <w:rPr>
                <w:rFonts w:cs="Arial"/>
                <w:lang w:val="nl-NL"/>
              </w:rPr>
              <w:t>in hoofdstuk</w:t>
            </w:r>
            <w:r w:rsidRPr="00C3331B">
              <w:rPr>
                <w:rFonts w:cs="Arial"/>
                <w:lang w:val="nl-NL"/>
              </w:rPr>
              <w:t xml:space="preserve"> 2 van de Dienste</w:t>
            </w:r>
            <w:r w:rsidR="00D81871" w:rsidRPr="00C3331B">
              <w:rPr>
                <w:rFonts w:cs="Arial"/>
                <w:lang w:val="nl-NL"/>
              </w:rPr>
              <w:t>n</w:t>
            </w:r>
            <w:r w:rsidRPr="00C3331B">
              <w:rPr>
                <w:rFonts w:cs="Arial"/>
                <w:lang w:val="nl-NL"/>
              </w:rPr>
              <w:t>catalogus.</w:t>
            </w:r>
          </w:p>
        </w:tc>
      </w:tr>
      <w:tr w:rsidR="00AF6DAC" w:rsidRPr="00C3331B" w14:paraId="2BED37EB" w14:textId="77777777" w:rsidTr="0014151F">
        <w:tc>
          <w:tcPr>
            <w:tcW w:w="2660" w:type="dxa"/>
          </w:tcPr>
          <w:p w14:paraId="5CF46C7D" w14:textId="77777777" w:rsidR="00AF6DAC" w:rsidRPr="00C3331B" w:rsidRDefault="00AF6DAC" w:rsidP="00EA33D6">
            <w:pPr>
              <w:rPr>
                <w:rFonts w:cs="Arial"/>
                <w:b/>
                <w:lang w:val="nl-NL"/>
              </w:rPr>
            </w:pPr>
          </w:p>
        </w:tc>
        <w:tc>
          <w:tcPr>
            <w:tcW w:w="6237" w:type="dxa"/>
          </w:tcPr>
          <w:p w14:paraId="27F2E2A2" w14:textId="77777777" w:rsidR="00AF6DAC" w:rsidRPr="00C3331B" w:rsidRDefault="00AF6DAC" w:rsidP="00936CF4">
            <w:pPr>
              <w:rPr>
                <w:lang w:val="nl-NL"/>
              </w:rPr>
            </w:pPr>
          </w:p>
        </w:tc>
      </w:tr>
      <w:tr w:rsidR="0014151F" w:rsidRPr="00C3331B" w14:paraId="3985118E" w14:textId="77777777" w:rsidTr="0014151F">
        <w:tc>
          <w:tcPr>
            <w:tcW w:w="2660" w:type="dxa"/>
          </w:tcPr>
          <w:p w14:paraId="46870EC2" w14:textId="77777777" w:rsidR="0014151F" w:rsidRPr="00C3331B" w:rsidRDefault="0014151F" w:rsidP="00EA33D6">
            <w:pPr>
              <w:rPr>
                <w:rFonts w:cs="Arial"/>
                <w:b/>
                <w:lang w:val="nl-NL"/>
              </w:rPr>
            </w:pPr>
            <w:r w:rsidRPr="00C3331B">
              <w:rPr>
                <w:rFonts w:cs="Arial"/>
                <w:b/>
                <w:lang w:val="nl-NL"/>
              </w:rPr>
              <w:t>Functioneel Beheer</w:t>
            </w:r>
          </w:p>
        </w:tc>
        <w:tc>
          <w:tcPr>
            <w:tcW w:w="6237" w:type="dxa"/>
          </w:tcPr>
          <w:p w14:paraId="464E00E4" w14:textId="77777777" w:rsidR="0014151F" w:rsidRPr="00CA1E3A" w:rsidRDefault="0014151F" w:rsidP="0014151F">
            <w:pPr>
              <w:rPr>
                <w:rFonts w:cs="Arial"/>
                <w:lang w:val="nl-NL"/>
              </w:rPr>
            </w:pPr>
            <w:r w:rsidRPr="00CA1E3A">
              <w:rPr>
                <w:rFonts w:cs="Arial"/>
                <w:lang w:val="nl-NL"/>
              </w:rPr>
              <w:t xml:space="preserve">Het beheerdomein dat verantwoordelijk is voor de instandhouding van de functionaliteit van de informatievoorziening en de informatiesystemen, waarbij functioneel beheer tevens de </w:t>
            </w:r>
            <w:r w:rsidR="00C3331B" w:rsidRPr="00CA1E3A">
              <w:rPr>
                <w:rFonts w:cs="Arial"/>
                <w:lang w:val="nl-NL"/>
              </w:rPr>
              <w:t>opdrachtgeverrol</w:t>
            </w:r>
            <w:r w:rsidRPr="00CA1E3A">
              <w:rPr>
                <w:rFonts w:cs="Arial"/>
                <w:lang w:val="nl-NL"/>
              </w:rPr>
              <w:t xml:space="preserve"> vervult naar applicatiebeheer en technisch beheer.</w:t>
            </w:r>
          </w:p>
        </w:tc>
      </w:tr>
      <w:tr w:rsidR="00A51F04" w:rsidRPr="00C3331B" w14:paraId="75A2CDD0" w14:textId="77777777" w:rsidTr="0014151F">
        <w:tc>
          <w:tcPr>
            <w:tcW w:w="2660" w:type="dxa"/>
          </w:tcPr>
          <w:p w14:paraId="40FF4F8D" w14:textId="77777777" w:rsidR="00A51F04" w:rsidRPr="00C3331B" w:rsidRDefault="00A51F04" w:rsidP="00EA33D6">
            <w:pPr>
              <w:rPr>
                <w:rFonts w:cs="Arial"/>
                <w:b/>
                <w:lang w:val="nl-NL"/>
              </w:rPr>
            </w:pPr>
          </w:p>
        </w:tc>
        <w:tc>
          <w:tcPr>
            <w:tcW w:w="6237" w:type="dxa"/>
          </w:tcPr>
          <w:p w14:paraId="1D9B9B55" w14:textId="77777777" w:rsidR="00A51F04" w:rsidRPr="00CA1E3A" w:rsidRDefault="00A51F04" w:rsidP="0014151F">
            <w:pPr>
              <w:rPr>
                <w:rFonts w:cs="Arial"/>
                <w:lang w:val="nl-NL"/>
              </w:rPr>
            </w:pPr>
          </w:p>
        </w:tc>
      </w:tr>
      <w:tr w:rsidR="00C535A0" w:rsidRPr="00C3331B" w14:paraId="40666762" w14:textId="77777777" w:rsidTr="0014151F">
        <w:tc>
          <w:tcPr>
            <w:tcW w:w="2660" w:type="dxa"/>
          </w:tcPr>
          <w:p w14:paraId="01BE9EC6" w14:textId="77777777" w:rsidR="00C535A0" w:rsidRPr="00C3331B" w:rsidRDefault="00C535A0" w:rsidP="00EA33D6">
            <w:pPr>
              <w:rPr>
                <w:rFonts w:cs="Arial"/>
                <w:b/>
                <w:lang w:val="nl-NL"/>
              </w:rPr>
            </w:pPr>
            <w:r w:rsidRPr="00C3331B">
              <w:rPr>
                <w:rFonts w:cs="Arial"/>
                <w:b/>
                <w:lang w:val="nl-NL"/>
              </w:rPr>
              <w:t>Incident</w:t>
            </w:r>
          </w:p>
        </w:tc>
        <w:tc>
          <w:tcPr>
            <w:tcW w:w="6237" w:type="dxa"/>
          </w:tcPr>
          <w:p w14:paraId="08DDCF4D" w14:textId="77777777" w:rsidR="00C535A0" w:rsidRPr="00CA1E3A" w:rsidRDefault="00902C93" w:rsidP="00902C93">
            <w:pPr>
              <w:rPr>
                <w:rFonts w:cs="Arial"/>
                <w:lang w:val="nl-NL"/>
              </w:rPr>
            </w:pPr>
            <w:r w:rsidRPr="00CA1E3A">
              <w:rPr>
                <w:rFonts w:cs="Arial"/>
                <w:lang w:val="nl-NL"/>
              </w:rPr>
              <w:t xml:space="preserve">Het niet conform de </w:t>
            </w:r>
            <w:r w:rsidR="00C24B9F" w:rsidRPr="00CA1E3A">
              <w:rPr>
                <w:rFonts w:cs="Arial"/>
                <w:lang w:val="nl-NL"/>
              </w:rPr>
              <w:t>met Opdrachtgever</w:t>
            </w:r>
            <w:r w:rsidRPr="00CA1E3A">
              <w:rPr>
                <w:rFonts w:cs="Arial"/>
                <w:lang w:val="nl-NL"/>
              </w:rPr>
              <w:t xml:space="preserve"> overeengekomen criteria functioneren van de beheerde systemen</w:t>
            </w:r>
            <w:r w:rsidR="00C535A0" w:rsidRPr="00CA1E3A">
              <w:rPr>
                <w:rFonts w:cs="Arial"/>
                <w:lang w:val="nl-NL"/>
              </w:rPr>
              <w:t>.</w:t>
            </w:r>
          </w:p>
        </w:tc>
      </w:tr>
      <w:tr w:rsidR="00BB7BE6" w:rsidRPr="00C3331B" w14:paraId="5465788E" w14:textId="77777777" w:rsidTr="0014151F">
        <w:tc>
          <w:tcPr>
            <w:tcW w:w="2660" w:type="dxa"/>
          </w:tcPr>
          <w:p w14:paraId="33990418" w14:textId="77777777" w:rsidR="00BB7BE6" w:rsidRPr="00C3331B" w:rsidRDefault="00BB7BE6" w:rsidP="00EA33D6">
            <w:pPr>
              <w:rPr>
                <w:rFonts w:cs="Arial"/>
                <w:b/>
                <w:lang w:val="nl-NL"/>
              </w:rPr>
            </w:pPr>
          </w:p>
        </w:tc>
        <w:tc>
          <w:tcPr>
            <w:tcW w:w="6237" w:type="dxa"/>
          </w:tcPr>
          <w:p w14:paraId="103ECDAF" w14:textId="77777777" w:rsidR="00BB7BE6" w:rsidRPr="00C3331B" w:rsidRDefault="00BB7BE6" w:rsidP="0014151F">
            <w:pPr>
              <w:rPr>
                <w:rFonts w:cs="Arial"/>
                <w:color w:val="2F2F2F"/>
                <w:lang w:val="nl-NL"/>
              </w:rPr>
            </w:pPr>
          </w:p>
        </w:tc>
      </w:tr>
      <w:tr w:rsidR="0014151F" w:rsidRPr="00C3331B" w14:paraId="1B3AC3F1" w14:textId="77777777" w:rsidTr="0014151F">
        <w:tc>
          <w:tcPr>
            <w:tcW w:w="2660" w:type="dxa"/>
          </w:tcPr>
          <w:p w14:paraId="53CED273" w14:textId="77777777" w:rsidR="0014151F" w:rsidRPr="00C3331B" w:rsidRDefault="0014151F" w:rsidP="00EA33D6">
            <w:pPr>
              <w:rPr>
                <w:rFonts w:cs="Arial"/>
                <w:b/>
                <w:lang w:val="nl-NL"/>
              </w:rPr>
            </w:pPr>
            <w:r w:rsidRPr="00C3331B">
              <w:rPr>
                <w:rFonts w:cs="Arial"/>
                <w:b/>
                <w:lang w:val="nl-NL"/>
              </w:rPr>
              <w:t>Kantooruren</w:t>
            </w:r>
          </w:p>
        </w:tc>
        <w:tc>
          <w:tcPr>
            <w:tcW w:w="6237" w:type="dxa"/>
          </w:tcPr>
          <w:p w14:paraId="406C7113" w14:textId="77777777" w:rsidR="0014151F" w:rsidRPr="00C3331B" w:rsidRDefault="0014151F" w:rsidP="00431058">
            <w:pPr>
              <w:rPr>
                <w:rFonts w:cs="Arial"/>
                <w:lang w:val="nl-NL"/>
              </w:rPr>
            </w:pPr>
            <w:r w:rsidRPr="00C3331B">
              <w:rPr>
                <w:rFonts w:cs="Arial"/>
                <w:lang w:val="nl-NL"/>
              </w:rPr>
              <w:t>Werkdagen - maandag tot en met vrijdag - tussen 07:00 en 17:00 uur. Zaterdagen, zondagen en algemeen erkende feestdagen worden niet als werkdag beschouwd.</w:t>
            </w:r>
          </w:p>
        </w:tc>
      </w:tr>
      <w:tr w:rsidR="00936CF4" w:rsidRPr="00C3331B" w14:paraId="6E6AF5AA" w14:textId="77777777" w:rsidTr="0014151F">
        <w:tc>
          <w:tcPr>
            <w:tcW w:w="2660" w:type="dxa"/>
          </w:tcPr>
          <w:p w14:paraId="387BA674" w14:textId="77777777" w:rsidR="00936CF4" w:rsidRPr="00C3331B" w:rsidRDefault="00936CF4" w:rsidP="004A1E94">
            <w:pPr>
              <w:rPr>
                <w:rFonts w:cs="Arial"/>
                <w:b/>
                <w:lang w:val="nl-NL"/>
              </w:rPr>
            </w:pPr>
            <w:proofErr w:type="spellStart"/>
            <w:r w:rsidRPr="00C3331B">
              <w:rPr>
                <w:rFonts w:cs="Arial"/>
                <w:b/>
                <w:lang w:val="nl-NL"/>
              </w:rPr>
              <w:t>Key</w:t>
            </w:r>
            <w:proofErr w:type="spellEnd"/>
            <w:r w:rsidRPr="00C3331B">
              <w:rPr>
                <w:rFonts w:cs="Arial"/>
                <w:b/>
                <w:lang w:val="nl-NL"/>
              </w:rPr>
              <w:t xml:space="preserve"> User</w:t>
            </w:r>
          </w:p>
        </w:tc>
        <w:tc>
          <w:tcPr>
            <w:tcW w:w="6237" w:type="dxa"/>
          </w:tcPr>
          <w:p w14:paraId="7AAD88ED" w14:textId="77777777" w:rsidR="00936CF4" w:rsidRPr="00C3331B" w:rsidRDefault="00936CF4" w:rsidP="00D81871">
            <w:pPr>
              <w:rPr>
                <w:rFonts w:cs="Arial"/>
                <w:lang w:val="nl-NL"/>
              </w:rPr>
            </w:pPr>
            <w:r w:rsidRPr="00C3331B">
              <w:rPr>
                <w:rFonts w:cs="Arial"/>
                <w:lang w:val="nl-NL"/>
              </w:rPr>
              <w:t xml:space="preserve">Vertegenwoordiger van Opdrachtgever en eerste aanspreekpunt voor </w:t>
            </w:r>
            <w:r w:rsidR="007003A0" w:rsidRPr="007003A0">
              <w:rPr>
                <w:rFonts w:cs="Arial"/>
                <w:i/>
                <w:lang w:val="nl-NL"/>
              </w:rPr>
              <w:t>FB</w:t>
            </w:r>
            <w:r w:rsidRPr="00C3331B">
              <w:rPr>
                <w:rFonts w:cs="Arial"/>
                <w:lang w:val="nl-NL"/>
              </w:rPr>
              <w:t xml:space="preserve"> m.b.t. </w:t>
            </w:r>
            <w:r w:rsidR="00D81871" w:rsidRPr="00C3331B">
              <w:rPr>
                <w:rFonts w:cs="Arial"/>
                <w:lang w:val="nl-NL"/>
              </w:rPr>
              <w:t>de dagelijkse uitvoering van de diensten</w:t>
            </w:r>
            <w:r w:rsidRPr="00C3331B">
              <w:rPr>
                <w:rFonts w:cs="Arial"/>
                <w:lang w:val="nl-NL"/>
              </w:rPr>
              <w:t>.</w:t>
            </w:r>
          </w:p>
        </w:tc>
      </w:tr>
      <w:tr w:rsidR="00936CF4" w:rsidRPr="00C3331B" w14:paraId="029D0A53" w14:textId="77777777" w:rsidTr="0014151F">
        <w:tc>
          <w:tcPr>
            <w:tcW w:w="2660" w:type="dxa"/>
          </w:tcPr>
          <w:p w14:paraId="185F677B" w14:textId="77777777" w:rsidR="00936CF4" w:rsidRPr="00C3331B" w:rsidRDefault="00936CF4" w:rsidP="004A1E94">
            <w:pPr>
              <w:rPr>
                <w:rFonts w:cs="Arial"/>
                <w:b/>
                <w:lang w:val="nl-NL"/>
              </w:rPr>
            </w:pPr>
          </w:p>
        </w:tc>
        <w:tc>
          <w:tcPr>
            <w:tcW w:w="6237" w:type="dxa"/>
          </w:tcPr>
          <w:p w14:paraId="1F11A2BE" w14:textId="77777777" w:rsidR="00936CF4" w:rsidRPr="00C3331B" w:rsidRDefault="00936CF4" w:rsidP="004A1E94">
            <w:pPr>
              <w:rPr>
                <w:rFonts w:cs="Arial"/>
                <w:lang w:val="nl-NL"/>
              </w:rPr>
            </w:pPr>
          </w:p>
        </w:tc>
      </w:tr>
      <w:tr w:rsidR="00936CF4" w:rsidRPr="00C3331B" w14:paraId="14066D72" w14:textId="77777777" w:rsidTr="0014151F">
        <w:tc>
          <w:tcPr>
            <w:tcW w:w="2660" w:type="dxa"/>
          </w:tcPr>
          <w:p w14:paraId="5DA1C793" w14:textId="77777777" w:rsidR="00936CF4" w:rsidRPr="00C3331B" w:rsidRDefault="00936CF4" w:rsidP="004A1E94">
            <w:pPr>
              <w:rPr>
                <w:rFonts w:cs="Arial"/>
                <w:b/>
                <w:lang w:val="nl-NL"/>
              </w:rPr>
            </w:pPr>
            <w:r w:rsidRPr="00C3331B">
              <w:rPr>
                <w:rFonts w:cs="Arial"/>
                <w:b/>
                <w:lang w:val="nl-NL"/>
              </w:rPr>
              <w:t>Maximale Hersteltijd</w:t>
            </w:r>
          </w:p>
        </w:tc>
        <w:tc>
          <w:tcPr>
            <w:tcW w:w="6237" w:type="dxa"/>
          </w:tcPr>
          <w:p w14:paraId="22723FCD" w14:textId="77777777" w:rsidR="00936CF4" w:rsidRPr="00C3331B" w:rsidRDefault="00936CF4" w:rsidP="004A1E94">
            <w:pPr>
              <w:rPr>
                <w:rFonts w:cs="Arial"/>
                <w:lang w:val="nl-NL"/>
              </w:rPr>
            </w:pPr>
            <w:r w:rsidRPr="00C3331B">
              <w:rPr>
                <w:rFonts w:cs="Arial"/>
                <w:lang w:val="nl-NL"/>
              </w:rPr>
              <w:t>Maximaal toegestane tijd voor het herstel van een ver</w:t>
            </w:r>
            <w:r w:rsidR="00973B60" w:rsidRPr="00C3331B">
              <w:rPr>
                <w:rFonts w:cs="Arial"/>
                <w:lang w:val="nl-NL"/>
              </w:rPr>
              <w:t>storing.</w:t>
            </w:r>
          </w:p>
        </w:tc>
      </w:tr>
      <w:tr w:rsidR="005C6A14" w:rsidRPr="00C3331B" w14:paraId="5C9720DF" w14:textId="77777777" w:rsidTr="0014151F">
        <w:tc>
          <w:tcPr>
            <w:tcW w:w="2660" w:type="dxa"/>
          </w:tcPr>
          <w:p w14:paraId="55A17D50" w14:textId="77777777" w:rsidR="005C6A14" w:rsidRPr="00C3331B" w:rsidRDefault="005C6A14" w:rsidP="004A1E94">
            <w:pPr>
              <w:rPr>
                <w:rFonts w:cs="Arial"/>
                <w:b/>
                <w:lang w:val="nl-NL"/>
              </w:rPr>
            </w:pPr>
          </w:p>
        </w:tc>
        <w:tc>
          <w:tcPr>
            <w:tcW w:w="6237" w:type="dxa"/>
          </w:tcPr>
          <w:p w14:paraId="2F514A2B" w14:textId="77777777" w:rsidR="005C6A14" w:rsidRPr="00C3331B" w:rsidRDefault="005C6A14" w:rsidP="004A1E94">
            <w:pPr>
              <w:rPr>
                <w:rFonts w:cs="Arial"/>
                <w:lang w:val="nl-NL"/>
              </w:rPr>
            </w:pPr>
          </w:p>
        </w:tc>
      </w:tr>
      <w:tr w:rsidR="00235671" w:rsidRPr="00C3331B" w14:paraId="16D2ACD8" w14:textId="77777777" w:rsidTr="0014151F">
        <w:tc>
          <w:tcPr>
            <w:tcW w:w="2660" w:type="dxa"/>
          </w:tcPr>
          <w:p w14:paraId="2CD4EF44" w14:textId="77777777" w:rsidR="00235671" w:rsidRPr="00C3331B" w:rsidRDefault="00235671" w:rsidP="004A1E94">
            <w:pPr>
              <w:rPr>
                <w:rFonts w:cs="Arial"/>
                <w:b/>
                <w:lang w:val="nl-NL"/>
              </w:rPr>
            </w:pPr>
            <w:r w:rsidRPr="00C3331B">
              <w:rPr>
                <w:rFonts w:cs="Arial"/>
                <w:b/>
                <w:lang w:val="nl-NL"/>
              </w:rPr>
              <w:t>Object</w:t>
            </w:r>
          </w:p>
        </w:tc>
        <w:tc>
          <w:tcPr>
            <w:tcW w:w="6237" w:type="dxa"/>
          </w:tcPr>
          <w:p w14:paraId="7FEBDEE3" w14:textId="77777777" w:rsidR="00235671" w:rsidRPr="00C3331B" w:rsidRDefault="00235671" w:rsidP="00CA1E3A">
            <w:pPr>
              <w:rPr>
                <w:rFonts w:cs="Arial"/>
                <w:lang w:val="nl-NL"/>
              </w:rPr>
            </w:pPr>
            <w:r w:rsidRPr="00C3331B">
              <w:rPr>
                <w:rFonts w:cs="Arial"/>
                <w:lang w:val="nl-NL"/>
              </w:rPr>
              <w:t>Hetgeen wordt beheerd. Dit kan een systeem(onderdeel) zijn (</w:t>
            </w:r>
            <w:r w:rsidR="00D81871" w:rsidRPr="00C3331B">
              <w:rPr>
                <w:rFonts w:cs="Arial"/>
                <w:i/>
                <w:lang w:val="nl-NL"/>
              </w:rPr>
              <w:t>voor Opdracht</w:t>
            </w:r>
            <w:r w:rsidR="00CA1E3A">
              <w:rPr>
                <w:rFonts w:cs="Arial"/>
                <w:i/>
                <w:lang w:val="nl-NL"/>
              </w:rPr>
              <w:t>gev</w:t>
            </w:r>
            <w:r w:rsidR="00D81871" w:rsidRPr="00C3331B">
              <w:rPr>
                <w:rFonts w:cs="Arial"/>
                <w:i/>
                <w:lang w:val="nl-NL"/>
              </w:rPr>
              <w:t>er relevante voorbeelden</w:t>
            </w:r>
            <w:r w:rsidRPr="00C3331B">
              <w:rPr>
                <w:rFonts w:cs="Arial"/>
                <w:lang w:val="nl-NL"/>
              </w:rPr>
              <w:t>), maar ook b.v. (gebruikers)documentatie of een database.</w:t>
            </w:r>
          </w:p>
        </w:tc>
      </w:tr>
      <w:tr w:rsidR="002F272F" w:rsidRPr="00C3331B" w14:paraId="6C363ED1" w14:textId="77777777" w:rsidTr="0014151F">
        <w:tc>
          <w:tcPr>
            <w:tcW w:w="2660" w:type="dxa"/>
          </w:tcPr>
          <w:p w14:paraId="2B3D900B" w14:textId="77777777" w:rsidR="002F272F" w:rsidRPr="00C3331B" w:rsidRDefault="002F272F" w:rsidP="004A1E94">
            <w:pPr>
              <w:rPr>
                <w:rFonts w:cs="Arial"/>
                <w:b/>
                <w:lang w:val="nl-NL"/>
              </w:rPr>
            </w:pPr>
            <w:r w:rsidRPr="00C3331B">
              <w:rPr>
                <w:rFonts w:cs="Arial"/>
                <w:b/>
                <w:lang w:val="nl-NL"/>
              </w:rPr>
              <w:t>Onderhoudsperiode</w:t>
            </w:r>
          </w:p>
        </w:tc>
        <w:tc>
          <w:tcPr>
            <w:tcW w:w="6237" w:type="dxa"/>
          </w:tcPr>
          <w:p w14:paraId="73CBCAF6" w14:textId="77777777" w:rsidR="002F272F" w:rsidRPr="00C3331B" w:rsidRDefault="002F272F" w:rsidP="00956702">
            <w:pPr>
              <w:rPr>
                <w:rFonts w:cs="Arial"/>
                <w:lang w:val="nl-NL"/>
              </w:rPr>
            </w:pPr>
            <w:r w:rsidRPr="00C3331B">
              <w:rPr>
                <w:rFonts w:cs="Arial"/>
                <w:lang w:val="nl-NL"/>
              </w:rPr>
              <w:t xml:space="preserve">Een vooraf gedefinieerd tijdskader waarbinnen </w:t>
            </w:r>
            <w:proofErr w:type="gramStart"/>
            <w:r w:rsidR="007003A0" w:rsidRPr="007003A0">
              <w:rPr>
                <w:rFonts w:cs="Arial"/>
                <w:i/>
                <w:lang w:val="nl-NL"/>
              </w:rPr>
              <w:t>FB</w:t>
            </w:r>
            <w:r w:rsidRPr="00C3331B">
              <w:rPr>
                <w:rFonts w:cs="Arial"/>
                <w:lang w:val="nl-NL"/>
              </w:rPr>
              <w:t xml:space="preserve"> onderhoud</w:t>
            </w:r>
            <w:proofErr w:type="gramEnd"/>
            <w:r w:rsidRPr="00C3331B">
              <w:rPr>
                <w:rFonts w:cs="Arial"/>
                <w:lang w:val="nl-NL"/>
              </w:rPr>
              <w:t xml:space="preserve"> aan de Dienst kan uitvoeren.</w:t>
            </w:r>
          </w:p>
        </w:tc>
      </w:tr>
      <w:tr w:rsidR="00936CF4" w:rsidRPr="00C3331B" w14:paraId="5F8AB142" w14:textId="77777777" w:rsidTr="00956702">
        <w:trPr>
          <w:trHeight w:val="408"/>
        </w:trPr>
        <w:tc>
          <w:tcPr>
            <w:tcW w:w="2660" w:type="dxa"/>
          </w:tcPr>
          <w:p w14:paraId="7814D713" w14:textId="77777777" w:rsidR="00936CF4" w:rsidRPr="00C3331B" w:rsidRDefault="00936CF4" w:rsidP="00EA33D6">
            <w:pPr>
              <w:rPr>
                <w:rFonts w:cs="Arial"/>
                <w:b/>
                <w:lang w:val="nl-NL"/>
              </w:rPr>
            </w:pPr>
            <w:r w:rsidRPr="00C3331B">
              <w:rPr>
                <w:rFonts w:cs="Arial"/>
                <w:b/>
                <w:lang w:val="nl-NL"/>
              </w:rPr>
              <w:t>Opdrachtgever</w:t>
            </w:r>
          </w:p>
        </w:tc>
        <w:tc>
          <w:tcPr>
            <w:tcW w:w="6237" w:type="dxa"/>
          </w:tcPr>
          <w:p w14:paraId="528BFD8B" w14:textId="77777777" w:rsidR="00936CF4" w:rsidRPr="00C3331B" w:rsidRDefault="00D81871" w:rsidP="00D81871">
            <w:pPr>
              <w:rPr>
                <w:rFonts w:cs="Arial"/>
                <w:lang w:val="nl-NL"/>
              </w:rPr>
            </w:pPr>
            <w:r w:rsidRPr="00C3331B">
              <w:rPr>
                <w:rFonts w:cs="Arial"/>
                <w:lang w:val="nl-NL"/>
              </w:rPr>
              <w:t>Afdelingsm</w:t>
            </w:r>
            <w:r w:rsidR="00936CF4" w:rsidRPr="00C3331B">
              <w:rPr>
                <w:rFonts w:cs="Arial"/>
                <w:lang w:val="nl-NL"/>
              </w:rPr>
              <w:t xml:space="preserve">anager met wie </w:t>
            </w:r>
            <w:r w:rsidR="007003A0" w:rsidRPr="007003A0">
              <w:rPr>
                <w:rFonts w:cs="Arial"/>
                <w:i/>
                <w:lang w:val="nl-NL"/>
              </w:rPr>
              <w:t>FB</w:t>
            </w:r>
            <w:r w:rsidR="00936CF4" w:rsidRPr="00C3331B">
              <w:rPr>
                <w:rFonts w:cs="Arial"/>
                <w:lang w:val="nl-NL"/>
              </w:rPr>
              <w:t xml:space="preserve"> de SLA is aangegaan.</w:t>
            </w:r>
          </w:p>
        </w:tc>
      </w:tr>
      <w:tr w:rsidR="00936CF4" w:rsidRPr="00C3331B" w14:paraId="3323C670" w14:textId="77777777" w:rsidTr="0014151F">
        <w:tc>
          <w:tcPr>
            <w:tcW w:w="2660" w:type="dxa"/>
          </w:tcPr>
          <w:p w14:paraId="66BF232A" w14:textId="77777777" w:rsidR="00936CF4" w:rsidRPr="00C3331B" w:rsidRDefault="00D81871" w:rsidP="00EA33D6">
            <w:pPr>
              <w:rPr>
                <w:rFonts w:cs="Arial"/>
                <w:b/>
                <w:lang w:val="nl-NL"/>
              </w:rPr>
            </w:pPr>
            <w:r w:rsidRPr="00C3331B">
              <w:rPr>
                <w:rFonts w:cs="Arial"/>
                <w:b/>
                <w:lang w:val="nl-NL"/>
              </w:rPr>
              <w:lastRenderedPageBreak/>
              <w:t>Opdrachtnemer</w:t>
            </w:r>
            <w:r w:rsidR="00936CF4" w:rsidRPr="00C3331B">
              <w:rPr>
                <w:rFonts w:cs="Arial"/>
                <w:b/>
                <w:lang w:val="nl-NL"/>
              </w:rPr>
              <w:t xml:space="preserve"> </w:t>
            </w:r>
          </w:p>
        </w:tc>
        <w:tc>
          <w:tcPr>
            <w:tcW w:w="6237" w:type="dxa"/>
          </w:tcPr>
          <w:p w14:paraId="4DB4FB91" w14:textId="77777777" w:rsidR="00936CF4" w:rsidRPr="00C3331B" w:rsidRDefault="007003A0" w:rsidP="00A51F04">
            <w:pPr>
              <w:rPr>
                <w:rFonts w:cs="Arial"/>
                <w:lang w:val="nl-NL"/>
              </w:rPr>
            </w:pPr>
            <w:r w:rsidRPr="007003A0">
              <w:rPr>
                <w:rFonts w:cs="Arial"/>
                <w:i/>
                <w:lang w:val="nl-NL"/>
              </w:rPr>
              <w:t>FB</w:t>
            </w:r>
            <w:r w:rsidR="00936CF4" w:rsidRPr="00C3331B">
              <w:rPr>
                <w:rFonts w:cs="Arial"/>
                <w:lang w:val="nl-NL"/>
              </w:rPr>
              <w:t xml:space="preserve">, vertegenwoordigd door </w:t>
            </w:r>
            <w:r w:rsidR="00A51F04" w:rsidRPr="00C3331B">
              <w:rPr>
                <w:rFonts w:cs="Arial"/>
                <w:lang w:val="nl-NL"/>
              </w:rPr>
              <w:t xml:space="preserve">Chef </w:t>
            </w:r>
            <w:r w:rsidRPr="007003A0">
              <w:rPr>
                <w:rFonts w:cs="Arial"/>
                <w:i/>
                <w:lang w:val="nl-NL"/>
              </w:rPr>
              <w:t>FB</w:t>
            </w:r>
            <w:r w:rsidR="00936CF4" w:rsidRPr="00C3331B">
              <w:rPr>
                <w:rFonts w:cs="Arial"/>
                <w:lang w:val="nl-NL"/>
              </w:rPr>
              <w:t>.</w:t>
            </w:r>
          </w:p>
        </w:tc>
      </w:tr>
      <w:tr w:rsidR="00936CF4" w:rsidRPr="00C3331B" w14:paraId="1D0B6517" w14:textId="77777777" w:rsidTr="0014151F">
        <w:tc>
          <w:tcPr>
            <w:tcW w:w="2660" w:type="dxa"/>
          </w:tcPr>
          <w:p w14:paraId="7E808B94" w14:textId="77777777" w:rsidR="00936CF4" w:rsidRPr="00C3331B" w:rsidRDefault="00936CF4" w:rsidP="00EA33D6">
            <w:pPr>
              <w:rPr>
                <w:rFonts w:cs="Arial"/>
                <w:b/>
                <w:lang w:val="nl-NL"/>
              </w:rPr>
            </w:pPr>
          </w:p>
        </w:tc>
        <w:tc>
          <w:tcPr>
            <w:tcW w:w="6237" w:type="dxa"/>
          </w:tcPr>
          <w:p w14:paraId="2477A541" w14:textId="77777777" w:rsidR="00936CF4" w:rsidRPr="00C3331B" w:rsidRDefault="00936CF4" w:rsidP="005C6A14">
            <w:pPr>
              <w:rPr>
                <w:rFonts w:cs="Arial"/>
                <w:lang w:val="nl-NL"/>
              </w:rPr>
            </w:pPr>
          </w:p>
        </w:tc>
      </w:tr>
      <w:tr w:rsidR="00936CF4" w:rsidRPr="00C3331B" w14:paraId="3CE9A629" w14:textId="77777777" w:rsidTr="0014151F">
        <w:tc>
          <w:tcPr>
            <w:tcW w:w="2660" w:type="dxa"/>
          </w:tcPr>
          <w:p w14:paraId="5931D8DA" w14:textId="77777777" w:rsidR="00936CF4" w:rsidRPr="00C3331B" w:rsidRDefault="00936CF4" w:rsidP="00431058">
            <w:pPr>
              <w:rPr>
                <w:rFonts w:cs="Arial"/>
                <w:b/>
                <w:lang w:val="nl-NL"/>
              </w:rPr>
            </w:pPr>
            <w:r w:rsidRPr="00C3331B">
              <w:rPr>
                <w:rFonts w:cs="Arial"/>
                <w:b/>
                <w:lang w:val="nl-NL"/>
              </w:rPr>
              <w:t>SLA</w:t>
            </w:r>
          </w:p>
        </w:tc>
        <w:tc>
          <w:tcPr>
            <w:tcW w:w="6237" w:type="dxa"/>
          </w:tcPr>
          <w:p w14:paraId="6859178F" w14:textId="77777777" w:rsidR="00936CF4" w:rsidRPr="00C3331B" w:rsidRDefault="00936CF4" w:rsidP="00D81871">
            <w:pPr>
              <w:rPr>
                <w:rFonts w:cs="Arial"/>
                <w:lang w:val="nl-NL"/>
              </w:rPr>
            </w:pPr>
            <w:r w:rsidRPr="00C3331B">
              <w:rPr>
                <w:rFonts w:cs="Arial"/>
                <w:lang w:val="nl-NL"/>
              </w:rPr>
              <w:t xml:space="preserve">Service Level Agreement: Strategische afspraken tussen Opdrachtgever en </w:t>
            </w:r>
            <w:r w:rsidR="007003A0" w:rsidRPr="007003A0">
              <w:rPr>
                <w:rFonts w:cs="Arial"/>
                <w:i/>
                <w:lang w:val="nl-NL"/>
              </w:rPr>
              <w:t>FB</w:t>
            </w:r>
            <w:r w:rsidRPr="00C3331B">
              <w:rPr>
                <w:rFonts w:cs="Arial"/>
                <w:lang w:val="nl-NL"/>
              </w:rPr>
              <w:t xml:space="preserve"> m.b.t. </w:t>
            </w:r>
            <w:r w:rsidR="00D81871" w:rsidRPr="00C3331B">
              <w:rPr>
                <w:rFonts w:cs="Arial"/>
                <w:lang w:val="nl-NL"/>
              </w:rPr>
              <w:t xml:space="preserve">de dienstverlening door </w:t>
            </w:r>
            <w:r w:rsidR="007003A0" w:rsidRPr="007003A0">
              <w:rPr>
                <w:rFonts w:cs="Arial"/>
                <w:i/>
                <w:lang w:val="nl-NL"/>
              </w:rPr>
              <w:t>FB</w:t>
            </w:r>
            <w:r w:rsidR="000E61F4" w:rsidRPr="00C3331B">
              <w:rPr>
                <w:rFonts w:cs="Arial"/>
                <w:lang w:val="nl-NL"/>
              </w:rPr>
              <w:t>.</w:t>
            </w:r>
          </w:p>
        </w:tc>
      </w:tr>
      <w:tr w:rsidR="00656013" w:rsidRPr="00C3331B" w14:paraId="46D352AB" w14:textId="77777777" w:rsidTr="0014151F">
        <w:tc>
          <w:tcPr>
            <w:tcW w:w="2660" w:type="dxa"/>
          </w:tcPr>
          <w:p w14:paraId="6A984B3C" w14:textId="77777777" w:rsidR="00656013" w:rsidRPr="00C3331B" w:rsidRDefault="00656013" w:rsidP="00431058">
            <w:pPr>
              <w:rPr>
                <w:rFonts w:cs="Arial"/>
                <w:b/>
                <w:lang w:val="nl-NL"/>
              </w:rPr>
            </w:pPr>
          </w:p>
        </w:tc>
        <w:tc>
          <w:tcPr>
            <w:tcW w:w="6237" w:type="dxa"/>
          </w:tcPr>
          <w:p w14:paraId="6F8B1C8D" w14:textId="77777777" w:rsidR="00656013" w:rsidRPr="00C3331B" w:rsidRDefault="00656013" w:rsidP="00EA33D6">
            <w:pPr>
              <w:rPr>
                <w:rFonts w:cs="Arial"/>
                <w:lang w:val="nl-NL"/>
              </w:rPr>
            </w:pPr>
          </w:p>
        </w:tc>
      </w:tr>
      <w:tr w:rsidR="00932243" w:rsidRPr="00C3331B" w14:paraId="0EC63ED1" w14:textId="77777777" w:rsidTr="0014151F">
        <w:tc>
          <w:tcPr>
            <w:tcW w:w="2660" w:type="dxa"/>
          </w:tcPr>
          <w:p w14:paraId="3417574B" w14:textId="77777777" w:rsidR="00932243" w:rsidRPr="00C3331B" w:rsidRDefault="00932243" w:rsidP="00431058">
            <w:pPr>
              <w:rPr>
                <w:rFonts w:cs="Arial"/>
                <w:b/>
                <w:lang w:val="nl-NL"/>
              </w:rPr>
            </w:pPr>
            <w:r w:rsidRPr="00C3331B">
              <w:rPr>
                <w:rFonts w:cs="Arial"/>
                <w:b/>
                <w:lang w:val="nl-NL"/>
              </w:rPr>
              <w:t>Technisch Beheer</w:t>
            </w:r>
          </w:p>
        </w:tc>
        <w:tc>
          <w:tcPr>
            <w:tcW w:w="6237" w:type="dxa"/>
          </w:tcPr>
          <w:p w14:paraId="7E7CA4AB" w14:textId="77777777" w:rsidR="00932243" w:rsidRPr="00C3331B" w:rsidRDefault="00932243" w:rsidP="00CA5611">
            <w:pPr>
              <w:rPr>
                <w:rFonts w:cs="Arial"/>
                <w:lang w:val="nl-NL"/>
              </w:rPr>
            </w:pPr>
            <w:r w:rsidRPr="00C3331B">
              <w:rPr>
                <w:rFonts w:cs="Arial"/>
                <w:lang w:val="nl-NL"/>
              </w:rPr>
              <w:t xml:space="preserve">Technisch </w:t>
            </w:r>
            <w:r w:rsidR="00CA5611" w:rsidRPr="00C3331B">
              <w:rPr>
                <w:rFonts w:cs="Arial"/>
                <w:lang w:val="nl-NL"/>
              </w:rPr>
              <w:t>B</w:t>
            </w:r>
            <w:r w:rsidRPr="00C3331B">
              <w:rPr>
                <w:rFonts w:cs="Arial"/>
                <w:lang w:val="nl-NL"/>
              </w:rPr>
              <w:t>eheer is verantwoordelijk voor de instandhouding van de operationalisering van het geautomatiseerde deel van het informatiesysteem, dat bestaat uit apparatuur, systeemprogrammatuur (b.v. operating systems) en gegevensverzamelingen. Kortweg is dit de organisatie die de applicaties draait en zorgt dat de infrastructuur op orde blijft.</w:t>
            </w:r>
          </w:p>
        </w:tc>
      </w:tr>
      <w:tr w:rsidR="00AF6DAC" w:rsidRPr="00C3331B" w14:paraId="39585F80" w14:textId="77777777" w:rsidTr="0014151F">
        <w:tc>
          <w:tcPr>
            <w:tcW w:w="2660" w:type="dxa"/>
          </w:tcPr>
          <w:p w14:paraId="666493CB" w14:textId="77777777" w:rsidR="00AF6DAC" w:rsidRPr="00C3331B" w:rsidRDefault="00AF6DAC" w:rsidP="00431058">
            <w:pPr>
              <w:rPr>
                <w:rFonts w:cs="Arial"/>
                <w:b/>
                <w:lang w:val="nl-NL"/>
              </w:rPr>
            </w:pPr>
          </w:p>
        </w:tc>
        <w:tc>
          <w:tcPr>
            <w:tcW w:w="6237" w:type="dxa"/>
          </w:tcPr>
          <w:p w14:paraId="3B86B19B" w14:textId="77777777" w:rsidR="00AF6DAC" w:rsidRPr="00C3331B" w:rsidRDefault="00AF6DAC" w:rsidP="00EA33D6">
            <w:pPr>
              <w:rPr>
                <w:rFonts w:cs="Arial"/>
                <w:lang w:val="nl-NL"/>
              </w:rPr>
            </w:pPr>
          </w:p>
        </w:tc>
      </w:tr>
      <w:tr w:rsidR="00936CF4" w:rsidRPr="00C3331B" w14:paraId="128FECE2" w14:textId="77777777" w:rsidTr="0014151F">
        <w:tc>
          <w:tcPr>
            <w:tcW w:w="2660" w:type="dxa"/>
          </w:tcPr>
          <w:p w14:paraId="0E548353" w14:textId="77777777" w:rsidR="00936CF4" w:rsidRPr="00C3331B" w:rsidRDefault="00936CF4" w:rsidP="00EA33D6">
            <w:pPr>
              <w:rPr>
                <w:rFonts w:cs="Arial"/>
                <w:b/>
                <w:lang w:val="nl-NL"/>
              </w:rPr>
            </w:pPr>
            <w:r w:rsidRPr="00C3331B">
              <w:rPr>
                <w:rFonts w:cs="Arial"/>
                <w:b/>
                <w:lang w:val="nl-NL"/>
              </w:rPr>
              <w:t>Uitval</w:t>
            </w:r>
          </w:p>
        </w:tc>
        <w:tc>
          <w:tcPr>
            <w:tcW w:w="6237" w:type="dxa"/>
          </w:tcPr>
          <w:p w14:paraId="5B3EC81D" w14:textId="77777777" w:rsidR="00936CF4" w:rsidRPr="00C3331B" w:rsidRDefault="00936CF4" w:rsidP="00EA33D6">
            <w:pPr>
              <w:rPr>
                <w:rFonts w:cs="Arial"/>
                <w:lang w:val="nl-NL"/>
              </w:rPr>
            </w:pPr>
            <w:r w:rsidRPr="00C3331B">
              <w:rPr>
                <w:rFonts w:cs="Arial"/>
                <w:lang w:val="nl-NL"/>
              </w:rPr>
              <w:t xml:space="preserve">Situatie waarin het niet mogelijk is gebruik te maken van </w:t>
            </w:r>
            <w:proofErr w:type="gramStart"/>
            <w:r w:rsidRPr="00C3331B">
              <w:rPr>
                <w:rFonts w:cs="Arial"/>
                <w:lang w:val="nl-NL"/>
              </w:rPr>
              <w:t>een /</w:t>
            </w:r>
            <w:proofErr w:type="gramEnd"/>
            <w:r w:rsidRPr="00C3331B">
              <w:rPr>
                <w:rFonts w:cs="Arial"/>
                <w:lang w:val="nl-NL"/>
              </w:rPr>
              <w:t xml:space="preserve"> de beheerde </w:t>
            </w:r>
            <w:proofErr w:type="spellStart"/>
            <w:r w:rsidRPr="00C3331B">
              <w:rPr>
                <w:rFonts w:cs="Arial"/>
                <w:lang w:val="nl-NL"/>
              </w:rPr>
              <w:t>syste</w:t>
            </w:r>
            <w:proofErr w:type="spellEnd"/>
            <w:r w:rsidRPr="00C3331B">
              <w:rPr>
                <w:rFonts w:cs="Arial"/>
                <w:lang w:val="nl-NL"/>
              </w:rPr>
              <w:t xml:space="preserve">(e)m(en). </w:t>
            </w:r>
          </w:p>
        </w:tc>
      </w:tr>
      <w:tr w:rsidR="00936CF4" w:rsidRPr="00C3331B" w14:paraId="4158E18F" w14:textId="77777777" w:rsidTr="0014151F">
        <w:tc>
          <w:tcPr>
            <w:tcW w:w="2660" w:type="dxa"/>
          </w:tcPr>
          <w:p w14:paraId="367F669B" w14:textId="77777777" w:rsidR="00936CF4" w:rsidRPr="00C3331B" w:rsidRDefault="00936CF4" w:rsidP="00EA33D6">
            <w:pPr>
              <w:rPr>
                <w:rFonts w:cs="Arial"/>
                <w:b/>
                <w:lang w:val="nl-NL"/>
              </w:rPr>
            </w:pPr>
          </w:p>
        </w:tc>
        <w:tc>
          <w:tcPr>
            <w:tcW w:w="6237" w:type="dxa"/>
          </w:tcPr>
          <w:p w14:paraId="50900D3E" w14:textId="77777777" w:rsidR="00936CF4" w:rsidRPr="00C3331B" w:rsidRDefault="00936CF4" w:rsidP="00EA33D6">
            <w:pPr>
              <w:rPr>
                <w:rFonts w:cs="Arial"/>
                <w:lang w:val="nl-NL"/>
              </w:rPr>
            </w:pPr>
          </w:p>
        </w:tc>
      </w:tr>
    </w:tbl>
    <w:p w14:paraId="09D20338" w14:textId="77777777" w:rsidR="003B2BAD" w:rsidRPr="00C3331B" w:rsidRDefault="003B2BAD" w:rsidP="003B2BAD">
      <w:pPr>
        <w:rPr>
          <w:lang w:val="nl-NL"/>
        </w:rPr>
      </w:pPr>
    </w:p>
    <w:sectPr w:rsidR="003B2BAD" w:rsidRPr="00C3331B" w:rsidSect="00EC21D5">
      <w:footerReference w:type="default" r:id="rId13"/>
      <w:pgSz w:w="11906" w:h="16838"/>
      <w:pgMar w:top="2127" w:right="1418" w:bottom="1701" w:left="1418" w:header="709" w:footer="516" w:gutter="0"/>
      <w:pgNumType w:start="1"/>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C5D96C8" w14:textId="77777777" w:rsidR="003B0641" w:rsidRDefault="003B0641">
      <w:r>
        <w:separator/>
      </w:r>
    </w:p>
  </w:endnote>
  <w:endnote w:type="continuationSeparator" w:id="0">
    <w:p w14:paraId="39F0C262" w14:textId="77777777" w:rsidR="003B0641" w:rsidRDefault="003B06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roma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33544C" w14:textId="77777777" w:rsidR="007003A0" w:rsidRPr="00960FEA" w:rsidRDefault="007003A0" w:rsidP="00B40B07">
    <w:pPr>
      <w:pStyle w:val="Voettekst"/>
      <w:pBdr>
        <w:top w:val="single" w:sz="4" w:space="5" w:color="auto"/>
      </w:pBdr>
      <w:tabs>
        <w:tab w:val="clear" w:pos="4536"/>
        <w:tab w:val="right" w:pos="3915"/>
        <w:tab w:val="left" w:pos="9072"/>
      </w:tabs>
      <w:ind w:right="-709"/>
      <w:rPr>
        <w:lang w:val="en-GB"/>
      </w:rPr>
    </w:pPr>
    <w:proofErr w:type="spellStart"/>
    <w:r w:rsidRPr="00A52BC7">
      <w:rPr>
        <w:sz w:val="16"/>
        <w:szCs w:val="16"/>
        <w:lang w:val="en-GB"/>
      </w:rPr>
      <w:t>DocNaam</w:t>
    </w:r>
    <w:proofErr w:type="spellEnd"/>
    <w:r w:rsidRPr="00A52BC7">
      <w:rPr>
        <w:sz w:val="16"/>
        <w:szCs w:val="16"/>
        <w:lang w:val="en-GB"/>
      </w:rPr>
      <w:t xml:space="preserve">: </w:t>
    </w:r>
    <w:fldSimple w:instr=" FILENAME   \* MERGEFORMAT ">
      <w:r w:rsidRPr="007003A0">
        <w:rPr>
          <w:noProof/>
          <w:sz w:val="16"/>
          <w:szCs w:val="16"/>
          <w:lang w:val="en-GB"/>
        </w:rPr>
        <w:t>STD_Dienstencatalogus FB_2.0</w:t>
      </w:r>
    </w:fldSimple>
    <w:r w:rsidRPr="00960FEA">
      <w:rPr>
        <w:lang w:val="en-GB"/>
      </w:rPr>
      <w:tab/>
    </w:r>
    <w:r w:rsidRPr="00960FEA">
      <w:rPr>
        <w:lang w:val="en-GB"/>
      </w:rPr>
      <w:tab/>
    </w:r>
  </w:p>
  <w:p w14:paraId="6A35BE99" w14:textId="77777777" w:rsidR="007003A0" w:rsidRPr="00960FEA" w:rsidRDefault="007003A0" w:rsidP="0037412C">
    <w:pPr>
      <w:pStyle w:val="Voettekst"/>
      <w:tabs>
        <w:tab w:val="clear" w:pos="4536"/>
        <w:tab w:val="clear" w:pos="9072"/>
        <w:tab w:val="left" w:pos="3915"/>
      </w:tabs>
      <w:rPr>
        <w:lang w:val="en-GB"/>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349F53" w14:textId="77777777" w:rsidR="007003A0" w:rsidRDefault="007003A0" w:rsidP="0037412C">
    <w:pPr>
      <w:pStyle w:val="Voettekst"/>
      <w:tabs>
        <w:tab w:val="clear" w:pos="4536"/>
        <w:tab w:val="clear" w:pos="9072"/>
        <w:tab w:val="left" w:pos="3915"/>
      </w:tabs>
      <w:rPr>
        <w:lang w:val="nl-NL"/>
      </w:rPr>
    </w:pPr>
  </w:p>
  <w:p w14:paraId="40D0F324" w14:textId="77777777" w:rsidR="007003A0" w:rsidRPr="00B54991" w:rsidRDefault="007003A0" w:rsidP="00113939">
    <w:pPr>
      <w:pBdr>
        <w:top w:val="single" w:sz="4" w:space="1" w:color="auto"/>
      </w:pBdr>
      <w:tabs>
        <w:tab w:val="right" w:pos="0"/>
        <w:tab w:val="right" w:pos="9090"/>
      </w:tabs>
      <w:spacing w:line="240" w:lineRule="auto"/>
      <w:rPr>
        <w:lang w:val="nl-NL"/>
      </w:rPr>
    </w:pPr>
    <w:proofErr w:type="spellStart"/>
    <w:r w:rsidRPr="00B54991">
      <w:rPr>
        <w:sz w:val="16"/>
        <w:szCs w:val="16"/>
        <w:lang w:val="nl-NL"/>
      </w:rPr>
      <w:t>DocNaam</w:t>
    </w:r>
    <w:proofErr w:type="spellEnd"/>
    <w:r w:rsidRPr="00B54991">
      <w:rPr>
        <w:sz w:val="16"/>
        <w:szCs w:val="16"/>
        <w:lang w:val="nl-NL"/>
      </w:rPr>
      <w:t xml:space="preserve">: </w:t>
    </w:r>
    <w:fldSimple w:instr=" FILENAME   \* MERGEFORMAT ">
      <w:r w:rsidRPr="007003A0">
        <w:rPr>
          <w:noProof/>
          <w:sz w:val="16"/>
          <w:szCs w:val="16"/>
          <w:lang w:val="nl-NL"/>
        </w:rPr>
        <w:t>STD_Dienstencatalogus FB_2.0</w:t>
      </w:r>
    </w:fldSimple>
    <w:r w:rsidRPr="00B54991">
      <w:rPr>
        <w:sz w:val="16"/>
        <w:lang w:val="nl-NL"/>
      </w:rPr>
      <w:tab/>
      <w:t xml:space="preserve">Pagina: </w:t>
    </w:r>
    <w:r w:rsidRPr="00BE5DCD">
      <w:rPr>
        <w:rStyle w:val="Paginanummer"/>
        <w:sz w:val="16"/>
      </w:rPr>
      <w:fldChar w:fldCharType="begin"/>
    </w:r>
    <w:r w:rsidRPr="00B54991">
      <w:rPr>
        <w:rStyle w:val="Paginanummer"/>
        <w:sz w:val="16"/>
        <w:lang w:val="nl-NL"/>
      </w:rPr>
      <w:instrText xml:space="preserve"> PAGE </w:instrText>
    </w:r>
    <w:r w:rsidRPr="00BE5DCD">
      <w:rPr>
        <w:rStyle w:val="Paginanummer"/>
        <w:sz w:val="16"/>
      </w:rPr>
      <w:fldChar w:fldCharType="separate"/>
    </w:r>
    <w:r w:rsidR="009D165C">
      <w:rPr>
        <w:rStyle w:val="Paginanummer"/>
        <w:noProof/>
        <w:sz w:val="16"/>
        <w:lang w:val="nl-NL"/>
      </w:rPr>
      <w:t>2</w:t>
    </w:r>
    <w:r w:rsidRPr="00BE5DCD">
      <w:rPr>
        <w:rStyle w:val="Paginanummer"/>
        <w:sz w:val="16"/>
      </w:rPr>
      <w:fldChar w:fldCharType="end"/>
    </w:r>
    <w:r w:rsidRPr="00B54991">
      <w:rPr>
        <w:rStyle w:val="Paginanummer"/>
        <w:sz w:val="16"/>
        <w:lang w:val="nl-NL"/>
      </w:rPr>
      <w:t xml:space="preserve"> van </w:t>
    </w:r>
    <w:r>
      <w:rPr>
        <w:rStyle w:val="Paginanummer"/>
        <w:sz w:val="16"/>
        <w:lang w:val="en-GB"/>
      </w:rPr>
      <w:fldChar w:fldCharType="begin"/>
    </w:r>
    <w:r w:rsidRPr="00B54991">
      <w:rPr>
        <w:rStyle w:val="Paginanummer"/>
        <w:sz w:val="16"/>
        <w:lang w:val="nl-NL"/>
      </w:rPr>
      <w:instrText>=</w:instrText>
    </w:r>
    <w:r>
      <w:rPr>
        <w:rStyle w:val="Paginanummer"/>
        <w:sz w:val="16"/>
        <w:lang w:val="en-GB"/>
      </w:rPr>
      <w:fldChar w:fldCharType="begin"/>
    </w:r>
    <w:r w:rsidRPr="00B54991">
      <w:rPr>
        <w:rStyle w:val="Paginanummer"/>
        <w:sz w:val="16"/>
        <w:lang w:val="nl-NL"/>
      </w:rPr>
      <w:instrText>NumPages</w:instrText>
    </w:r>
    <w:r>
      <w:rPr>
        <w:rStyle w:val="Paginanummer"/>
        <w:sz w:val="16"/>
        <w:lang w:val="en-GB"/>
      </w:rPr>
      <w:fldChar w:fldCharType="separate"/>
    </w:r>
    <w:r w:rsidR="009D165C">
      <w:rPr>
        <w:rStyle w:val="Paginanummer"/>
        <w:noProof/>
        <w:sz w:val="16"/>
        <w:lang w:val="nl-NL"/>
      </w:rPr>
      <w:instrText>21</w:instrText>
    </w:r>
    <w:r>
      <w:rPr>
        <w:rStyle w:val="Paginanummer"/>
        <w:sz w:val="16"/>
        <w:lang w:val="en-GB"/>
      </w:rPr>
      <w:fldChar w:fldCharType="end"/>
    </w:r>
    <w:r w:rsidRPr="00B54991">
      <w:rPr>
        <w:rStyle w:val="Paginanummer"/>
        <w:sz w:val="16"/>
        <w:lang w:val="nl-NL"/>
      </w:rPr>
      <w:instrText>-1</w:instrText>
    </w:r>
    <w:r>
      <w:rPr>
        <w:rStyle w:val="Paginanummer"/>
        <w:sz w:val="16"/>
        <w:lang w:val="en-GB"/>
      </w:rPr>
      <w:fldChar w:fldCharType="separate"/>
    </w:r>
    <w:r w:rsidR="009D165C">
      <w:rPr>
        <w:rStyle w:val="Paginanummer"/>
        <w:noProof/>
        <w:sz w:val="16"/>
        <w:lang w:val="nl-NL"/>
      </w:rPr>
      <w:t>20</w:t>
    </w:r>
    <w:r>
      <w:rPr>
        <w:rStyle w:val="Paginanummer"/>
        <w:sz w:val="16"/>
        <w:lang w:val="en-GB"/>
      </w:rPr>
      <w:fldChar w:fldCharType="end"/>
    </w:r>
  </w:p>
  <w:p w14:paraId="2B0C8A90" w14:textId="77777777" w:rsidR="007003A0" w:rsidRPr="00B54991" w:rsidRDefault="007003A0" w:rsidP="001264E8">
    <w:pPr>
      <w:pStyle w:val="Voettekst"/>
      <w:tabs>
        <w:tab w:val="clear" w:pos="4536"/>
        <w:tab w:val="clear" w:pos="9072"/>
        <w:tab w:val="left" w:pos="210"/>
        <w:tab w:val="left" w:pos="2055"/>
        <w:tab w:val="left" w:pos="3915"/>
      </w:tabs>
      <w:rPr>
        <w:color w:val="FF0000"/>
        <w:lang w:val="nl-NL"/>
      </w:rPr>
    </w:pPr>
    <w:r w:rsidRPr="00B54991">
      <w:rPr>
        <w:lang w:val="nl-NL"/>
      </w:rPr>
      <w:tab/>
    </w:r>
  </w:p>
  <w:p w14:paraId="1B2C9207" w14:textId="77777777" w:rsidR="007003A0" w:rsidRPr="00B54991" w:rsidRDefault="007003A0" w:rsidP="0037412C">
    <w:pPr>
      <w:pStyle w:val="Voettekst"/>
      <w:tabs>
        <w:tab w:val="clear" w:pos="4536"/>
        <w:tab w:val="clear" w:pos="9072"/>
        <w:tab w:val="left" w:pos="3915"/>
      </w:tabs>
      <w:rPr>
        <w:lang w:val="nl-NL"/>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51E8BA" w14:textId="77777777" w:rsidR="003B0641" w:rsidRDefault="003B0641">
      <w:r>
        <w:separator/>
      </w:r>
    </w:p>
  </w:footnote>
  <w:footnote w:type="continuationSeparator" w:id="0">
    <w:p w14:paraId="4FDB377D" w14:textId="77777777" w:rsidR="003B0641" w:rsidRDefault="003B06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31E7C0" w14:textId="77777777" w:rsidR="009D165C" w:rsidRPr="00AA602D" w:rsidRDefault="009D165C" w:rsidP="009D165C">
    <w:pPr>
      <w:pStyle w:val="Koptekst"/>
      <w:spacing w:line="240" w:lineRule="auto"/>
      <w:jc w:val="right"/>
      <w:rPr>
        <w:rFonts w:cs="Arial"/>
        <w:sz w:val="16"/>
        <w:szCs w:val="12"/>
        <w:lang w:val="en-US"/>
      </w:rPr>
    </w:pPr>
    <w:r w:rsidRPr="00155696">
      <w:rPr>
        <w:rFonts w:cs="Arial"/>
        <w:noProof/>
        <w:sz w:val="16"/>
        <w:szCs w:val="12"/>
        <w:lang w:val="nl-NL" w:eastAsia="nl-NL"/>
      </w:rPr>
      <w:drawing>
        <wp:anchor distT="0" distB="0" distL="114300" distR="114300" simplePos="0" relativeHeight="251659264" behindDoc="0" locked="0" layoutInCell="1" allowOverlap="1" wp14:anchorId="754DA63E" wp14:editId="3EEF8B64">
          <wp:simplePos x="0" y="0"/>
          <wp:positionH relativeFrom="column">
            <wp:posOffset>26669</wp:posOffset>
          </wp:positionH>
          <wp:positionV relativeFrom="paragraph">
            <wp:posOffset>-56515</wp:posOffset>
          </wp:positionV>
          <wp:extent cx="3669795" cy="546100"/>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V-experts.jpg"/>
                  <pic:cNvPicPr/>
                </pic:nvPicPr>
                <pic:blipFill rotWithShape="1">
                  <a:blip r:embed="rId1">
                    <a:extLst>
                      <a:ext uri="{28A0092B-C50C-407E-A947-70E740481C1C}">
                        <a14:useLocalDpi xmlns:a14="http://schemas.microsoft.com/office/drawing/2010/main" val="0"/>
                      </a:ext>
                    </a:extLst>
                  </a:blip>
                  <a:srcRect b="56786"/>
                  <a:stretch/>
                </pic:blipFill>
                <pic:spPr bwMode="auto">
                  <a:xfrm>
                    <a:off x="0" y="0"/>
                    <a:ext cx="3669795" cy="546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Pr="002C3D85">
      <w:rPr>
        <w:rFonts w:cs="Arial"/>
        <w:sz w:val="16"/>
        <w:szCs w:val="12"/>
        <w:lang w:val="en-US"/>
      </w:rPr>
      <w:t>S</w:t>
    </w:r>
    <w:r w:rsidRPr="00AA602D">
      <w:rPr>
        <w:rFonts w:cs="Arial"/>
        <w:sz w:val="16"/>
        <w:szCs w:val="12"/>
        <w:lang w:val="en-US"/>
      </w:rPr>
      <w:t>jef</w:t>
    </w:r>
    <w:proofErr w:type="spellEnd"/>
    <w:r w:rsidRPr="00AA602D">
      <w:rPr>
        <w:rFonts w:cs="Arial"/>
        <w:sz w:val="16"/>
        <w:szCs w:val="12"/>
        <w:lang w:val="en-US"/>
      </w:rPr>
      <w:t xml:space="preserve"> </w:t>
    </w:r>
    <w:proofErr w:type="spellStart"/>
    <w:r w:rsidRPr="00AA602D">
      <w:rPr>
        <w:rFonts w:cs="Arial"/>
        <w:sz w:val="16"/>
        <w:szCs w:val="12"/>
        <w:lang w:val="en-US"/>
      </w:rPr>
      <w:t>Remmenlaan</w:t>
    </w:r>
    <w:proofErr w:type="spellEnd"/>
    <w:r w:rsidRPr="00AA602D">
      <w:rPr>
        <w:rFonts w:cs="Arial"/>
        <w:sz w:val="16"/>
        <w:szCs w:val="12"/>
        <w:lang w:val="en-US"/>
      </w:rPr>
      <w:t xml:space="preserve"> 34a, 5706 DB Helmond</w:t>
    </w:r>
  </w:p>
  <w:p w14:paraId="32949968" w14:textId="77777777" w:rsidR="009D165C" w:rsidRPr="00AA602D" w:rsidRDefault="009D165C" w:rsidP="009D165C">
    <w:pPr>
      <w:pStyle w:val="Koptekst"/>
      <w:spacing w:line="240" w:lineRule="auto"/>
      <w:jc w:val="right"/>
      <w:rPr>
        <w:rFonts w:cs="Arial"/>
        <w:sz w:val="16"/>
        <w:szCs w:val="12"/>
        <w:lang w:val="en-US"/>
      </w:rPr>
    </w:pPr>
    <w:r w:rsidRPr="00AA602D">
      <w:rPr>
        <w:rFonts w:cs="Arial"/>
        <w:sz w:val="16"/>
        <w:szCs w:val="12"/>
        <w:lang w:val="en-US"/>
      </w:rPr>
      <w:t>Tel. 085-2737183</w:t>
    </w:r>
  </w:p>
  <w:p w14:paraId="09CE02FA" w14:textId="77777777" w:rsidR="009D165C" w:rsidRPr="00AA602D" w:rsidRDefault="009D165C" w:rsidP="009D165C">
    <w:pPr>
      <w:pStyle w:val="Koptekst"/>
      <w:spacing w:line="240" w:lineRule="auto"/>
      <w:jc w:val="right"/>
      <w:rPr>
        <w:rFonts w:cs="Arial"/>
        <w:sz w:val="16"/>
        <w:szCs w:val="12"/>
        <w:lang w:val="en-US"/>
      </w:rPr>
    </w:pPr>
    <w:r w:rsidRPr="00AA602D">
      <w:rPr>
        <w:rFonts w:cs="Arial"/>
        <w:sz w:val="16"/>
        <w:szCs w:val="12"/>
        <w:lang w:val="en-US"/>
      </w:rPr>
      <w:t>Web. www.iv-experts.com</w:t>
    </w:r>
  </w:p>
  <w:p w14:paraId="471B7915" w14:textId="06C34057" w:rsidR="007003A0" w:rsidRPr="009D165C" w:rsidRDefault="009D165C" w:rsidP="009D165C">
    <w:pPr>
      <w:pStyle w:val="Koptekst"/>
      <w:spacing w:line="240" w:lineRule="auto"/>
      <w:jc w:val="right"/>
      <w:rPr>
        <w:rFonts w:cs="Arial"/>
        <w:sz w:val="16"/>
        <w:szCs w:val="12"/>
        <w:lang w:val="en-US"/>
      </w:rPr>
    </w:pPr>
    <w:r w:rsidRPr="00155696">
      <w:rPr>
        <w:rFonts w:cs="Arial"/>
        <w:sz w:val="16"/>
        <w:szCs w:val="12"/>
        <w:lang w:val="en-US"/>
      </w:rPr>
      <w:t>Email. algemeen@iv-experts.com</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C60AED1E"/>
    <w:lvl w:ilvl="0">
      <w:start w:val="1"/>
      <w:numFmt w:val="decimal"/>
      <w:pStyle w:val="Kop1"/>
      <w:lvlText w:val="%1"/>
      <w:lvlJc w:val="left"/>
      <w:pPr>
        <w:tabs>
          <w:tab w:val="num" w:pos="432"/>
        </w:tabs>
        <w:ind w:left="432" w:hanging="432"/>
      </w:pPr>
    </w:lvl>
    <w:lvl w:ilvl="1">
      <w:start w:val="1"/>
      <w:numFmt w:val="decimal"/>
      <w:pStyle w:val="Kop2"/>
      <w:lvlText w:val="%1.%2"/>
      <w:lvlJc w:val="left"/>
      <w:pPr>
        <w:tabs>
          <w:tab w:val="num" w:pos="576"/>
        </w:tabs>
        <w:ind w:left="576" w:hanging="576"/>
      </w:pPr>
    </w:lvl>
    <w:lvl w:ilvl="2">
      <w:start w:val="1"/>
      <w:numFmt w:val="decimal"/>
      <w:pStyle w:val="Kop3"/>
      <w:lvlText w:val="%1.%2.%3"/>
      <w:lvlJc w:val="left"/>
      <w:pPr>
        <w:tabs>
          <w:tab w:val="num" w:pos="720"/>
        </w:tabs>
        <w:ind w:left="720" w:hanging="720"/>
      </w:pPr>
    </w:lvl>
    <w:lvl w:ilvl="3">
      <w:start w:val="1"/>
      <w:numFmt w:val="decimal"/>
      <w:pStyle w:val="Kop4"/>
      <w:lvlText w:val="%1.%2.%3.%4"/>
      <w:lvlJc w:val="left"/>
      <w:pPr>
        <w:tabs>
          <w:tab w:val="num" w:pos="864"/>
        </w:tabs>
        <w:ind w:left="864" w:hanging="864"/>
      </w:pPr>
    </w:lvl>
    <w:lvl w:ilvl="4">
      <w:start w:val="1"/>
      <w:numFmt w:val="decimal"/>
      <w:pStyle w:val="Kop5"/>
      <w:lvlText w:val="%1.%2.%3.%4.%5"/>
      <w:lvlJc w:val="left"/>
      <w:pPr>
        <w:tabs>
          <w:tab w:val="num" w:pos="1008"/>
        </w:tabs>
        <w:ind w:left="1008" w:hanging="1008"/>
      </w:pPr>
    </w:lvl>
    <w:lvl w:ilvl="5">
      <w:start w:val="1"/>
      <w:numFmt w:val="decimal"/>
      <w:pStyle w:val="Kop6"/>
      <w:lvlText w:val="%1.%2.%3.%4.%5.%6"/>
      <w:lvlJc w:val="left"/>
      <w:pPr>
        <w:tabs>
          <w:tab w:val="num" w:pos="1152"/>
        </w:tabs>
        <w:ind w:left="1152" w:hanging="1152"/>
      </w:pPr>
    </w:lvl>
    <w:lvl w:ilvl="6">
      <w:start w:val="1"/>
      <w:numFmt w:val="decimal"/>
      <w:pStyle w:val="Kop7"/>
      <w:lvlText w:val="%1.%2.%3.%4.%5.%6.%7"/>
      <w:lvlJc w:val="left"/>
      <w:pPr>
        <w:tabs>
          <w:tab w:val="num" w:pos="1296"/>
        </w:tabs>
        <w:ind w:left="1296" w:hanging="1296"/>
      </w:pPr>
    </w:lvl>
    <w:lvl w:ilvl="7">
      <w:start w:val="1"/>
      <w:numFmt w:val="decimal"/>
      <w:pStyle w:val="Kop8"/>
      <w:lvlText w:val="%1.%2.%3.%4.%5.%6.%7.%8"/>
      <w:lvlJc w:val="left"/>
      <w:pPr>
        <w:tabs>
          <w:tab w:val="num" w:pos="1440"/>
        </w:tabs>
        <w:ind w:left="1440" w:hanging="1440"/>
      </w:pPr>
    </w:lvl>
    <w:lvl w:ilvl="8">
      <w:start w:val="1"/>
      <w:numFmt w:val="decimal"/>
      <w:pStyle w:val="Kop9"/>
      <w:lvlText w:val="%1.%2.%3.%4.%5.%6.%7.%8.%9"/>
      <w:lvlJc w:val="left"/>
      <w:pPr>
        <w:tabs>
          <w:tab w:val="num" w:pos="1584"/>
        </w:tabs>
        <w:ind w:left="1584" w:hanging="1584"/>
      </w:pPr>
    </w:lvl>
  </w:abstractNum>
  <w:abstractNum w:abstractNumId="1">
    <w:nsid w:val="00000002"/>
    <w:multiLevelType w:val="multilevel"/>
    <w:tmpl w:val="00000002"/>
    <w:name w:val="WW8Num1"/>
    <w:lvl w:ilvl="0">
      <w:start w:val="1"/>
      <w:numFmt w:val="bullet"/>
      <w:lvlText w:val=""/>
      <w:lvlJc w:val="left"/>
      <w:pPr>
        <w:tabs>
          <w:tab w:val="num" w:pos="1296"/>
        </w:tabs>
        <w:ind w:left="1296" w:hanging="360"/>
      </w:pPr>
      <w:rPr>
        <w:rFonts w:ascii="Symbol" w:hAnsi="Symbol"/>
      </w:rPr>
    </w:lvl>
    <w:lvl w:ilvl="1">
      <w:start w:val="14"/>
      <w:numFmt w:val="bullet"/>
      <w:lvlText w:val="-"/>
      <w:lvlJc w:val="left"/>
      <w:pPr>
        <w:tabs>
          <w:tab w:val="num" w:pos="2016"/>
        </w:tabs>
        <w:ind w:left="2016" w:hanging="360"/>
      </w:pPr>
      <w:rPr>
        <w:rFonts w:ascii="Times New Roman" w:hAnsi="Times New Roman" w:cs="Times New Roman"/>
      </w:rPr>
    </w:lvl>
    <w:lvl w:ilvl="2">
      <w:start w:val="1"/>
      <w:numFmt w:val="bullet"/>
      <w:lvlText w:val=""/>
      <w:lvlJc w:val="left"/>
      <w:pPr>
        <w:tabs>
          <w:tab w:val="num" w:pos="2736"/>
        </w:tabs>
        <w:ind w:left="2736" w:hanging="360"/>
      </w:pPr>
      <w:rPr>
        <w:rFonts w:ascii="Wingdings" w:hAnsi="Wingdings"/>
      </w:rPr>
    </w:lvl>
    <w:lvl w:ilvl="3">
      <w:start w:val="1"/>
      <w:numFmt w:val="bullet"/>
      <w:lvlText w:val=""/>
      <w:lvlJc w:val="left"/>
      <w:pPr>
        <w:tabs>
          <w:tab w:val="num" w:pos="3456"/>
        </w:tabs>
        <w:ind w:left="3456" w:hanging="360"/>
      </w:pPr>
      <w:rPr>
        <w:rFonts w:ascii="Symbol" w:hAnsi="Symbol"/>
      </w:rPr>
    </w:lvl>
    <w:lvl w:ilvl="4">
      <w:start w:val="1"/>
      <w:numFmt w:val="bullet"/>
      <w:lvlText w:val="o"/>
      <w:lvlJc w:val="left"/>
      <w:pPr>
        <w:tabs>
          <w:tab w:val="num" w:pos="4176"/>
        </w:tabs>
        <w:ind w:left="4176" w:hanging="360"/>
      </w:pPr>
      <w:rPr>
        <w:rFonts w:ascii="Courier New" w:hAnsi="Courier New"/>
      </w:rPr>
    </w:lvl>
    <w:lvl w:ilvl="5">
      <w:start w:val="1"/>
      <w:numFmt w:val="bullet"/>
      <w:lvlText w:val=""/>
      <w:lvlJc w:val="left"/>
      <w:pPr>
        <w:tabs>
          <w:tab w:val="num" w:pos="4896"/>
        </w:tabs>
        <w:ind w:left="4896" w:hanging="360"/>
      </w:pPr>
      <w:rPr>
        <w:rFonts w:ascii="Wingdings" w:hAnsi="Wingdings"/>
      </w:rPr>
    </w:lvl>
    <w:lvl w:ilvl="6">
      <w:start w:val="1"/>
      <w:numFmt w:val="bullet"/>
      <w:lvlText w:val=""/>
      <w:lvlJc w:val="left"/>
      <w:pPr>
        <w:tabs>
          <w:tab w:val="num" w:pos="5616"/>
        </w:tabs>
        <w:ind w:left="5616" w:hanging="360"/>
      </w:pPr>
      <w:rPr>
        <w:rFonts w:ascii="Symbol" w:hAnsi="Symbol"/>
      </w:rPr>
    </w:lvl>
    <w:lvl w:ilvl="7">
      <w:start w:val="1"/>
      <w:numFmt w:val="bullet"/>
      <w:lvlText w:val="o"/>
      <w:lvlJc w:val="left"/>
      <w:pPr>
        <w:tabs>
          <w:tab w:val="num" w:pos="6336"/>
        </w:tabs>
        <w:ind w:left="6336" w:hanging="360"/>
      </w:pPr>
      <w:rPr>
        <w:rFonts w:ascii="Courier New" w:hAnsi="Courier New"/>
      </w:rPr>
    </w:lvl>
    <w:lvl w:ilvl="8">
      <w:start w:val="1"/>
      <w:numFmt w:val="bullet"/>
      <w:lvlText w:val=""/>
      <w:lvlJc w:val="left"/>
      <w:pPr>
        <w:tabs>
          <w:tab w:val="num" w:pos="7056"/>
        </w:tabs>
        <w:ind w:left="7056" w:hanging="360"/>
      </w:pPr>
      <w:rPr>
        <w:rFonts w:ascii="Wingdings" w:hAnsi="Wingdings"/>
      </w:rPr>
    </w:lvl>
  </w:abstractNum>
  <w:abstractNum w:abstractNumId="2">
    <w:nsid w:val="00000003"/>
    <w:multiLevelType w:val="singleLevel"/>
    <w:tmpl w:val="00000003"/>
    <w:name w:val="WW8Num3"/>
    <w:lvl w:ilvl="0">
      <w:start w:val="1"/>
      <w:numFmt w:val="bullet"/>
      <w:lvlText w:val=""/>
      <w:lvlJc w:val="left"/>
      <w:pPr>
        <w:tabs>
          <w:tab w:val="num" w:pos="720"/>
        </w:tabs>
        <w:ind w:left="720" w:hanging="360"/>
      </w:pPr>
      <w:rPr>
        <w:rFonts w:ascii="Symbol" w:hAnsi="Symbol"/>
      </w:rPr>
    </w:lvl>
  </w:abstractNum>
  <w:abstractNum w:abstractNumId="3">
    <w:nsid w:val="00000004"/>
    <w:multiLevelType w:val="singleLevel"/>
    <w:tmpl w:val="00000004"/>
    <w:name w:val="WW8Num11"/>
    <w:lvl w:ilvl="0">
      <w:numFmt w:val="bullet"/>
      <w:lvlText w:val="-"/>
      <w:lvlJc w:val="left"/>
      <w:pPr>
        <w:tabs>
          <w:tab w:val="num" w:pos="720"/>
        </w:tabs>
        <w:ind w:left="720" w:hanging="360"/>
      </w:pPr>
      <w:rPr>
        <w:rFonts w:ascii="Arial" w:hAnsi="Arial" w:cs="Arial"/>
      </w:rPr>
    </w:lvl>
  </w:abstractNum>
  <w:abstractNum w:abstractNumId="4">
    <w:nsid w:val="00000005"/>
    <w:multiLevelType w:val="singleLevel"/>
    <w:tmpl w:val="00000005"/>
    <w:name w:val="WW8Num12"/>
    <w:lvl w:ilvl="0">
      <w:start w:val="1"/>
      <w:numFmt w:val="bullet"/>
      <w:lvlText w:val=""/>
      <w:lvlJc w:val="left"/>
      <w:pPr>
        <w:tabs>
          <w:tab w:val="num" w:pos="720"/>
        </w:tabs>
        <w:ind w:left="720" w:hanging="360"/>
      </w:pPr>
      <w:rPr>
        <w:rFonts w:ascii="Symbol" w:hAnsi="Symbol"/>
      </w:rPr>
    </w:lvl>
  </w:abstractNum>
  <w:abstractNum w:abstractNumId="5">
    <w:nsid w:val="00000006"/>
    <w:multiLevelType w:val="multilevel"/>
    <w:tmpl w:val="00000006"/>
    <w:name w:val="WW8Num14"/>
    <w:lvl w:ilvl="0">
      <w:start w:val="1"/>
      <w:numFmt w:val="upperLetter"/>
      <w:pStyle w:val="Bijlage"/>
      <w:suff w:val="space"/>
      <w:lvlText w:val="BIJLAGE %1"/>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nsid w:val="00000007"/>
    <w:multiLevelType w:val="singleLevel"/>
    <w:tmpl w:val="00000007"/>
    <w:name w:val="WW8Num15"/>
    <w:lvl w:ilvl="0">
      <w:numFmt w:val="bullet"/>
      <w:lvlText w:val="-"/>
      <w:lvlJc w:val="left"/>
      <w:pPr>
        <w:tabs>
          <w:tab w:val="num" w:pos="720"/>
        </w:tabs>
        <w:ind w:left="720" w:hanging="360"/>
      </w:pPr>
      <w:rPr>
        <w:rFonts w:ascii="Arial" w:hAnsi="Arial" w:cs="Arial"/>
      </w:rPr>
    </w:lvl>
  </w:abstractNum>
  <w:abstractNum w:abstractNumId="7">
    <w:nsid w:val="00000008"/>
    <w:multiLevelType w:val="singleLevel"/>
    <w:tmpl w:val="00000008"/>
    <w:name w:val="WW8Num16"/>
    <w:lvl w:ilvl="0">
      <w:start w:val="1"/>
      <w:numFmt w:val="bullet"/>
      <w:lvlText w:val=""/>
      <w:lvlJc w:val="left"/>
      <w:pPr>
        <w:tabs>
          <w:tab w:val="num" w:pos="720"/>
        </w:tabs>
        <w:ind w:left="720" w:hanging="360"/>
      </w:pPr>
      <w:rPr>
        <w:rFonts w:ascii="Symbol" w:hAnsi="Symbol"/>
      </w:rPr>
    </w:lvl>
  </w:abstractNum>
  <w:abstractNum w:abstractNumId="8">
    <w:nsid w:val="00000009"/>
    <w:multiLevelType w:val="singleLevel"/>
    <w:tmpl w:val="00000009"/>
    <w:name w:val="WW8Num19"/>
    <w:lvl w:ilvl="0">
      <w:start w:val="1"/>
      <w:numFmt w:val="bullet"/>
      <w:lvlText w:val=""/>
      <w:lvlJc w:val="left"/>
      <w:pPr>
        <w:tabs>
          <w:tab w:val="num" w:pos="720"/>
        </w:tabs>
        <w:ind w:left="720" w:hanging="360"/>
      </w:pPr>
      <w:rPr>
        <w:rFonts w:ascii="Symbol" w:hAnsi="Symbol"/>
      </w:rPr>
    </w:lvl>
  </w:abstractNum>
  <w:abstractNum w:abstractNumId="9">
    <w:nsid w:val="0000000A"/>
    <w:multiLevelType w:val="singleLevel"/>
    <w:tmpl w:val="0000000A"/>
    <w:name w:val="WW8Num20"/>
    <w:lvl w:ilvl="0">
      <w:start w:val="13"/>
      <w:numFmt w:val="bullet"/>
      <w:lvlText w:val="-"/>
      <w:lvlJc w:val="left"/>
      <w:pPr>
        <w:tabs>
          <w:tab w:val="num" w:pos="720"/>
        </w:tabs>
        <w:ind w:left="720" w:hanging="360"/>
      </w:pPr>
      <w:rPr>
        <w:rFonts w:ascii="Arial" w:hAnsi="Arial" w:cs="Arial"/>
      </w:rPr>
    </w:lvl>
  </w:abstractNum>
  <w:abstractNum w:abstractNumId="10">
    <w:nsid w:val="0000000B"/>
    <w:multiLevelType w:val="singleLevel"/>
    <w:tmpl w:val="0000000B"/>
    <w:name w:val="WW8Num21"/>
    <w:lvl w:ilvl="0">
      <w:start w:val="1"/>
      <w:numFmt w:val="bullet"/>
      <w:lvlText w:val=""/>
      <w:lvlJc w:val="left"/>
      <w:pPr>
        <w:tabs>
          <w:tab w:val="num" w:pos="720"/>
        </w:tabs>
        <w:ind w:left="720" w:hanging="360"/>
      </w:pPr>
      <w:rPr>
        <w:rFonts w:ascii="Symbol" w:hAnsi="Symbol"/>
      </w:rPr>
    </w:lvl>
  </w:abstractNum>
  <w:abstractNum w:abstractNumId="11">
    <w:nsid w:val="0000000C"/>
    <w:multiLevelType w:val="singleLevel"/>
    <w:tmpl w:val="0000000C"/>
    <w:name w:val="WW8Num22"/>
    <w:lvl w:ilvl="0">
      <w:start w:val="1"/>
      <w:numFmt w:val="decimal"/>
      <w:lvlText w:val="%1."/>
      <w:lvlJc w:val="left"/>
      <w:pPr>
        <w:tabs>
          <w:tab w:val="num" w:pos="927"/>
        </w:tabs>
        <w:ind w:left="927" w:hanging="360"/>
      </w:pPr>
    </w:lvl>
  </w:abstractNum>
  <w:abstractNum w:abstractNumId="12">
    <w:nsid w:val="0000000D"/>
    <w:multiLevelType w:val="multilevel"/>
    <w:tmpl w:val="0000000D"/>
    <w:name w:val="WW8Num2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3">
    <w:nsid w:val="0000000E"/>
    <w:multiLevelType w:val="singleLevel"/>
    <w:tmpl w:val="0000000E"/>
    <w:name w:val="WW8Num24"/>
    <w:lvl w:ilvl="0">
      <w:numFmt w:val="bullet"/>
      <w:lvlText w:val="-"/>
      <w:lvlJc w:val="left"/>
      <w:pPr>
        <w:tabs>
          <w:tab w:val="num" w:pos="720"/>
        </w:tabs>
        <w:ind w:left="720" w:hanging="360"/>
      </w:pPr>
      <w:rPr>
        <w:rFonts w:ascii="Arial" w:hAnsi="Arial" w:cs="Arial"/>
      </w:rPr>
    </w:lvl>
  </w:abstractNum>
  <w:abstractNum w:abstractNumId="14">
    <w:nsid w:val="0141525F"/>
    <w:multiLevelType w:val="hybridMultilevel"/>
    <w:tmpl w:val="BF3ABBD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nsid w:val="021C2E1A"/>
    <w:multiLevelType w:val="hybridMultilevel"/>
    <w:tmpl w:val="9CF4CF54"/>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nsid w:val="097E6125"/>
    <w:multiLevelType w:val="hybridMultilevel"/>
    <w:tmpl w:val="3F4E030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
    <w:nsid w:val="0DC20656"/>
    <w:multiLevelType w:val="hybridMultilevel"/>
    <w:tmpl w:val="635C370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nsid w:val="12B1311F"/>
    <w:multiLevelType w:val="hybridMultilevel"/>
    <w:tmpl w:val="39A04064"/>
    <w:lvl w:ilvl="0" w:tplc="D6B6C1FE">
      <w:start w:val="1"/>
      <w:numFmt w:val="bullet"/>
      <w:lvlText w:val="○"/>
      <w:lvlJc w:val="left"/>
      <w:pPr>
        <w:tabs>
          <w:tab w:val="num" w:pos="-720"/>
        </w:tabs>
        <w:ind w:left="-720" w:hanging="360"/>
      </w:pPr>
      <w:rPr>
        <w:rFonts w:ascii="Arial" w:hAnsi="Arial" w:hint="default"/>
        <w:color w:val="auto"/>
      </w:rPr>
    </w:lvl>
    <w:lvl w:ilvl="1" w:tplc="04130003">
      <w:start w:val="1"/>
      <w:numFmt w:val="bullet"/>
      <w:lvlText w:val="o"/>
      <w:lvlJc w:val="left"/>
      <w:pPr>
        <w:tabs>
          <w:tab w:val="num" w:pos="360"/>
        </w:tabs>
        <w:ind w:left="360" w:hanging="360"/>
      </w:pPr>
      <w:rPr>
        <w:rFonts w:ascii="Courier New" w:hAnsi="Courier New" w:cs="Courier New" w:hint="default"/>
      </w:rPr>
    </w:lvl>
    <w:lvl w:ilvl="2" w:tplc="04130005" w:tentative="1">
      <w:start w:val="1"/>
      <w:numFmt w:val="bullet"/>
      <w:lvlText w:val=""/>
      <w:lvlJc w:val="left"/>
      <w:pPr>
        <w:tabs>
          <w:tab w:val="num" w:pos="1080"/>
        </w:tabs>
        <w:ind w:left="1080" w:hanging="360"/>
      </w:pPr>
      <w:rPr>
        <w:rFonts w:ascii="Wingdings" w:hAnsi="Wingdings" w:hint="default"/>
      </w:rPr>
    </w:lvl>
    <w:lvl w:ilvl="3" w:tplc="04130001" w:tentative="1">
      <w:start w:val="1"/>
      <w:numFmt w:val="bullet"/>
      <w:lvlText w:val=""/>
      <w:lvlJc w:val="left"/>
      <w:pPr>
        <w:tabs>
          <w:tab w:val="num" w:pos="1800"/>
        </w:tabs>
        <w:ind w:left="1800" w:hanging="360"/>
      </w:pPr>
      <w:rPr>
        <w:rFonts w:ascii="Symbol" w:hAnsi="Symbol" w:hint="default"/>
      </w:rPr>
    </w:lvl>
    <w:lvl w:ilvl="4" w:tplc="04130003" w:tentative="1">
      <w:start w:val="1"/>
      <w:numFmt w:val="bullet"/>
      <w:lvlText w:val="o"/>
      <w:lvlJc w:val="left"/>
      <w:pPr>
        <w:tabs>
          <w:tab w:val="num" w:pos="2520"/>
        </w:tabs>
        <w:ind w:left="2520" w:hanging="360"/>
      </w:pPr>
      <w:rPr>
        <w:rFonts w:ascii="Courier New" w:hAnsi="Courier New" w:cs="Courier New" w:hint="default"/>
      </w:rPr>
    </w:lvl>
    <w:lvl w:ilvl="5" w:tplc="04130005" w:tentative="1">
      <w:start w:val="1"/>
      <w:numFmt w:val="bullet"/>
      <w:lvlText w:val=""/>
      <w:lvlJc w:val="left"/>
      <w:pPr>
        <w:tabs>
          <w:tab w:val="num" w:pos="3240"/>
        </w:tabs>
        <w:ind w:left="3240" w:hanging="360"/>
      </w:pPr>
      <w:rPr>
        <w:rFonts w:ascii="Wingdings" w:hAnsi="Wingdings" w:hint="default"/>
      </w:rPr>
    </w:lvl>
    <w:lvl w:ilvl="6" w:tplc="04130001" w:tentative="1">
      <w:start w:val="1"/>
      <w:numFmt w:val="bullet"/>
      <w:lvlText w:val=""/>
      <w:lvlJc w:val="left"/>
      <w:pPr>
        <w:tabs>
          <w:tab w:val="num" w:pos="3960"/>
        </w:tabs>
        <w:ind w:left="3960" w:hanging="360"/>
      </w:pPr>
      <w:rPr>
        <w:rFonts w:ascii="Symbol" w:hAnsi="Symbol" w:hint="default"/>
      </w:rPr>
    </w:lvl>
    <w:lvl w:ilvl="7" w:tplc="04130003" w:tentative="1">
      <w:start w:val="1"/>
      <w:numFmt w:val="bullet"/>
      <w:lvlText w:val="o"/>
      <w:lvlJc w:val="left"/>
      <w:pPr>
        <w:tabs>
          <w:tab w:val="num" w:pos="4680"/>
        </w:tabs>
        <w:ind w:left="4680" w:hanging="360"/>
      </w:pPr>
      <w:rPr>
        <w:rFonts w:ascii="Courier New" w:hAnsi="Courier New" w:cs="Courier New" w:hint="default"/>
      </w:rPr>
    </w:lvl>
    <w:lvl w:ilvl="8" w:tplc="04130005" w:tentative="1">
      <w:start w:val="1"/>
      <w:numFmt w:val="bullet"/>
      <w:lvlText w:val=""/>
      <w:lvlJc w:val="left"/>
      <w:pPr>
        <w:tabs>
          <w:tab w:val="num" w:pos="5400"/>
        </w:tabs>
        <w:ind w:left="5400" w:hanging="360"/>
      </w:pPr>
      <w:rPr>
        <w:rFonts w:ascii="Wingdings" w:hAnsi="Wingdings" w:hint="default"/>
      </w:rPr>
    </w:lvl>
  </w:abstractNum>
  <w:abstractNum w:abstractNumId="19">
    <w:nsid w:val="185C2ECB"/>
    <w:multiLevelType w:val="hybridMultilevel"/>
    <w:tmpl w:val="AFFA940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nsid w:val="1A7D52E8"/>
    <w:multiLevelType w:val="hybridMultilevel"/>
    <w:tmpl w:val="86561EB8"/>
    <w:lvl w:ilvl="0" w:tplc="404290E8">
      <w:start w:val="1"/>
      <w:numFmt w:val="decimal"/>
      <w:lvlText w:val="%1."/>
      <w:lvlJc w:val="left"/>
      <w:pPr>
        <w:ind w:left="720" w:hanging="360"/>
      </w:pPr>
      <w:rPr>
        <w:rFonts w:ascii="Arial" w:hAnsi="Arial" w:hint="default"/>
        <w:b w:val="0"/>
        <w:i w:val="0"/>
        <w:sz w:val="2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nsid w:val="1A8814D5"/>
    <w:multiLevelType w:val="hybridMultilevel"/>
    <w:tmpl w:val="9C92226A"/>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2">
    <w:nsid w:val="1D2C4C97"/>
    <w:multiLevelType w:val="hybridMultilevel"/>
    <w:tmpl w:val="C23E43C0"/>
    <w:lvl w:ilvl="0" w:tplc="04130001">
      <w:start w:val="1"/>
      <w:numFmt w:val="bullet"/>
      <w:lvlText w:val=""/>
      <w:lvlJc w:val="left"/>
      <w:pPr>
        <w:tabs>
          <w:tab w:val="num" w:pos="720"/>
        </w:tabs>
        <w:ind w:left="720" w:hanging="360"/>
      </w:pPr>
      <w:rPr>
        <w:rFonts w:ascii="Symbol" w:hAnsi="Symbol" w:hint="default"/>
        <w:color w:val="auto"/>
      </w:rPr>
    </w:lvl>
    <w:lvl w:ilvl="1" w:tplc="04130003">
      <w:start w:val="1"/>
      <w:numFmt w:val="bullet"/>
      <w:lvlText w:val="o"/>
      <w:lvlJc w:val="left"/>
      <w:pPr>
        <w:tabs>
          <w:tab w:val="num" w:pos="1080"/>
        </w:tabs>
        <w:ind w:left="1080" w:hanging="360"/>
      </w:pPr>
      <w:rPr>
        <w:rFonts w:ascii="Courier New" w:hAnsi="Courier New" w:cs="Courier New" w:hint="default"/>
      </w:rPr>
    </w:lvl>
    <w:lvl w:ilvl="2" w:tplc="04130005">
      <w:start w:val="1"/>
      <w:numFmt w:val="bullet"/>
      <w:lvlText w:val=""/>
      <w:lvlJc w:val="left"/>
      <w:pPr>
        <w:tabs>
          <w:tab w:val="num" w:pos="1800"/>
        </w:tabs>
        <w:ind w:left="1800" w:hanging="360"/>
      </w:pPr>
      <w:rPr>
        <w:rFonts w:ascii="Wingdings" w:hAnsi="Wingdings" w:hint="default"/>
      </w:rPr>
    </w:lvl>
    <w:lvl w:ilvl="3" w:tplc="04130001">
      <w:start w:val="1"/>
      <w:numFmt w:val="bullet"/>
      <w:lvlText w:val=""/>
      <w:lvlJc w:val="left"/>
      <w:pPr>
        <w:tabs>
          <w:tab w:val="num" w:pos="2520"/>
        </w:tabs>
        <w:ind w:left="2520" w:hanging="360"/>
      </w:pPr>
      <w:rPr>
        <w:rFonts w:ascii="Symbol" w:hAnsi="Symbol" w:hint="default"/>
      </w:rPr>
    </w:lvl>
    <w:lvl w:ilvl="4" w:tplc="04130003">
      <w:start w:val="1"/>
      <w:numFmt w:val="bullet"/>
      <w:lvlText w:val="o"/>
      <w:lvlJc w:val="left"/>
      <w:pPr>
        <w:tabs>
          <w:tab w:val="num" w:pos="3240"/>
        </w:tabs>
        <w:ind w:left="3240" w:hanging="360"/>
      </w:pPr>
      <w:rPr>
        <w:rFonts w:ascii="Courier New" w:hAnsi="Courier New" w:cs="Courier New" w:hint="default"/>
      </w:rPr>
    </w:lvl>
    <w:lvl w:ilvl="5" w:tplc="04130005">
      <w:start w:val="1"/>
      <w:numFmt w:val="bullet"/>
      <w:lvlText w:val=""/>
      <w:lvlJc w:val="left"/>
      <w:pPr>
        <w:tabs>
          <w:tab w:val="num" w:pos="3960"/>
        </w:tabs>
        <w:ind w:left="3960" w:hanging="360"/>
      </w:pPr>
      <w:rPr>
        <w:rFonts w:ascii="Wingdings" w:hAnsi="Wingdings" w:hint="default"/>
      </w:rPr>
    </w:lvl>
    <w:lvl w:ilvl="6" w:tplc="04130001">
      <w:start w:val="1"/>
      <w:numFmt w:val="bullet"/>
      <w:lvlText w:val=""/>
      <w:lvlJc w:val="left"/>
      <w:pPr>
        <w:tabs>
          <w:tab w:val="num" w:pos="4680"/>
        </w:tabs>
        <w:ind w:left="4680" w:hanging="360"/>
      </w:pPr>
      <w:rPr>
        <w:rFonts w:ascii="Symbol" w:hAnsi="Symbol" w:hint="default"/>
      </w:rPr>
    </w:lvl>
    <w:lvl w:ilvl="7" w:tplc="04130003">
      <w:start w:val="1"/>
      <w:numFmt w:val="bullet"/>
      <w:lvlText w:val="o"/>
      <w:lvlJc w:val="left"/>
      <w:pPr>
        <w:tabs>
          <w:tab w:val="num" w:pos="5400"/>
        </w:tabs>
        <w:ind w:left="5400" w:hanging="360"/>
      </w:pPr>
      <w:rPr>
        <w:rFonts w:ascii="Courier New" w:hAnsi="Courier New" w:cs="Courier New" w:hint="default"/>
      </w:rPr>
    </w:lvl>
    <w:lvl w:ilvl="8" w:tplc="04130005">
      <w:start w:val="1"/>
      <w:numFmt w:val="bullet"/>
      <w:lvlText w:val=""/>
      <w:lvlJc w:val="left"/>
      <w:pPr>
        <w:tabs>
          <w:tab w:val="num" w:pos="6120"/>
        </w:tabs>
        <w:ind w:left="6120" w:hanging="360"/>
      </w:pPr>
      <w:rPr>
        <w:rFonts w:ascii="Wingdings" w:hAnsi="Wingdings" w:hint="default"/>
      </w:rPr>
    </w:lvl>
  </w:abstractNum>
  <w:abstractNum w:abstractNumId="23">
    <w:nsid w:val="220266CB"/>
    <w:multiLevelType w:val="hybridMultilevel"/>
    <w:tmpl w:val="41FE0F9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4">
    <w:nsid w:val="2A750F1B"/>
    <w:multiLevelType w:val="hybridMultilevel"/>
    <w:tmpl w:val="CB60DD1E"/>
    <w:lvl w:ilvl="0" w:tplc="F9502AA6">
      <w:start w:val="1"/>
      <w:numFmt w:val="bullet"/>
      <w:lvlText w:val=""/>
      <w:lvlJc w:val="left"/>
      <w:pPr>
        <w:tabs>
          <w:tab w:val="num" w:pos="360"/>
        </w:tabs>
        <w:ind w:left="360" w:hanging="360"/>
      </w:pPr>
      <w:rPr>
        <w:rFonts w:ascii="Symbol" w:hAnsi="Symbol" w:hint="default"/>
        <w:color w:val="auto"/>
      </w:rPr>
    </w:lvl>
    <w:lvl w:ilvl="1" w:tplc="04130003">
      <w:start w:val="1"/>
      <w:numFmt w:val="bullet"/>
      <w:lvlText w:val="o"/>
      <w:lvlJc w:val="left"/>
      <w:pPr>
        <w:tabs>
          <w:tab w:val="num" w:pos="720"/>
        </w:tabs>
        <w:ind w:left="720" w:hanging="360"/>
      </w:pPr>
      <w:rPr>
        <w:rFonts w:ascii="Courier New" w:hAnsi="Courier New" w:cs="Courier New" w:hint="default"/>
      </w:rPr>
    </w:lvl>
    <w:lvl w:ilvl="2" w:tplc="04130005" w:tentative="1">
      <w:start w:val="1"/>
      <w:numFmt w:val="bullet"/>
      <w:lvlText w:val=""/>
      <w:lvlJc w:val="left"/>
      <w:pPr>
        <w:tabs>
          <w:tab w:val="num" w:pos="1440"/>
        </w:tabs>
        <w:ind w:left="1440" w:hanging="360"/>
      </w:pPr>
      <w:rPr>
        <w:rFonts w:ascii="Wingdings" w:hAnsi="Wingdings" w:hint="default"/>
      </w:rPr>
    </w:lvl>
    <w:lvl w:ilvl="3" w:tplc="04130001" w:tentative="1">
      <w:start w:val="1"/>
      <w:numFmt w:val="bullet"/>
      <w:lvlText w:val=""/>
      <w:lvlJc w:val="left"/>
      <w:pPr>
        <w:tabs>
          <w:tab w:val="num" w:pos="2160"/>
        </w:tabs>
        <w:ind w:left="2160" w:hanging="360"/>
      </w:pPr>
      <w:rPr>
        <w:rFonts w:ascii="Symbol" w:hAnsi="Symbol" w:hint="default"/>
      </w:rPr>
    </w:lvl>
    <w:lvl w:ilvl="4" w:tplc="04130003" w:tentative="1">
      <w:start w:val="1"/>
      <w:numFmt w:val="bullet"/>
      <w:lvlText w:val="o"/>
      <w:lvlJc w:val="left"/>
      <w:pPr>
        <w:tabs>
          <w:tab w:val="num" w:pos="2880"/>
        </w:tabs>
        <w:ind w:left="2880" w:hanging="360"/>
      </w:pPr>
      <w:rPr>
        <w:rFonts w:ascii="Courier New" w:hAnsi="Courier New" w:cs="Courier New" w:hint="default"/>
      </w:rPr>
    </w:lvl>
    <w:lvl w:ilvl="5" w:tplc="04130005" w:tentative="1">
      <w:start w:val="1"/>
      <w:numFmt w:val="bullet"/>
      <w:lvlText w:val=""/>
      <w:lvlJc w:val="left"/>
      <w:pPr>
        <w:tabs>
          <w:tab w:val="num" w:pos="3600"/>
        </w:tabs>
        <w:ind w:left="3600" w:hanging="360"/>
      </w:pPr>
      <w:rPr>
        <w:rFonts w:ascii="Wingdings" w:hAnsi="Wingdings" w:hint="default"/>
      </w:rPr>
    </w:lvl>
    <w:lvl w:ilvl="6" w:tplc="04130001" w:tentative="1">
      <w:start w:val="1"/>
      <w:numFmt w:val="bullet"/>
      <w:lvlText w:val=""/>
      <w:lvlJc w:val="left"/>
      <w:pPr>
        <w:tabs>
          <w:tab w:val="num" w:pos="4320"/>
        </w:tabs>
        <w:ind w:left="4320" w:hanging="360"/>
      </w:pPr>
      <w:rPr>
        <w:rFonts w:ascii="Symbol" w:hAnsi="Symbol" w:hint="default"/>
      </w:rPr>
    </w:lvl>
    <w:lvl w:ilvl="7" w:tplc="04130003" w:tentative="1">
      <w:start w:val="1"/>
      <w:numFmt w:val="bullet"/>
      <w:lvlText w:val="o"/>
      <w:lvlJc w:val="left"/>
      <w:pPr>
        <w:tabs>
          <w:tab w:val="num" w:pos="5040"/>
        </w:tabs>
        <w:ind w:left="5040" w:hanging="360"/>
      </w:pPr>
      <w:rPr>
        <w:rFonts w:ascii="Courier New" w:hAnsi="Courier New" w:cs="Courier New" w:hint="default"/>
      </w:rPr>
    </w:lvl>
    <w:lvl w:ilvl="8" w:tplc="04130005" w:tentative="1">
      <w:start w:val="1"/>
      <w:numFmt w:val="bullet"/>
      <w:lvlText w:val=""/>
      <w:lvlJc w:val="left"/>
      <w:pPr>
        <w:tabs>
          <w:tab w:val="num" w:pos="5760"/>
        </w:tabs>
        <w:ind w:left="5760" w:hanging="360"/>
      </w:pPr>
      <w:rPr>
        <w:rFonts w:ascii="Wingdings" w:hAnsi="Wingdings" w:hint="default"/>
      </w:rPr>
    </w:lvl>
  </w:abstractNum>
  <w:abstractNum w:abstractNumId="25">
    <w:nsid w:val="2E7632A1"/>
    <w:multiLevelType w:val="hybridMultilevel"/>
    <w:tmpl w:val="FB42BEA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6">
    <w:nsid w:val="32DE323D"/>
    <w:multiLevelType w:val="hybridMultilevel"/>
    <w:tmpl w:val="325C55A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nsid w:val="35954575"/>
    <w:multiLevelType w:val="hybridMultilevel"/>
    <w:tmpl w:val="DE96AAE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nsid w:val="368C516F"/>
    <w:multiLevelType w:val="hybridMultilevel"/>
    <w:tmpl w:val="CEEAA698"/>
    <w:lvl w:ilvl="0" w:tplc="04130001">
      <w:start w:val="1"/>
      <w:numFmt w:val="bullet"/>
      <w:lvlText w:val=""/>
      <w:lvlJc w:val="left"/>
      <w:pPr>
        <w:tabs>
          <w:tab w:val="num" w:pos="360"/>
        </w:tabs>
        <w:ind w:left="360" w:hanging="360"/>
      </w:pPr>
      <w:rPr>
        <w:rFonts w:ascii="Symbol" w:hAnsi="Symbol" w:hint="default"/>
        <w:color w:val="auto"/>
      </w:rPr>
    </w:lvl>
    <w:lvl w:ilvl="1" w:tplc="04130003">
      <w:start w:val="1"/>
      <w:numFmt w:val="bullet"/>
      <w:lvlText w:val="o"/>
      <w:lvlJc w:val="left"/>
      <w:pPr>
        <w:tabs>
          <w:tab w:val="num" w:pos="720"/>
        </w:tabs>
        <w:ind w:left="720" w:hanging="360"/>
      </w:pPr>
      <w:rPr>
        <w:rFonts w:ascii="Courier New" w:hAnsi="Courier New" w:cs="Courier New" w:hint="default"/>
      </w:rPr>
    </w:lvl>
    <w:lvl w:ilvl="2" w:tplc="04130005">
      <w:start w:val="1"/>
      <w:numFmt w:val="bullet"/>
      <w:lvlText w:val=""/>
      <w:lvlJc w:val="left"/>
      <w:pPr>
        <w:tabs>
          <w:tab w:val="num" w:pos="1440"/>
        </w:tabs>
        <w:ind w:left="1440" w:hanging="360"/>
      </w:pPr>
      <w:rPr>
        <w:rFonts w:ascii="Wingdings" w:hAnsi="Wingdings" w:hint="default"/>
      </w:rPr>
    </w:lvl>
    <w:lvl w:ilvl="3" w:tplc="04130001">
      <w:start w:val="1"/>
      <w:numFmt w:val="bullet"/>
      <w:lvlText w:val=""/>
      <w:lvlJc w:val="left"/>
      <w:pPr>
        <w:tabs>
          <w:tab w:val="num" w:pos="2160"/>
        </w:tabs>
        <w:ind w:left="2160" w:hanging="360"/>
      </w:pPr>
      <w:rPr>
        <w:rFonts w:ascii="Symbol" w:hAnsi="Symbol" w:hint="default"/>
      </w:rPr>
    </w:lvl>
    <w:lvl w:ilvl="4" w:tplc="04130003">
      <w:start w:val="1"/>
      <w:numFmt w:val="bullet"/>
      <w:lvlText w:val="o"/>
      <w:lvlJc w:val="left"/>
      <w:pPr>
        <w:tabs>
          <w:tab w:val="num" w:pos="2880"/>
        </w:tabs>
        <w:ind w:left="2880" w:hanging="360"/>
      </w:pPr>
      <w:rPr>
        <w:rFonts w:ascii="Courier New" w:hAnsi="Courier New" w:cs="Courier New" w:hint="default"/>
      </w:rPr>
    </w:lvl>
    <w:lvl w:ilvl="5" w:tplc="04130005">
      <w:start w:val="1"/>
      <w:numFmt w:val="bullet"/>
      <w:lvlText w:val=""/>
      <w:lvlJc w:val="left"/>
      <w:pPr>
        <w:tabs>
          <w:tab w:val="num" w:pos="3600"/>
        </w:tabs>
        <w:ind w:left="3600" w:hanging="360"/>
      </w:pPr>
      <w:rPr>
        <w:rFonts w:ascii="Wingdings" w:hAnsi="Wingdings" w:hint="default"/>
      </w:rPr>
    </w:lvl>
    <w:lvl w:ilvl="6" w:tplc="04130001">
      <w:start w:val="1"/>
      <w:numFmt w:val="bullet"/>
      <w:lvlText w:val=""/>
      <w:lvlJc w:val="left"/>
      <w:pPr>
        <w:tabs>
          <w:tab w:val="num" w:pos="4320"/>
        </w:tabs>
        <w:ind w:left="4320" w:hanging="360"/>
      </w:pPr>
      <w:rPr>
        <w:rFonts w:ascii="Symbol" w:hAnsi="Symbol" w:hint="default"/>
      </w:rPr>
    </w:lvl>
    <w:lvl w:ilvl="7" w:tplc="04130003">
      <w:start w:val="1"/>
      <w:numFmt w:val="bullet"/>
      <w:lvlText w:val="o"/>
      <w:lvlJc w:val="left"/>
      <w:pPr>
        <w:tabs>
          <w:tab w:val="num" w:pos="5040"/>
        </w:tabs>
        <w:ind w:left="5040" w:hanging="360"/>
      </w:pPr>
      <w:rPr>
        <w:rFonts w:ascii="Courier New" w:hAnsi="Courier New" w:cs="Courier New" w:hint="default"/>
      </w:rPr>
    </w:lvl>
    <w:lvl w:ilvl="8" w:tplc="04130005">
      <w:start w:val="1"/>
      <w:numFmt w:val="bullet"/>
      <w:lvlText w:val=""/>
      <w:lvlJc w:val="left"/>
      <w:pPr>
        <w:tabs>
          <w:tab w:val="num" w:pos="5760"/>
        </w:tabs>
        <w:ind w:left="5760" w:hanging="360"/>
      </w:pPr>
      <w:rPr>
        <w:rFonts w:ascii="Wingdings" w:hAnsi="Wingdings" w:hint="default"/>
      </w:rPr>
    </w:lvl>
  </w:abstractNum>
  <w:abstractNum w:abstractNumId="29">
    <w:nsid w:val="40EA1639"/>
    <w:multiLevelType w:val="hybridMultilevel"/>
    <w:tmpl w:val="72AE131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0">
    <w:nsid w:val="41E831F2"/>
    <w:multiLevelType w:val="hybridMultilevel"/>
    <w:tmpl w:val="93967658"/>
    <w:lvl w:ilvl="0" w:tplc="04130001">
      <w:start w:val="1"/>
      <w:numFmt w:val="bullet"/>
      <w:lvlText w:val=""/>
      <w:lvlJc w:val="left"/>
      <w:pPr>
        <w:ind w:left="376" w:hanging="360"/>
      </w:pPr>
      <w:rPr>
        <w:rFonts w:ascii="Symbol" w:hAnsi="Symbol" w:hint="default"/>
      </w:rPr>
    </w:lvl>
    <w:lvl w:ilvl="1" w:tplc="04130003" w:tentative="1">
      <w:start w:val="1"/>
      <w:numFmt w:val="bullet"/>
      <w:lvlText w:val="o"/>
      <w:lvlJc w:val="left"/>
      <w:pPr>
        <w:ind w:left="1096" w:hanging="360"/>
      </w:pPr>
      <w:rPr>
        <w:rFonts w:ascii="Courier New" w:hAnsi="Courier New" w:cs="Courier New" w:hint="default"/>
      </w:rPr>
    </w:lvl>
    <w:lvl w:ilvl="2" w:tplc="04130005" w:tentative="1">
      <w:start w:val="1"/>
      <w:numFmt w:val="bullet"/>
      <w:lvlText w:val=""/>
      <w:lvlJc w:val="left"/>
      <w:pPr>
        <w:ind w:left="1816" w:hanging="360"/>
      </w:pPr>
      <w:rPr>
        <w:rFonts w:ascii="Wingdings" w:hAnsi="Wingdings" w:hint="default"/>
      </w:rPr>
    </w:lvl>
    <w:lvl w:ilvl="3" w:tplc="04130001" w:tentative="1">
      <w:start w:val="1"/>
      <w:numFmt w:val="bullet"/>
      <w:lvlText w:val=""/>
      <w:lvlJc w:val="left"/>
      <w:pPr>
        <w:ind w:left="2536" w:hanging="360"/>
      </w:pPr>
      <w:rPr>
        <w:rFonts w:ascii="Symbol" w:hAnsi="Symbol" w:hint="default"/>
      </w:rPr>
    </w:lvl>
    <w:lvl w:ilvl="4" w:tplc="04130003" w:tentative="1">
      <w:start w:val="1"/>
      <w:numFmt w:val="bullet"/>
      <w:lvlText w:val="o"/>
      <w:lvlJc w:val="left"/>
      <w:pPr>
        <w:ind w:left="3256" w:hanging="360"/>
      </w:pPr>
      <w:rPr>
        <w:rFonts w:ascii="Courier New" w:hAnsi="Courier New" w:cs="Courier New" w:hint="default"/>
      </w:rPr>
    </w:lvl>
    <w:lvl w:ilvl="5" w:tplc="04130005" w:tentative="1">
      <w:start w:val="1"/>
      <w:numFmt w:val="bullet"/>
      <w:lvlText w:val=""/>
      <w:lvlJc w:val="left"/>
      <w:pPr>
        <w:ind w:left="3976" w:hanging="360"/>
      </w:pPr>
      <w:rPr>
        <w:rFonts w:ascii="Wingdings" w:hAnsi="Wingdings" w:hint="default"/>
      </w:rPr>
    </w:lvl>
    <w:lvl w:ilvl="6" w:tplc="04130001" w:tentative="1">
      <w:start w:val="1"/>
      <w:numFmt w:val="bullet"/>
      <w:lvlText w:val=""/>
      <w:lvlJc w:val="left"/>
      <w:pPr>
        <w:ind w:left="4696" w:hanging="360"/>
      </w:pPr>
      <w:rPr>
        <w:rFonts w:ascii="Symbol" w:hAnsi="Symbol" w:hint="default"/>
      </w:rPr>
    </w:lvl>
    <w:lvl w:ilvl="7" w:tplc="04130003" w:tentative="1">
      <w:start w:val="1"/>
      <w:numFmt w:val="bullet"/>
      <w:lvlText w:val="o"/>
      <w:lvlJc w:val="left"/>
      <w:pPr>
        <w:ind w:left="5416" w:hanging="360"/>
      </w:pPr>
      <w:rPr>
        <w:rFonts w:ascii="Courier New" w:hAnsi="Courier New" w:cs="Courier New" w:hint="default"/>
      </w:rPr>
    </w:lvl>
    <w:lvl w:ilvl="8" w:tplc="04130005" w:tentative="1">
      <w:start w:val="1"/>
      <w:numFmt w:val="bullet"/>
      <w:lvlText w:val=""/>
      <w:lvlJc w:val="left"/>
      <w:pPr>
        <w:ind w:left="6136" w:hanging="360"/>
      </w:pPr>
      <w:rPr>
        <w:rFonts w:ascii="Wingdings" w:hAnsi="Wingdings" w:hint="default"/>
      </w:rPr>
    </w:lvl>
  </w:abstractNum>
  <w:abstractNum w:abstractNumId="31">
    <w:nsid w:val="42894BE4"/>
    <w:multiLevelType w:val="hybridMultilevel"/>
    <w:tmpl w:val="CA3027B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2">
    <w:nsid w:val="46404987"/>
    <w:multiLevelType w:val="hybridMultilevel"/>
    <w:tmpl w:val="26F4BEA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3">
    <w:nsid w:val="483C7324"/>
    <w:multiLevelType w:val="hybridMultilevel"/>
    <w:tmpl w:val="520ACA90"/>
    <w:lvl w:ilvl="0" w:tplc="A7E80EFE">
      <w:start w:val="1"/>
      <w:numFmt w:val="decimal"/>
      <w:lvlText w:val="%1."/>
      <w:lvlJc w:val="left"/>
      <w:pPr>
        <w:ind w:left="360" w:hanging="360"/>
      </w:pPr>
      <w:rPr>
        <w:lang w:val="nl"/>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4">
    <w:nsid w:val="518F32B0"/>
    <w:multiLevelType w:val="hybridMultilevel"/>
    <w:tmpl w:val="94249018"/>
    <w:lvl w:ilvl="0" w:tplc="F9502AA6">
      <w:start w:val="1"/>
      <w:numFmt w:val="bullet"/>
      <w:lvlText w:val=""/>
      <w:lvlJc w:val="left"/>
      <w:pPr>
        <w:tabs>
          <w:tab w:val="num" w:pos="360"/>
        </w:tabs>
        <w:ind w:left="360" w:hanging="360"/>
      </w:pPr>
      <w:rPr>
        <w:rFonts w:ascii="Symbol" w:hAnsi="Symbol" w:hint="default"/>
        <w:color w:val="auto"/>
      </w:rPr>
    </w:lvl>
    <w:lvl w:ilvl="1" w:tplc="04130003">
      <w:start w:val="1"/>
      <w:numFmt w:val="bullet"/>
      <w:lvlText w:val="o"/>
      <w:lvlJc w:val="left"/>
      <w:pPr>
        <w:tabs>
          <w:tab w:val="num" w:pos="720"/>
        </w:tabs>
        <w:ind w:left="720" w:hanging="360"/>
      </w:pPr>
      <w:rPr>
        <w:rFonts w:ascii="Courier New" w:hAnsi="Courier New" w:cs="Courier New" w:hint="default"/>
      </w:rPr>
    </w:lvl>
    <w:lvl w:ilvl="2" w:tplc="04130005" w:tentative="1">
      <w:start w:val="1"/>
      <w:numFmt w:val="bullet"/>
      <w:lvlText w:val=""/>
      <w:lvlJc w:val="left"/>
      <w:pPr>
        <w:tabs>
          <w:tab w:val="num" w:pos="1440"/>
        </w:tabs>
        <w:ind w:left="1440" w:hanging="360"/>
      </w:pPr>
      <w:rPr>
        <w:rFonts w:ascii="Wingdings" w:hAnsi="Wingdings" w:hint="default"/>
      </w:rPr>
    </w:lvl>
    <w:lvl w:ilvl="3" w:tplc="04130001" w:tentative="1">
      <w:start w:val="1"/>
      <w:numFmt w:val="bullet"/>
      <w:lvlText w:val=""/>
      <w:lvlJc w:val="left"/>
      <w:pPr>
        <w:tabs>
          <w:tab w:val="num" w:pos="2160"/>
        </w:tabs>
        <w:ind w:left="2160" w:hanging="360"/>
      </w:pPr>
      <w:rPr>
        <w:rFonts w:ascii="Symbol" w:hAnsi="Symbol" w:hint="default"/>
      </w:rPr>
    </w:lvl>
    <w:lvl w:ilvl="4" w:tplc="04130003" w:tentative="1">
      <w:start w:val="1"/>
      <w:numFmt w:val="bullet"/>
      <w:lvlText w:val="o"/>
      <w:lvlJc w:val="left"/>
      <w:pPr>
        <w:tabs>
          <w:tab w:val="num" w:pos="2880"/>
        </w:tabs>
        <w:ind w:left="2880" w:hanging="360"/>
      </w:pPr>
      <w:rPr>
        <w:rFonts w:ascii="Courier New" w:hAnsi="Courier New" w:cs="Courier New" w:hint="default"/>
      </w:rPr>
    </w:lvl>
    <w:lvl w:ilvl="5" w:tplc="04130005" w:tentative="1">
      <w:start w:val="1"/>
      <w:numFmt w:val="bullet"/>
      <w:lvlText w:val=""/>
      <w:lvlJc w:val="left"/>
      <w:pPr>
        <w:tabs>
          <w:tab w:val="num" w:pos="3600"/>
        </w:tabs>
        <w:ind w:left="3600" w:hanging="360"/>
      </w:pPr>
      <w:rPr>
        <w:rFonts w:ascii="Wingdings" w:hAnsi="Wingdings" w:hint="default"/>
      </w:rPr>
    </w:lvl>
    <w:lvl w:ilvl="6" w:tplc="04130001" w:tentative="1">
      <w:start w:val="1"/>
      <w:numFmt w:val="bullet"/>
      <w:lvlText w:val=""/>
      <w:lvlJc w:val="left"/>
      <w:pPr>
        <w:tabs>
          <w:tab w:val="num" w:pos="4320"/>
        </w:tabs>
        <w:ind w:left="4320" w:hanging="360"/>
      </w:pPr>
      <w:rPr>
        <w:rFonts w:ascii="Symbol" w:hAnsi="Symbol" w:hint="default"/>
      </w:rPr>
    </w:lvl>
    <w:lvl w:ilvl="7" w:tplc="04130003" w:tentative="1">
      <w:start w:val="1"/>
      <w:numFmt w:val="bullet"/>
      <w:lvlText w:val="o"/>
      <w:lvlJc w:val="left"/>
      <w:pPr>
        <w:tabs>
          <w:tab w:val="num" w:pos="5040"/>
        </w:tabs>
        <w:ind w:left="5040" w:hanging="360"/>
      </w:pPr>
      <w:rPr>
        <w:rFonts w:ascii="Courier New" w:hAnsi="Courier New" w:cs="Courier New" w:hint="default"/>
      </w:rPr>
    </w:lvl>
    <w:lvl w:ilvl="8" w:tplc="04130005" w:tentative="1">
      <w:start w:val="1"/>
      <w:numFmt w:val="bullet"/>
      <w:lvlText w:val=""/>
      <w:lvlJc w:val="left"/>
      <w:pPr>
        <w:tabs>
          <w:tab w:val="num" w:pos="5760"/>
        </w:tabs>
        <w:ind w:left="5760" w:hanging="360"/>
      </w:pPr>
      <w:rPr>
        <w:rFonts w:ascii="Wingdings" w:hAnsi="Wingdings" w:hint="default"/>
      </w:rPr>
    </w:lvl>
  </w:abstractNum>
  <w:abstractNum w:abstractNumId="35">
    <w:nsid w:val="51B13762"/>
    <w:multiLevelType w:val="hybridMultilevel"/>
    <w:tmpl w:val="BC0A6E0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6">
    <w:nsid w:val="537571E2"/>
    <w:multiLevelType w:val="hybridMultilevel"/>
    <w:tmpl w:val="5AA86DB0"/>
    <w:lvl w:ilvl="0" w:tplc="04130001">
      <w:start w:val="1"/>
      <w:numFmt w:val="bullet"/>
      <w:lvlText w:val=""/>
      <w:lvlJc w:val="left"/>
      <w:pPr>
        <w:tabs>
          <w:tab w:val="num" w:pos="360"/>
        </w:tabs>
        <w:ind w:left="360" w:hanging="360"/>
      </w:pPr>
      <w:rPr>
        <w:rFonts w:ascii="Symbol" w:hAnsi="Symbol" w:hint="default"/>
        <w:color w:val="auto"/>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7">
    <w:nsid w:val="55A435EC"/>
    <w:multiLevelType w:val="hybridMultilevel"/>
    <w:tmpl w:val="D64A8492"/>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38">
    <w:nsid w:val="57B91CD3"/>
    <w:multiLevelType w:val="hybridMultilevel"/>
    <w:tmpl w:val="F886DE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9">
    <w:nsid w:val="59514EB2"/>
    <w:multiLevelType w:val="hybridMultilevel"/>
    <w:tmpl w:val="B20051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nsid w:val="5ADA27DF"/>
    <w:multiLevelType w:val="hybridMultilevel"/>
    <w:tmpl w:val="8C46E25C"/>
    <w:lvl w:ilvl="0" w:tplc="D9088F26">
      <w:start w:val="1"/>
      <w:numFmt w:val="bullet"/>
      <w:lvlText w:val=""/>
      <w:lvlJc w:val="left"/>
      <w:pPr>
        <w:tabs>
          <w:tab w:val="num" w:pos="360"/>
        </w:tabs>
        <w:ind w:left="360" w:hanging="360"/>
      </w:pPr>
      <w:rPr>
        <w:rFonts w:ascii="Symbol" w:hAnsi="Symbol" w:hint="default"/>
        <w:color w:val="auto"/>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1">
    <w:nsid w:val="5BE23C92"/>
    <w:multiLevelType w:val="hybridMultilevel"/>
    <w:tmpl w:val="F4805CF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2">
    <w:nsid w:val="648175F4"/>
    <w:multiLevelType w:val="hybridMultilevel"/>
    <w:tmpl w:val="C1B030F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3">
    <w:nsid w:val="64AD1A6D"/>
    <w:multiLevelType w:val="hybridMultilevel"/>
    <w:tmpl w:val="1600672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nsid w:val="69B6362C"/>
    <w:multiLevelType w:val="hybridMultilevel"/>
    <w:tmpl w:val="CF103FA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5">
    <w:nsid w:val="6CA004EA"/>
    <w:multiLevelType w:val="hybridMultilevel"/>
    <w:tmpl w:val="82F2E7E8"/>
    <w:lvl w:ilvl="0" w:tplc="6E0E7366">
      <w:start w:val="1"/>
      <w:numFmt w:val="bullet"/>
      <w:lvlText w:val="•"/>
      <w:lvlJc w:val="left"/>
      <w:pPr>
        <w:tabs>
          <w:tab w:val="num" w:pos="720"/>
        </w:tabs>
        <w:ind w:left="720" w:hanging="360"/>
      </w:pPr>
      <w:rPr>
        <w:rFonts w:ascii="Arial" w:hAnsi="Arial" w:hint="default"/>
      </w:rPr>
    </w:lvl>
    <w:lvl w:ilvl="1" w:tplc="A6EE756A" w:tentative="1">
      <w:start w:val="1"/>
      <w:numFmt w:val="bullet"/>
      <w:lvlText w:val="•"/>
      <w:lvlJc w:val="left"/>
      <w:pPr>
        <w:tabs>
          <w:tab w:val="num" w:pos="1440"/>
        </w:tabs>
        <w:ind w:left="1440" w:hanging="360"/>
      </w:pPr>
      <w:rPr>
        <w:rFonts w:ascii="Arial" w:hAnsi="Arial" w:hint="default"/>
      </w:rPr>
    </w:lvl>
    <w:lvl w:ilvl="2" w:tplc="BF327488" w:tentative="1">
      <w:start w:val="1"/>
      <w:numFmt w:val="bullet"/>
      <w:lvlText w:val="•"/>
      <w:lvlJc w:val="left"/>
      <w:pPr>
        <w:tabs>
          <w:tab w:val="num" w:pos="2160"/>
        </w:tabs>
        <w:ind w:left="2160" w:hanging="360"/>
      </w:pPr>
      <w:rPr>
        <w:rFonts w:ascii="Arial" w:hAnsi="Arial" w:hint="default"/>
      </w:rPr>
    </w:lvl>
    <w:lvl w:ilvl="3" w:tplc="FEBAC87E" w:tentative="1">
      <w:start w:val="1"/>
      <w:numFmt w:val="bullet"/>
      <w:lvlText w:val="•"/>
      <w:lvlJc w:val="left"/>
      <w:pPr>
        <w:tabs>
          <w:tab w:val="num" w:pos="2880"/>
        </w:tabs>
        <w:ind w:left="2880" w:hanging="360"/>
      </w:pPr>
      <w:rPr>
        <w:rFonts w:ascii="Arial" w:hAnsi="Arial" w:hint="default"/>
      </w:rPr>
    </w:lvl>
    <w:lvl w:ilvl="4" w:tplc="38CAFA2C" w:tentative="1">
      <w:start w:val="1"/>
      <w:numFmt w:val="bullet"/>
      <w:lvlText w:val="•"/>
      <w:lvlJc w:val="left"/>
      <w:pPr>
        <w:tabs>
          <w:tab w:val="num" w:pos="3600"/>
        </w:tabs>
        <w:ind w:left="3600" w:hanging="360"/>
      </w:pPr>
      <w:rPr>
        <w:rFonts w:ascii="Arial" w:hAnsi="Arial" w:hint="default"/>
      </w:rPr>
    </w:lvl>
    <w:lvl w:ilvl="5" w:tplc="EDCA2340" w:tentative="1">
      <w:start w:val="1"/>
      <w:numFmt w:val="bullet"/>
      <w:lvlText w:val="•"/>
      <w:lvlJc w:val="left"/>
      <w:pPr>
        <w:tabs>
          <w:tab w:val="num" w:pos="4320"/>
        </w:tabs>
        <w:ind w:left="4320" w:hanging="360"/>
      </w:pPr>
      <w:rPr>
        <w:rFonts w:ascii="Arial" w:hAnsi="Arial" w:hint="default"/>
      </w:rPr>
    </w:lvl>
    <w:lvl w:ilvl="6" w:tplc="C98ECCF0" w:tentative="1">
      <w:start w:val="1"/>
      <w:numFmt w:val="bullet"/>
      <w:lvlText w:val="•"/>
      <w:lvlJc w:val="left"/>
      <w:pPr>
        <w:tabs>
          <w:tab w:val="num" w:pos="5040"/>
        </w:tabs>
        <w:ind w:left="5040" w:hanging="360"/>
      </w:pPr>
      <w:rPr>
        <w:rFonts w:ascii="Arial" w:hAnsi="Arial" w:hint="default"/>
      </w:rPr>
    </w:lvl>
    <w:lvl w:ilvl="7" w:tplc="AF027CA2" w:tentative="1">
      <w:start w:val="1"/>
      <w:numFmt w:val="bullet"/>
      <w:lvlText w:val="•"/>
      <w:lvlJc w:val="left"/>
      <w:pPr>
        <w:tabs>
          <w:tab w:val="num" w:pos="5760"/>
        </w:tabs>
        <w:ind w:left="5760" w:hanging="360"/>
      </w:pPr>
      <w:rPr>
        <w:rFonts w:ascii="Arial" w:hAnsi="Arial" w:hint="default"/>
      </w:rPr>
    </w:lvl>
    <w:lvl w:ilvl="8" w:tplc="C97AEFE2" w:tentative="1">
      <w:start w:val="1"/>
      <w:numFmt w:val="bullet"/>
      <w:lvlText w:val="•"/>
      <w:lvlJc w:val="left"/>
      <w:pPr>
        <w:tabs>
          <w:tab w:val="num" w:pos="6480"/>
        </w:tabs>
        <w:ind w:left="6480" w:hanging="360"/>
      </w:pPr>
      <w:rPr>
        <w:rFonts w:ascii="Arial" w:hAnsi="Arial" w:hint="default"/>
      </w:rPr>
    </w:lvl>
  </w:abstractNum>
  <w:abstractNum w:abstractNumId="46">
    <w:nsid w:val="6DC72F18"/>
    <w:multiLevelType w:val="hybridMultilevel"/>
    <w:tmpl w:val="CBB68866"/>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7">
    <w:nsid w:val="6DF47446"/>
    <w:multiLevelType w:val="multilevel"/>
    <w:tmpl w:val="0A9C68E8"/>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8">
    <w:nsid w:val="74052A36"/>
    <w:multiLevelType w:val="hybridMultilevel"/>
    <w:tmpl w:val="13A6085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9">
    <w:nsid w:val="7B7753DC"/>
    <w:multiLevelType w:val="hybridMultilevel"/>
    <w:tmpl w:val="F11C60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nsid w:val="7E100D5C"/>
    <w:multiLevelType w:val="hybridMultilevel"/>
    <w:tmpl w:val="62E45ED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47"/>
  </w:num>
  <w:num w:numId="4">
    <w:abstractNumId w:val="15"/>
  </w:num>
  <w:num w:numId="5">
    <w:abstractNumId w:val="21"/>
  </w:num>
  <w:num w:numId="6">
    <w:abstractNumId w:val="26"/>
  </w:num>
  <w:num w:numId="7">
    <w:abstractNumId w:val="43"/>
  </w:num>
  <w:num w:numId="8">
    <w:abstractNumId w:val="34"/>
  </w:num>
  <w:num w:numId="9">
    <w:abstractNumId w:val="24"/>
  </w:num>
  <w:num w:numId="10">
    <w:abstractNumId w:val="28"/>
  </w:num>
  <w:num w:numId="11">
    <w:abstractNumId w:val="22"/>
  </w:num>
  <w:num w:numId="12">
    <w:abstractNumId w:val="17"/>
  </w:num>
  <w:num w:numId="13">
    <w:abstractNumId w:val="36"/>
  </w:num>
  <w:num w:numId="14">
    <w:abstractNumId w:val="37"/>
  </w:num>
  <w:num w:numId="15">
    <w:abstractNumId w:val="16"/>
  </w:num>
  <w:num w:numId="16">
    <w:abstractNumId w:val="46"/>
  </w:num>
  <w:num w:numId="17">
    <w:abstractNumId w:val="31"/>
  </w:num>
  <w:num w:numId="18">
    <w:abstractNumId w:val="40"/>
  </w:num>
  <w:num w:numId="19">
    <w:abstractNumId w:val="18"/>
  </w:num>
  <w:num w:numId="20">
    <w:abstractNumId w:val="32"/>
  </w:num>
  <w:num w:numId="21">
    <w:abstractNumId w:val="27"/>
  </w:num>
  <w:num w:numId="22">
    <w:abstractNumId w:val="44"/>
  </w:num>
  <w:num w:numId="23">
    <w:abstractNumId w:val="23"/>
  </w:num>
  <w:num w:numId="24">
    <w:abstractNumId w:val="14"/>
  </w:num>
  <w:num w:numId="25">
    <w:abstractNumId w:val="35"/>
  </w:num>
  <w:num w:numId="26">
    <w:abstractNumId w:val="30"/>
  </w:num>
  <w:num w:numId="27">
    <w:abstractNumId w:val="33"/>
  </w:num>
  <w:num w:numId="28">
    <w:abstractNumId w:val="50"/>
  </w:num>
  <w:num w:numId="29">
    <w:abstractNumId w:val="49"/>
  </w:num>
  <w:num w:numId="30">
    <w:abstractNumId w:val="39"/>
  </w:num>
  <w:num w:numId="31">
    <w:abstractNumId w:val="41"/>
  </w:num>
  <w:num w:numId="32">
    <w:abstractNumId w:val="19"/>
  </w:num>
  <w:num w:numId="33">
    <w:abstractNumId w:val="42"/>
  </w:num>
  <w:num w:numId="34">
    <w:abstractNumId w:val="25"/>
  </w:num>
  <w:num w:numId="35">
    <w:abstractNumId w:val="48"/>
  </w:num>
  <w:num w:numId="36">
    <w:abstractNumId w:val="29"/>
  </w:num>
  <w:num w:numId="37">
    <w:abstractNumId w:val="45"/>
  </w:num>
  <w:num w:numId="38">
    <w:abstractNumId w:val="38"/>
  </w:num>
  <w:num w:numId="39">
    <w:abstractNumId w:val="20"/>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729"/>
  <w:hyphenationZone w:val="425"/>
  <w:drawingGridHorizontalSpacing w:val="10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E820C7"/>
    <w:rsid w:val="00000F6E"/>
    <w:rsid w:val="000118C5"/>
    <w:rsid w:val="00011C8B"/>
    <w:rsid w:val="00011D83"/>
    <w:rsid w:val="00013712"/>
    <w:rsid w:val="000261C0"/>
    <w:rsid w:val="00030D52"/>
    <w:rsid w:val="00034144"/>
    <w:rsid w:val="00043642"/>
    <w:rsid w:val="00052B0D"/>
    <w:rsid w:val="00052B49"/>
    <w:rsid w:val="00054746"/>
    <w:rsid w:val="00056C6D"/>
    <w:rsid w:val="00061922"/>
    <w:rsid w:val="00062269"/>
    <w:rsid w:val="00071457"/>
    <w:rsid w:val="00072CDB"/>
    <w:rsid w:val="000736B0"/>
    <w:rsid w:val="00073EE4"/>
    <w:rsid w:val="00077E8B"/>
    <w:rsid w:val="00081334"/>
    <w:rsid w:val="00090A8C"/>
    <w:rsid w:val="00097D07"/>
    <w:rsid w:val="000A5DF4"/>
    <w:rsid w:val="000A6D16"/>
    <w:rsid w:val="000B7F3E"/>
    <w:rsid w:val="000C353D"/>
    <w:rsid w:val="000C401D"/>
    <w:rsid w:val="000C6B07"/>
    <w:rsid w:val="000E61F4"/>
    <w:rsid w:val="000F1232"/>
    <w:rsid w:val="000F1778"/>
    <w:rsid w:val="000F6EA7"/>
    <w:rsid w:val="0010144E"/>
    <w:rsid w:val="00103A22"/>
    <w:rsid w:val="00106BA0"/>
    <w:rsid w:val="00113939"/>
    <w:rsid w:val="0012186D"/>
    <w:rsid w:val="00121C5B"/>
    <w:rsid w:val="0012216D"/>
    <w:rsid w:val="001264E8"/>
    <w:rsid w:val="001308AB"/>
    <w:rsid w:val="00140D3D"/>
    <w:rsid w:val="0014151F"/>
    <w:rsid w:val="00142B5A"/>
    <w:rsid w:val="0014364F"/>
    <w:rsid w:val="00147A9C"/>
    <w:rsid w:val="00150DF6"/>
    <w:rsid w:val="00151F42"/>
    <w:rsid w:val="00152D48"/>
    <w:rsid w:val="00156FBC"/>
    <w:rsid w:val="0016181A"/>
    <w:rsid w:val="00161951"/>
    <w:rsid w:val="00163654"/>
    <w:rsid w:val="0017023A"/>
    <w:rsid w:val="001703CF"/>
    <w:rsid w:val="0017691B"/>
    <w:rsid w:val="00176D5C"/>
    <w:rsid w:val="00181FCB"/>
    <w:rsid w:val="00187FE7"/>
    <w:rsid w:val="00195408"/>
    <w:rsid w:val="00197916"/>
    <w:rsid w:val="001A0846"/>
    <w:rsid w:val="001A0CE0"/>
    <w:rsid w:val="001A29C3"/>
    <w:rsid w:val="001A7AB5"/>
    <w:rsid w:val="001B0FDB"/>
    <w:rsid w:val="001B34CF"/>
    <w:rsid w:val="001B73FF"/>
    <w:rsid w:val="001C2AE4"/>
    <w:rsid w:val="001C4005"/>
    <w:rsid w:val="001C4937"/>
    <w:rsid w:val="001C56DC"/>
    <w:rsid w:val="001D02AB"/>
    <w:rsid w:val="001D532F"/>
    <w:rsid w:val="001D6F59"/>
    <w:rsid w:val="001D7E96"/>
    <w:rsid w:val="001E1583"/>
    <w:rsid w:val="001E2D7C"/>
    <w:rsid w:val="001F2998"/>
    <w:rsid w:val="001F36C1"/>
    <w:rsid w:val="0020400F"/>
    <w:rsid w:val="002126AF"/>
    <w:rsid w:val="00215E05"/>
    <w:rsid w:val="00216402"/>
    <w:rsid w:val="00216B88"/>
    <w:rsid w:val="002301AF"/>
    <w:rsid w:val="00231F55"/>
    <w:rsid w:val="00232D2B"/>
    <w:rsid w:val="00233393"/>
    <w:rsid w:val="00233E5E"/>
    <w:rsid w:val="00235671"/>
    <w:rsid w:val="002365FD"/>
    <w:rsid w:val="0023726F"/>
    <w:rsid w:val="0023777D"/>
    <w:rsid w:val="00240956"/>
    <w:rsid w:val="002428E1"/>
    <w:rsid w:val="002455EC"/>
    <w:rsid w:val="00251381"/>
    <w:rsid w:val="00251531"/>
    <w:rsid w:val="00252671"/>
    <w:rsid w:val="00252995"/>
    <w:rsid w:val="0025388D"/>
    <w:rsid w:val="002542DF"/>
    <w:rsid w:val="00254E7A"/>
    <w:rsid w:val="0025586A"/>
    <w:rsid w:val="00257583"/>
    <w:rsid w:val="00264419"/>
    <w:rsid w:val="002665DD"/>
    <w:rsid w:val="00271308"/>
    <w:rsid w:val="0027512A"/>
    <w:rsid w:val="002775A2"/>
    <w:rsid w:val="00280EF4"/>
    <w:rsid w:val="002875DB"/>
    <w:rsid w:val="00294C06"/>
    <w:rsid w:val="0029569D"/>
    <w:rsid w:val="002973F1"/>
    <w:rsid w:val="002A2BAF"/>
    <w:rsid w:val="002A498F"/>
    <w:rsid w:val="002A56D0"/>
    <w:rsid w:val="002A5C86"/>
    <w:rsid w:val="002B32A5"/>
    <w:rsid w:val="002C0F56"/>
    <w:rsid w:val="002C39DE"/>
    <w:rsid w:val="002C4774"/>
    <w:rsid w:val="002C4962"/>
    <w:rsid w:val="002C6321"/>
    <w:rsid w:val="002C7D25"/>
    <w:rsid w:val="002D19F0"/>
    <w:rsid w:val="002D3D22"/>
    <w:rsid w:val="002D5057"/>
    <w:rsid w:val="002D5622"/>
    <w:rsid w:val="002E5A2D"/>
    <w:rsid w:val="002F0D78"/>
    <w:rsid w:val="002F272F"/>
    <w:rsid w:val="002F4248"/>
    <w:rsid w:val="002F45B9"/>
    <w:rsid w:val="002F4DD3"/>
    <w:rsid w:val="00310593"/>
    <w:rsid w:val="00310F54"/>
    <w:rsid w:val="00316E3C"/>
    <w:rsid w:val="00317E13"/>
    <w:rsid w:val="00321370"/>
    <w:rsid w:val="0032298E"/>
    <w:rsid w:val="00322D36"/>
    <w:rsid w:val="00327018"/>
    <w:rsid w:val="003274F5"/>
    <w:rsid w:val="0033514C"/>
    <w:rsid w:val="00340106"/>
    <w:rsid w:val="00341C9C"/>
    <w:rsid w:val="00343956"/>
    <w:rsid w:val="003457AE"/>
    <w:rsid w:val="003463BA"/>
    <w:rsid w:val="00347F69"/>
    <w:rsid w:val="003524C9"/>
    <w:rsid w:val="00353DF7"/>
    <w:rsid w:val="003570A8"/>
    <w:rsid w:val="0036293C"/>
    <w:rsid w:val="00363A6B"/>
    <w:rsid w:val="00371FD8"/>
    <w:rsid w:val="0037412C"/>
    <w:rsid w:val="0038123F"/>
    <w:rsid w:val="003830DE"/>
    <w:rsid w:val="00396284"/>
    <w:rsid w:val="003A4818"/>
    <w:rsid w:val="003A6225"/>
    <w:rsid w:val="003B0641"/>
    <w:rsid w:val="003B11CF"/>
    <w:rsid w:val="003B27CA"/>
    <w:rsid w:val="003B2BAD"/>
    <w:rsid w:val="003B6F9A"/>
    <w:rsid w:val="003C4FD2"/>
    <w:rsid w:val="003D11E9"/>
    <w:rsid w:val="003D4136"/>
    <w:rsid w:val="003D548D"/>
    <w:rsid w:val="003D68C8"/>
    <w:rsid w:val="003E1A80"/>
    <w:rsid w:val="003E2453"/>
    <w:rsid w:val="003E4B3D"/>
    <w:rsid w:val="003E4CDF"/>
    <w:rsid w:val="003E7491"/>
    <w:rsid w:val="003F0669"/>
    <w:rsid w:val="003F2557"/>
    <w:rsid w:val="003F5B32"/>
    <w:rsid w:val="003F78DF"/>
    <w:rsid w:val="003F7B2D"/>
    <w:rsid w:val="00404EEB"/>
    <w:rsid w:val="00413E0A"/>
    <w:rsid w:val="00414D6B"/>
    <w:rsid w:val="00415934"/>
    <w:rsid w:val="00417F76"/>
    <w:rsid w:val="00420202"/>
    <w:rsid w:val="00422A86"/>
    <w:rsid w:val="0042452F"/>
    <w:rsid w:val="00427F5D"/>
    <w:rsid w:val="00431058"/>
    <w:rsid w:val="00432302"/>
    <w:rsid w:val="004335F6"/>
    <w:rsid w:val="00433BBF"/>
    <w:rsid w:val="00436F01"/>
    <w:rsid w:val="00440D38"/>
    <w:rsid w:val="00443550"/>
    <w:rsid w:val="004445A2"/>
    <w:rsid w:val="00455BFD"/>
    <w:rsid w:val="0045662B"/>
    <w:rsid w:val="004572B4"/>
    <w:rsid w:val="00460223"/>
    <w:rsid w:val="00472D1E"/>
    <w:rsid w:val="004730BB"/>
    <w:rsid w:val="00474D0A"/>
    <w:rsid w:val="00475613"/>
    <w:rsid w:val="00486BFD"/>
    <w:rsid w:val="004935CA"/>
    <w:rsid w:val="004A1E94"/>
    <w:rsid w:val="004A2E91"/>
    <w:rsid w:val="004A38A7"/>
    <w:rsid w:val="004C2A64"/>
    <w:rsid w:val="004C4B16"/>
    <w:rsid w:val="004C52BA"/>
    <w:rsid w:val="004D2A41"/>
    <w:rsid w:val="004D49B9"/>
    <w:rsid w:val="004D6E62"/>
    <w:rsid w:val="004D75C8"/>
    <w:rsid w:val="004E0119"/>
    <w:rsid w:val="004E0F28"/>
    <w:rsid w:val="004E0FBE"/>
    <w:rsid w:val="004E353C"/>
    <w:rsid w:val="004E5673"/>
    <w:rsid w:val="004E6755"/>
    <w:rsid w:val="004E77E8"/>
    <w:rsid w:val="004F4555"/>
    <w:rsid w:val="00521B37"/>
    <w:rsid w:val="005259D0"/>
    <w:rsid w:val="0052651C"/>
    <w:rsid w:val="005265EF"/>
    <w:rsid w:val="00530279"/>
    <w:rsid w:val="00535D7F"/>
    <w:rsid w:val="00540475"/>
    <w:rsid w:val="00540FAA"/>
    <w:rsid w:val="00542CBA"/>
    <w:rsid w:val="00546549"/>
    <w:rsid w:val="00547928"/>
    <w:rsid w:val="00550022"/>
    <w:rsid w:val="00551FA1"/>
    <w:rsid w:val="00560247"/>
    <w:rsid w:val="00565586"/>
    <w:rsid w:val="00566D0D"/>
    <w:rsid w:val="00566ED2"/>
    <w:rsid w:val="00567A9A"/>
    <w:rsid w:val="00584158"/>
    <w:rsid w:val="005876A6"/>
    <w:rsid w:val="005879B7"/>
    <w:rsid w:val="00592413"/>
    <w:rsid w:val="00592853"/>
    <w:rsid w:val="0059310D"/>
    <w:rsid w:val="00597121"/>
    <w:rsid w:val="005A1F24"/>
    <w:rsid w:val="005B45ED"/>
    <w:rsid w:val="005C14A3"/>
    <w:rsid w:val="005C234D"/>
    <w:rsid w:val="005C5D68"/>
    <w:rsid w:val="005C6A14"/>
    <w:rsid w:val="005D40D7"/>
    <w:rsid w:val="005E1C22"/>
    <w:rsid w:val="005E44AD"/>
    <w:rsid w:val="005E6C22"/>
    <w:rsid w:val="005E6F25"/>
    <w:rsid w:val="005F023B"/>
    <w:rsid w:val="005F10FD"/>
    <w:rsid w:val="005F7A97"/>
    <w:rsid w:val="00604B21"/>
    <w:rsid w:val="00605CFD"/>
    <w:rsid w:val="00611FB5"/>
    <w:rsid w:val="00612717"/>
    <w:rsid w:val="00615776"/>
    <w:rsid w:val="0062222D"/>
    <w:rsid w:val="00622D84"/>
    <w:rsid w:val="00624B94"/>
    <w:rsid w:val="00631966"/>
    <w:rsid w:val="006319FE"/>
    <w:rsid w:val="00635BAB"/>
    <w:rsid w:val="00635C9F"/>
    <w:rsid w:val="0063653A"/>
    <w:rsid w:val="00643FC2"/>
    <w:rsid w:val="00646FBA"/>
    <w:rsid w:val="00652339"/>
    <w:rsid w:val="006551E3"/>
    <w:rsid w:val="0065544A"/>
    <w:rsid w:val="00655723"/>
    <w:rsid w:val="00656013"/>
    <w:rsid w:val="006564D8"/>
    <w:rsid w:val="00663B04"/>
    <w:rsid w:val="0066410E"/>
    <w:rsid w:val="00665D30"/>
    <w:rsid w:val="00667467"/>
    <w:rsid w:val="0067499C"/>
    <w:rsid w:val="006763D2"/>
    <w:rsid w:val="00677A26"/>
    <w:rsid w:val="00680BFA"/>
    <w:rsid w:val="00684065"/>
    <w:rsid w:val="00686821"/>
    <w:rsid w:val="00692D15"/>
    <w:rsid w:val="00693544"/>
    <w:rsid w:val="006968D0"/>
    <w:rsid w:val="006A4C59"/>
    <w:rsid w:val="006A62F2"/>
    <w:rsid w:val="006A7084"/>
    <w:rsid w:val="006B2310"/>
    <w:rsid w:val="006B72AC"/>
    <w:rsid w:val="006C134B"/>
    <w:rsid w:val="006C5BDD"/>
    <w:rsid w:val="006C763B"/>
    <w:rsid w:val="006D27C2"/>
    <w:rsid w:val="006D6740"/>
    <w:rsid w:val="006E0EF2"/>
    <w:rsid w:val="006E3886"/>
    <w:rsid w:val="006E404E"/>
    <w:rsid w:val="006E59A5"/>
    <w:rsid w:val="006F7334"/>
    <w:rsid w:val="007003A0"/>
    <w:rsid w:val="00701690"/>
    <w:rsid w:val="00701904"/>
    <w:rsid w:val="00703620"/>
    <w:rsid w:val="00716A1B"/>
    <w:rsid w:val="00717CD2"/>
    <w:rsid w:val="0072024E"/>
    <w:rsid w:val="00724989"/>
    <w:rsid w:val="00733C8C"/>
    <w:rsid w:val="007406F8"/>
    <w:rsid w:val="0074095E"/>
    <w:rsid w:val="00742418"/>
    <w:rsid w:val="007445F7"/>
    <w:rsid w:val="007449C5"/>
    <w:rsid w:val="00744AD6"/>
    <w:rsid w:val="007554E2"/>
    <w:rsid w:val="00755A5D"/>
    <w:rsid w:val="00756736"/>
    <w:rsid w:val="007574E0"/>
    <w:rsid w:val="00757522"/>
    <w:rsid w:val="007576BB"/>
    <w:rsid w:val="00762D65"/>
    <w:rsid w:val="007727E1"/>
    <w:rsid w:val="00781062"/>
    <w:rsid w:val="007856AD"/>
    <w:rsid w:val="007964D4"/>
    <w:rsid w:val="007A07CF"/>
    <w:rsid w:val="007A2415"/>
    <w:rsid w:val="007A60B7"/>
    <w:rsid w:val="007A69BF"/>
    <w:rsid w:val="007A6F4E"/>
    <w:rsid w:val="007B04BD"/>
    <w:rsid w:val="007B2DA0"/>
    <w:rsid w:val="007B2E53"/>
    <w:rsid w:val="007B30EE"/>
    <w:rsid w:val="007B5C53"/>
    <w:rsid w:val="007C1A07"/>
    <w:rsid w:val="007C4608"/>
    <w:rsid w:val="007C587F"/>
    <w:rsid w:val="007E05FF"/>
    <w:rsid w:val="007E3A1C"/>
    <w:rsid w:val="007E5DDF"/>
    <w:rsid w:val="007E62EE"/>
    <w:rsid w:val="0081001C"/>
    <w:rsid w:val="0082115B"/>
    <w:rsid w:val="00824CF1"/>
    <w:rsid w:val="00835BF6"/>
    <w:rsid w:val="008368D2"/>
    <w:rsid w:val="00845866"/>
    <w:rsid w:val="00852CB2"/>
    <w:rsid w:val="0085319E"/>
    <w:rsid w:val="00855168"/>
    <w:rsid w:val="00855664"/>
    <w:rsid w:val="00861AB6"/>
    <w:rsid w:val="00863C86"/>
    <w:rsid w:val="00866699"/>
    <w:rsid w:val="00867946"/>
    <w:rsid w:val="008706A8"/>
    <w:rsid w:val="00874150"/>
    <w:rsid w:val="00876270"/>
    <w:rsid w:val="00882AD4"/>
    <w:rsid w:val="00886B3A"/>
    <w:rsid w:val="00890C69"/>
    <w:rsid w:val="00891D47"/>
    <w:rsid w:val="008925D4"/>
    <w:rsid w:val="00893C9B"/>
    <w:rsid w:val="00895477"/>
    <w:rsid w:val="008A6A37"/>
    <w:rsid w:val="008B2C07"/>
    <w:rsid w:val="008B4093"/>
    <w:rsid w:val="008B43F0"/>
    <w:rsid w:val="008B508C"/>
    <w:rsid w:val="008B5F28"/>
    <w:rsid w:val="008B68CF"/>
    <w:rsid w:val="008B6D00"/>
    <w:rsid w:val="008C4A96"/>
    <w:rsid w:val="008C7ED1"/>
    <w:rsid w:val="008D0613"/>
    <w:rsid w:val="008D2971"/>
    <w:rsid w:val="008D6497"/>
    <w:rsid w:val="008D6545"/>
    <w:rsid w:val="008E0DA8"/>
    <w:rsid w:val="008E36F6"/>
    <w:rsid w:val="008E6724"/>
    <w:rsid w:val="008F4AAE"/>
    <w:rsid w:val="008F4E04"/>
    <w:rsid w:val="008F5F6E"/>
    <w:rsid w:val="0090241E"/>
    <w:rsid w:val="0090242A"/>
    <w:rsid w:val="009028BE"/>
    <w:rsid w:val="009028DF"/>
    <w:rsid w:val="00902C93"/>
    <w:rsid w:val="00915827"/>
    <w:rsid w:val="009168F0"/>
    <w:rsid w:val="00917A5C"/>
    <w:rsid w:val="00922601"/>
    <w:rsid w:val="00923A3C"/>
    <w:rsid w:val="009312BE"/>
    <w:rsid w:val="00932243"/>
    <w:rsid w:val="009334C9"/>
    <w:rsid w:val="00933614"/>
    <w:rsid w:val="0093564A"/>
    <w:rsid w:val="00936322"/>
    <w:rsid w:val="00936CF4"/>
    <w:rsid w:val="00940E1B"/>
    <w:rsid w:val="009414C1"/>
    <w:rsid w:val="009473ED"/>
    <w:rsid w:val="0095664B"/>
    <w:rsid w:val="00956702"/>
    <w:rsid w:val="00960FEA"/>
    <w:rsid w:val="00962309"/>
    <w:rsid w:val="0097045A"/>
    <w:rsid w:val="00971F00"/>
    <w:rsid w:val="00973B60"/>
    <w:rsid w:val="00974944"/>
    <w:rsid w:val="00977EB9"/>
    <w:rsid w:val="009840C9"/>
    <w:rsid w:val="00984334"/>
    <w:rsid w:val="0098772C"/>
    <w:rsid w:val="00996AFC"/>
    <w:rsid w:val="00997FC6"/>
    <w:rsid w:val="009A0E89"/>
    <w:rsid w:val="009A0FDA"/>
    <w:rsid w:val="009A2D6C"/>
    <w:rsid w:val="009A4E94"/>
    <w:rsid w:val="009A53F5"/>
    <w:rsid w:val="009A68BF"/>
    <w:rsid w:val="009A79C1"/>
    <w:rsid w:val="009B0FD2"/>
    <w:rsid w:val="009B4F69"/>
    <w:rsid w:val="009C05EF"/>
    <w:rsid w:val="009C23B4"/>
    <w:rsid w:val="009C2D02"/>
    <w:rsid w:val="009D08B9"/>
    <w:rsid w:val="009D165C"/>
    <w:rsid w:val="009D2F98"/>
    <w:rsid w:val="009D6378"/>
    <w:rsid w:val="009E0478"/>
    <w:rsid w:val="009E107A"/>
    <w:rsid w:val="009E199B"/>
    <w:rsid w:val="009F2158"/>
    <w:rsid w:val="009F37D8"/>
    <w:rsid w:val="009F4BFB"/>
    <w:rsid w:val="009F5EE7"/>
    <w:rsid w:val="009F7930"/>
    <w:rsid w:val="00A03E36"/>
    <w:rsid w:val="00A04093"/>
    <w:rsid w:val="00A12706"/>
    <w:rsid w:val="00A1275A"/>
    <w:rsid w:val="00A20E7E"/>
    <w:rsid w:val="00A216E8"/>
    <w:rsid w:val="00A22753"/>
    <w:rsid w:val="00A32BCC"/>
    <w:rsid w:val="00A35A3E"/>
    <w:rsid w:val="00A3788F"/>
    <w:rsid w:val="00A41BD1"/>
    <w:rsid w:val="00A457B9"/>
    <w:rsid w:val="00A50870"/>
    <w:rsid w:val="00A51F04"/>
    <w:rsid w:val="00A52BC7"/>
    <w:rsid w:val="00A542BD"/>
    <w:rsid w:val="00A64E26"/>
    <w:rsid w:val="00A663DD"/>
    <w:rsid w:val="00A727EC"/>
    <w:rsid w:val="00A733E8"/>
    <w:rsid w:val="00A75106"/>
    <w:rsid w:val="00A83EDE"/>
    <w:rsid w:val="00A86D96"/>
    <w:rsid w:val="00A9166F"/>
    <w:rsid w:val="00A959EE"/>
    <w:rsid w:val="00AA2918"/>
    <w:rsid w:val="00AA7200"/>
    <w:rsid w:val="00AA73A0"/>
    <w:rsid w:val="00AA7B2C"/>
    <w:rsid w:val="00AB5BC3"/>
    <w:rsid w:val="00AC1225"/>
    <w:rsid w:val="00AC1309"/>
    <w:rsid w:val="00AC7754"/>
    <w:rsid w:val="00AD158E"/>
    <w:rsid w:val="00AD2B98"/>
    <w:rsid w:val="00AE0F19"/>
    <w:rsid w:val="00AE19F8"/>
    <w:rsid w:val="00AE2567"/>
    <w:rsid w:val="00AE7A84"/>
    <w:rsid w:val="00AF50AD"/>
    <w:rsid w:val="00AF621B"/>
    <w:rsid w:val="00AF6DAC"/>
    <w:rsid w:val="00B00B77"/>
    <w:rsid w:val="00B07F6C"/>
    <w:rsid w:val="00B116C3"/>
    <w:rsid w:val="00B1186C"/>
    <w:rsid w:val="00B12392"/>
    <w:rsid w:val="00B14842"/>
    <w:rsid w:val="00B17956"/>
    <w:rsid w:val="00B210E4"/>
    <w:rsid w:val="00B31E42"/>
    <w:rsid w:val="00B37BD9"/>
    <w:rsid w:val="00B40B07"/>
    <w:rsid w:val="00B46E03"/>
    <w:rsid w:val="00B54991"/>
    <w:rsid w:val="00B56D3D"/>
    <w:rsid w:val="00B602FF"/>
    <w:rsid w:val="00B60B22"/>
    <w:rsid w:val="00B62E0D"/>
    <w:rsid w:val="00B65422"/>
    <w:rsid w:val="00B673FD"/>
    <w:rsid w:val="00B71703"/>
    <w:rsid w:val="00B751EB"/>
    <w:rsid w:val="00B75A77"/>
    <w:rsid w:val="00B818FC"/>
    <w:rsid w:val="00B86F03"/>
    <w:rsid w:val="00B920F3"/>
    <w:rsid w:val="00B9336E"/>
    <w:rsid w:val="00BA1001"/>
    <w:rsid w:val="00BA7CAA"/>
    <w:rsid w:val="00BB2798"/>
    <w:rsid w:val="00BB2A8D"/>
    <w:rsid w:val="00BB7BE6"/>
    <w:rsid w:val="00BC0C73"/>
    <w:rsid w:val="00BC3F96"/>
    <w:rsid w:val="00BD084A"/>
    <w:rsid w:val="00BD225D"/>
    <w:rsid w:val="00BD5A3B"/>
    <w:rsid w:val="00BD7EEF"/>
    <w:rsid w:val="00BE0031"/>
    <w:rsid w:val="00BE5DCD"/>
    <w:rsid w:val="00BF07EC"/>
    <w:rsid w:val="00BF17E8"/>
    <w:rsid w:val="00C027E8"/>
    <w:rsid w:val="00C02E84"/>
    <w:rsid w:val="00C055A7"/>
    <w:rsid w:val="00C1131F"/>
    <w:rsid w:val="00C11CB4"/>
    <w:rsid w:val="00C21018"/>
    <w:rsid w:val="00C21809"/>
    <w:rsid w:val="00C24B9F"/>
    <w:rsid w:val="00C304DF"/>
    <w:rsid w:val="00C31DAA"/>
    <w:rsid w:val="00C32E3A"/>
    <w:rsid w:val="00C3331B"/>
    <w:rsid w:val="00C34E51"/>
    <w:rsid w:val="00C35185"/>
    <w:rsid w:val="00C535A0"/>
    <w:rsid w:val="00C5782A"/>
    <w:rsid w:val="00C60039"/>
    <w:rsid w:val="00C6081F"/>
    <w:rsid w:val="00C62057"/>
    <w:rsid w:val="00C6338A"/>
    <w:rsid w:val="00C639FF"/>
    <w:rsid w:val="00C807A5"/>
    <w:rsid w:val="00C80FFE"/>
    <w:rsid w:val="00C85B51"/>
    <w:rsid w:val="00C900FF"/>
    <w:rsid w:val="00C96658"/>
    <w:rsid w:val="00CA1E3A"/>
    <w:rsid w:val="00CA5611"/>
    <w:rsid w:val="00CB68CD"/>
    <w:rsid w:val="00CC3599"/>
    <w:rsid w:val="00CE2CC9"/>
    <w:rsid w:val="00CE513E"/>
    <w:rsid w:val="00CE6188"/>
    <w:rsid w:val="00D02840"/>
    <w:rsid w:val="00D029C1"/>
    <w:rsid w:val="00D068C5"/>
    <w:rsid w:val="00D10E9A"/>
    <w:rsid w:val="00D15C4F"/>
    <w:rsid w:val="00D1672A"/>
    <w:rsid w:val="00D170A2"/>
    <w:rsid w:val="00D2164B"/>
    <w:rsid w:val="00D23D7D"/>
    <w:rsid w:val="00D26FC9"/>
    <w:rsid w:val="00D33ED3"/>
    <w:rsid w:val="00D36DBB"/>
    <w:rsid w:val="00D4661F"/>
    <w:rsid w:val="00D47941"/>
    <w:rsid w:val="00D53A60"/>
    <w:rsid w:val="00D53B6A"/>
    <w:rsid w:val="00D53C0A"/>
    <w:rsid w:val="00D5415F"/>
    <w:rsid w:val="00D57CA3"/>
    <w:rsid w:val="00D62306"/>
    <w:rsid w:val="00D62B53"/>
    <w:rsid w:val="00D67EC5"/>
    <w:rsid w:val="00D7220C"/>
    <w:rsid w:val="00D80570"/>
    <w:rsid w:val="00D81871"/>
    <w:rsid w:val="00D85C0C"/>
    <w:rsid w:val="00D93214"/>
    <w:rsid w:val="00D93A2F"/>
    <w:rsid w:val="00D94762"/>
    <w:rsid w:val="00D948DC"/>
    <w:rsid w:val="00D957E0"/>
    <w:rsid w:val="00D95C93"/>
    <w:rsid w:val="00D973FC"/>
    <w:rsid w:val="00D97D60"/>
    <w:rsid w:val="00DA0557"/>
    <w:rsid w:val="00DA1D7C"/>
    <w:rsid w:val="00DA216F"/>
    <w:rsid w:val="00DA2210"/>
    <w:rsid w:val="00DA479D"/>
    <w:rsid w:val="00DA5F44"/>
    <w:rsid w:val="00DA65E7"/>
    <w:rsid w:val="00DB1AEA"/>
    <w:rsid w:val="00DB706B"/>
    <w:rsid w:val="00DC1E23"/>
    <w:rsid w:val="00DC3316"/>
    <w:rsid w:val="00DC5839"/>
    <w:rsid w:val="00DC59C0"/>
    <w:rsid w:val="00DC616D"/>
    <w:rsid w:val="00DD42A2"/>
    <w:rsid w:val="00DD4579"/>
    <w:rsid w:val="00DD5E4A"/>
    <w:rsid w:val="00DD615D"/>
    <w:rsid w:val="00DE5B19"/>
    <w:rsid w:val="00DE7518"/>
    <w:rsid w:val="00DF68E4"/>
    <w:rsid w:val="00E10935"/>
    <w:rsid w:val="00E1415A"/>
    <w:rsid w:val="00E14880"/>
    <w:rsid w:val="00E1645C"/>
    <w:rsid w:val="00E25A1D"/>
    <w:rsid w:val="00E30239"/>
    <w:rsid w:val="00E32EF8"/>
    <w:rsid w:val="00E438E1"/>
    <w:rsid w:val="00E47283"/>
    <w:rsid w:val="00E5396B"/>
    <w:rsid w:val="00E569A4"/>
    <w:rsid w:val="00E7365B"/>
    <w:rsid w:val="00E76AA8"/>
    <w:rsid w:val="00E77C87"/>
    <w:rsid w:val="00E820C7"/>
    <w:rsid w:val="00E9057A"/>
    <w:rsid w:val="00E92788"/>
    <w:rsid w:val="00E94EA9"/>
    <w:rsid w:val="00EA33D6"/>
    <w:rsid w:val="00EA4FEC"/>
    <w:rsid w:val="00EB12AB"/>
    <w:rsid w:val="00EB3160"/>
    <w:rsid w:val="00EB38DE"/>
    <w:rsid w:val="00EB3ED1"/>
    <w:rsid w:val="00EB4CAE"/>
    <w:rsid w:val="00EC21D5"/>
    <w:rsid w:val="00EC443C"/>
    <w:rsid w:val="00ED1235"/>
    <w:rsid w:val="00ED123A"/>
    <w:rsid w:val="00ED3018"/>
    <w:rsid w:val="00ED4215"/>
    <w:rsid w:val="00ED4FD8"/>
    <w:rsid w:val="00ED6B1F"/>
    <w:rsid w:val="00ED7701"/>
    <w:rsid w:val="00EE36AB"/>
    <w:rsid w:val="00EE6A57"/>
    <w:rsid w:val="00EF29AF"/>
    <w:rsid w:val="00EF5400"/>
    <w:rsid w:val="00EF7D2D"/>
    <w:rsid w:val="00F00092"/>
    <w:rsid w:val="00F0286F"/>
    <w:rsid w:val="00F0371B"/>
    <w:rsid w:val="00F060E5"/>
    <w:rsid w:val="00F11259"/>
    <w:rsid w:val="00F11699"/>
    <w:rsid w:val="00F13562"/>
    <w:rsid w:val="00F140F7"/>
    <w:rsid w:val="00F1582D"/>
    <w:rsid w:val="00F20CAE"/>
    <w:rsid w:val="00F2583A"/>
    <w:rsid w:val="00F27168"/>
    <w:rsid w:val="00F27F0A"/>
    <w:rsid w:val="00F33AD5"/>
    <w:rsid w:val="00F40CA7"/>
    <w:rsid w:val="00F47E12"/>
    <w:rsid w:val="00F53005"/>
    <w:rsid w:val="00F53969"/>
    <w:rsid w:val="00F56F2D"/>
    <w:rsid w:val="00F62593"/>
    <w:rsid w:val="00F63323"/>
    <w:rsid w:val="00F75B12"/>
    <w:rsid w:val="00F834C6"/>
    <w:rsid w:val="00F84F19"/>
    <w:rsid w:val="00FA025C"/>
    <w:rsid w:val="00FA3C20"/>
    <w:rsid w:val="00FA40D5"/>
    <w:rsid w:val="00FA62C3"/>
    <w:rsid w:val="00FA63B4"/>
    <w:rsid w:val="00FA776D"/>
    <w:rsid w:val="00FB234B"/>
    <w:rsid w:val="00FB44BB"/>
    <w:rsid w:val="00FB4E26"/>
    <w:rsid w:val="00FC674E"/>
    <w:rsid w:val="00FD15D9"/>
    <w:rsid w:val="00FD15DC"/>
    <w:rsid w:val="00FD2C94"/>
    <w:rsid w:val="00FD2DE2"/>
    <w:rsid w:val="00FD7C87"/>
    <w:rsid w:val="00FE149E"/>
    <w:rsid w:val="00FE2D31"/>
    <w:rsid w:val="00FE5D5B"/>
    <w:rsid w:val="00FE7ACC"/>
    <w:rsid w:val="00FE7BFA"/>
    <w:rsid w:val="00FF0EDD"/>
    <w:rsid w:val="00FF2914"/>
    <w:rsid w:val="00FF4133"/>
    <w:rsid w:val="00FF6AF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23CAB7C4"/>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82">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ard">
    <w:name w:val="Normal"/>
    <w:qFormat/>
    <w:rsid w:val="00DF68E4"/>
    <w:pPr>
      <w:widowControl w:val="0"/>
      <w:suppressAutoHyphens/>
      <w:spacing w:line="280" w:lineRule="atLeast"/>
    </w:pPr>
    <w:rPr>
      <w:rFonts w:ascii="Arial" w:hAnsi="Arial"/>
      <w:lang w:val="nl" w:eastAsia="ar-SA"/>
    </w:rPr>
  </w:style>
  <w:style w:type="paragraph" w:styleId="Kop1">
    <w:name w:val="heading 1"/>
    <w:basedOn w:val="Standaard"/>
    <w:next w:val="Standaard"/>
    <w:qFormat/>
    <w:rsid w:val="00DF68E4"/>
    <w:pPr>
      <w:keepNext/>
      <w:numPr>
        <w:numId w:val="1"/>
      </w:numPr>
      <w:spacing w:before="240" w:after="60" w:line="480" w:lineRule="exact"/>
      <w:outlineLvl w:val="0"/>
    </w:pPr>
    <w:rPr>
      <w:rFonts w:cs="Arial"/>
      <w:b/>
      <w:bCs/>
      <w:kern w:val="1"/>
      <w:sz w:val="24"/>
    </w:rPr>
  </w:style>
  <w:style w:type="paragraph" w:styleId="Kop2">
    <w:name w:val="heading 2"/>
    <w:basedOn w:val="Standaard"/>
    <w:next w:val="Standaard"/>
    <w:link w:val="Kop2Teken"/>
    <w:qFormat/>
    <w:rsid w:val="00DF68E4"/>
    <w:pPr>
      <w:keepNext/>
      <w:numPr>
        <w:ilvl w:val="1"/>
        <w:numId w:val="1"/>
      </w:numPr>
      <w:spacing w:before="240" w:after="60"/>
      <w:outlineLvl w:val="1"/>
    </w:pPr>
    <w:rPr>
      <w:rFonts w:cs="Arial"/>
      <w:b/>
      <w:bCs/>
      <w:iCs/>
      <w:sz w:val="22"/>
      <w:szCs w:val="28"/>
    </w:rPr>
  </w:style>
  <w:style w:type="paragraph" w:styleId="Kop3">
    <w:name w:val="heading 3"/>
    <w:basedOn w:val="Standaard"/>
    <w:next w:val="Standaard"/>
    <w:qFormat/>
    <w:rsid w:val="00DF68E4"/>
    <w:pPr>
      <w:keepNext/>
      <w:numPr>
        <w:ilvl w:val="2"/>
        <w:numId w:val="1"/>
      </w:numPr>
      <w:outlineLvl w:val="2"/>
    </w:pPr>
    <w:rPr>
      <w:b/>
      <w:sz w:val="28"/>
    </w:rPr>
  </w:style>
  <w:style w:type="paragraph" w:styleId="Kop4">
    <w:name w:val="heading 4"/>
    <w:basedOn w:val="Standaard"/>
    <w:next w:val="Standaard"/>
    <w:qFormat/>
    <w:rsid w:val="00DF68E4"/>
    <w:pPr>
      <w:keepNext/>
      <w:numPr>
        <w:ilvl w:val="3"/>
        <w:numId w:val="1"/>
      </w:numPr>
      <w:outlineLvl w:val="3"/>
    </w:pPr>
    <w:rPr>
      <w:b/>
    </w:rPr>
  </w:style>
  <w:style w:type="paragraph" w:styleId="Kop5">
    <w:name w:val="heading 5"/>
    <w:basedOn w:val="Standaard"/>
    <w:next w:val="Standaard"/>
    <w:qFormat/>
    <w:rsid w:val="00DF68E4"/>
    <w:pPr>
      <w:keepNext/>
      <w:numPr>
        <w:ilvl w:val="4"/>
        <w:numId w:val="1"/>
      </w:numPr>
      <w:spacing w:line="240" w:lineRule="auto"/>
      <w:outlineLvl w:val="4"/>
    </w:pPr>
    <w:rPr>
      <w:b/>
      <w:sz w:val="14"/>
    </w:rPr>
  </w:style>
  <w:style w:type="paragraph" w:styleId="Kop6">
    <w:name w:val="heading 6"/>
    <w:basedOn w:val="Standaard"/>
    <w:next w:val="Standaard"/>
    <w:qFormat/>
    <w:rsid w:val="00DF68E4"/>
    <w:pPr>
      <w:keepNext/>
      <w:numPr>
        <w:ilvl w:val="5"/>
        <w:numId w:val="1"/>
      </w:numPr>
      <w:spacing w:after="120" w:line="240" w:lineRule="auto"/>
      <w:outlineLvl w:val="5"/>
    </w:pPr>
    <w:rPr>
      <w:b/>
      <w:sz w:val="36"/>
    </w:rPr>
  </w:style>
  <w:style w:type="paragraph" w:styleId="Kop7">
    <w:name w:val="heading 7"/>
    <w:basedOn w:val="Standaard"/>
    <w:next w:val="Standaard"/>
    <w:qFormat/>
    <w:rsid w:val="00DF68E4"/>
    <w:pPr>
      <w:numPr>
        <w:ilvl w:val="6"/>
        <w:numId w:val="1"/>
      </w:numPr>
      <w:spacing w:before="240" w:after="60"/>
      <w:outlineLvl w:val="6"/>
    </w:pPr>
    <w:rPr>
      <w:rFonts w:ascii="Times New Roman" w:hAnsi="Times New Roman"/>
      <w:sz w:val="24"/>
      <w:szCs w:val="24"/>
    </w:rPr>
  </w:style>
  <w:style w:type="paragraph" w:styleId="Kop8">
    <w:name w:val="heading 8"/>
    <w:basedOn w:val="Standaard"/>
    <w:next w:val="Standaard"/>
    <w:qFormat/>
    <w:rsid w:val="00DF68E4"/>
    <w:pPr>
      <w:numPr>
        <w:ilvl w:val="7"/>
        <w:numId w:val="1"/>
      </w:numPr>
      <w:spacing w:before="240" w:after="60"/>
      <w:outlineLvl w:val="7"/>
    </w:pPr>
    <w:rPr>
      <w:rFonts w:ascii="Times New Roman" w:hAnsi="Times New Roman"/>
      <w:i/>
      <w:iCs/>
      <w:sz w:val="24"/>
      <w:szCs w:val="24"/>
    </w:rPr>
  </w:style>
  <w:style w:type="paragraph" w:styleId="Kop9">
    <w:name w:val="heading 9"/>
    <w:basedOn w:val="Standaard"/>
    <w:next w:val="Standaard"/>
    <w:qFormat/>
    <w:rsid w:val="00DF68E4"/>
    <w:pPr>
      <w:numPr>
        <w:ilvl w:val="8"/>
        <w:numId w:val="1"/>
      </w:numPr>
      <w:spacing w:before="240" w:after="60"/>
      <w:outlineLvl w:val="8"/>
    </w:pPr>
    <w:rPr>
      <w:rFonts w:cs="Arial"/>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WW8Num1z0">
    <w:name w:val="WW8Num1z0"/>
    <w:rsid w:val="00DF68E4"/>
    <w:rPr>
      <w:rFonts w:ascii="Symbol" w:hAnsi="Symbol"/>
    </w:rPr>
  </w:style>
  <w:style w:type="character" w:customStyle="1" w:styleId="WW8Num1z1">
    <w:name w:val="WW8Num1z1"/>
    <w:rsid w:val="00DF68E4"/>
    <w:rPr>
      <w:rFonts w:ascii="Times New Roman" w:eastAsia="Times New Roman" w:hAnsi="Times New Roman" w:cs="Times New Roman"/>
    </w:rPr>
  </w:style>
  <w:style w:type="character" w:customStyle="1" w:styleId="WW8Num1z2">
    <w:name w:val="WW8Num1z2"/>
    <w:rsid w:val="00DF68E4"/>
    <w:rPr>
      <w:rFonts w:ascii="Wingdings" w:hAnsi="Wingdings"/>
    </w:rPr>
  </w:style>
  <w:style w:type="character" w:customStyle="1" w:styleId="WW8Num1z4">
    <w:name w:val="WW8Num1z4"/>
    <w:rsid w:val="00DF68E4"/>
    <w:rPr>
      <w:rFonts w:ascii="Courier New" w:hAnsi="Courier New"/>
    </w:rPr>
  </w:style>
  <w:style w:type="character" w:customStyle="1" w:styleId="WW8Num3z0">
    <w:name w:val="WW8Num3z0"/>
    <w:rsid w:val="00DF68E4"/>
    <w:rPr>
      <w:rFonts w:ascii="Symbol" w:hAnsi="Symbol"/>
    </w:rPr>
  </w:style>
  <w:style w:type="character" w:customStyle="1" w:styleId="WW8Num3z1">
    <w:name w:val="WW8Num3z1"/>
    <w:rsid w:val="00DF68E4"/>
    <w:rPr>
      <w:rFonts w:ascii="Courier New" w:hAnsi="Courier New" w:cs="Courier New"/>
    </w:rPr>
  </w:style>
  <w:style w:type="character" w:customStyle="1" w:styleId="WW8Num3z2">
    <w:name w:val="WW8Num3z2"/>
    <w:rsid w:val="00DF68E4"/>
    <w:rPr>
      <w:rFonts w:ascii="Wingdings" w:hAnsi="Wingdings"/>
    </w:rPr>
  </w:style>
  <w:style w:type="character" w:customStyle="1" w:styleId="WW8Num9z0">
    <w:name w:val="WW8Num9z0"/>
    <w:rsid w:val="00DF68E4"/>
    <w:rPr>
      <w:rFonts w:ascii="Symbol" w:hAnsi="Symbol"/>
    </w:rPr>
  </w:style>
  <w:style w:type="character" w:customStyle="1" w:styleId="WW8Num9z1">
    <w:name w:val="WW8Num9z1"/>
    <w:rsid w:val="00DF68E4"/>
    <w:rPr>
      <w:rFonts w:ascii="Courier New" w:hAnsi="Courier New" w:cs="Courier New"/>
    </w:rPr>
  </w:style>
  <w:style w:type="character" w:customStyle="1" w:styleId="WW8Num9z2">
    <w:name w:val="WW8Num9z2"/>
    <w:rsid w:val="00DF68E4"/>
    <w:rPr>
      <w:rFonts w:ascii="Wingdings" w:hAnsi="Wingdings"/>
    </w:rPr>
  </w:style>
  <w:style w:type="character" w:customStyle="1" w:styleId="WW8Num11z0">
    <w:name w:val="WW8Num11z0"/>
    <w:rsid w:val="00DF68E4"/>
    <w:rPr>
      <w:rFonts w:ascii="Arial" w:eastAsia="Times New Roman" w:hAnsi="Arial" w:cs="Arial"/>
    </w:rPr>
  </w:style>
  <w:style w:type="character" w:customStyle="1" w:styleId="WW8Num11z1">
    <w:name w:val="WW8Num11z1"/>
    <w:rsid w:val="00DF68E4"/>
    <w:rPr>
      <w:rFonts w:ascii="Courier New" w:hAnsi="Courier New" w:cs="Courier New"/>
    </w:rPr>
  </w:style>
  <w:style w:type="character" w:customStyle="1" w:styleId="WW8Num11z2">
    <w:name w:val="WW8Num11z2"/>
    <w:rsid w:val="00DF68E4"/>
    <w:rPr>
      <w:rFonts w:ascii="Wingdings" w:hAnsi="Wingdings"/>
    </w:rPr>
  </w:style>
  <w:style w:type="character" w:customStyle="1" w:styleId="WW8Num11z3">
    <w:name w:val="WW8Num11z3"/>
    <w:rsid w:val="00DF68E4"/>
    <w:rPr>
      <w:rFonts w:ascii="Symbol" w:hAnsi="Symbol"/>
    </w:rPr>
  </w:style>
  <w:style w:type="character" w:customStyle="1" w:styleId="WW8Num12z0">
    <w:name w:val="WW8Num12z0"/>
    <w:rsid w:val="00DF68E4"/>
    <w:rPr>
      <w:rFonts w:ascii="Symbol" w:hAnsi="Symbol"/>
    </w:rPr>
  </w:style>
  <w:style w:type="character" w:customStyle="1" w:styleId="WW8Num12z1">
    <w:name w:val="WW8Num12z1"/>
    <w:rsid w:val="00DF68E4"/>
    <w:rPr>
      <w:rFonts w:ascii="Courier New" w:hAnsi="Courier New" w:cs="Courier New"/>
    </w:rPr>
  </w:style>
  <w:style w:type="character" w:customStyle="1" w:styleId="WW8Num12z2">
    <w:name w:val="WW8Num12z2"/>
    <w:rsid w:val="00DF68E4"/>
    <w:rPr>
      <w:rFonts w:ascii="Wingdings" w:hAnsi="Wingdings"/>
    </w:rPr>
  </w:style>
  <w:style w:type="character" w:customStyle="1" w:styleId="WW8Num13z0">
    <w:name w:val="WW8Num13z0"/>
    <w:rsid w:val="00DF68E4"/>
    <w:rPr>
      <w:rFonts w:ascii="Symbol" w:hAnsi="Symbol"/>
    </w:rPr>
  </w:style>
  <w:style w:type="character" w:customStyle="1" w:styleId="WW8Num13z1">
    <w:name w:val="WW8Num13z1"/>
    <w:rsid w:val="00DF68E4"/>
    <w:rPr>
      <w:rFonts w:ascii="Courier New" w:hAnsi="Courier New"/>
    </w:rPr>
  </w:style>
  <w:style w:type="character" w:customStyle="1" w:styleId="WW8Num13z2">
    <w:name w:val="WW8Num13z2"/>
    <w:rsid w:val="00DF68E4"/>
    <w:rPr>
      <w:rFonts w:ascii="Times New Roman" w:eastAsia="Times New Roman" w:hAnsi="Times New Roman" w:cs="Times New Roman"/>
    </w:rPr>
  </w:style>
  <w:style w:type="character" w:customStyle="1" w:styleId="WW8Num13z5">
    <w:name w:val="WW8Num13z5"/>
    <w:rsid w:val="00DF68E4"/>
    <w:rPr>
      <w:rFonts w:ascii="Wingdings" w:hAnsi="Wingdings"/>
    </w:rPr>
  </w:style>
  <w:style w:type="character" w:customStyle="1" w:styleId="WW8Num15z0">
    <w:name w:val="WW8Num15z0"/>
    <w:rsid w:val="00DF68E4"/>
    <w:rPr>
      <w:rFonts w:ascii="Arial" w:eastAsia="Times New Roman" w:hAnsi="Arial" w:cs="Arial"/>
    </w:rPr>
  </w:style>
  <w:style w:type="character" w:customStyle="1" w:styleId="WW8Num15z1">
    <w:name w:val="WW8Num15z1"/>
    <w:rsid w:val="00DF68E4"/>
    <w:rPr>
      <w:rFonts w:ascii="Courier New" w:hAnsi="Courier New" w:cs="Courier New"/>
    </w:rPr>
  </w:style>
  <w:style w:type="character" w:customStyle="1" w:styleId="WW8Num15z2">
    <w:name w:val="WW8Num15z2"/>
    <w:rsid w:val="00DF68E4"/>
    <w:rPr>
      <w:rFonts w:ascii="Wingdings" w:hAnsi="Wingdings"/>
    </w:rPr>
  </w:style>
  <w:style w:type="character" w:customStyle="1" w:styleId="WW8Num15z3">
    <w:name w:val="WW8Num15z3"/>
    <w:rsid w:val="00DF68E4"/>
    <w:rPr>
      <w:rFonts w:ascii="Symbol" w:hAnsi="Symbol"/>
    </w:rPr>
  </w:style>
  <w:style w:type="character" w:customStyle="1" w:styleId="WW8Num16z0">
    <w:name w:val="WW8Num16z0"/>
    <w:rsid w:val="00DF68E4"/>
    <w:rPr>
      <w:rFonts w:ascii="Symbol" w:hAnsi="Symbol"/>
    </w:rPr>
  </w:style>
  <w:style w:type="character" w:customStyle="1" w:styleId="WW8Num16z1">
    <w:name w:val="WW8Num16z1"/>
    <w:rsid w:val="00DF68E4"/>
    <w:rPr>
      <w:rFonts w:ascii="Courier New" w:hAnsi="Courier New" w:cs="Courier New"/>
    </w:rPr>
  </w:style>
  <w:style w:type="character" w:customStyle="1" w:styleId="WW8Num16z2">
    <w:name w:val="WW8Num16z2"/>
    <w:rsid w:val="00DF68E4"/>
    <w:rPr>
      <w:rFonts w:ascii="Wingdings" w:hAnsi="Wingdings"/>
    </w:rPr>
  </w:style>
  <w:style w:type="character" w:customStyle="1" w:styleId="WW8Num17z0">
    <w:name w:val="WW8Num17z0"/>
    <w:rsid w:val="00DF68E4"/>
    <w:rPr>
      <w:rFonts w:ascii="Wingdings" w:hAnsi="Wingdings"/>
    </w:rPr>
  </w:style>
  <w:style w:type="character" w:customStyle="1" w:styleId="WW8Num17z1">
    <w:name w:val="WW8Num17z1"/>
    <w:rsid w:val="00DF68E4"/>
    <w:rPr>
      <w:rFonts w:ascii="Courier New" w:hAnsi="Courier New" w:cs="Courier New"/>
    </w:rPr>
  </w:style>
  <w:style w:type="character" w:customStyle="1" w:styleId="WW8Num17z3">
    <w:name w:val="WW8Num17z3"/>
    <w:rsid w:val="00DF68E4"/>
    <w:rPr>
      <w:rFonts w:ascii="Symbol" w:hAnsi="Symbol"/>
    </w:rPr>
  </w:style>
  <w:style w:type="character" w:customStyle="1" w:styleId="WW8Num18z0">
    <w:name w:val="WW8Num18z0"/>
    <w:rsid w:val="00DF68E4"/>
    <w:rPr>
      <w:rFonts w:ascii="Wingdings" w:hAnsi="Wingdings"/>
    </w:rPr>
  </w:style>
  <w:style w:type="character" w:customStyle="1" w:styleId="WW8Num18z1">
    <w:name w:val="WW8Num18z1"/>
    <w:rsid w:val="00DF68E4"/>
    <w:rPr>
      <w:rFonts w:ascii="Courier New" w:hAnsi="Courier New" w:cs="Courier New"/>
    </w:rPr>
  </w:style>
  <w:style w:type="character" w:customStyle="1" w:styleId="WW8Num18z3">
    <w:name w:val="WW8Num18z3"/>
    <w:rsid w:val="00DF68E4"/>
    <w:rPr>
      <w:rFonts w:ascii="Symbol" w:hAnsi="Symbol"/>
    </w:rPr>
  </w:style>
  <w:style w:type="character" w:customStyle="1" w:styleId="WW8Num19z0">
    <w:name w:val="WW8Num19z0"/>
    <w:rsid w:val="00DF68E4"/>
    <w:rPr>
      <w:rFonts w:ascii="Symbol" w:hAnsi="Symbol"/>
    </w:rPr>
  </w:style>
  <w:style w:type="character" w:customStyle="1" w:styleId="WW8Num19z1">
    <w:name w:val="WW8Num19z1"/>
    <w:rsid w:val="00DF68E4"/>
    <w:rPr>
      <w:rFonts w:ascii="Courier New" w:hAnsi="Courier New" w:cs="Courier New"/>
    </w:rPr>
  </w:style>
  <w:style w:type="character" w:customStyle="1" w:styleId="WW8Num19z2">
    <w:name w:val="WW8Num19z2"/>
    <w:rsid w:val="00DF68E4"/>
    <w:rPr>
      <w:rFonts w:ascii="Wingdings" w:hAnsi="Wingdings"/>
    </w:rPr>
  </w:style>
  <w:style w:type="character" w:customStyle="1" w:styleId="WW8Num20z0">
    <w:name w:val="WW8Num20z0"/>
    <w:rsid w:val="00DF68E4"/>
    <w:rPr>
      <w:rFonts w:ascii="Arial" w:eastAsia="Times New Roman" w:hAnsi="Arial" w:cs="Arial"/>
    </w:rPr>
  </w:style>
  <w:style w:type="character" w:customStyle="1" w:styleId="WW8Num20z1">
    <w:name w:val="WW8Num20z1"/>
    <w:rsid w:val="00DF68E4"/>
    <w:rPr>
      <w:rFonts w:ascii="Courier New" w:hAnsi="Courier New" w:cs="Courier New"/>
    </w:rPr>
  </w:style>
  <w:style w:type="character" w:customStyle="1" w:styleId="WW8Num20z2">
    <w:name w:val="WW8Num20z2"/>
    <w:rsid w:val="00DF68E4"/>
    <w:rPr>
      <w:rFonts w:ascii="Wingdings" w:hAnsi="Wingdings"/>
    </w:rPr>
  </w:style>
  <w:style w:type="character" w:customStyle="1" w:styleId="WW8Num20z3">
    <w:name w:val="WW8Num20z3"/>
    <w:rsid w:val="00DF68E4"/>
    <w:rPr>
      <w:rFonts w:ascii="Symbol" w:hAnsi="Symbol"/>
    </w:rPr>
  </w:style>
  <w:style w:type="character" w:customStyle="1" w:styleId="WW8Num21z0">
    <w:name w:val="WW8Num21z0"/>
    <w:rsid w:val="00DF68E4"/>
    <w:rPr>
      <w:rFonts w:ascii="Symbol" w:hAnsi="Symbol"/>
    </w:rPr>
  </w:style>
  <w:style w:type="character" w:customStyle="1" w:styleId="WW8Num21z1">
    <w:name w:val="WW8Num21z1"/>
    <w:rsid w:val="00DF68E4"/>
    <w:rPr>
      <w:rFonts w:ascii="Courier New" w:hAnsi="Courier New" w:cs="Courier New"/>
    </w:rPr>
  </w:style>
  <w:style w:type="character" w:customStyle="1" w:styleId="WW8Num21z2">
    <w:name w:val="WW8Num21z2"/>
    <w:rsid w:val="00DF68E4"/>
    <w:rPr>
      <w:rFonts w:ascii="Wingdings" w:hAnsi="Wingdings"/>
    </w:rPr>
  </w:style>
  <w:style w:type="character" w:customStyle="1" w:styleId="WW8Num23z0">
    <w:name w:val="WW8Num23z0"/>
    <w:rsid w:val="00DF68E4"/>
    <w:rPr>
      <w:rFonts w:ascii="Symbol" w:hAnsi="Symbol"/>
    </w:rPr>
  </w:style>
  <w:style w:type="character" w:customStyle="1" w:styleId="WW8Num23z1">
    <w:name w:val="WW8Num23z1"/>
    <w:rsid w:val="00DF68E4"/>
    <w:rPr>
      <w:rFonts w:ascii="Courier New" w:hAnsi="Courier New" w:cs="Courier New"/>
    </w:rPr>
  </w:style>
  <w:style w:type="character" w:customStyle="1" w:styleId="WW8Num23z2">
    <w:name w:val="WW8Num23z2"/>
    <w:rsid w:val="00DF68E4"/>
    <w:rPr>
      <w:rFonts w:ascii="Wingdings" w:hAnsi="Wingdings"/>
    </w:rPr>
  </w:style>
  <w:style w:type="character" w:customStyle="1" w:styleId="WW8Num24z0">
    <w:name w:val="WW8Num24z0"/>
    <w:rsid w:val="00DF68E4"/>
    <w:rPr>
      <w:rFonts w:ascii="Arial" w:eastAsia="Times New Roman" w:hAnsi="Arial" w:cs="Arial"/>
    </w:rPr>
  </w:style>
  <w:style w:type="character" w:customStyle="1" w:styleId="WW8Num24z1">
    <w:name w:val="WW8Num24z1"/>
    <w:rsid w:val="00DF68E4"/>
    <w:rPr>
      <w:rFonts w:ascii="Courier New" w:hAnsi="Courier New" w:cs="Courier New"/>
    </w:rPr>
  </w:style>
  <w:style w:type="character" w:customStyle="1" w:styleId="WW8Num24z2">
    <w:name w:val="WW8Num24z2"/>
    <w:rsid w:val="00DF68E4"/>
    <w:rPr>
      <w:rFonts w:ascii="Wingdings" w:hAnsi="Wingdings"/>
    </w:rPr>
  </w:style>
  <w:style w:type="character" w:customStyle="1" w:styleId="WW8Num24z3">
    <w:name w:val="WW8Num24z3"/>
    <w:rsid w:val="00DF68E4"/>
    <w:rPr>
      <w:rFonts w:ascii="Symbol" w:hAnsi="Symbol"/>
    </w:rPr>
  </w:style>
  <w:style w:type="character" w:customStyle="1" w:styleId="WW8Num25z0">
    <w:name w:val="WW8Num25z0"/>
    <w:rsid w:val="00DF68E4"/>
    <w:rPr>
      <w:rFonts w:ascii="Symbol" w:hAnsi="Symbol"/>
    </w:rPr>
  </w:style>
  <w:style w:type="character" w:customStyle="1" w:styleId="WW8Num25z1">
    <w:name w:val="WW8Num25z1"/>
    <w:rsid w:val="00DF68E4"/>
    <w:rPr>
      <w:rFonts w:ascii="Courier New" w:hAnsi="Courier New" w:cs="Courier New"/>
    </w:rPr>
  </w:style>
  <w:style w:type="character" w:customStyle="1" w:styleId="WW8Num25z2">
    <w:name w:val="WW8Num25z2"/>
    <w:rsid w:val="00DF68E4"/>
    <w:rPr>
      <w:rFonts w:ascii="Wingdings" w:hAnsi="Wingdings"/>
    </w:rPr>
  </w:style>
  <w:style w:type="character" w:customStyle="1" w:styleId="Standaardalinea-lettertype1">
    <w:name w:val="Standaardalinea-lettertype1"/>
    <w:rsid w:val="00DF68E4"/>
  </w:style>
  <w:style w:type="character" w:customStyle="1" w:styleId="Zwaar1">
    <w:name w:val="Zwaar1"/>
    <w:basedOn w:val="Standaardalinea-lettertype1"/>
    <w:rsid w:val="00DF68E4"/>
    <w:rPr>
      <w:b/>
      <w:sz w:val="20"/>
    </w:rPr>
  </w:style>
  <w:style w:type="character" w:styleId="Hyperlink">
    <w:name w:val="Hyperlink"/>
    <w:basedOn w:val="Standaardalinea-lettertype1"/>
    <w:uiPriority w:val="99"/>
    <w:rsid w:val="00DF68E4"/>
    <w:rPr>
      <w:color w:val="0000FF"/>
      <w:u w:val="single"/>
    </w:rPr>
  </w:style>
  <w:style w:type="character" w:styleId="Paginanummer">
    <w:name w:val="page number"/>
    <w:basedOn w:val="Standaardalinea-lettertype1"/>
    <w:rsid w:val="00DF68E4"/>
  </w:style>
  <w:style w:type="character" w:customStyle="1" w:styleId="Verwijzingopmerking1">
    <w:name w:val="Verwijzing opmerking1"/>
    <w:basedOn w:val="Standaardalinea-lettertype1"/>
    <w:rsid w:val="00DF68E4"/>
    <w:rPr>
      <w:sz w:val="16"/>
      <w:szCs w:val="16"/>
    </w:rPr>
  </w:style>
  <w:style w:type="paragraph" w:customStyle="1" w:styleId="Kop">
    <w:name w:val="Kop"/>
    <w:basedOn w:val="Standaard"/>
    <w:next w:val="Plattetekst"/>
    <w:rsid w:val="00DF68E4"/>
    <w:pPr>
      <w:keepNext/>
      <w:spacing w:before="240" w:after="120"/>
    </w:pPr>
    <w:rPr>
      <w:rFonts w:eastAsia="Arial Unicode MS" w:cs="Arial Unicode MS"/>
      <w:sz w:val="28"/>
      <w:szCs w:val="28"/>
    </w:rPr>
  </w:style>
  <w:style w:type="paragraph" w:styleId="Plattetekst">
    <w:name w:val="Body Text"/>
    <w:basedOn w:val="Standaard"/>
    <w:rsid w:val="00DF68E4"/>
    <w:pPr>
      <w:spacing w:after="120"/>
    </w:pPr>
  </w:style>
  <w:style w:type="paragraph" w:styleId="Lijst">
    <w:name w:val="List"/>
    <w:basedOn w:val="Plattetekst"/>
    <w:rsid w:val="00DF68E4"/>
  </w:style>
  <w:style w:type="paragraph" w:customStyle="1" w:styleId="Bijschrift1">
    <w:name w:val="Bijschrift1"/>
    <w:basedOn w:val="Standaard"/>
    <w:rsid w:val="00DF68E4"/>
    <w:pPr>
      <w:suppressLineNumbers/>
      <w:spacing w:before="120" w:after="120"/>
    </w:pPr>
    <w:rPr>
      <w:i/>
      <w:iCs/>
      <w:sz w:val="24"/>
      <w:szCs w:val="24"/>
    </w:rPr>
  </w:style>
  <w:style w:type="paragraph" w:customStyle="1" w:styleId="Index">
    <w:name w:val="Index"/>
    <w:basedOn w:val="Standaard"/>
    <w:rsid w:val="00DF68E4"/>
    <w:pPr>
      <w:suppressLineNumbers/>
    </w:pPr>
  </w:style>
  <w:style w:type="paragraph" w:styleId="Koptekst">
    <w:name w:val="header"/>
    <w:basedOn w:val="Standaard"/>
    <w:link w:val="KoptekstTeken"/>
    <w:uiPriority w:val="99"/>
    <w:rsid w:val="00DF68E4"/>
    <w:pPr>
      <w:tabs>
        <w:tab w:val="center" w:pos="4536"/>
        <w:tab w:val="right" w:pos="9072"/>
      </w:tabs>
    </w:pPr>
  </w:style>
  <w:style w:type="paragraph" w:styleId="Voettekst">
    <w:name w:val="footer"/>
    <w:basedOn w:val="Standaard"/>
    <w:link w:val="VoettekstTeken"/>
    <w:rsid w:val="00DF68E4"/>
    <w:pPr>
      <w:tabs>
        <w:tab w:val="center" w:pos="4536"/>
        <w:tab w:val="right" w:pos="9072"/>
      </w:tabs>
    </w:pPr>
  </w:style>
  <w:style w:type="paragraph" w:customStyle="1" w:styleId="Plattetekst31">
    <w:name w:val="Platte tekst 31"/>
    <w:basedOn w:val="Standaard"/>
    <w:rsid w:val="00DF68E4"/>
    <w:rPr>
      <w:rFonts w:cs="Arial"/>
      <w:b/>
      <w:bCs/>
    </w:rPr>
  </w:style>
  <w:style w:type="paragraph" w:styleId="Inhopg1">
    <w:name w:val="toc 1"/>
    <w:basedOn w:val="Standaard"/>
    <w:next w:val="Standaard"/>
    <w:uiPriority w:val="39"/>
    <w:rsid w:val="00F1582D"/>
    <w:pPr>
      <w:spacing w:before="120" w:after="120"/>
    </w:pPr>
  </w:style>
  <w:style w:type="paragraph" w:styleId="Inhopg2">
    <w:name w:val="toc 2"/>
    <w:basedOn w:val="Standaard"/>
    <w:next w:val="Standaard"/>
    <w:uiPriority w:val="39"/>
    <w:rsid w:val="00DF68E4"/>
    <w:pPr>
      <w:ind w:left="200"/>
    </w:pPr>
  </w:style>
  <w:style w:type="paragraph" w:styleId="Ballontekst">
    <w:name w:val="Balloon Text"/>
    <w:basedOn w:val="Standaard"/>
    <w:rsid w:val="00DF68E4"/>
    <w:rPr>
      <w:rFonts w:ascii="Tahoma" w:hAnsi="Tahoma" w:cs="Tahoma"/>
      <w:sz w:val="16"/>
      <w:szCs w:val="16"/>
    </w:rPr>
  </w:style>
  <w:style w:type="paragraph" w:customStyle="1" w:styleId="Tekstopmerking1">
    <w:name w:val="Tekst opmerking1"/>
    <w:basedOn w:val="Standaard"/>
    <w:rsid w:val="00DF68E4"/>
  </w:style>
  <w:style w:type="paragraph" w:styleId="Onderwerpvanopmerking">
    <w:name w:val="annotation subject"/>
    <w:basedOn w:val="Tekstopmerking1"/>
    <w:next w:val="Tekstopmerking1"/>
    <w:rsid w:val="00DF68E4"/>
    <w:rPr>
      <w:b/>
      <w:bCs/>
    </w:rPr>
  </w:style>
  <w:style w:type="paragraph" w:customStyle="1" w:styleId="Bijlage">
    <w:name w:val="Bijlage"/>
    <w:basedOn w:val="Kop1"/>
    <w:rsid w:val="00DF68E4"/>
    <w:pPr>
      <w:numPr>
        <w:numId w:val="2"/>
      </w:numPr>
      <w:spacing w:before="60" w:line="240" w:lineRule="auto"/>
    </w:pPr>
  </w:style>
  <w:style w:type="paragraph" w:customStyle="1" w:styleId="Plattetekstinspringen21">
    <w:name w:val="Platte tekst inspringen 21"/>
    <w:basedOn w:val="Standaard"/>
    <w:rsid w:val="00DF68E4"/>
    <w:pPr>
      <w:spacing w:after="120" w:line="480" w:lineRule="auto"/>
      <w:ind w:left="283"/>
    </w:pPr>
  </w:style>
  <w:style w:type="paragraph" w:customStyle="1" w:styleId="PlatteTekst0">
    <w:name w:val="PlatteTekst"/>
    <w:basedOn w:val="Standaard"/>
    <w:rsid w:val="00DF68E4"/>
    <w:rPr>
      <w:lang w:val="nl-NL"/>
    </w:rPr>
  </w:style>
  <w:style w:type="paragraph" w:customStyle="1" w:styleId="Inhoudtabel">
    <w:name w:val="Inhoud tabel"/>
    <w:basedOn w:val="Standaard"/>
    <w:rsid w:val="00DF68E4"/>
    <w:pPr>
      <w:suppressLineNumbers/>
    </w:pPr>
  </w:style>
  <w:style w:type="paragraph" w:customStyle="1" w:styleId="Tabelkop">
    <w:name w:val="Tabelkop"/>
    <w:basedOn w:val="Inhoudtabel"/>
    <w:rsid w:val="00DF68E4"/>
    <w:pPr>
      <w:jc w:val="center"/>
    </w:pPr>
    <w:rPr>
      <w:b/>
      <w:bCs/>
    </w:rPr>
  </w:style>
  <w:style w:type="paragraph" w:styleId="Inhopg3">
    <w:name w:val="toc 3"/>
    <w:basedOn w:val="Index"/>
    <w:uiPriority w:val="39"/>
    <w:rsid w:val="00DF68E4"/>
    <w:pPr>
      <w:tabs>
        <w:tab w:val="right" w:leader="dot" w:pos="9072"/>
      </w:tabs>
      <w:ind w:left="566"/>
    </w:pPr>
  </w:style>
  <w:style w:type="paragraph" w:styleId="Inhopg4">
    <w:name w:val="toc 4"/>
    <w:basedOn w:val="Index"/>
    <w:rsid w:val="00DF68E4"/>
    <w:pPr>
      <w:tabs>
        <w:tab w:val="right" w:leader="dot" w:pos="8789"/>
      </w:tabs>
      <w:ind w:left="849"/>
    </w:pPr>
  </w:style>
  <w:style w:type="paragraph" w:styleId="Inhopg5">
    <w:name w:val="toc 5"/>
    <w:basedOn w:val="Index"/>
    <w:rsid w:val="00DF68E4"/>
    <w:pPr>
      <w:tabs>
        <w:tab w:val="right" w:leader="dot" w:pos="8506"/>
      </w:tabs>
      <w:ind w:left="1132"/>
    </w:pPr>
  </w:style>
  <w:style w:type="paragraph" w:styleId="Inhopg6">
    <w:name w:val="toc 6"/>
    <w:basedOn w:val="Index"/>
    <w:rsid w:val="00DF68E4"/>
    <w:pPr>
      <w:tabs>
        <w:tab w:val="right" w:leader="dot" w:pos="8223"/>
      </w:tabs>
      <w:ind w:left="1415"/>
    </w:pPr>
  </w:style>
  <w:style w:type="paragraph" w:styleId="Inhopg7">
    <w:name w:val="toc 7"/>
    <w:basedOn w:val="Index"/>
    <w:rsid w:val="00DF68E4"/>
    <w:pPr>
      <w:tabs>
        <w:tab w:val="right" w:leader="dot" w:pos="7940"/>
      </w:tabs>
      <w:ind w:left="1698"/>
    </w:pPr>
  </w:style>
  <w:style w:type="paragraph" w:styleId="Inhopg8">
    <w:name w:val="toc 8"/>
    <w:basedOn w:val="Index"/>
    <w:rsid w:val="00DF68E4"/>
    <w:pPr>
      <w:tabs>
        <w:tab w:val="right" w:leader="dot" w:pos="7657"/>
      </w:tabs>
      <w:ind w:left="1981"/>
    </w:pPr>
  </w:style>
  <w:style w:type="paragraph" w:styleId="Inhopg9">
    <w:name w:val="toc 9"/>
    <w:basedOn w:val="Index"/>
    <w:rsid w:val="00DF68E4"/>
    <w:pPr>
      <w:tabs>
        <w:tab w:val="right" w:leader="dot" w:pos="7374"/>
      </w:tabs>
      <w:ind w:left="2264"/>
    </w:pPr>
  </w:style>
  <w:style w:type="paragraph" w:customStyle="1" w:styleId="Inhoudsopgave10">
    <w:name w:val="Inhoudsopgave 10"/>
    <w:basedOn w:val="Index"/>
    <w:rsid w:val="00DF68E4"/>
    <w:pPr>
      <w:tabs>
        <w:tab w:val="right" w:leader="dot" w:pos="7091"/>
      </w:tabs>
      <w:ind w:left="2547"/>
    </w:pPr>
  </w:style>
  <w:style w:type="table" w:styleId="Tabelraster">
    <w:name w:val="Table Grid"/>
    <w:basedOn w:val="Standaardtabel"/>
    <w:rsid w:val="0012216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VoettekstTeken">
    <w:name w:val="Voettekst Teken"/>
    <w:basedOn w:val="Standaardalinea-lettertype"/>
    <w:link w:val="Voettekst"/>
    <w:rsid w:val="003C4FD2"/>
    <w:rPr>
      <w:rFonts w:ascii="Arial" w:hAnsi="Arial"/>
      <w:lang w:val="nl" w:eastAsia="ar-SA"/>
    </w:rPr>
  </w:style>
  <w:style w:type="paragraph" w:styleId="Documentstructuur">
    <w:name w:val="Document Map"/>
    <w:basedOn w:val="Standaard"/>
    <w:semiHidden/>
    <w:rsid w:val="006B2310"/>
    <w:pPr>
      <w:shd w:val="clear" w:color="auto" w:fill="000080"/>
    </w:pPr>
    <w:rPr>
      <w:rFonts w:ascii="Tahoma" w:hAnsi="Tahoma" w:cs="Tahoma"/>
    </w:rPr>
  </w:style>
  <w:style w:type="character" w:styleId="Verwijzingopmerking">
    <w:name w:val="annotation reference"/>
    <w:basedOn w:val="Standaardalinea-lettertype"/>
    <w:rsid w:val="00A64E26"/>
    <w:rPr>
      <w:sz w:val="16"/>
      <w:szCs w:val="16"/>
    </w:rPr>
  </w:style>
  <w:style w:type="paragraph" w:styleId="Tekstopmerking">
    <w:name w:val="annotation text"/>
    <w:basedOn w:val="Standaard"/>
    <w:link w:val="TekstopmerkingTeken"/>
    <w:rsid w:val="00A64E26"/>
  </w:style>
  <w:style w:type="character" w:customStyle="1" w:styleId="TekstopmerkingTeken">
    <w:name w:val="Tekst opmerking Teken"/>
    <w:basedOn w:val="Standaardalinea-lettertype"/>
    <w:link w:val="Tekstopmerking"/>
    <w:rsid w:val="00A64E26"/>
    <w:rPr>
      <w:rFonts w:ascii="Arial" w:hAnsi="Arial"/>
      <w:lang w:val="nl" w:eastAsia="ar-SA"/>
    </w:rPr>
  </w:style>
  <w:style w:type="character" w:customStyle="1" w:styleId="Kop2Teken">
    <w:name w:val="Kop 2 Teken"/>
    <w:basedOn w:val="Standaardalinea-lettertype"/>
    <w:link w:val="Kop2"/>
    <w:rsid w:val="00886B3A"/>
    <w:rPr>
      <w:rFonts w:ascii="Arial" w:hAnsi="Arial" w:cs="Arial"/>
      <w:b/>
      <w:bCs/>
      <w:iCs/>
      <w:sz w:val="22"/>
      <w:szCs w:val="28"/>
      <w:lang w:val="nl" w:eastAsia="ar-SA"/>
    </w:rPr>
  </w:style>
  <w:style w:type="paragraph" w:customStyle="1" w:styleId="Titel1">
    <w:name w:val="Titel1"/>
    <w:basedOn w:val="Standaard"/>
    <w:next w:val="Standaard"/>
    <w:rsid w:val="00560247"/>
    <w:pPr>
      <w:widowControl/>
      <w:suppressAutoHyphens w:val="0"/>
      <w:spacing w:after="40" w:line="264" w:lineRule="auto"/>
      <w:ind w:left="227"/>
    </w:pPr>
    <w:rPr>
      <w:rFonts w:ascii="Arial Black" w:hAnsi="Arial Black"/>
      <w:sz w:val="32"/>
      <w:szCs w:val="24"/>
      <w:lang w:val="nl-NL" w:eastAsia="nl-NL"/>
    </w:rPr>
  </w:style>
  <w:style w:type="paragraph" w:customStyle="1" w:styleId="Tabelbody">
    <w:name w:val="Tabelbody"/>
    <w:basedOn w:val="Tabelkop"/>
    <w:rsid w:val="00960FEA"/>
    <w:pPr>
      <w:widowControl/>
      <w:suppressLineNumbers w:val="0"/>
      <w:suppressAutoHyphens w:val="0"/>
      <w:spacing w:line="320" w:lineRule="exact"/>
      <w:jc w:val="left"/>
    </w:pPr>
    <w:rPr>
      <w:b w:val="0"/>
      <w:bCs w:val="0"/>
      <w:sz w:val="18"/>
      <w:lang w:val="nl-NL" w:eastAsia="nl-NL"/>
    </w:rPr>
  </w:style>
  <w:style w:type="paragraph" w:styleId="Geenafstand">
    <w:name w:val="No Spacing"/>
    <w:basedOn w:val="Standaard"/>
    <w:link w:val="GeenafstandTeken"/>
    <w:qFormat/>
    <w:rsid w:val="00960FEA"/>
    <w:pPr>
      <w:widowControl/>
      <w:suppressAutoHyphens w:val="0"/>
      <w:spacing w:line="240" w:lineRule="auto"/>
    </w:pPr>
    <w:rPr>
      <w:szCs w:val="22"/>
      <w:lang w:val="en-US" w:eastAsia="en-US" w:bidi="en-US"/>
    </w:rPr>
  </w:style>
  <w:style w:type="character" w:customStyle="1" w:styleId="GeenafstandTeken">
    <w:name w:val="Geen afstand Teken"/>
    <w:basedOn w:val="Standaardalinea-lettertype"/>
    <w:link w:val="Geenafstand"/>
    <w:rsid w:val="00960FEA"/>
    <w:rPr>
      <w:rFonts w:ascii="Arial" w:hAnsi="Arial"/>
      <w:szCs w:val="22"/>
      <w:lang w:val="en-US" w:eastAsia="en-US" w:bidi="en-US"/>
    </w:rPr>
  </w:style>
  <w:style w:type="paragraph" w:styleId="Lijstalinea">
    <w:name w:val="List Paragraph"/>
    <w:basedOn w:val="Standaard"/>
    <w:uiPriority w:val="34"/>
    <w:qFormat/>
    <w:rsid w:val="00960FEA"/>
    <w:pPr>
      <w:widowControl/>
      <w:suppressAutoHyphens w:val="0"/>
      <w:spacing w:after="40" w:line="264" w:lineRule="auto"/>
      <w:ind w:left="720"/>
      <w:contextualSpacing/>
    </w:pPr>
    <w:rPr>
      <w:sz w:val="18"/>
      <w:szCs w:val="24"/>
      <w:lang w:val="nl-NL" w:eastAsia="nl-NL"/>
    </w:rPr>
  </w:style>
  <w:style w:type="character" w:customStyle="1" w:styleId="KoptekstTeken">
    <w:name w:val="Koptekst Teken"/>
    <w:basedOn w:val="Standaardalinea-lettertype"/>
    <w:link w:val="Koptekst"/>
    <w:uiPriority w:val="99"/>
    <w:rsid w:val="004A2E91"/>
    <w:rPr>
      <w:rFonts w:ascii="Arial" w:hAnsi="Arial"/>
      <w:lang w:val="nl" w:eastAsia="ar-SA"/>
    </w:rPr>
  </w:style>
  <w:style w:type="paragraph" w:customStyle="1" w:styleId="Lijstalinea1">
    <w:name w:val="Lijstalinea1"/>
    <w:basedOn w:val="Standaard"/>
    <w:rsid w:val="00B602FF"/>
    <w:pPr>
      <w:widowControl/>
      <w:suppressAutoHyphens w:val="0"/>
      <w:spacing w:after="200" w:line="276" w:lineRule="auto"/>
      <w:ind w:left="720"/>
      <w:contextualSpacing/>
    </w:pPr>
    <w:rPr>
      <w:rFonts w:ascii="Calibri" w:hAnsi="Calibri"/>
      <w:sz w:val="22"/>
      <w:szCs w:val="22"/>
      <w:lang w:val="nl-NL"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506545">
      <w:bodyDiv w:val="1"/>
      <w:marLeft w:val="0"/>
      <w:marRight w:val="0"/>
      <w:marTop w:val="0"/>
      <w:marBottom w:val="0"/>
      <w:divBdr>
        <w:top w:val="none" w:sz="0" w:space="0" w:color="auto"/>
        <w:left w:val="none" w:sz="0" w:space="0" w:color="auto"/>
        <w:bottom w:val="none" w:sz="0" w:space="0" w:color="auto"/>
        <w:right w:val="none" w:sz="0" w:space="0" w:color="auto"/>
      </w:divBdr>
    </w:div>
    <w:div w:id="664434191">
      <w:bodyDiv w:val="1"/>
      <w:marLeft w:val="0"/>
      <w:marRight w:val="0"/>
      <w:marTop w:val="0"/>
      <w:marBottom w:val="0"/>
      <w:divBdr>
        <w:top w:val="none" w:sz="0" w:space="0" w:color="auto"/>
        <w:left w:val="none" w:sz="0" w:space="0" w:color="auto"/>
        <w:bottom w:val="none" w:sz="0" w:space="0" w:color="auto"/>
        <w:right w:val="none" w:sz="0" w:space="0" w:color="auto"/>
      </w:divBdr>
    </w:div>
    <w:div w:id="1571113014">
      <w:bodyDiv w:val="1"/>
      <w:marLeft w:val="0"/>
      <w:marRight w:val="0"/>
      <w:marTop w:val="0"/>
      <w:marBottom w:val="0"/>
      <w:divBdr>
        <w:top w:val="none" w:sz="0" w:space="0" w:color="auto"/>
        <w:left w:val="none" w:sz="0" w:space="0" w:color="auto"/>
        <w:bottom w:val="none" w:sz="0" w:space="0" w:color="auto"/>
        <w:right w:val="none" w:sz="0" w:space="0" w:color="auto"/>
      </w:divBdr>
      <w:divsChild>
        <w:div w:id="1032457171">
          <w:marLeft w:val="547"/>
          <w:marRight w:val="0"/>
          <w:marTop w:val="96"/>
          <w:marBottom w:val="0"/>
          <w:divBdr>
            <w:top w:val="none" w:sz="0" w:space="0" w:color="auto"/>
            <w:left w:val="none" w:sz="0" w:space="0" w:color="auto"/>
            <w:bottom w:val="none" w:sz="0" w:space="0" w:color="auto"/>
            <w:right w:val="none" w:sz="0" w:space="0" w:color="auto"/>
          </w:divBdr>
        </w:div>
        <w:div w:id="513879826">
          <w:marLeft w:val="547"/>
          <w:marRight w:val="0"/>
          <w:marTop w:val="96"/>
          <w:marBottom w:val="0"/>
          <w:divBdr>
            <w:top w:val="none" w:sz="0" w:space="0" w:color="auto"/>
            <w:left w:val="none" w:sz="0" w:space="0" w:color="auto"/>
            <w:bottom w:val="none" w:sz="0" w:space="0" w:color="auto"/>
            <w:right w:val="none" w:sz="0" w:space="0" w:color="auto"/>
          </w:divBdr>
        </w:div>
        <w:div w:id="1393847396">
          <w:marLeft w:val="547"/>
          <w:marRight w:val="0"/>
          <w:marTop w:val="96"/>
          <w:marBottom w:val="0"/>
          <w:divBdr>
            <w:top w:val="none" w:sz="0" w:space="0" w:color="auto"/>
            <w:left w:val="none" w:sz="0" w:space="0" w:color="auto"/>
            <w:bottom w:val="none" w:sz="0" w:space="0" w:color="auto"/>
            <w:right w:val="none" w:sz="0" w:space="0" w:color="auto"/>
          </w:divBdr>
        </w:div>
      </w:divsChild>
    </w:div>
    <w:div w:id="1683433035">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8" Type="http://schemas.openxmlformats.org/officeDocument/2006/relationships/image" Target="media/image1.jpeg"/><Relationship Id="rId18" Type="http://schemas.openxmlformats.org/officeDocument/2006/relationships/customXml" Target="../customXml/item4.xml"/><Relationship Id="rId3" Type="http://schemas.openxmlformats.org/officeDocument/2006/relationships/styles" Target="styles.xml"/><Relationship Id="rId12" Type="http://schemas.openxmlformats.org/officeDocument/2006/relationships/package" Target="embeddings/Microsoft_PowerPoint-presentatie1.pptx"/><Relationship Id="rId7" Type="http://schemas.openxmlformats.org/officeDocument/2006/relationships/endnotes" Target="endnotes.xml"/><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1"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oter" Target="footer1.xml"/><Relationship Id="rId1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73F98CE0AA5CF242954EC8809C7E447E" ma:contentTypeVersion="12" ma:contentTypeDescription="Een nieuw document maken." ma:contentTypeScope="" ma:versionID="474193be1d241db4f522bc48447ab62c">
  <xsd:schema xmlns:xsd="http://www.w3.org/2001/XMLSchema" xmlns:xs="http://www.w3.org/2001/XMLSchema" xmlns:p="http://schemas.microsoft.com/office/2006/metadata/properties" xmlns:ns2="1df476a5-5bb7-4fa3-ba77-00283d44f22a" xmlns:ns3="19092abb-e862-41df-9235-044b0816b90f" targetNamespace="http://schemas.microsoft.com/office/2006/metadata/properties" ma:root="true" ma:fieldsID="6da834724718e03dfa6db194c4085d1f" ns2:_="" ns3:_="">
    <xsd:import namespace="1df476a5-5bb7-4fa3-ba77-00283d44f22a"/>
    <xsd:import namespace="19092abb-e862-41df-9235-044b0816b9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f476a5-5bb7-4fa3-ba77-00283d44f2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Afbeeldingtags" ma:readOnly="false" ma:fieldId="{5cf76f15-5ced-4ddc-b409-7134ff3c332f}" ma:taxonomyMulti="true" ma:sspId="f6dc509d-2338-46e9-8a71-4049e95cf550"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9092abb-e862-41df-9235-044b0816b90f"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5a6466c-5e66-4623-bcd4-63f7841ede2d}" ma:internalName="TaxCatchAll" ma:showField="CatchAllData" ma:web="19092abb-e862-41df-9235-044b0816b90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df476a5-5bb7-4fa3-ba77-00283d44f22a">
      <Terms xmlns="http://schemas.microsoft.com/office/infopath/2007/PartnerControls"/>
    </lcf76f155ced4ddcb4097134ff3c332f>
    <TaxCatchAll xmlns="19092abb-e862-41df-9235-044b0816b90f" xsi:nil="true"/>
  </documentManagement>
</p:properties>
</file>

<file path=customXml/itemProps1.xml><?xml version="1.0" encoding="utf-8"?>
<ds:datastoreItem xmlns:ds="http://schemas.openxmlformats.org/officeDocument/2006/customXml" ds:itemID="{FC51A096-9E76-674D-B242-3B6B25515138}">
  <ds:schemaRefs>
    <ds:schemaRef ds:uri="http://schemas.openxmlformats.org/officeDocument/2006/bibliography"/>
  </ds:schemaRefs>
</ds:datastoreItem>
</file>

<file path=customXml/itemProps2.xml><?xml version="1.0" encoding="utf-8"?>
<ds:datastoreItem xmlns:ds="http://schemas.openxmlformats.org/officeDocument/2006/customXml" ds:itemID="{D4947D0A-BF31-42ED-8324-F9CEA425C192}"/>
</file>

<file path=customXml/itemProps3.xml><?xml version="1.0" encoding="utf-8"?>
<ds:datastoreItem xmlns:ds="http://schemas.openxmlformats.org/officeDocument/2006/customXml" ds:itemID="{893B051E-9DB7-4DC5-92CB-F4C610709026}"/>
</file>

<file path=customXml/itemProps4.xml><?xml version="1.0" encoding="utf-8"?>
<ds:datastoreItem xmlns:ds="http://schemas.openxmlformats.org/officeDocument/2006/customXml" ds:itemID="{C84E113E-2A6A-4AEA-9488-54D244616547}"/>
</file>

<file path=docProps/app.xml><?xml version="1.0" encoding="utf-8"?>
<Properties xmlns="http://schemas.openxmlformats.org/officeDocument/2006/extended-properties" xmlns:vt="http://schemas.openxmlformats.org/officeDocument/2006/docPropsVTypes">
  <Template>Normal.dotm</Template>
  <TotalTime>25</TotalTime>
  <Pages>21</Pages>
  <Words>5670</Words>
  <Characters>31188</Characters>
  <Application>Microsoft Macintosh Word</Application>
  <DocSecurity>0</DocSecurity>
  <Lines>259</Lines>
  <Paragraphs>73</Paragraphs>
  <ScaleCrop>false</ScaleCrop>
  <HeadingPairs>
    <vt:vector size="2" baseType="variant">
      <vt:variant>
        <vt:lpstr>Titel</vt:lpstr>
      </vt:variant>
      <vt:variant>
        <vt:i4>1</vt:i4>
      </vt:variant>
    </vt:vector>
  </HeadingPairs>
  <TitlesOfParts>
    <vt:vector size="1" baseType="lpstr">
      <vt:lpstr>Algemeen document sjabloon</vt:lpstr>
    </vt:vector>
  </TitlesOfParts>
  <Manager/>
  <Company/>
  <LinksUpToDate>false</LinksUpToDate>
  <CharactersWithSpaces>36785</CharactersWithSpaces>
  <SharedDoc>false</SharedDoc>
  <HyperlinkBase/>
  <HLinks>
    <vt:vector size="228" baseType="variant">
      <vt:variant>
        <vt:i4>2031666</vt:i4>
      </vt:variant>
      <vt:variant>
        <vt:i4>227</vt:i4>
      </vt:variant>
      <vt:variant>
        <vt:i4>0</vt:i4>
      </vt:variant>
      <vt:variant>
        <vt:i4>5</vt:i4>
      </vt:variant>
      <vt:variant>
        <vt:lpwstr/>
      </vt:variant>
      <vt:variant>
        <vt:lpwstr>_Toc294077360</vt:lpwstr>
      </vt:variant>
      <vt:variant>
        <vt:i4>1835058</vt:i4>
      </vt:variant>
      <vt:variant>
        <vt:i4>221</vt:i4>
      </vt:variant>
      <vt:variant>
        <vt:i4>0</vt:i4>
      </vt:variant>
      <vt:variant>
        <vt:i4>5</vt:i4>
      </vt:variant>
      <vt:variant>
        <vt:lpwstr/>
      </vt:variant>
      <vt:variant>
        <vt:lpwstr>_Toc294077359</vt:lpwstr>
      </vt:variant>
      <vt:variant>
        <vt:i4>1835058</vt:i4>
      </vt:variant>
      <vt:variant>
        <vt:i4>215</vt:i4>
      </vt:variant>
      <vt:variant>
        <vt:i4>0</vt:i4>
      </vt:variant>
      <vt:variant>
        <vt:i4>5</vt:i4>
      </vt:variant>
      <vt:variant>
        <vt:lpwstr/>
      </vt:variant>
      <vt:variant>
        <vt:lpwstr>_Toc294077358</vt:lpwstr>
      </vt:variant>
      <vt:variant>
        <vt:i4>1835058</vt:i4>
      </vt:variant>
      <vt:variant>
        <vt:i4>209</vt:i4>
      </vt:variant>
      <vt:variant>
        <vt:i4>0</vt:i4>
      </vt:variant>
      <vt:variant>
        <vt:i4>5</vt:i4>
      </vt:variant>
      <vt:variant>
        <vt:lpwstr/>
      </vt:variant>
      <vt:variant>
        <vt:lpwstr>_Toc294077357</vt:lpwstr>
      </vt:variant>
      <vt:variant>
        <vt:i4>1835058</vt:i4>
      </vt:variant>
      <vt:variant>
        <vt:i4>203</vt:i4>
      </vt:variant>
      <vt:variant>
        <vt:i4>0</vt:i4>
      </vt:variant>
      <vt:variant>
        <vt:i4>5</vt:i4>
      </vt:variant>
      <vt:variant>
        <vt:lpwstr/>
      </vt:variant>
      <vt:variant>
        <vt:lpwstr>_Toc294077356</vt:lpwstr>
      </vt:variant>
      <vt:variant>
        <vt:i4>1835058</vt:i4>
      </vt:variant>
      <vt:variant>
        <vt:i4>197</vt:i4>
      </vt:variant>
      <vt:variant>
        <vt:i4>0</vt:i4>
      </vt:variant>
      <vt:variant>
        <vt:i4>5</vt:i4>
      </vt:variant>
      <vt:variant>
        <vt:lpwstr/>
      </vt:variant>
      <vt:variant>
        <vt:lpwstr>_Toc294077355</vt:lpwstr>
      </vt:variant>
      <vt:variant>
        <vt:i4>1835058</vt:i4>
      </vt:variant>
      <vt:variant>
        <vt:i4>191</vt:i4>
      </vt:variant>
      <vt:variant>
        <vt:i4>0</vt:i4>
      </vt:variant>
      <vt:variant>
        <vt:i4>5</vt:i4>
      </vt:variant>
      <vt:variant>
        <vt:lpwstr/>
      </vt:variant>
      <vt:variant>
        <vt:lpwstr>_Toc294077354</vt:lpwstr>
      </vt:variant>
      <vt:variant>
        <vt:i4>1835058</vt:i4>
      </vt:variant>
      <vt:variant>
        <vt:i4>185</vt:i4>
      </vt:variant>
      <vt:variant>
        <vt:i4>0</vt:i4>
      </vt:variant>
      <vt:variant>
        <vt:i4>5</vt:i4>
      </vt:variant>
      <vt:variant>
        <vt:lpwstr/>
      </vt:variant>
      <vt:variant>
        <vt:lpwstr>_Toc294077353</vt:lpwstr>
      </vt:variant>
      <vt:variant>
        <vt:i4>1835058</vt:i4>
      </vt:variant>
      <vt:variant>
        <vt:i4>179</vt:i4>
      </vt:variant>
      <vt:variant>
        <vt:i4>0</vt:i4>
      </vt:variant>
      <vt:variant>
        <vt:i4>5</vt:i4>
      </vt:variant>
      <vt:variant>
        <vt:lpwstr/>
      </vt:variant>
      <vt:variant>
        <vt:lpwstr>_Toc294077352</vt:lpwstr>
      </vt:variant>
      <vt:variant>
        <vt:i4>1835058</vt:i4>
      </vt:variant>
      <vt:variant>
        <vt:i4>173</vt:i4>
      </vt:variant>
      <vt:variant>
        <vt:i4>0</vt:i4>
      </vt:variant>
      <vt:variant>
        <vt:i4>5</vt:i4>
      </vt:variant>
      <vt:variant>
        <vt:lpwstr/>
      </vt:variant>
      <vt:variant>
        <vt:lpwstr>_Toc294077351</vt:lpwstr>
      </vt:variant>
      <vt:variant>
        <vt:i4>1835058</vt:i4>
      </vt:variant>
      <vt:variant>
        <vt:i4>167</vt:i4>
      </vt:variant>
      <vt:variant>
        <vt:i4>0</vt:i4>
      </vt:variant>
      <vt:variant>
        <vt:i4>5</vt:i4>
      </vt:variant>
      <vt:variant>
        <vt:lpwstr/>
      </vt:variant>
      <vt:variant>
        <vt:lpwstr>_Toc294077350</vt:lpwstr>
      </vt:variant>
      <vt:variant>
        <vt:i4>1900594</vt:i4>
      </vt:variant>
      <vt:variant>
        <vt:i4>161</vt:i4>
      </vt:variant>
      <vt:variant>
        <vt:i4>0</vt:i4>
      </vt:variant>
      <vt:variant>
        <vt:i4>5</vt:i4>
      </vt:variant>
      <vt:variant>
        <vt:lpwstr/>
      </vt:variant>
      <vt:variant>
        <vt:lpwstr>_Toc294077349</vt:lpwstr>
      </vt:variant>
      <vt:variant>
        <vt:i4>1900594</vt:i4>
      </vt:variant>
      <vt:variant>
        <vt:i4>155</vt:i4>
      </vt:variant>
      <vt:variant>
        <vt:i4>0</vt:i4>
      </vt:variant>
      <vt:variant>
        <vt:i4>5</vt:i4>
      </vt:variant>
      <vt:variant>
        <vt:lpwstr/>
      </vt:variant>
      <vt:variant>
        <vt:lpwstr>_Toc294077348</vt:lpwstr>
      </vt:variant>
      <vt:variant>
        <vt:i4>1900594</vt:i4>
      </vt:variant>
      <vt:variant>
        <vt:i4>149</vt:i4>
      </vt:variant>
      <vt:variant>
        <vt:i4>0</vt:i4>
      </vt:variant>
      <vt:variant>
        <vt:i4>5</vt:i4>
      </vt:variant>
      <vt:variant>
        <vt:lpwstr/>
      </vt:variant>
      <vt:variant>
        <vt:lpwstr>_Toc294077347</vt:lpwstr>
      </vt:variant>
      <vt:variant>
        <vt:i4>1900594</vt:i4>
      </vt:variant>
      <vt:variant>
        <vt:i4>143</vt:i4>
      </vt:variant>
      <vt:variant>
        <vt:i4>0</vt:i4>
      </vt:variant>
      <vt:variant>
        <vt:i4>5</vt:i4>
      </vt:variant>
      <vt:variant>
        <vt:lpwstr/>
      </vt:variant>
      <vt:variant>
        <vt:lpwstr>_Toc294077346</vt:lpwstr>
      </vt:variant>
      <vt:variant>
        <vt:i4>1900594</vt:i4>
      </vt:variant>
      <vt:variant>
        <vt:i4>137</vt:i4>
      </vt:variant>
      <vt:variant>
        <vt:i4>0</vt:i4>
      </vt:variant>
      <vt:variant>
        <vt:i4>5</vt:i4>
      </vt:variant>
      <vt:variant>
        <vt:lpwstr/>
      </vt:variant>
      <vt:variant>
        <vt:lpwstr>_Toc294077345</vt:lpwstr>
      </vt:variant>
      <vt:variant>
        <vt:i4>1900594</vt:i4>
      </vt:variant>
      <vt:variant>
        <vt:i4>131</vt:i4>
      </vt:variant>
      <vt:variant>
        <vt:i4>0</vt:i4>
      </vt:variant>
      <vt:variant>
        <vt:i4>5</vt:i4>
      </vt:variant>
      <vt:variant>
        <vt:lpwstr/>
      </vt:variant>
      <vt:variant>
        <vt:lpwstr>_Toc294077344</vt:lpwstr>
      </vt:variant>
      <vt:variant>
        <vt:i4>1900594</vt:i4>
      </vt:variant>
      <vt:variant>
        <vt:i4>125</vt:i4>
      </vt:variant>
      <vt:variant>
        <vt:i4>0</vt:i4>
      </vt:variant>
      <vt:variant>
        <vt:i4>5</vt:i4>
      </vt:variant>
      <vt:variant>
        <vt:lpwstr/>
      </vt:variant>
      <vt:variant>
        <vt:lpwstr>_Toc294077343</vt:lpwstr>
      </vt:variant>
      <vt:variant>
        <vt:i4>1900594</vt:i4>
      </vt:variant>
      <vt:variant>
        <vt:i4>119</vt:i4>
      </vt:variant>
      <vt:variant>
        <vt:i4>0</vt:i4>
      </vt:variant>
      <vt:variant>
        <vt:i4>5</vt:i4>
      </vt:variant>
      <vt:variant>
        <vt:lpwstr/>
      </vt:variant>
      <vt:variant>
        <vt:lpwstr>_Toc294077342</vt:lpwstr>
      </vt:variant>
      <vt:variant>
        <vt:i4>1900594</vt:i4>
      </vt:variant>
      <vt:variant>
        <vt:i4>113</vt:i4>
      </vt:variant>
      <vt:variant>
        <vt:i4>0</vt:i4>
      </vt:variant>
      <vt:variant>
        <vt:i4>5</vt:i4>
      </vt:variant>
      <vt:variant>
        <vt:lpwstr/>
      </vt:variant>
      <vt:variant>
        <vt:lpwstr>_Toc294077341</vt:lpwstr>
      </vt:variant>
      <vt:variant>
        <vt:i4>1900594</vt:i4>
      </vt:variant>
      <vt:variant>
        <vt:i4>107</vt:i4>
      </vt:variant>
      <vt:variant>
        <vt:i4>0</vt:i4>
      </vt:variant>
      <vt:variant>
        <vt:i4>5</vt:i4>
      </vt:variant>
      <vt:variant>
        <vt:lpwstr/>
      </vt:variant>
      <vt:variant>
        <vt:lpwstr>_Toc294077340</vt:lpwstr>
      </vt:variant>
      <vt:variant>
        <vt:i4>1703986</vt:i4>
      </vt:variant>
      <vt:variant>
        <vt:i4>101</vt:i4>
      </vt:variant>
      <vt:variant>
        <vt:i4>0</vt:i4>
      </vt:variant>
      <vt:variant>
        <vt:i4>5</vt:i4>
      </vt:variant>
      <vt:variant>
        <vt:lpwstr/>
      </vt:variant>
      <vt:variant>
        <vt:lpwstr>_Toc294077339</vt:lpwstr>
      </vt:variant>
      <vt:variant>
        <vt:i4>1703986</vt:i4>
      </vt:variant>
      <vt:variant>
        <vt:i4>95</vt:i4>
      </vt:variant>
      <vt:variant>
        <vt:i4>0</vt:i4>
      </vt:variant>
      <vt:variant>
        <vt:i4>5</vt:i4>
      </vt:variant>
      <vt:variant>
        <vt:lpwstr/>
      </vt:variant>
      <vt:variant>
        <vt:lpwstr>_Toc294077338</vt:lpwstr>
      </vt:variant>
      <vt:variant>
        <vt:i4>1703986</vt:i4>
      </vt:variant>
      <vt:variant>
        <vt:i4>89</vt:i4>
      </vt:variant>
      <vt:variant>
        <vt:i4>0</vt:i4>
      </vt:variant>
      <vt:variant>
        <vt:i4>5</vt:i4>
      </vt:variant>
      <vt:variant>
        <vt:lpwstr/>
      </vt:variant>
      <vt:variant>
        <vt:lpwstr>_Toc294077337</vt:lpwstr>
      </vt:variant>
      <vt:variant>
        <vt:i4>1703986</vt:i4>
      </vt:variant>
      <vt:variant>
        <vt:i4>83</vt:i4>
      </vt:variant>
      <vt:variant>
        <vt:i4>0</vt:i4>
      </vt:variant>
      <vt:variant>
        <vt:i4>5</vt:i4>
      </vt:variant>
      <vt:variant>
        <vt:lpwstr/>
      </vt:variant>
      <vt:variant>
        <vt:lpwstr>_Toc294077336</vt:lpwstr>
      </vt:variant>
      <vt:variant>
        <vt:i4>1703986</vt:i4>
      </vt:variant>
      <vt:variant>
        <vt:i4>77</vt:i4>
      </vt:variant>
      <vt:variant>
        <vt:i4>0</vt:i4>
      </vt:variant>
      <vt:variant>
        <vt:i4>5</vt:i4>
      </vt:variant>
      <vt:variant>
        <vt:lpwstr/>
      </vt:variant>
      <vt:variant>
        <vt:lpwstr>_Toc294077335</vt:lpwstr>
      </vt:variant>
      <vt:variant>
        <vt:i4>1703986</vt:i4>
      </vt:variant>
      <vt:variant>
        <vt:i4>71</vt:i4>
      </vt:variant>
      <vt:variant>
        <vt:i4>0</vt:i4>
      </vt:variant>
      <vt:variant>
        <vt:i4>5</vt:i4>
      </vt:variant>
      <vt:variant>
        <vt:lpwstr/>
      </vt:variant>
      <vt:variant>
        <vt:lpwstr>_Toc294077334</vt:lpwstr>
      </vt:variant>
      <vt:variant>
        <vt:i4>1703986</vt:i4>
      </vt:variant>
      <vt:variant>
        <vt:i4>65</vt:i4>
      </vt:variant>
      <vt:variant>
        <vt:i4>0</vt:i4>
      </vt:variant>
      <vt:variant>
        <vt:i4>5</vt:i4>
      </vt:variant>
      <vt:variant>
        <vt:lpwstr/>
      </vt:variant>
      <vt:variant>
        <vt:lpwstr>_Toc294077333</vt:lpwstr>
      </vt:variant>
      <vt:variant>
        <vt:i4>1703986</vt:i4>
      </vt:variant>
      <vt:variant>
        <vt:i4>59</vt:i4>
      </vt:variant>
      <vt:variant>
        <vt:i4>0</vt:i4>
      </vt:variant>
      <vt:variant>
        <vt:i4>5</vt:i4>
      </vt:variant>
      <vt:variant>
        <vt:lpwstr/>
      </vt:variant>
      <vt:variant>
        <vt:lpwstr>_Toc294077332</vt:lpwstr>
      </vt:variant>
      <vt:variant>
        <vt:i4>1703986</vt:i4>
      </vt:variant>
      <vt:variant>
        <vt:i4>53</vt:i4>
      </vt:variant>
      <vt:variant>
        <vt:i4>0</vt:i4>
      </vt:variant>
      <vt:variant>
        <vt:i4>5</vt:i4>
      </vt:variant>
      <vt:variant>
        <vt:lpwstr/>
      </vt:variant>
      <vt:variant>
        <vt:lpwstr>_Toc294077331</vt:lpwstr>
      </vt:variant>
      <vt:variant>
        <vt:i4>1703986</vt:i4>
      </vt:variant>
      <vt:variant>
        <vt:i4>47</vt:i4>
      </vt:variant>
      <vt:variant>
        <vt:i4>0</vt:i4>
      </vt:variant>
      <vt:variant>
        <vt:i4>5</vt:i4>
      </vt:variant>
      <vt:variant>
        <vt:lpwstr/>
      </vt:variant>
      <vt:variant>
        <vt:lpwstr>_Toc294077330</vt:lpwstr>
      </vt:variant>
      <vt:variant>
        <vt:i4>1769522</vt:i4>
      </vt:variant>
      <vt:variant>
        <vt:i4>41</vt:i4>
      </vt:variant>
      <vt:variant>
        <vt:i4>0</vt:i4>
      </vt:variant>
      <vt:variant>
        <vt:i4>5</vt:i4>
      </vt:variant>
      <vt:variant>
        <vt:lpwstr/>
      </vt:variant>
      <vt:variant>
        <vt:lpwstr>_Toc294077329</vt:lpwstr>
      </vt:variant>
      <vt:variant>
        <vt:i4>1769522</vt:i4>
      </vt:variant>
      <vt:variant>
        <vt:i4>35</vt:i4>
      </vt:variant>
      <vt:variant>
        <vt:i4>0</vt:i4>
      </vt:variant>
      <vt:variant>
        <vt:i4>5</vt:i4>
      </vt:variant>
      <vt:variant>
        <vt:lpwstr/>
      </vt:variant>
      <vt:variant>
        <vt:lpwstr>_Toc294077328</vt:lpwstr>
      </vt:variant>
      <vt:variant>
        <vt:i4>1769522</vt:i4>
      </vt:variant>
      <vt:variant>
        <vt:i4>29</vt:i4>
      </vt:variant>
      <vt:variant>
        <vt:i4>0</vt:i4>
      </vt:variant>
      <vt:variant>
        <vt:i4>5</vt:i4>
      </vt:variant>
      <vt:variant>
        <vt:lpwstr/>
      </vt:variant>
      <vt:variant>
        <vt:lpwstr>_Toc294077327</vt:lpwstr>
      </vt:variant>
      <vt:variant>
        <vt:i4>1769522</vt:i4>
      </vt:variant>
      <vt:variant>
        <vt:i4>23</vt:i4>
      </vt:variant>
      <vt:variant>
        <vt:i4>0</vt:i4>
      </vt:variant>
      <vt:variant>
        <vt:i4>5</vt:i4>
      </vt:variant>
      <vt:variant>
        <vt:lpwstr/>
      </vt:variant>
      <vt:variant>
        <vt:lpwstr>_Toc294077326</vt:lpwstr>
      </vt:variant>
      <vt:variant>
        <vt:i4>1769522</vt:i4>
      </vt:variant>
      <vt:variant>
        <vt:i4>17</vt:i4>
      </vt:variant>
      <vt:variant>
        <vt:i4>0</vt:i4>
      </vt:variant>
      <vt:variant>
        <vt:i4>5</vt:i4>
      </vt:variant>
      <vt:variant>
        <vt:lpwstr/>
      </vt:variant>
      <vt:variant>
        <vt:lpwstr>_Toc294077325</vt:lpwstr>
      </vt:variant>
      <vt:variant>
        <vt:i4>1769522</vt:i4>
      </vt:variant>
      <vt:variant>
        <vt:i4>11</vt:i4>
      </vt:variant>
      <vt:variant>
        <vt:i4>0</vt:i4>
      </vt:variant>
      <vt:variant>
        <vt:i4>5</vt:i4>
      </vt:variant>
      <vt:variant>
        <vt:lpwstr/>
      </vt:variant>
      <vt:variant>
        <vt:lpwstr>_Toc294077324</vt:lpwstr>
      </vt:variant>
      <vt:variant>
        <vt:i4>262168</vt:i4>
      </vt:variant>
      <vt:variant>
        <vt:i4>-1</vt:i4>
      </vt:variant>
      <vt:variant>
        <vt:i4>2052</vt:i4>
      </vt:variant>
      <vt:variant>
        <vt:i4>1</vt:i4>
      </vt:variant>
      <vt:variant>
        <vt:lpwstr>http://www.adformatie.nl/images/uploads/RET_Logo_1.jpg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Algemeen document sjabloon</dc:title>
  <dc:subject/>
  <dc:creator>Bert Franken</dc:creator>
  <cp:keywords/>
  <dc:description/>
  <cp:lastModifiedBy>Martijn Buurman</cp:lastModifiedBy>
  <cp:revision>5</cp:revision>
  <cp:lastPrinted>2015-09-24T07:31:00Z</cp:lastPrinted>
  <dcterms:created xsi:type="dcterms:W3CDTF">2016-06-14T13:03:00Z</dcterms:created>
  <dcterms:modified xsi:type="dcterms:W3CDTF">2017-11-10T08:04:00Z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0x01010073F98CE0AA5CF242954EC8809C7E447E</vt:lpwstr>
  </property>
</Properties>
</file>