
<file path=[Content_Types].xml><?xml version="1.0" encoding="utf-8"?>
<Types xmlns="http://schemas.openxmlformats.org/package/2006/content-types">
  <Default Extension="emf" ContentType="image/x-emf"/>
  <Default Extension="jpeg" ContentType="image/jpeg"/>
  <Default Extension="jpg" ContentType="image/jpe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7F224A2D" w14:textId="77777777" w:rsidR="009A53F5" w:rsidRDefault="009A53F5">
      <w:pPr>
        <w:pStyle w:val="Koptekst"/>
        <w:tabs>
          <w:tab w:val="clear" w:pos="4536"/>
          <w:tab w:val="clear" w:pos="9072"/>
        </w:tabs>
      </w:pPr>
    </w:p>
    <w:p w14:paraId="6184A006" w14:textId="77777777" w:rsidR="009A53F5" w:rsidRDefault="009A53F5"/>
    <w:p w14:paraId="37FBF3CD" w14:textId="77777777" w:rsidR="009A53F5" w:rsidRDefault="009A53F5"/>
    <w:p w14:paraId="57C4CF58" w14:textId="77777777" w:rsidR="009A53F5" w:rsidRDefault="009A53F5"/>
    <w:p w14:paraId="345354F0" w14:textId="77777777" w:rsidR="009A53F5" w:rsidRDefault="00155696">
      <w:r w:rsidRPr="00155696">
        <w:rPr>
          <w:rFonts w:cs="Arial"/>
          <w:sz w:val="16"/>
          <w:szCs w:val="12"/>
          <w:lang w:val="en-US"/>
        </w:rPr>
        <w:drawing>
          <wp:anchor distT="0" distB="0" distL="114300" distR="114300" simplePos="0" relativeHeight="251659264" behindDoc="0" locked="0" layoutInCell="1" allowOverlap="1" wp14:anchorId="3E747A86" wp14:editId="158D4278">
            <wp:simplePos x="0" y="0"/>
            <wp:positionH relativeFrom="column">
              <wp:posOffset>52070</wp:posOffset>
            </wp:positionH>
            <wp:positionV relativeFrom="paragraph">
              <wp:posOffset>85725</wp:posOffset>
            </wp:positionV>
            <wp:extent cx="5393742" cy="80264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8" cstate="print">
                      <a:extLst>
                        <a:ext uri="{28A0092B-C50C-407E-A947-70E740481C1C}">
                          <a14:useLocalDpi xmlns:a14="http://schemas.microsoft.com/office/drawing/2010/main" val="0"/>
                        </a:ext>
                      </a:extLst>
                    </a:blip>
                    <a:srcRect b="56786"/>
                    <a:stretch/>
                  </pic:blipFill>
                  <pic:spPr bwMode="auto">
                    <a:xfrm>
                      <a:off x="0" y="0"/>
                      <a:ext cx="5422132" cy="806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EE393A" w14:textId="77777777" w:rsidR="009A53F5" w:rsidRDefault="009A53F5"/>
    <w:p w14:paraId="7D164F31" w14:textId="77777777" w:rsidR="009A53F5" w:rsidRPr="00F141E7" w:rsidRDefault="009A53F5">
      <w:pPr>
        <w:rPr>
          <w:lang w:val="nl-NL"/>
        </w:rPr>
      </w:pPr>
    </w:p>
    <w:p w14:paraId="5BE90502" w14:textId="77777777" w:rsidR="009A53F5" w:rsidRPr="00F141E7" w:rsidRDefault="009A53F5">
      <w:pPr>
        <w:rPr>
          <w:lang w:val="nl-NL"/>
        </w:rPr>
      </w:pPr>
    </w:p>
    <w:p w14:paraId="15720176" w14:textId="77777777" w:rsidR="009A53F5" w:rsidRPr="00F141E7" w:rsidRDefault="009A53F5">
      <w:pPr>
        <w:rPr>
          <w:lang w:val="nl-NL"/>
        </w:rPr>
      </w:pPr>
    </w:p>
    <w:p w14:paraId="51AEB647" w14:textId="77777777" w:rsidR="00A12706" w:rsidRPr="00F141E7" w:rsidRDefault="00A12706">
      <w:pPr>
        <w:rPr>
          <w:lang w:val="nl-NL"/>
        </w:rPr>
      </w:pPr>
    </w:p>
    <w:p w14:paraId="3693944A" w14:textId="77777777" w:rsidR="00A12706" w:rsidRPr="00F141E7" w:rsidRDefault="00A12706">
      <w:pPr>
        <w:rPr>
          <w:lang w:val="nl-NL"/>
        </w:rPr>
      </w:pPr>
    </w:p>
    <w:p w14:paraId="56ACB432" w14:textId="77777777" w:rsidR="00A12706" w:rsidRPr="00F141E7" w:rsidRDefault="00A12706">
      <w:pPr>
        <w:rPr>
          <w:lang w:val="nl-NL"/>
        </w:rPr>
      </w:pPr>
    </w:p>
    <w:p w14:paraId="3A89CFC9" w14:textId="77777777" w:rsidR="009A53F5" w:rsidRPr="00F141E7" w:rsidRDefault="009A53F5">
      <w:pPr>
        <w:rPr>
          <w:lang w:val="nl-NL"/>
        </w:rPr>
      </w:pPr>
    </w:p>
    <w:p w14:paraId="53F521E4" w14:textId="77777777" w:rsidR="00A12706" w:rsidRPr="00F141E7" w:rsidRDefault="00DB706B" w:rsidP="00DB706B">
      <w:pPr>
        <w:ind w:left="3686"/>
        <w:rPr>
          <w:lang w:val="nl-NL"/>
        </w:rPr>
      </w:pPr>
      <w:r w:rsidRPr="00F141E7">
        <w:rPr>
          <w:lang w:val="nl-NL"/>
        </w:rPr>
        <w:tab/>
      </w:r>
    </w:p>
    <w:p w14:paraId="7E2219CA" w14:textId="77777777" w:rsidR="00F11699" w:rsidRPr="00F141E7" w:rsidRDefault="001529EB" w:rsidP="00F11699">
      <w:pPr>
        <w:jc w:val="center"/>
        <w:rPr>
          <w:rFonts w:cs="Arial"/>
          <w:b/>
          <w:sz w:val="28"/>
          <w:lang w:val="nl-NL"/>
        </w:rPr>
      </w:pPr>
      <w:r w:rsidRPr="00F141E7">
        <w:rPr>
          <w:rFonts w:cs="Arial"/>
          <w:b/>
          <w:sz w:val="28"/>
          <w:lang w:val="nl-NL"/>
        </w:rPr>
        <w:t>Dossier Afspraken en Procedures</w:t>
      </w:r>
    </w:p>
    <w:p w14:paraId="7D446526" w14:textId="77777777" w:rsidR="00F11699" w:rsidRPr="00F141E7" w:rsidRDefault="00F11699" w:rsidP="00F11699">
      <w:pPr>
        <w:rPr>
          <w:rFonts w:cs="Arial"/>
          <w:b/>
          <w:sz w:val="32"/>
          <w:lang w:val="nl-NL"/>
        </w:rPr>
      </w:pPr>
    </w:p>
    <w:p w14:paraId="43E94BEE" w14:textId="77777777" w:rsidR="00F11699" w:rsidRPr="00F141E7" w:rsidRDefault="001529EB" w:rsidP="00F11699">
      <w:pPr>
        <w:jc w:val="center"/>
        <w:rPr>
          <w:rFonts w:cs="Arial"/>
          <w:b/>
          <w:sz w:val="28"/>
          <w:szCs w:val="28"/>
          <w:lang w:val="nl-NL"/>
        </w:rPr>
      </w:pPr>
      <w:proofErr w:type="gramStart"/>
      <w:r w:rsidRPr="00F141E7">
        <w:rPr>
          <w:rFonts w:cs="Arial"/>
          <w:b/>
          <w:sz w:val="28"/>
          <w:szCs w:val="28"/>
          <w:lang w:val="nl-NL"/>
        </w:rPr>
        <w:t>tussen</w:t>
      </w:r>
      <w:proofErr w:type="gramEnd"/>
      <w:r w:rsidRPr="00F141E7">
        <w:rPr>
          <w:rFonts w:cs="Arial"/>
          <w:b/>
          <w:sz w:val="28"/>
          <w:szCs w:val="28"/>
          <w:lang w:val="nl-NL"/>
        </w:rPr>
        <w:t xml:space="preserve"> </w:t>
      </w:r>
      <w:r w:rsidR="00F141E7" w:rsidRPr="00F141E7">
        <w:rPr>
          <w:rFonts w:cs="Arial"/>
          <w:b/>
          <w:i/>
          <w:sz w:val="28"/>
          <w:szCs w:val="28"/>
          <w:lang w:val="nl-NL"/>
        </w:rPr>
        <w:t>Afdeling</w:t>
      </w:r>
      <w:r w:rsidRPr="00F141E7">
        <w:rPr>
          <w:rFonts w:cs="Arial"/>
          <w:b/>
          <w:sz w:val="28"/>
          <w:szCs w:val="28"/>
          <w:lang w:val="nl-NL"/>
        </w:rPr>
        <w:t xml:space="preserve"> en </w:t>
      </w:r>
      <w:r w:rsidR="009424A9" w:rsidRPr="009424A9">
        <w:rPr>
          <w:rFonts w:cs="Arial"/>
          <w:b/>
          <w:i/>
          <w:sz w:val="28"/>
          <w:szCs w:val="28"/>
          <w:lang w:val="nl-NL"/>
        </w:rPr>
        <w:t>FB</w:t>
      </w:r>
      <w:r w:rsidRPr="00F141E7">
        <w:rPr>
          <w:rFonts w:cs="Arial"/>
          <w:b/>
          <w:sz w:val="28"/>
          <w:szCs w:val="28"/>
          <w:lang w:val="nl-NL"/>
        </w:rPr>
        <w:t xml:space="preserve"> </w:t>
      </w:r>
      <w:bookmarkStart w:id="0" w:name="_GoBack"/>
      <w:bookmarkEnd w:id="0"/>
    </w:p>
    <w:p w14:paraId="6812BD4E" w14:textId="77777777" w:rsidR="001529EB" w:rsidRPr="00F141E7" w:rsidRDefault="001529EB" w:rsidP="00F11699">
      <w:pPr>
        <w:jc w:val="center"/>
        <w:rPr>
          <w:rFonts w:cs="Arial"/>
          <w:b/>
          <w:sz w:val="32"/>
          <w:lang w:val="nl-NL"/>
        </w:rPr>
      </w:pPr>
    </w:p>
    <w:p w14:paraId="31F53CFE" w14:textId="77777777" w:rsidR="009A53F5" w:rsidRDefault="00DB57D0">
      <w:pPr>
        <w:rPr>
          <w:i/>
          <w:lang w:val="nl-NL"/>
        </w:rPr>
      </w:pPr>
      <w:r>
        <w:rPr>
          <w:i/>
          <w:lang w:val="nl-NL"/>
        </w:rPr>
        <w:t xml:space="preserve">Dit sjabloon geeft invulling aan de standaardwijze waarop de samenwerking tussen </w:t>
      </w:r>
      <w:r w:rsidR="009424A9" w:rsidRPr="009424A9">
        <w:rPr>
          <w:i/>
          <w:lang w:val="nl-NL"/>
        </w:rPr>
        <w:t>FB</w:t>
      </w:r>
      <w:r>
        <w:rPr>
          <w:i/>
          <w:lang w:val="nl-NL"/>
        </w:rPr>
        <w:t xml:space="preserve"> en een klant wordt ingevuld. Een DAP is echter maatwerk. Bij het toepassen voor een specifieke klant zal altijd moeten worden bepaald of er op onderdelen van deze standaard moet worden afgeweken. Dit kan b.v. zijn omdat er voor </w:t>
      </w:r>
      <w:proofErr w:type="gramStart"/>
      <w:r w:rsidR="00801638">
        <w:rPr>
          <w:rFonts w:cs="Arial"/>
          <w:i/>
          <w:lang w:val="nl-NL"/>
        </w:rPr>
        <w:t>éé</w:t>
      </w:r>
      <w:r>
        <w:rPr>
          <w:i/>
          <w:lang w:val="nl-NL"/>
        </w:rPr>
        <w:t>n</w:t>
      </w:r>
      <w:proofErr w:type="gramEnd"/>
      <w:r>
        <w:rPr>
          <w:i/>
          <w:lang w:val="nl-NL"/>
        </w:rPr>
        <w:t xml:space="preserve"> van de systemen op onderdelen andere afspraken zijn gemaakt, of omdat er een bepaalde standaard dienst niet wordt geleverd. </w:t>
      </w:r>
      <w:r w:rsidR="00F84FB3">
        <w:rPr>
          <w:i/>
          <w:lang w:val="nl-NL"/>
        </w:rPr>
        <w:t xml:space="preserve">Daarnaast gaat dit document uit van de meest optimale, bij de </w:t>
      </w:r>
      <w:proofErr w:type="gramStart"/>
      <w:r w:rsidR="009424A9" w:rsidRPr="009424A9">
        <w:rPr>
          <w:i/>
          <w:lang w:val="nl-NL"/>
        </w:rPr>
        <w:t>FB</w:t>
      </w:r>
      <w:r w:rsidR="00F84FB3">
        <w:rPr>
          <w:i/>
          <w:lang w:val="nl-NL"/>
        </w:rPr>
        <w:t xml:space="preserve"> visie</w:t>
      </w:r>
      <w:proofErr w:type="gramEnd"/>
      <w:r w:rsidR="00F84FB3">
        <w:rPr>
          <w:i/>
          <w:lang w:val="nl-NL"/>
        </w:rPr>
        <w:t xml:space="preserve"> aansluitende, invulling van de procedures. Ook hier zal niet altijd aan voldaan </w:t>
      </w:r>
      <w:proofErr w:type="gramStart"/>
      <w:r w:rsidR="00F84FB3">
        <w:rPr>
          <w:i/>
          <w:lang w:val="nl-NL"/>
        </w:rPr>
        <w:t>kunnen /</w:t>
      </w:r>
      <w:proofErr w:type="gramEnd"/>
      <w:r w:rsidR="00F84FB3">
        <w:rPr>
          <w:i/>
          <w:lang w:val="nl-NL"/>
        </w:rPr>
        <w:t xml:space="preserve"> hoeven worden. Zo wordt uitgegaan van de aanwezigheid van </w:t>
      </w:r>
      <w:proofErr w:type="spellStart"/>
      <w:r w:rsidR="00F84FB3">
        <w:rPr>
          <w:i/>
          <w:lang w:val="nl-NL"/>
        </w:rPr>
        <w:t>Key</w:t>
      </w:r>
      <w:proofErr w:type="spellEnd"/>
      <w:r w:rsidR="00F84FB3">
        <w:rPr>
          <w:i/>
          <w:lang w:val="nl-NL"/>
        </w:rPr>
        <w:t xml:space="preserve"> Users. Dit zal echter niet altijd, of soms onvolledig, het geval zijn.</w:t>
      </w:r>
    </w:p>
    <w:p w14:paraId="2831A614" w14:textId="77777777" w:rsidR="000B5A65" w:rsidRDefault="000B5A65">
      <w:pPr>
        <w:rPr>
          <w:i/>
          <w:lang w:val="nl-NL"/>
        </w:rPr>
      </w:pPr>
      <w:r>
        <w:rPr>
          <w:i/>
          <w:lang w:val="nl-NL"/>
        </w:rPr>
        <w:t>Ook zijn er (nog) geen standaards vermeld voor b.v. maximale doorlooptijden voor bepaalde activiteiten zoals het beoordelen van concepten etc. Daar waar relevant kunnen deze uiteraard bij de invulling worden toegevoegd.</w:t>
      </w:r>
    </w:p>
    <w:p w14:paraId="13BD23E3" w14:textId="77777777" w:rsidR="00DB57D0" w:rsidRDefault="00DB57D0">
      <w:pPr>
        <w:rPr>
          <w:i/>
          <w:lang w:val="nl-NL"/>
        </w:rPr>
      </w:pPr>
      <w:r>
        <w:rPr>
          <w:i/>
          <w:lang w:val="nl-NL"/>
        </w:rPr>
        <w:t>In alle gevallen dient, samen met de betrokken klant (bij voorkeur de Key User(s))</w:t>
      </w:r>
      <w:r w:rsidR="0061061A">
        <w:rPr>
          <w:i/>
          <w:lang w:val="nl-NL"/>
        </w:rPr>
        <w:t>,</w:t>
      </w:r>
      <w:r>
        <w:rPr>
          <w:i/>
          <w:lang w:val="nl-NL"/>
        </w:rPr>
        <w:t xml:space="preserve"> te worden gekeken in hoeverre er aanpassingen nodig zijn. Aanpassingen dienen wel alleen plaats te vinden o.b.v. goede argumentatie en met het akkoord van de betrokken leidinggevenden.</w:t>
      </w:r>
    </w:p>
    <w:p w14:paraId="5A166E0A" w14:textId="77777777" w:rsidR="00DB57D0" w:rsidRPr="00DB57D0" w:rsidRDefault="00DB57D0">
      <w:pPr>
        <w:rPr>
          <w:i/>
          <w:lang w:val="nl-NL"/>
        </w:rPr>
      </w:pPr>
      <w:r>
        <w:rPr>
          <w:i/>
          <w:lang w:val="nl-NL"/>
        </w:rPr>
        <w:t xml:space="preserve">Ook mogen deze </w:t>
      </w:r>
      <w:r w:rsidR="0061061A">
        <w:rPr>
          <w:i/>
          <w:lang w:val="nl-NL"/>
        </w:rPr>
        <w:t xml:space="preserve">afwijkingen </w:t>
      </w:r>
      <w:r>
        <w:rPr>
          <w:i/>
          <w:lang w:val="nl-NL"/>
        </w:rPr>
        <w:t>nooit strijdig zijn met de gemaakte SLA afspraken.</w:t>
      </w:r>
    </w:p>
    <w:p w14:paraId="298866C7" w14:textId="77777777" w:rsidR="00686821" w:rsidRPr="00F141E7" w:rsidRDefault="00686821">
      <w:pPr>
        <w:rPr>
          <w:lang w:val="nl-NL"/>
        </w:rPr>
      </w:pPr>
    </w:p>
    <w:p w14:paraId="70DB9E68" w14:textId="77777777" w:rsidR="00624B94" w:rsidRPr="00F141E7" w:rsidRDefault="00624B94" w:rsidP="00624B94">
      <w:pPr>
        <w:rPr>
          <w:lang w:val="nl-NL"/>
        </w:rPr>
      </w:pPr>
      <w:r w:rsidRPr="00F141E7">
        <w:rPr>
          <w:lang w:val="nl-NL"/>
        </w:rPr>
        <w:t>Auteur(s)</w:t>
      </w:r>
      <w:r w:rsidRPr="00F141E7">
        <w:rPr>
          <w:lang w:val="nl-NL"/>
        </w:rPr>
        <w:tab/>
        <w:t xml:space="preserve">: </w:t>
      </w:r>
      <w:r w:rsidR="00AF50AD" w:rsidRPr="00F141E7">
        <w:rPr>
          <w:lang w:val="nl-NL"/>
        </w:rPr>
        <w:t>[naam]</w:t>
      </w:r>
    </w:p>
    <w:p w14:paraId="3458EBE0" w14:textId="77777777" w:rsidR="00624B94" w:rsidRPr="00F141E7" w:rsidRDefault="00FE7BFA" w:rsidP="00624B94">
      <w:pPr>
        <w:rPr>
          <w:lang w:val="nl-NL"/>
        </w:rPr>
      </w:pPr>
      <w:r w:rsidRPr="00F141E7">
        <w:rPr>
          <w:lang w:val="nl-NL"/>
        </w:rPr>
        <w:t>Datum</w:t>
      </w:r>
      <w:r w:rsidRPr="00F141E7">
        <w:rPr>
          <w:lang w:val="nl-NL"/>
        </w:rPr>
        <w:tab/>
      </w:r>
      <w:bookmarkStart w:id="1" w:name="Opsteldatum"/>
      <w:r w:rsidR="00DB706B" w:rsidRPr="00F141E7">
        <w:rPr>
          <w:lang w:val="nl-NL"/>
        </w:rPr>
        <w:t xml:space="preserve">: </w:t>
      </w:r>
      <w:proofErr w:type="spellStart"/>
      <w:r w:rsidR="00AF50AD" w:rsidRPr="00F141E7">
        <w:rPr>
          <w:lang w:val="nl-NL"/>
        </w:rPr>
        <w:t>dd</w:t>
      </w:r>
      <w:proofErr w:type="spellEnd"/>
      <w:r w:rsidR="00AF50AD" w:rsidRPr="00F141E7">
        <w:rPr>
          <w:lang w:val="nl-NL"/>
        </w:rPr>
        <w:t xml:space="preserve"> [maand] </w:t>
      </w:r>
      <w:proofErr w:type="spellStart"/>
      <w:r w:rsidR="00AF50AD" w:rsidRPr="00F141E7">
        <w:rPr>
          <w:lang w:val="nl-NL"/>
        </w:rPr>
        <w:t>jjjj</w:t>
      </w:r>
      <w:proofErr w:type="spellEnd"/>
      <w:r w:rsidR="003D4136" w:rsidRPr="00F141E7">
        <w:rPr>
          <w:lang w:val="nl-NL"/>
        </w:rPr>
        <w:t xml:space="preserve">     </w:t>
      </w:r>
      <w:bookmarkEnd w:id="1"/>
    </w:p>
    <w:p w14:paraId="525DC006" w14:textId="77777777" w:rsidR="00624B94" w:rsidRPr="00F141E7" w:rsidRDefault="00624B94" w:rsidP="00624B94">
      <w:pPr>
        <w:rPr>
          <w:lang w:val="nl-NL"/>
        </w:rPr>
      </w:pPr>
    </w:p>
    <w:p w14:paraId="719C833D" w14:textId="77777777" w:rsidR="00624B94" w:rsidRPr="00F141E7" w:rsidRDefault="00FE7BFA" w:rsidP="00624B94">
      <w:pPr>
        <w:rPr>
          <w:lang w:val="nl-NL"/>
        </w:rPr>
      </w:pPr>
      <w:r w:rsidRPr="00F141E7">
        <w:rPr>
          <w:lang w:val="nl-NL"/>
        </w:rPr>
        <w:t>Status</w:t>
      </w:r>
      <w:r w:rsidRPr="00F141E7">
        <w:rPr>
          <w:lang w:val="nl-NL"/>
        </w:rPr>
        <w:tab/>
      </w:r>
      <w:r w:rsidR="001529EB" w:rsidRPr="00F141E7">
        <w:rPr>
          <w:lang w:val="nl-NL"/>
        </w:rPr>
        <w:t xml:space="preserve">: </w:t>
      </w:r>
      <w:r w:rsidR="00AF50AD" w:rsidRPr="00F141E7">
        <w:rPr>
          <w:lang w:val="nl-NL"/>
        </w:rPr>
        <w:t>Concept</w:t>
      </w:r>
    </w:p>
    <w:p w14:paraId="1C63ABEE" w14:textId="77777777" w:rsidR="00624B94" w:rsidRPr="00F141E7" w:rsidRDefault="00FE7BFA" w:rsidP="00624B94">
      <w:pPr>
        <w:rPr>
          <w:lang w:val="nl-NL"/>
        </w:rPr>
      </w:pPr>
      <w:r w:rsidRPr="00F141E7">
        <w:rPr>
          <w:lang w:val="nl-NL"/>
        </w:rPr>
        <w:t xml:space="preserve">Versie </w:t>
      </w:r>
      <w:r w:rsidRPr="00F141E7">
        <w:rPr>
          <w:lang w:val="nl-NL"/>
        </w:rPr>
        <w:tab/>
      </w:r>
      <w:bookmarkStart w:id="2" w:name="Versie"/>
      <w:r w:rsidR="00DB706B" w:rsidRPr="00F141E7">
        <w:rPr>
          <w:lang w:val="nl-NL"/>
        </w:rPr>
        <w:t>: 0.</w:t>
      </w:r>
      <w:r w:rsidR="00AF50AD" w:rsidRPr="00F141E7">
        <w:rPr>
          <w:lang w:val="nl-NL"/>
        </w:rPr>
        <w:t>1</w:t>
      </w:r>
      <w:r w:rsidR="003D4136" w:rsidRPr="00F141E7">
        <w:rPr>
          <w:lang w:val="nl-NL"/>
        </w:rPr>
        <w:t xml:space="preserve">    </w:t>
      </w:r>
      <w:bookmarkEnd w:id="2"/>
    </w:p>
    <w:p w14:paraId="36C78B2D" w14:textId="77777777" w:rsidR="00624B94" w:rsidRPr="00F141E7" w:rsidRDefault="00624B94" w:rsidP="00624B94">
      <w:pPr>
        <w:rPr>
          <w:lang w:val="nl-NL"/>
        </w:rPr>
      </w:pPr>
    </w:p>
    <w:p w14:paraId="2032FC4A" w14:textId="77777777" w:rsidR="00D62306" w:rsidRPr="00F141E7" w:rsidRDefault="00624B94" w:rsidP="00624B94">
      <w:pPr>
        <w:rPr>
          <w:b/>
          <w:lang w:val="nl-NL"/>
        </w:rPr>
      </w:pPr>
      <w:r w:rsidRPr="00F141E7">
        <w:rPr>
          <w:lang w:val="nl-NL"/>
        </w:rPr>
        <w:t>Bestandsnaam</w:t>
      </w:r>
      <w:r w:rsidRPr="00F141E7">
        <w:rPr>
          <w:lang w:val="nl-NL"/>
        </w:rPr>
        <w:tab/>
        <w:t xml:space="preserve">: </w:t>
      </w:r>
      <w:r w:rsidR="005D4FD8" w:rsidRPr="00F141E7">
        <w:rPr>
          <w:lang w:val="nl-NL"/>
        </w:rPr>
        <w:fldChar w:fldCharType="begin"/>
      </w:r>
      <w:r w:rsidR="00DF68E4" w:rsidRPr="00F141E7">
        <w:rPr>
          <w:lang w:val="nl-NL"/>
        </w:rPr>
        <w:instrText xml:space="preserve"> FILENAME  </w:instrText>
      </w:r>
      <w:r w:rsidR="005D4FD8" w:rsidRPr="00F141E7">
        <w:rPr>
          <w:lang w:val="nl-NL"/>
        </w:rPr>
        <w:fldChar w:fldCharType="separate"/>
      </w:r>
      <w:r w:rsidR="00F84FB3">
        <w:rPr>
          <w:noProof/>
          <w:lang w:val="nl-NL"/>
        </w:rPr>
        <w:t xml:space="preserve">SJA_Dossier Afspraken en Procedures Klant </w:t>
      </w:r>
      <w:r w:rsidR="009424A9" w:rsidRPr="009424A9">
        <w:rPr>
          <w:i/>
          <w:noProof/>
          <w:lang w:val="nl-NL"/>
        </w:rPr>
        <w:t>FB</w:t>
      </w:r>
      <w:r w:rsidR="00F84FB3">
        <w:rPr>
          <w:noProof/>
          <w:lang w:val="nl-NL"/>
        </w:rPr>
        <w:t>_1.0</w:t>
      </w:r>
      <w:r w:rsidR="005D4FD8" w:rsidRPr="00F141E7">
        <w:rPr>
          <w:lang w:val="nl-NL"/>
        </w:rPr>
        <w:fldChar w:fldCharType="end"/>
      </w:r>
    </w:p>
    <w:p w14:paraId="5F056C89" w14:textId="77777777" w:rsidR="00624B94" w:rsidRPr="00F141E7" w:rsidRDefault="00624B94" w:rsidP="00624B94">
      <w:pPr>
        <w:rPr>
          <w:lang w:val="nl-NL"/>
        </w:rPr>
      </w:pPr>
    </w:p>
    <w:p w14:paraId="6E21B2D0" w14:textId="77777777" w:rsidR="003F7B2D" w:rsidRPr="00F141E7" w:rsidRDefault="001A71C0">
      <w:pPr>
        <w:rPr>
          <w:i/>
          <w:szCs w:val="24"/>
          <w:lang w:val="nl-NL"/>
        </w:rPr>
      </w:pPr>
      <w:r w:rsidRPr="00F141E7">
        <w:rPr>
          <w:i/>
          <w:szCs w:val="24"/>
          <w:lang w:val="nl-NL"/>
        </w:rPr>
        <w:t>Bij gebruik het document opslaan als DAP_[</w:t>
      </w:r>
      <w:r w:rsidR="00F141E7" w:rsidRPr="00F141E7">
        <w:rPr>
          <w:i/>
          <w:szCs w:val="24"/>
          <w:lang w:val="nl-NL"/>
        </w:rPr>
        <w:t>Afdeling</w:t>
      </w:r>
      <w:r w:rsidR="003719BB">
        <w:rPr>
          <w:i/>
          <w:szCs w:val="24"/>
          <w:lang w:val="nl-NL"/>
        </w:rPr>
        <w:t xml:space="preserve">] en </w:t>
      </w:r>
      <w:r w:rsidR="009424A9" w:rsidRPr="009424A9">
        <w:rPr>
          <w:i/>
          <w:szCs w:val="24"/>
          <w:lang w:val="nl-NL"/>
        </w:rPr>
        <w:t>FB</w:t>
      </w:r>
      <w:r w:rsidRPr="00F141E7">
        <w:rPr>
          <w:i/>
          <w:szCs w:val="24"/>
          <w:lang w:val="nl-NL"/>
        </w:rPr>
        <w:t>_versienummer</w:t>
      </w:r>
    </w:p>
    <w:p w14:paraId="1DD5B6BF" w14:textId="77777777" w:rsidR="001A71C0" w:rsidRPr="00F141E7" w:rsidRDefault="001A71C0">
      <w:pPr>
        <w:rPr>
          <w:b/>
          <w:sz w:val="24"/>
          <w:szCs w:val="24"/>
          <w:lang w:val="nl-NL"/>
        </w:rPr>
        <w:sectPr w:rsidR="001A71C0" w:rsidRPr="00F141E7" w:rsidSect="00155696">
          <w:headerReference w:type="default" r:id="rId9"/>
          <w:pgSz w:w="11906" w:h="16838"/>
          <w:pgMar w:top="1985" w:right="2125" w:bottom="1985" w:left="1418" w:header="709" w:footer="173" w:gutter="0"/>
          <w:cols w:space="708"/>
          <w:titlePg/>
          <w:docGrid w:linePitch="360"/>
        </w:sectPr>
      </w:pPr>
    </w:p>
    <w:p w14:paraId="2AD0877E" w14:textId="77777777" w:rsidR="009A53F5" w:rsidRPr="00F141E7" w:rsidRDefault="009A53F5">
      <w:pPr>
        <w:rPr>
          <w:b/>
          <w:sz w:val="24"/>
          <w:szCs w:val="24"/>
          <w:lang w:val="nl-NL"/>
        </w:rPr>
      </w:pPr>
      <w:r w:rsidRPr="00F141E7">
        <w:rPr>
          <w:b/>
          <w:sz w:val="24"/>
          <w:szCs w:val="24"/>
          <w:lang w:val="nl-NL"/>
        </w:rPr>
        <w:lastRenderedPageBreak/>
        <w:t>DOCUMENT VERSIE BEHEER</w:t>
      </w:r>
    </w:p>
    <w:p w14:paraId="1CEAB8E7" w14:textId="77777777" w:rsidR="009A53F5" w:rsidRPr="00F141E7" w:rsidRDefault="001D532F">
      <w:pPr>
        <w:rPr>
          <w:sz w:val="12"/>
          <w:szCs w:val="12"/>
          <w:lang w:val="nl-NL"/>
        </w:rPr>
      </w:pPr>
      <w:r w:rsidRPr="00F141E7">
        <w:rPr>
          <w:sz w:val="12"/>
          <w:szCs w:val="12"/>
          <w:lang w:val="nl-NL"/>
        </w:rPr>
        <w:t xml:space="preserve"> </w:t>
      </w:r>
    </w:p>
    <w:p w14:paraId="73C43E5F" w14:textId="77777777" w:rsidR="009D6378" w:rsidRPr="00F141E7" w:rsidRDefault="005E44AD" w:rsidP="00FA76CE">
      <w:pPr>
        <w:rPr>
          <w:lang w:val="nl-NL"/>
        </w:rPr>
      </w:pPr>
      <w:r w:rsidRPr="00F141E7">
        <w:rPr>
          <w:lang w:val="nl-NL"/>
        </w:rPr>
        <w:tab/>
      </w:r>
    </w:p>
    <w:p w14:paraId="4A99B527" w14:textId="77777777" w:rsidR="00762D65" w:rsidRPr="00F141E7" w:rsidRDefault="00762D65" w:rsidP="0037412C">
      <w:pPr>
        <w:rPr>
          <w:b/>
          <w:lang w:val="nl-NL"/>
        </w:rPr>
      </w:pPr>
      <w:r w:rsidRPr="00F141E7">
        <w:rPr>
          <w:b/>
          <w:lang w:val="nl-NL"/>
        </w:rPr>
        <w:t>Versiebeheer</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992"/>
        <w:gridCol w:w="2126"/>
        <w:gridCol w:w="1701"/>
        <w:gridCol w:w="1560"/>
        <w:gridCol w:w="1842"/>
      </w:tblGrid>
      <w:tr w:rsidR="00762D65" w:rsidRPr="00F141E7" w14:paraId="7A37DCA4" w14:textId="77777777" w:rsidTr="00DB57D0">
        <w:trPr>
          <w:trHeight w:hRule="exact" w:val="591"/>
          <w:tblHeader/>
        </w:trPr>
        <w:tc>
          <w:tcPr>
            <w:tcW w:w="851" w:type="dxa"/>
            <w:shd w:val="pct30" w:color="auto" w:fill="FFFFFF"/>
            <w:vAlign w:val="center"/>
          </w:tcPr>
          <w:p w14:paraId="05C76FB7" w14:textId="77777777" w:rsidR="00762D65" w:rsidRPr="00F141E7" w:rsidRDefault="00762D65" w:rsidP="00863C86">
            <w:pPr>
              <w:rPr>
                <w:lang w:val="nl-NL"/>
              </w:rPr>
            </w:pPr>
            <w:r w:rsidRPr="00F141E7">
              <w:rPr>
                <w:lang w:val="nl-NL"/>
              </w:rPr>
              <w:t>Versie</w:t>
            </w:r>
          </w:p>
        </w:tc>
        <w:tc>
          <w:tcPr>
            <w:tcW w:w="992" w:type="dxa"/>
            <w:shd w:val="pct30" w:color="auto" w:fill="FFFFFF"/>
            <w:vAlign w:val="center"/>
          </w:tcPr>
          <w:p w14:paraId="4F156B17" w14:textId="77777777" w:rsidR="00762D65" w:rsidRPr="00F141E7" w:rsidRDefault="00762D65" w:rsidP="00863C86">
            <w:pPr>
              <w:rPr>
                <w:lang w:val="nl-NL"/>
              </w:rPr>
            </w:pPr>
            <w:r w:rsidRPr="00F141E7">
              <w:rPr>
                <w:lang w:val="nl-NL"/>
              </w:rPr>
              <w:t>Datum</w:t>
            </w:r>
          </w:p>
        </w:tc>
        <w:tc>
          <w:tcPr>
            <w:tcW w:w="2126" w:type="dxa"/>
            <w:shd w:val="pct30" w:color="auto" w:fill="FFFFFF"/>
            <w:vAlign w:val="center"/>
          </w:tcPr>
          <w:p w14:paraId="03BA2042" w14:textId="77777777" w:rsidR="00762D65" w:rsidRPr="00F141E7" w:rsidRDefault="00762D65" w:rsidP="00863C86">
            <w:pPr>
              <w:rPr>
                <w:lang w:val="nl-NL"/>
              </w:rPr>
            </w:pPr>
            <w:r w:rsidRPr="00F141E7">
              <w:rPr>
                <w:lang w:val="nl-NL"/>
              </w:rPr>
              <w:t>Aard van de wijzigingen</w:t>
            </w:r>
          </w:p>
        </w:tc>
        <w:tc>
          <w:tcPr>
            <w:tcW w:w="1701" w:type="dxa"/>
            <w:shd w:val="pct30" w:color="auto" w:fill="FFFFFF"/>
            <w:vAlign w:val="center"/>
          </w:tcPr>
          <w:p w14:paraId="167441B8" w14:textId="77777777" w:rsidR="00762D65" w:rsidRPr="00F141E7" w:rsidRDefault="00762D65" w:rsidP="00863C86">
            <w:pPr>
              <w:rPr>
                <w:lang w:val="nl-NL"/>
              </w:rPr>
            </w:pPr>
            <w:r w:rsidRPr="00F141E7">
              <w:rPr>
                <w:lang w:val="nl-NL"/>
              </w:rPr>
              <w:t>Auteur</w:t>
            </w:r>
          </w:p>
        </w:tc>
        <w:tc>
          <w:tcPr>
            <w:tcW w:w="1560" w:type="dxa"/>
            <w:shd w:val="pct30" w:color="auto" w:fill="FFFFFF"/>
            <w:vAlign w:val="center"/>
          </w:tcPr>
          <w:p w14:paraId="0509FD19" w14:textId="77777777" w:rsidR="00762D65" w:rsidRPr="00F141E7" w:rsidRDefault="00762D65" w:rsidP="00DB57D0">
            <w:pPr>
              <w:rPr>
                <w:lang w:val="nl-NL"/>
              </w:rPr>
            </w:pPr>
            <w:r w:rsidRPr="00F141E7">
              <w:rPr>
                <w:lang w:val="nl-NL"/>
              </w:rPr>
              <w:t>Review</w:t>
            </w:r>
          </w:p>
        </w:tc>
        <w:tc>
          <w:tcPr>
            <w:tcW w:w="1842" w:type="dxa"/>
            <w:shd w:val="pct30" w:color="auto" w:fill="FFFFFF"/>
            <w:vAlign w:val="center"/>
          </w:tcPr>
          <w:p w14:paraId="6B3F65F8" w14:textId="77777777" w:rsidR="00762D65" w:rsidRPr="00F141E7" w:rsidRDefault="00762D65" w:rsidP="00DB57D0">
            <w:pPr>
              <w:rPr>
                <w:lang w:val="nl-NL"/>
              </w:rPr>
            </w:pPr>
            <w:r w:rsidRPr="00F141E7">
              <w:rPr>
                <w:lang w:val="nl-NL"/>
              </w:rPr>
              <w:t>Distributie</w:t>
            </w:r>
          </w:p>
        </w:tc>
      </w:tr>
      <w:tr w:rsidR="00762D65" w:rsidRPr="00F141E7" w14:paraId="79CC8A0F" w14:textId="77777777" w:rsidTr="001A71C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611"/>
        </w:trPr>
        <w:tc>
          <w:tcPr>
            <w:tcW w:w="851" w:type="dxa"/>
            <w:tcBorders>
              <w:left w:val="single" w:sz="4" w:space="0" w:color="000000"/>
              <w:bottom w:val="single" w:sz="4" w:space="0" w:color="000000"/>
            </w:tcBorders>
            <w:shd w:val="clear" w:color="auto" w:fill="auto"/>
            <w:vAlign w:val="center"/>
          </w:tcPr>
          <w:p w14:paraId="4C188207" w14:textId="77777777" w:rsidR="00762D65" w:rsidRPr="00F141E7" w:rsidRDefault="00F84FB3" w:rsidP="00DE7518">
            <w:pPr>
              <w:rPr>
                <w:sz w:val="16"/>
                <w:szCs w:val="16"/>
                <w:lang w:val="nl-NL"/>
              </w:rPr>
            </w:pPr>
            <w:r>
              <w:rPr>
                <w:sz w:val="16"/>
                <w:szCs w:val="16"/>
                <w:lang w:val="nl-NL"/>
              </w:rPr>
              <w:t>0.1</w:t>
            </w:r>
          </w:p>
        </w:tc>
        <w:tc>
          <w:tcPr>
            <w:tcW w:w="992" w:type="dxa"/>
            <w:tcBorders>
              <w:left w:val="single" w:sz="4" w:space="0" w:color="000000"/>
              <w:bottom w:val="single" w:sz="4" w:space="0" w:color="000000"/>
            </w:tcBorders>
            <w:shd w:val="clear" w:color="auto" w:fill="auto"/>
            <w:vAlign w:val="center"/>
          </w:tcPr>
          <w:p w14:paraId="63412985" w14:textId="77777777" w:rsidR="00762D65" w:rsidRPr="00F141E7" w:rsidRDefault="00762D65" w:rsidP="00DE7518">
            <w:pPr>
              <w:snapToGrid w:val="0"/>
              <w:rPr>
                <w:sz w:val="16"/>
                <w:szCs w:val="16"/>
                <w:lang w:val="nl-NL"/>
              </w:rPr>
            </w:pPr>
          </w:p>
        </w:tc>
        <w:tc>
          <w:tcPr>
            <w:tcW w:w="2126" w:type="dxa"/>
            <w:tcBorders>
              <w:left w:val="single" w:sz="4" w:space="0" w:color="000000"/>
              <w:bottom w:val="single" w:sz="4" w:space="0" w:color="000000"/>
            </w:tcBorders>
            <w:shd w:val="clear" w:color="auto" w:fill="auto"/>
            <w:vAlign w:val="center"/>
          </w:tcPr>
          <w:p w14:paraId="55E2D17F" w14:textId="77777777" w:rsidR="00762D65" w:rsidRPr="00F141E7" w:rsidRDefault="00F141E7" w:rsidP="00DE7518">
            <w:pPr>
              <w:snapToGrid w:val="0"/>
              <w:rPr>
                <w:sz w:val="16"/>
                <w:szCs w:val="16"/>
                <w:lang w:val="nl-NL"/>
              </w:rPr>
            </w:pPr>
            <w:r w:rsidRPr="00F141E7">
              <w:rPr>
                <w:sz w:val="16"/>
                <w:szCs w:val="16"/>
                <w:lang w:val="nl-NL"/>
              </w:rPr>
              <w:t>Initiële</w:t>
            </w:r>
            <w:r w:rsidR="001529EB" w:rsidRPr="00F141E7">
              <w:rPr>
                <w:sz w:val="16"/>
                <w:szCs w:val="16"/>
                <w:lang w:val="nl-NL"/>
              </w:rPr>
              <w:t xml:space="preserve"> versie</w:t>
            </w:r>
          </w:p>
        </w:tc>
        <w:tc>
          <w:tcPr>
            <w:tcW w:w="1701" w:type="dxa"/>
            <w:tcBorders>
              <w:left w:val="single" w:sz="4" w:space="0" w:color="000000"/>
              <w:bottom w:val="single" w:sz="4" w:space="0" w:color="000000"/>
              <w:right w:val="single" w:sz="4" w:space="0" w:color="000000"/>
            </w:tcBorders>
            <w:shd w:val="clear" w:color="auto" w:fill="auto"/>
            <w:vAlign w:val="center"/>
          </w:tcPr>
          <w:p w14:paraId="798BCA7A" w14:textId="77777777" w:rsidR="00762D65" w:rsidRPr="00F141E7" w:rsidRDefault="00762D65" w:rsidP="00DE7518">
            <w:pPr>
              <w:snapToGrid w:val="0"/>
              <w:rPr>
                <w:sz w:val="16"/>
                <w:szCs w:val="16"/>
                <w:lang w:val="nl-NL"/>
              </w:rPr>
            </w:pPr>
          </w:p>
        </w:tc>
        <w:tc>
          <w:tcPr>
            <w:tcW w:w="1560" w:type="dxa"/>
            <w:tcBorders>
              <w:left w:val="single" w:sz="4" w:space="0" w:color="000000"/>
              <w:bottom w:val="single" w:sz="4" w:space="0" w:color="000000"/>
              <w:right w:val="single" w:sz="4" w:space="0" w:color="000000"/>
            </w:tcBorders>
            <w:vAlign w:val="center"/>
          </w:tcPr>
          <w:p w14:paraId="02E3A641" w14:textId="77777777" w:rsidR="00762D65" w:rsidRPr="00F141E7" w:rsidRDefault="00762D65" w:rsidP="00DE7518">
            <w:pPr>
              <w:snapToGrid w:val="0"/>
              <w:rPr>
                <w:sz w:val="16"/>
                <w:szCs w:val="16"/>
                <w:lang w:val="nl-NL"/>
              </w:rPr>
            </w:pPr>
          </w:p>
        </w:tc>
        <w:tc>
          <w:tcPr>
            <w:tcW w:w="1842" w:type="dxa"/>
            <w:tcBorders>
              <w:left w:val="single" w:sz="4" w:space="0" w:color="000000"/>
              <w:bottom w:val="single" w:sz="4" w:space="0" w:color="000000"/>
              <w:right w:val="single" w:sz="4" w:space="0" w:color="000000"/>
            </w:tcBorders>
            <w:vAlign w:val="center"/>
          </w:tcPr>
          <w:p w14:paraId="726DCFDF" w14:textId="77777777" w:rsidR="00762D65" w:rsidRPr="00F141E7" w:rsidRDefault="00762D65" w:rsidP="00DE7518">
            <w:pPr>
              <w:snapToGrid w:val="0"/>
              <w:rPr>
                <w:sz w:val="16"/>
                <w:szCs w:val="16"/>
                <w:lang w:val="nl-NL"/>
              </w:rPr>
            </w:pPr>
          </w:p>
        </w:tc>
      </w:tr>
      <w:tr w:rsidR="00762D65" w:rsidRPr="00F141E7" w14:paraId="64F0DF14" w14:textId="77777777" w:rsidTr="001A71C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51" w:type="dxa"/>
            <w:tcBorders>
              <w:top w:val="single" w:sz="4" w:space="0" w:color="000000"/>
              <w:left w:val="single" w:sz="4" w:space="0" w:color="000000"/>
              <w:bottom w:val="single" w:sz="4" w:space="0" w:color="000000"/>
            </w:tcBorders>
            <w:shd w:val="clear" w:color="auto" w:fill="auto"/>
            <w:vAlign w:val="center"/>
          </w:tcPr>
          <w:p w14:paraId="36D94F85" w14:textId="77777777" w:rsidR="00762D65" w:rsidRPr="00F141E7" w:rsidRDefault="00762D65" w:rsidP="00DE7518">
            <w:pPr>
              <w:rPr>
                <w:sz w:val="16"/>
                <w:szCs w:val="16"/>
                <w:lang w:val="nl-NL"/>
              </w:rPr>
            </w:pPr>
          </w:p>
        </w:tc>
        <w:tc>
          <w:tcPr>
            <w:tcW w:w="992" w:type="dxa"/>
            <w:tcBorders>
              <w:top w:val="single" w:sz="4" w:space="0" w:color="000000"/>
              <w:left w:val="single" w:sz="4" w:space="0" w:color="000000"/>
              <w:bottom w:val="single" w:sz="4" w:space="0" w:color="000000"/>
            </w:tcBorders>
            <w:shd w:val="clear" w:color="auto" w:fill="auto"/>
            <w:vAlign w:val="center"/>
          </w:tcPr>
          <w:p w14:paraId="49CC74B6" w14:textId="77777777" w:rsidR="00762D65" w:rsidRPr="00F141E7" w:rsidRDefault="00762D65" w:rsidP="00DE7518">
            <w:pPr>
              <w:snapToGrid w:val="0"/>
              <w:rPr>
                <w:sz w:val="16"/>
                <w:szCs w:val="16"/>
                <w:lang w:val="nl-NL"/>
              </w:rPr>
            </w:pPr>
          </w:p>
        </w:tc>
        <w:tc>
          <w:tcPr>
            <w:tcW w:w="2126" w:type="dxa"/>
            <w:tcBorders>
              <w:top w:val="single" w:sz="4" w:space="0" w:color="000000"/>
              <w:left w:val="single" w:sz="4" w:space="0" w:color="000000"/>
              <w:bottom w:val="single" w:sz="4" w:space="0" w:color="000000"/>
            </w:tcBorders>
            <w:shd w:val="clear" w:color="auto" w:fill="auto"/>
            <w:vAlign w:val="center"/>
          </w:tcPr>
          <w:p w14:paraId="43A64A53" w14:textId="77777777" w:rsidR="00762D65" w:rsidRPr="00F141E7" w:rsidRDefault="00762D6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E34AE" w14:textId="77777777" w:rsidR="00762D65" w:rsidRPr="00F141E7" w:rsidRDefault="00762D65" w:rsidP="00DE7518">
            <w:pPr>
              <w:snapToGrid w:val="0"/>
              <w:rPr>
                <w:sz w:val="16"/>
                <w:szCs w:val="16"/>
                <w:lang w:val="nl-NL"/>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4DB7F1F1" w14:textId="77777777" w:rsidR="00762D65" w:rsidRPr="00F141E7" w:rsidRDefault="00762D65" w:rsidP="00DE7518">
            <w:pPr>
              <w:snapToGrid w:val="0"/>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vAlign w:val="center"/>
          </w:tcPr>
          <w:p w14:paraId="24C9989F" w14:textId="77777777" w:rsidR="00762D65" w:rsidRPr="00F141E7" w:rsidRDefault="00762D65" w:rsidP="00DE7518">
            <w:pPr>
              <w:snapToGrid w:val="0"/>
              <w:rPr>
                <w:sz w:val="16"/>
                <w:szCs w:val="16"/>
                <w:lang w:val="nl-NL"/>
              </w:rPr>
            </w:pPr>
          </w:p>
        </w:tc>
      </w:tr>
      <w:tr w:rsidR="00762D65" w:rsidRPr="00F141E7" w14:paraId="6D39C4BA" w14:textId="77777777" w:rsidTr="001A71C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51" w:type="dxa"/>
            <w:tcBorders>
              <w:top w:val="single" w:sz="4" w:space="0" w:color="000000"/>
              <w:left w:val="single" w:sz="4" w:space="0" w:color="000000"/>
              <w:bottom w:val="single" w:sz="4" w:space="0" w:color="000000"/>
            </w:tcBorders>
            <w:shd w:val="clear" w:color="auto" w:fill="auto"/>
            <w:vAlign w:val="center"/>
          </w:tcPr>
          <w:p w14:paraId="07AB01DF" w14:textId="77777777" w:rsidR="00762D65" w:rsidRPr="00F141E7" w:rsidRDefault="00762D65" w:rsidP="00DE7518">
            <w:pPr>
              <w:rPr>
                <w:sz w:val="16"/>
                <w:szCs w:val="16"/>
                <w:lang w:val="nl-NL"/>
              </w:rPr>
            </w:pPr>
          </w:p>
        </w:tc>
        <w:tc>
          <w:tcPr>
            <w:tcW w:w="992" w:type="dxa"/>
            <w:tcBorders>
              <w:top w:val="single" w:sz="4" w:space="0" w:color="000000"/>
              <w:left w:val="single" w:sz="4" w:space="0" w:color="000000"/>
              <w:bottom w:val="single" w:sz="4" w:space="0" w:color="000000"/>
            </w:tcBorders>
            <w:shd w:val="clear" w:color="auto" w:fill="auto"/>
            <w:vAlign w:val="center"/>
          </w:tcPr>
          <w:p w14:paraId="4673884D" w14:textId="77777777" w:rsidR="00762D65" w:rsidRPr="00F141E7" w:rsidRDefault="00762D65" w:rsidP="00DE7518">
            <w:pPr>
              <w:snapToGrid w:val="0"/>
              <w:rPr>
                <w:sz w:val="16"/>
                <w:szCs w:val="16"/>
                <w:lang w:val="nl-NL"/>
              </w:rPr>
            </w:pPr>
          </w:p>
        </w:tc>
        <w:tc>
          <w:tcPr>
            <w:tcW w:w="2126" w:type="dxa"/>
            <w:tcBorders>
              <w:top w:val="single" w:sz="4" w:space="0" w:color="000000"/>
              <w:left w:val="single" w:sz="4" w:space="0" w:color="000000"/>
              <w:bottom w:val="single" w:sz="4" w:space="0" w:color="000000"/>
            </w:tcBorders>
            <w:shd w:val="clear" w:color="auto" w:fill="auto"/>
            <w:vAlign w:val="center"/>
          </w:tcPr>
          <w:p w14:paraId="5940C5F7" w14:textId="77777777" w:rsidR="00762D65" w:rsidRPr="00F141E7" w:rsidRDefault="00762D6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78653" w14:textId="77777777" w:rsidR="00762D65" w:rsidRPr="00F141E7" w:rsidRDefault="00762D65" w:rsidP="00DE7518">
            <w:pPr>
              <w:snapToGrid w:val="0"/>
              <w:rPr>
                <w:sz w:val="16"/>
                <w:szCs w:val="16"/>
                <w:lang w:val="nl-NL"/>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46E8DFB7" w14:textId="77777777" w:rsidR="00762D65" w:rsidRPr="00F141E7" w:rsidRDefault="00762D65" w:rsidP="00DE7518">
            <w:pPr>
              <w:snapToGrid w:val="0"/>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vAlign w:val="center"/>
          </w:tcPr>
          <w:p w14:paraId="6EDB46D8" w14:textId="77777777" w:rsidR="00762D65" w:rsidRPr="00F141E7" w:rsidRDefault="00762D65" w:rsidP="00DE7518">
            <w:pPr>
              <w:snapToGrid w:val="0"/>
              <w:rPr>
                <w:sz w:val="16"/>
                <w:szCs w:val="16"/>
                <w:lang w:val="nl-NL"/>
              </w:rPr>
            </w:pPr>
          </w:p>
        </w:tc>
      </w:tr>
      <w:tr w:rsidR="00762D65" w:rsidRPr="00F141E7" w14:paraId="251ADE9F" w14:textId="77777777" w:rsidTr="001A71C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51" w:type="dxa"/>
            <w:tcBorders>
              <w:top w:val="single" w:sz="4" w:space="0" w:color="000000"/>
              <w:left w:val="single" w:sz="4" w:space="0" w:color="000000"/>
              <w:bottom w:val="single" w:sz="4" w:space="0" w:color="000000"/>
            </w:tcBorders>
            <w:shd w:val="clear" w:color="auto" w:fill="auto"/>
            <w:vAlign w:val="center"/>
          </w:tcPr>
          <w:p w14:paraId="5C3D01F0" w14:textId="77777777" w:rsidR="00762D65" w:rsidRPr="00F141E7" w:rsidRDefault="00762D65" w:rsidP="00DE7518">
            <w:pPr>
              <w:rPr>
                <w:sz w:val="16"/>
                <w:szCs w:val="16"/>
                <w:lang w:val="nl-NL"/>
              </w:rPr>
            </w:pPr>
          </w:p>
        </w:tc>
        <w:tc>
          <w:tcPr>
            <w:tcW w:w="992" w:type="dxa"/>
            <w:tcBorders>
              <w:top w:val="single" w:sz="4" w:space="0" w:color="000000"/>
              <w:left w:val="single" w:sz="4" w:space="0" w:color="000000"/>
              <w:bottom w:val="single" w:sz="4" w:space="0" w:color="000000"/>
            </w:tcBorders>
            <w:shd w:val="clear" w:color="auto" w:fill="auto"/>
            <w:vAlign w:val="center"/>
          </w:tcPr>
          <w:p w14:paraId="2B804375" w14:textId="77777777" w:rsidR="00762D65" w:rsidRPr="00F141E7" w:rsidRDefault="00762D65" w:rsidP="00DE7518">
            <w:pPr>
              <w:snapToGrid w:val="0"/>
              <w:rPr>
                <w:sz w:val="16"/>
                <w:szCs w:val="16"/>
                <w:lang w:val="nl-NL"/>
              </w:rPr>
            </w:pPr>
          </w:p>
        </w:tc>
        <w:tc>
          <w:tcPr>
            <w:tcW w:w="2126" w:type="dxa"/>
            <w:tcBorders>
              <w:top w:val="single" w:sz="4" w:space="0" w:color="000000"/>
              <w:left w:val="single" w:sz="4" w:space="0" w:color="000000"/>
              <w:bottom w:val="single" w:sz="4" w:space="0" w:color="000000"/>
            </w:tcBorders>
            <w:shd w:val="clear" w:color="auto" w:fill="auto"/>
            <w:vAlign w:val="center"/>
          </w:tcPr>
          <w:p w14:paraId="72A8AF3A" w14:textId="77777777" w:rsidR="00762D65" w:rsidRPr="00F141E7" w:rsidRDefault="00762D6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72819" w14:textId="77777777" w:rsidR="00762D65" w:rsidRPr="00F141E7" w:rsidRDefault="00762D65" w:rsidP="00DE7518">
            <w:pPr>
              <w:snapToGrid w:val="0"/>
              <w:rPr>
                <w:sz w:val="16"/>
                <w:szCs w:val="16"/>
                <w:lang w:val="nl-NL"/>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46AA33CE" w14:textId="77777777" w:rsidR="00762D65" w:rsidRPr="00F141E7" w:rsidRDefault="00762D65" w:rsidP="00DE7518">
            <w:pPr>
              <w:snapToGrid w:val="0"/>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vAlign w:val="center"/>
          </w:tcPr>
          <w:p w14:paraId="0A922ED2" w14:textId="77777777" w:rsidR="00762D65" w:rsidRPr="00F141E7" w:rsidRDefault="00762D65" w:rsidP="00DE7518">
            <w:pPr>
              <w:snapToGrid w:val="0"/>
              <w:rPr>
                <w:sz w:val="16"/>
                <w:szCs w:val="16"/>
                <w:lang w:val="nl-NL"/>
              </w:rPr>
            </w:pPr>
          </w:p>
        </w:tc>
      </w:tr>
    </w:tbl>
    <w:p w14:paraId="12DB334F" w14:textId="77777777" w:rsidR="0037412C" w:rsidRPr="00F141E7" w:rsidRDefault="0037412C" w:rsidP="0037412C">
      <w:pPr>
        <w:rPr>
          <w:sz w:val="16"/>
          <w:szCs w:val="16"/>
          <w:lang w:val="nl-NL"/>
        </w:rPr>
      </w:pPr>
    </w:p>
    <w:p w14:paraId="7E4C245A" w14:textId="77777777" w:rsidR="0037412C" w:rsidRPr="00F141E7" w:rsidRDefault="0037412C" w:rsidP="0037412C">
      <w:pPr>
        <w:rPr>
          <w:b/>
          <w:lang w:val="nl-NL"/>
        </w:rPr>
      </w:pPr>
      <w:r w:rsidRPr="00F141E7">
        <w:rPr>
          <w:b/>
          <w:lang w:val="nl-NL"/>
        </w:rPr>
        <w:t>Goedkeuring</w:t>
      </w:r>
      <w:r w:rsidR="00762D65" w:rsidRPr="00F141E7">
        <w:rPr>
          <w:b/>
          <w:lang w:val="nl-NL"/>
        </w:rPr>
        <w:t xml:space="preserve"> </w:t>
      </w: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134"/>
        <w:gridCol w:w="2694"/>
        <w:gridCol w:w="2553"/>
        <w:gridCol w:w="1843"/>
      </w:tblGrid>
      <w:tr w:rsidR="001A71C0" w:rsidRPr="00F141E7" w14:paraId="39981BEB" w14:textId="77777777" w:rsidTr="001A71C0">
        <w:trPr>
          <w:trHeight w:hRule="exact" w:val="591"/>
          <w:tblHeader/>
        </w:trPr>
        <w:tc>
          <w:tcPr>
            <w:tcW w:w="851" w:type="dxa"/>
            <w:tcBorders>
              <w:top w:val="single" w:sz="4" w:space="0" w:color="auto"/>
              <w:left w:val="single" w:sz="4" w:space="0" w:color="auto"/>
              <w:bottom w:val="single" w:sz="4" w:space="0" w:color="auto"/>
              <w:right w:val="single" w:sz="4" w:space="0" w:color="auto"/>
            </w:tcBorders>
            <w:shd w:val="pct30" w:color="auto" w:fill="FFFFFF"/>
            <w:vAlign w:val="center"/>
            <w:hideMark/>
          </w:tcPr>
          <w:p w14:paraId="4A1B9BE9" w14:textId="77777777" w:rsidR="001A71C0" w:rsidRPr="00F141E7" w:rsidRDefault="001A71C0">
            <w:pPr>
              <w:rPr>
                <w:lang w:val="nl-NL"/>
              </w:rPr>
            </w:pPr>
            <w:r w:rsidRPr="00F141E7">
              <w:rPr>
                <w:lang w:val="nl-NL"/>
              </w:rPr>
              <w:t>Versie</w:t>
            </w:r>
          </w:p>
        </w:tc>
        <w:tc>
          <w:tcPr>
            <w:tcW w:w="1134" w:type="dxa"/>
            <w:tcBorders>
              <w:top w:val="single" w:sz="4" w:space="0" w:color="auto"/>
              <w:left w:val="single" w:sz="4" w:space="0" w:color="auto"/>
              <w:bottom w:val="single" w:sz="4" w:space="0" w:color="auto"/>
              <w:right w:val="single" w:sz="4" w:space="0" w:color="auto"/>
            </w:tcBorders>
            <w:shd w:val="pct30" w:color="auto" w:fill="FFFFFF"/>
            <w:vAlign w:val="center"/>
            <w:hideMark/>
          </w:tcPr>
          <w:p w14:paraId="2039265E" w14:textId="77777777" w:rsidR="001A71C0" w:rsidRPr="00F141E7" w:rsidRDefault="001A71C0">
            <w:pPr>
              <w:rPr>
                <w:lang w:val="nl-NL"/>
              </w:rPr>
            </w:pPr>
            <w:r w:rsidRPr="00F141E7">
              <w:rPr>
                <w:lang w:val="nl-NL"/>
              </w:rPr>
              <w:t>Datum</w:t>
            </w:r>
          </w:p>
        </w:tc>
        <w:tc>
          <w:tcPr>
            <w:tcW w:w="2693" w:type="dxa"/>
            <w:tcBorders>
              <w:top w:val="single" w:sz="4" w:space="0" w:color="auto"/>
              <w:left w:val="single" w:sz="4" w:space="0" w:color="auto"/>
              <w:bottom w:val="single" w:sz="4" w:space="0" w:color="auto"/>
              <w:right w:val="single" w:sz="4" w:space="0" w:color="auto"/>
            </w:tcBorders>
            <w:shd w:val="pct30" w:color="auto" w:fill="FFFFFF"/>
            <w:vAlign w:val="center"/>
            <w:hideMark/>
          </w:tcPr>
          <w:p w14:paraId="4B81AD21" w14:textId="77777777" w:rsidR="001A71C0" w:rsidRPr="00F141E7" w:rsidRDefault="001A71C0">
            <w:pPr>
              <w:rPr>
                <w:lang w:val="nl-NL"/>
              </w:rPr>
            </w:pPr>
            <w:r w:rsidRPr="00F141E7">
              <w:rPr>
                <w:lang w:val="nl-NL"/>
              </w:rPr>
              <w:t>Naam</w:t>
            </w:r>
          </w:p>
        </w:tc>
        <w:tc>
          <w:tcPr>
            <w:tcW w:w="2552" w:type="dxa"/>
            <w:tcBorders>
              <w:top w:val="single" w:sz="4" w:space="0" w:color="auto"/>
              <w:left w:val="single" w:sz="4" w:space="0" w:color="auto"/>
              <w:bottom w:val="single" w:sz="4" w:space="0" w:color="auto"/>
              <w:right w:val="single" w:sz="4" w:space="0" w:color="auto"/>
            </w:tcBorders>
            <w:shd w:val="pct30" w:color="auto" w:fill="FFFFFF"/>
            <w:vAlign w:val="center"/>
            <w:hideMark/>
          </w:tcPr>
          <w:p w14:paraId="48DBA1AE" w14:textId="77777777" w:rsidR="001A71C0" w:rsidRPr="00F141E7" w:rsidRDefault="001A71C0">
            <w:pPr>
              <w:rPr>
                <w:lang w:val="nl-NL"/>
              </w:rPr>
            </w:pPr>
            <w:proofErr w:type="gramStart"/>
            <w:r w:rsidRPr="00F141E7">
              <w:rPr>
                <w:lang w:val="nl-NL"/>
              </w:rPr>
              <w:t>Rol /</w:t>
            </w:r>
            <w:proofErr w:type="gramEnd"/>
            <w:r w:rsidRPr="00F141E7">
              <w:rPr>
                <w:lang w:val="nl-NL"/>
              </w:rPr>
              <w:t xml:space="preserve"> afdeling</w:t>
            </w:r>
          </w:p>
        </w:tc>
        <w:tc>
          <w:tcPr>
            <w:tcW w:w="1842" w:type="dxa"/>
            <w:tcBorders>
              <w:top w:val="single" w:sz="4" w:space="0" w:color="auto"/>
              <w:left w:val="single" w:sz="4" w:space="0" w:color="auto"/>
              <w:bottom w:val="single" w:sz="4" w:space="0" w:color="auto"/>
              <w:right w:val="single" w:sz="4" w:space="0" w:color="auto"/>
            </w:tcBorders>
            <w:shd w:val="pct30" w:color="auto" w:fill="FFFFFF"/>
            <w:vAlign w:val="center"/>
            <w:hideMark/>
          </w:tcPr>
          <w:p w14:paraId="2CD6701F" w14:textId="77777777" w:rsidR="001A71C0" w:rsidRPr="00F141E7" w:rsidRDefault="001A71C0">
            <w:pPr>
              <w:rPr>
                <w:lang w:val="nl-NL"/>
              </w:rPr>
            </w:pPr>
            <w:r w:rsidRPr="00F141E7">
              <w:rPr>
                <w:lang w:val="nl-NL"/>
              </w:rPr>
              <w:t>Handtekening</w:t>
            </w:r>
          </w:p>
        </w:tc>
      </w:tr>
      <w:tr w:rsidR="001A71C0" w:rsidRPr="00F141E7" w14:paraId="0DB69A3F" w14:textId="77777777" w:rsidTr="001A71C0">
        <w:trPr>
          <w:trHeight w:hRule="exact" w:val="611"/>
        </w:trPr>
        <w:tc>
          <w:tcPr>
            <w:tcW w:w="851" w:type="dxa"/>
            <w:tcBorders>
              <w:top w:val="nil"/>
              <w:left w:val="single" w:sz="4" w:space="0" w:color="000000"/>
              <w:bottom w:val="single" w:sz="4" w:space="0" w:color="000000"/>
              <w:right w:val="nil"/>
            </w:tcBorders>
            <w:vAlign w:val="center"/>
          </w:tcPr>
          <w:p w14:paraId="1B73EB3A" w14:textId="77777777" w:rsidR="001A71C0" w:rsidRPr="00F141E7" w:rsidRDefault="00A1320D">
            <w:pPr>
              <w:rPr>
                <w:sz w:val="16"/>
                <w:szCs w:val="16"/>
                <w:lang w:val="nl-NL"/>
              </w:rPr>
            </w:pPr>
            <w:r>
              <w:rPr>
                <w:sz w:val="16"/>
                <w:szCs w:val="16"/>
                <w:lang w:val="nl-NL"/>
              </w:rPr>
              <w:t>1.0</w:t>
            </w:r>
          </w:p>
        </w:tc>
        <w:tc>
          <w:tcPr>
            <w:tcW w:w="1134" w:type="dxa"/>
            <w:tcBorders>
              <w:top w:val="nil"/>
              <w:left w:val="single" w:sz="4" w:space="0" w:color="000000"/>
              <w:bottom w:val="single" w:sz="4" w:space="0" w:color="000000"/>
              <w:right w:val="nil"/>
            </w:tcBorders>
            <w:vAlign w:val="center"/>
          </w:tcPr>
          <w:p w14:paraId="4913D647" w14:textId="77777777" w:rsidR="001A71C0" w:rsidRPr="00F141E7" w:rsidRDefault="001A71C0">
            <w:pPr>
              <w:snapToGrid w:val="0"/>
              <w:rPr>
                <w:sz w:val="16"/>
                <w:szCs w:val="16"/>
                <w:lang w:val="nl-NL"/>
              </w:rPr>
            </w:pPr>
          </w:p>
        </w:tc>
        <w:tc>
          <w:tcPr>
            <w:tcW w:w="2693" w:type="dxa"/>
            <w:tcBorders>
              <w:top w:val="nil"/>
              <w:left w:val="single" w:sz="4" w:space="0" w:color="000000"/>
              <w:bottom w:val="single" w:sz="4" w:space="0" w:color="000000"/>
              <w:right w:val="nil"/>
            </w:tcBorders>
            <w:vAlign w:val="center"/>
          </w:tcPr>
          <w:p w14:paraId="19104334" w14:textId="77777777" w:rsidR="001A71C0" w:rsidRPr="00A1320D" w:rsidRDefault="001A71C0">
            <w:pPr>
              <w:snapToGrid w:val="0"/>
              <w:rPr>
                <w:sz w:val="16"/>
                <w:szCs w:val="16"/>
                <w:lang w:val="nl-NL"/>
              </w:rPr>
            </w:pPr>
          </w:p>
        </w:tc>
        <w:tc>
          <w:tcPr>
            <w:tcW w:w="2552" w:type="dxa"/>
            <w:tcBorders>
              <w:top w:val="nil"/>
              <w:left w:val="single" w:sz="4" w:space="0" w:color="000000"/>
              <w:bottom w:val="single" w:sz="4" w:space="0" w:color="000000"/>
              <w:right w:val="single" w:sz="4" w:space="0" w:color="000000"/>
            </w:tcBorders>
            <w:vAlign w:val="center"/>
          </w:tcPr>
          <w:p w14:paraId="1FEEDA77" w14:textId="77777777" w:rsidR="001A71C0" w:rsidRPr="00F141E7" w:rsidRDefault="00A1320D">
            <w:pPr>
              <w:snapToGrid w:val="0"/>
              <w:rPr>
                <w:sz w:val="16"/>
                <w:szCs w:val="16"/>
                <w:lang w:val="nl-NL"/>
              </w:rPr>
            </w:pPr>
            <w:r>
              <w:rPr>
                <w:sz w:val="16"/>
                <w:szCs w:val="16"/>
                <w:lang w:val="nl-NL"/>
              </w:rPr>
              <w:t xml:space="preserve">Manager </w:t>
            </w:r>
            <w:r>
              <w:rPr>
                <w:i/>
                <w:sz w:val="16"/>
                <w:szCs w:val="16"/>
                <w:lang w:val="nl-NL"/>
              </w:rPr>
              <w:t>Afdeling</w:t>
            </w:r>
          </w:p>
        </w:tc>
        <w:tc>
          <w:tcPr>
            <w:tcW w:w="1842" w:type="dxa"/>
            <w:tcBorders>
              <w:top w:val="nil"/>
              <w:left w:val="single" w:sz="4" w:space="0" w:color="000000"/>
              <w:bottom w:val="single" w:sz="4" w:space="0" w:color="000000"/>
              <w:right w:val="single" w:sz="4" w:space="0" w:color="000000"/>
            </w:tcBorders>
            <w:vAlign w:val="center"/>
          </w:tcPr>
          <w:p w14:paraId="293FC007" w14:textId="77777777" w:rsidR="001A71C0" w:rsidRPr="00F141E7" w:rsidRDefault="001A71C0">
            <w:pPr>
              <w:snapToGrid w:val="0"/>
              <w:rPr>
                <w:sz w:val="16"/>
                <w:szCs w:val="16"/>
                <w:lang w:val="nl-NL"/>
              </w:rPr>
            </w:pPr>
          </w:p>
        </w:tc>
      </w:tr>
      <w:tr w:rsidR="001A71C0" w:rsidRPr="00F141E7" w14:paraId="0FA42EAB" w14:textId="77777777" w:rsidTr="001A71C0">
        <w:trPr>
          <w:trHeight w:hRule="exact" w:val="567"/>
        </w:trPr>
        <w:tc>
          <w:tcPr>
            <w:tcW w:w="851" w:type="dxa"/>
            <w:tcBorders>
              <w:top w:val="single" w:sz="4" w:space="0" w:color="000000"/>
              <w:left w:val="single" w:sz="4" w:space="0" w:color="000000"/>
              <w:bottom w:val="single" w:sz="4" w:space="0" w:color="000000"/>
              <w:right w:val="nil"/>
            </w:tcBorders>
            <w:vAlign w:val="center"/>
          </w:tcPr>
          <w:p w14:paraId="3148243A" w14:textId="77777777" w:rsidR="001A71C0" w:rsidRPr="00F141E7" w:rsidRDefault="001A71C0">
            <w:pPr>
              <w:rPr>
                <w:sz w:val="16"/>
                <w:szCs w:val="16"/>
                <w:lang w:val="nl-NL"/>
              </w:rPr>
            </w:pPr>
          </w:p>
        </w:tc>
        <w:tc>
          <w:tcPr>
            <w:tcW w:w="1134" w:type="dxa"/>
            <w:tcBorders>
              <w:top w:val="single" w:sz="4" w:space="0" w:color="000000"/>
              <w:left w:val="single" w:sz="4" w:space="0" w:color="000000"/>
              <w:bottom w:val="single" w:sz="4" w:space="0" w:color="000000"/>
              <w:right w:val="nil"/>
            </w:tcBorders>
            <w:vAlign w:val="center"/>
          </w:tcPr>
          <w:p w14:paraId="37A28788" w14:textId="77777777" w:rsidR="001A71C0" w:rsidRPr="00F141E7" w:rsidRDefault="001A71C0">
            <w:pPr>
              <w:snapToGrid w:val="0"/>
              <w:rPr>
                <w:sz w:val="16"/>
                <w:szCs w:val="16"/>
                <w:lang w:val="nl-NL"/>
              </w:rPr>
            </w:pPr>
          </w:p>
        </w:tc>
        <w:tc>
          <w:tcPr>
            <w:tcW w:w="2693" w:type="dxa"/>
            <w:tcBorders>
              <w:top w:val="single" w:sz="4" w:space="0" w:color="000000"/>
              <w:left w:val="single" w:sz="4" w:space="0" w:color="000000"/>
              <w:bottom w:val="single" w:sz="4" w:space="0" w:color="000000"/>
              <w:right w:val="nil"/>
            </w:tcBorders>
            <w:vAlign w:val="center"/>
          </w:tcPr>
          <w:p w14:paraId="71364AAA" w14:textId="77777777" w:rsidR="001A71C0" w:rsidRPr="00F141E7" w:rsidRDefault="001A71C0">
            <w:pPr>
              <w:snapToGrid w:val="0"/>
              <w:rPr>
                <w:sz w:val="16"/>
                <w:szCs w:val="16"/>
                <w:lang w:val="nl-NL"/>
              </w:rPr>
            </w:pPr>
          </w:p>
        </w:tc>
        <w:tc>
          <w:tcPr>
            <w:tcW w:w="2552" w:type="dxa"/>
            <w:tcBorders>
              <w:top w:val="single" w:sz="4" w:space="0" w:color="000000"/>
              <w:left w:val="single" w:sz="4" w:space="0" w:color="000000"/>
              <w:bottom w:val="single" w:sz="4" w:space="0" w:color="000000"/>
              <w:right w:val="single" w:sz="4" w:space="0" w:color="000000"/>
            </w:tcBorders>
            <w:vAlign w:val="center"/>
          </w:tcPr>
          <w:p w14:paraId="4ADB48EE" w14:textId="77777777" w:rsidR="001A71C0" w:rsidRPr="00F141E7" w:rsidRDefault="00A1320D">
            <w:pPr>
              <w:snapToGrid w:val="0"/>
              <w:rPr>
                <w:sz w:val="16"/>
                <w:szCs w:val="16"/>
                <w:lang w:val="nl-NL"/>
              </w:rPr>
            </w:pPr>
            <w:r>
              <w:rPr>
                <w:sz w:val="16"/>
                <w:szCs w:val="16"/>
                <w:lang w:val="nl-NL"/>
              </w:rPr>
              <w:t xml:space="preserve">Chef </w:t>
            </w:r>
            <w:r w:rsidR="009424A9" w:rsidRPr="009424A9">
              <w:rPr>
                <w:i/>
                <w:sz w:val="16"/>
                <w:szCs w:val="16"/>
                <w:lang w:val="nl-NL"/>
              </w:rPr>
              <w:t>FB</w:t>
            </w:r>
          </w:p>
        </w:tc>
        <w:tc>
          <w:tcPr>
            <w:tcW w:w="1842" w:type="dxa"/>
            <w:tcBorders>
              <w:top w:val="single" w:sz="4" w:space="0" w:color="000000"/>
              <w:left w:val="single" w:sz="4" w:space="0" w:color="000000"/>
              <w:bottom w:val="single" w:sz="4" w:space="0" w:color="000000"/>
              <w:right w:val="single" w:sz="4" w:space="0" w:color="000000"/>
            </w:tcBorders>
            <w:vAlign w:val="center"/>
          </w:tcPr>
          <w:p w14:paraId="59899EF6" w14:textId="77777777" w:rsidR="001A71C0" w:rsidRPr="00F141E7" w:rsidRDefault="001A71C0">
            <w:pPr>
              <w:snapToGrid w:val="0"/>
              <w:rPr>
                <w:sz w:val="16"/>
                <w:szCs w:val="16"/>
                <w:lang w:val="nl-NL"/>
              </w:rPr>
            </w:pPr>
          </w:p>
        </w:tc>
      </w:tr>
      <w:tr w:rsidR="001A71C0" w:rsidRPr="00F141E7" w14:paraId="6747404C" w14:textId="77777777" w:rsidTr="001A71C0">
        <w:trPr>
          <w:trHeight w:hRule="exact" w:val="567"/>
        </w:trPr>
        <w:tc>
          <w:tcPr>
            <w:tcW w:w="851" w:type="dxa"/>
            <w:tcBorders>
              <w:top w:val="single" w:sz="4" w:space="0" w:color="000000"/>
              <w:left w:val="single" w:sz="4" w:space="0" w:color="000000"/>
              <w:bottom w:val="single" w:sz="4" w:space="0" w:color="000000"/>
              <w:right w:val="nil"/>
            </w:tcBorders>
            <w:vAlign w:val="center"/>
          </w:tcPr>
          <w:p w14:paraId="289F0DCB" w14:textId="77777777" w:rsidR="001A71C0" w:rsidRPr="00F141E7" w:rsidRDefault="001A71C0">
            <w:pPr>
              <w:rPr>
                <w:sz w:val="16"/>
                <w:szCs w:val="16"/>
                <w:lang w:val="nl-NL"/>
              </w:rPr>
            </w:pPr>
          </w:p>
        </w:tc>
        <w:tc>
          <w:tcPr>
            <w:tcW w:w="1134" w:type="dxa"/>
            <w:tcBorders>
              <w:top w:val="single" w:sz="4" w:space="0" w:color="000000"/>
              <w:left w:val="single" w:sz="4" w:space="0" w:color="000000"/>
              <w:bottom w:val="single" w:sz="4" w:space="0" w:color="000000"/>
              <w:right w:val="nil"/>
            </w:tcBorders>
            <w:vAlign w:val="center"/>
          </w:tcPr>
          <w:p w14:paraId="78E0FD02" w14:textId="77777777" w:rsidR="001A71C0" w:rsidRPr="00F141E7" w:rsidRDefault="001A71C0">
            <w:pPr>
              <w:snapToGrid w:val="0"/>
              <w:rPr>
                <w:sz w:val="16"/>
                <w:szCs w:val="16"/>
                <w:lang w:val="nl-NL"/>
              </w:rPr>
            </w:pPr>
          </w:p>
        </w:tc>
        <w:tc>
          <w:tcPr>
            <w:tcW w:w="2693" w:type="dxa"/>
            <w:tcBorders>
              <w:top w:val="single" w:sz="4" w:space="0" w:color="000000"/>
              <w:left w:val="single" w:sz="4" w:space="0" w:color="000000"/>
              <w:bottom w:val="single" w:sz="4" w:space="0" w:color="000000"/>
              <w:right w:val="nil"/>
            </w:tcBorders>
            <w:vAlign w:val="center"/>
          </w:tcPr>
          <w:p w14:paraId="6A5734E1" w14:textId="77777777" w:rsidR="001A71C0" w:rsidRPr="00F141E7" w:rsidRDefault="001A71C0">
            <w:pPr>
              <w:snapToGrid w:val="0"/>
              <w:rPr>
                <w:sz w:val="16"/>
                <w:szCs w:val="16"/>
                <w:lang w:val="nl-NL"/>
              </w:rPr>
            </w:pPr>
          </w:p>
        </w:tc>
        <w:tc>
          <w:tcPr>
            <w:tcW w:w="2552" w:type="dxa"/>
            <w:tcBorders>
              <w:top w:val="single" w:sz="4" w:space="0" w:color="000000"/>
              <w:left w:val="single" w:sz="4" w:space="0" w:color="000000"/>
              <w:bottom w:val="single" w:sz="4" w:space="0" w:color="000000"/>
              <w:right w:val="single" w:sz="4" w:space="0" w:color="000000"/>
            </w:tcBorders>
            <w:vAlign w:val="center"/>
          </w:tcPr>
          <w:p w14:paraId="2E947F05" w14:textId="77777777" w:rsidR="001A71C0" w:rsidRPr="00F141E7" w:rsidRDefault="001A71C0">
            <w:pPr>
              <w:snapToGrid w:val="0"/>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vAlign w:val="center"/>
          </w:tcPr>
          <w:p w14:paraId="11D9B025" w14:textId="77777777" w:rsidR="001A71C0" w:rsidRPr="00F141E7" w:rsidRDefault="001A71C0">
            <w:pPr>
              <w:snapToGrid w:val="0"/>
              <w:rPr>
                <w:sz w:val="16"/>
                <w:szCs w:val="16"/>
                <w:lang w:val="nl-NL"/>
              </w:rPr>
            </w:pPr>
          </w:p>
        </w:tc>
      </w:tr>
      <w:tr w:rsidR="001A71C0" w:rsidRPr="00F141E7" w14:paraId="4A3D2967" w14:textId="77777777" w:rsidTr="001A71C0">
        <w:trPr>
          <w:trHeight w:hRule="exact" w:val="567"/>
        </w:trPr>
        <w:tc>
          <w:tcPr>
            <w:tcW w:w="851" w:type="dxa"/>
            <w:tcBorders>
              <w:top w:val="single" w:sz="4" w:space="0" w:color="000000"/>
              <w:left w:val="single" w:sz="4" w:space="0" w:color="000000"/>
              <w:bottom w:val="single" w:sz="4" w:space="0" w:color="000000"/>
              <w:right w:val="nil"/>
            </w:tcBorders>
            <w:vAlign w:val="center"/>
          </w:tcPr>
          <w:p w14:paraId="337AA10A" w14:textId="77777777" w:rsidR="001A71C0" w:rsidRPr="00F141E7" w:rsidRDefault="001A71C0">
            <w:pPr>
              <w:rPr>
                <w:sz w:val="16"/>
                <w:szCs w:val="16"/>
                <w:lang w:val="nl-NL"/>
              </w:rPr>
            </w:pPr>
          </w:p>
        </w:tc>
        <w:tc>
          <w:tcPr>
            <w:tcW w:w="1134" w:type="dxa"/>
            <w:tcBorders>
              <w:top w:val="single" w:sz="4" w:space="0" w:color="000000"/>
              <w:left w:val="single" w:sz="4" w:space="0" w:color="000000"/>
              <w:bottom w:val="single" w:sz="4" w:space="0" w:color="000000"/>
              <w:right w:val="nil"/>
            </w:tcBorders>
            <w:vAlign w:val="center"/>
          </w:tcPr>
          <w:p w14:paraId="0280D906" w14:textId="77777777" w:rsidR="001A71C0" w:rsidRPr="00F141E7" w:rsidRDefault="001A71C0">
            <w:pPr>
              <w:snapToGrid w:val="0"/>
              <w:rPr>
                <w:sz w:val="16"/>
                <w:szCs w:val="16"/>
                <w:lang w:val="nl-NL"/>
              </w:rPr>
            </w:pPr>
          </w:p>
        </w:tc>
        <w:tc>
          <w:tcPr>
            <w:tcW w:w="2693" w:type="dxa"/>
            <w:tcBorders>
              <w:top w:val="single" w:sz="4" w:space="0" w:color="000000"/>
              <w:left w:val="single" w:sz="4" w:space="0" w:color="000000"/>
              <w:bottom w:val="single" w:sz="4" w:space="0" w:color="000000"/>
              <w:right w:val="nil"/>
            </w:tcBorders>
            <w:vAlign w:val="center"/>
          </w:tcPr>
          <w:p w14:paraId="24126D3C" w14:textId="77777777" w:rsidR="001A71C0" w:rsidRPr="00F141E7" w:rsidRDefault="001A71C0">
            <w:pPr>
              <w:snapToGrid w:val="0"/>
              <w:rPr>
                <w:sz w:val="16"/>
                <w:szCs w:val="16"/>
                <w:lang w:val="nl-NL"/>
              </w:rPr>
            </w:pPr>
          </w:p>
        </w:tc>
        <w:tc>
          <w:tcPr>
            <w:tcW w:w="2552" w:type="dxa"/>
            <w:tcBorders>
              <w:top w:val="single" w:sz="4" w:space="0" w:color="000000"/>
              <w:left w:val="single" w:sz="4" w:space="0" w:color="000000"/>
              <w:bottom w:val="single" w:sz="4" w:space="0" w:color="000000"/>
              <w:right w:val="single" w:sz="4" w:space="0" w:color="000000"/>
            </w:tcBorders>
            <w:vAlign w:val="center"/>
          </w:tcPr>
          <w:p w14:paraId="71F55729" w14:textId="77777777" w:rsidR="001A71C0" w:rsidRPr="00F141E7" w:rsidRDefault="001A71C0">
            <w:pPr>
              <w:snapToGrid w:val="0"/>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vAlign w:val="center"/>
          </w:tcPr>
          <w:p w14:paraId="6C1DB1DC" w14:textId="77777777" w:rsidR="001A71C0" w:rsidRPr="00F141E7" w:rsidRDefault="001A71C0">
            <w:pPr>
              <w:snapToGrid w:val="0"/>
              <w:rPr>
                <w:sz w:val="16"/>
                <w:szCs w:val="16"/>
                <w:lang w:val="nl-NL"/>
              </w:rPr>
            </w:pPr>
          </w:p>
        </w:tc>
      </w:tr>
    </w:tbl>
    <w:p w14:paraId="276A1E39" w14:textId="77777777" w:rsidR="0037412C" w:rsidRPr="00F141E7" w:rsidRDefault="0037412C" w:rsidP="0037412C">
      <w:pPr>
        <w:rPr>
          <w:b/>
          <w:sz w:val="16"/>
          <w:szCs w:val="16"/>
          <w:lang w:val="nl-NL"/>
        </w:rPr>
      </w:pPr>
    </w:p>
    <w:p w14:paraId="2D164753" w14:textId="77777777" w:rsidR="007445F7" w:rsidRPr="00F141E7" w:rsidRDefault="009A53F5">
      <w:pPr>
        <w:rPr>
          <w:b/>
          <w:lang w:val="nl-NL"/>
        </w:rPr>
      </w:pPr>
      <w:r w:rsidRPr="00F141E7">
        <w:rPr>
          <w:b/>
          <w:lang w:val="nl-NL"/>
        </w:rPr>
        <w:t>Middels het ondertekenen van dit</w:t>
      </w:r>
      <w:r w:rsidR="001C56DC" w:rsidRPr="00F141E7">
        <w:rPr>
          <w:b/>
          <w:lang w:val="nl-NL"/>
        </w:rPr>
        <w:t xml:space="preserve"> document</w:t>
      </w:r>
      <w:r w:rsidRPr="00F141E7">
        <w:rPr>
          <w:b/>
          <w:lang w:val="nl-NL"/>
        </w:rPr>
        <w:t xml:space="preserve"> </w:t>
      </w:r>
      <w:proofErr w:type="gramStart"/>
      <w:r w:rsidR="001A71C0" w:rsidRPr="00F141E7">
        <w:rPr>
          <w:b/>
          <w:lang w:val="nl-NL"/>
        </w:rPr>
        <w:t>verklaart /</w:t>
      </w:r>
      <w:proofErr w:type="gramEnd"/>
      <w:r w:rsidR="001A71C0" w:rsidRPr="00F141E7">
        <w:rPr>
          <w:b/>
          <w:lang w:val="nl-NL"/>
        </w:rPr>
        <w:t xml:space="preserve"> </w:t>
      </w:r>
      <w:r w:rsidRPr="00F141E7">
        <w:rPr>
          <w:b/>
          <w:lang w:val="nl-NL"/>
        </w:rPr>
        <w:t>verklaren bovengenoemde functionaris</w:t>
      </w:r>
      <w:r w:rsidR="001A71C0" w:rsidRPr="00F141E7">
        <w:rPr>
          <w:b/>
          <w:lang w:val="nl-NL"/>
        </w:rPr>
        <w:t>(</w:t>
      </w:r>
      <w:r w:rsidRPr="00F141E7">
        <w:rPr>
          <w:b/>
          <w:lang w:val="nl-NL"/>
        </w:rPr>
        <w:t>sen</w:t>
      </w:r>
      <w:r w:rsidR="001A71C0" w:rsidRPr="00F141E7">
        <w:rPr>
          <w:b/>
          <w:lang w:val="nl-NL"/>
        </w:rPr>
        <w:t>)</w:t>
      </w:r>
      <w:r w:rsidRPr="00F141E7">
        <w:rPr>
          <w:b/>
          <w:lang w:val="nl-NL"/>
        </w:rPr>
        <w:t xml:space="preserve"> zich akkoord </w:t>
      </w:r>
      <w:r w:rsidR="001C56DC" w:rsidRPr="00F141E7">
        <w:rPr>
          <w:b/>
          <w:lang w:val="nl-NL"/>
        </w:rPr>
        <w:t>met de inhoud van dit document</w:t>
      </w:r>
      <w:r w:rsidRPr="00F141E7">
        <w:rPr>
          <w:b/>
          <w:lang w:val="nl-NL"/>
        </w:rPr>
        <w:t xml:space="preserve">. </w:t>
      </w:r>
    </w:p>
    <w:p w14:paraId="4ABB1418" w14:textId="77777777" w:rsidR="009A53F5" w:rsidRPr="00F141E7" w:rsidRDefault="009A53F5">
      <w:pPr>
        <w:pageBreakBefore/>
        <w:rPr>
          <w:b/>
          <w:sz w:val="24"/>
          <w:lang w:val="nl-NL"/>
        </w:rPr>
      </w:pPr>
      <w:r w:rsidRPr="00F141E7">
        <w:rPr>
          <w:b/>
          <w:sz w:val="24"/>
          <w:lang w:val="nl-NL"/>
        </w:rPr>
        <w:lastRenderedPageBreak/>
        <w:t>INHOUDSOPGAVE</w:t>
      </w:r>
    </w:p>
    <w:p w14:paraId="05FEA780" w14:textId="77777777" w:rsidR="009A53F5" w:rsidRPr="00F141E7" w:rsidRDefault="009A53F5">
      <w:pPr>
        <w:rPr>
          <w:b/>
          <w:sz w:val="24"/>
          <w:lang w:val="nl-NL"/>
        </w:rPr>
      </w:pPr>
    </w:p>
    <w:p w14:paraId="156C979E" w14:textId="77777777" w:rsidR="00AC6C95" w:rsidRDefault="005D4FD8">
      <w:pPr>
        <w:pStyle w:val="Inhopg1"/>
        <w:tabs>
          <w:tab w:val="left" w:pos="566"/>
          <w:tab w:val="right" w:leader="dot" w:pos="9060"/>
        </w:tabs>
        <w:rPr>
          <w:rFonts w:asciiTheme="minorHAnsi" w:eastAsiaTheme="minorEastAsia" w:hAnsiTheme="minorHAnsi" w:cstheme="minorBidi"/>
          <w:noProof/>
          <w:sz w:val="22"/>
          <w:szCs w:val="22"/>
          <w:lang w:val="nl-NL" w:eastAsia="nl-NL"/>
        </w:rPr>
      </w:pPr>
      <w:r w:rsidRPr="00F141E7">
        <w:rPr>
          <w:lang w:val="nl-NL"/>
        </w:rPr>
        <w:fldChar w:fldCharType="begin"/>
      </w:r>
      <w:r w:rsidR="00F1582D" w:rsidRPr="00F141E7">
        <w:rPr>
          <w:lang w:val="nl-NL"/>
        </w:rPr>
        <w:instrText xml:space="preserve"> TOC \o "1-3" \h \z \u </w:instrText>
      </w:r>
      <w:r w:rsidRPr="00F141E7">
        <w:rPr>
          <w:lang w:val="nl-NL"/>
        </w:rPr>
        <w:fldChar w:fldCharType="separate"/>
      </w:r>
      <w:hyperlink w:anchor="_Toc437941368" w:history="1">
        <w:r w:rsidR="00AC6C95" w:rsidRPr="007A6500">
          <w:rPr>
            <w:rStyle w:val="Hyperlink"/>
            <w:noProof/>
            <w:lang w:val="nl-NL"/>
          </w:rPr>
          <w:t>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Inleiding</w:t>
        </w:r>
        <w:r w:rsidR="00AC6C95">
          <w:rPr>
            <w:noProof/>
            <w:webHidden/>
          </w:rPr>
          <w:tab/>
        </w:r>
        <w:r>
          <w:rPr>
            <w:noProof/>
            <w:webHidden/>
          </w:rPr>
          <w:fldChar w:fldCharType="begin"/>
        </w:r>
        <w:r w:rsidR="00AC6C95">
          <w:rPr>
            <w:noProof/>
            <w:webHidden/>
          </w:rPr>
          <w:instrText xml:space="preserve"> PAGEREF _Toc437941368 \h </w:instrText>
        </w:r>
        <w:r>
          <w:rPr>
            <w:noProof/>
            <w:webHidden/>
          </w:rPr>
        </w:r>
        <w:r>
          <w:rPr>
            <w:noProof/>
            <w:webHidden/>
          </w:rPr>
          <w:fldChar w:fldCharType="separate"/>
        </w:r>
        <w:r w:rsidR="000470AE">
          <w:rPr>
            <w:noProof/>
            <w:webHidden/>
          </w:rPr>
          <w:t>5</w:t>
        </w:r>
        <w:r>
          <w:rPr>
            <w:noProof/>
            <w:webHidden/>
          </w:rPr>
          <w:fldChar w:fldCharType="end"/>
        </w:r>
      </w:hyperlink>
    </w:p>
    <w:p w14:paraId="0201522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69" w:history="1">
        <w:r w:rsidR="00AC6C95" w:rsidRPr="007A6500">
          <w:rPr>
            <w:rStyle w:val="Hyperlink"/>
            <w:noProof/>
            <w:spacing w:val="-2"/>
            <w:lang w:val="nl-NL"/>
          </w:rPr>
          <w:t>1.1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Doelstelling Dossier Afspraken en Procedures</w:t>
        </w:r>
        <w:r w:rsidR="00AC6C95">
          <w:rPr>
            <w:noProof/>
            <w:webHidden/>
          </w:rPr>
          <w:tab/>
        </w:r>
        <w:r w:rsidR="005D4FD8">
          <w:rPr>
            <w:noProof/>
            <w:webHidden/>
          </w:rPr>
          <w:fldChar w:fldCharType="begin"/>
        </w:r>
        <w:r w:rsidR="00AC6C95">
          <w:rPr>
            <w:noProof/>
            <w:webHidden/>
          </w:rPr>
          <w:instrText xml:space="preserve"> PAGEREF _Toc437941369 \h </w:instrText>
        </w:r>
        <w:r w:rsidR="005D4FD8">
          <w:rPr>
            <w:noProof/>
            <w:webHidden/>
          </w:rPr>
        </w:r>
        <w:r w:rsidR="005D4FD8">
          <w:rPr>
            <w:noProof/>
            <w:webHidden/>
          </w:rPr>
          <w:fldChar w:fldCharType="separate"/>
        </w:r>
        <w:r w:rsidR="000470AE">
          <w:rPr>
            <w:noProof/>
            <w:webHidden/>
          </w:rPr>
          <w:t>5</w:t>
        </w:r>
        <w:r w:rsidR="005D4FD8">
          <w:rPr>
            <w:noProof/>
            <w:webHidden/>
          </w:rPr>
          <w:fldChar w:fldCharType="end"/>
        </w:r>
      </w:hyperlink>
    </w:p>
    <w:p w14:paraId="07B88BA4"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0" w:history="1">
        <w:r w:rsidR="00AC6C95" w:rsidRPr="007A6500">
          <w:rPr>
            <w:rStyle w:val="Hyperlink"/>
            <w:noProof/>
            <w:lang w:val="nl-NL"/>
          </w:rPr>
          <w:t>1.2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Gerelateerde documenten</w:t>
        </w:r>
        <w:r w:rsidR="00AC6C95">
          <w:rPr>
            <w:noProof/>
            <w:webHidden/>
          </w:rPr>
          <w:tab/>
        </w:r>
        <w:r w:rsidR="005D4FD8">
          <w:rPr>
            <w:noProof/>
            <w:webHidden/>
          </w:rPr>
          <w:fldChar w:fldCharType="begin"/>
        </w:r>
        <w:r w:rsidR="00AC6C95">
          <w:rPr>
            <w:noProof/>
            <w:webHidden/>
          </w:rPr>
          <w:instrText xml:space="preserve"> PAGEREF _Toc437941370 \h </w:instrText>
        </w:r>
        <w:r w:rsidR="005D4FD8">
          <w:rPr>
            <w:noProof/>
            <w:webHidden/>
          </w:rPr>
        </w:r>
        <w:r w:rsidR="005D4FD8">
          <w:rPr>
            <w:noProof/>
            <w:webHidden/>
          </w:rPr>
          <w:fldChar w:fldCharType="separate"/>
        </w:r>
        <w:r w:rsidR="000470AE">
          <w:rPr>
            <w:noProof/>
            <w:webHidden/>
          </w:rPr>
          <w:t>5</w:t>
        </w:r>
        <w:r w:rsidR="005D4FD8">
          <w:rPr>
            <w:noProof/>
            <w:webHidden/>
          </w:rPr>
          <w:fldChar w:fldCharType="end"/>
        </w:r>
      </w:hyperlink>
    </w:p>
    <w:p w14:paraId="4DD1C947"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1" w:history="1">
        <w:r w:rsidR="00AC6C95" w:rsidRPr="007A6500">
          <w:rPr>
            <w:rStyle w:val="Hyperlink"/>
            <w:noProof/>
            <w:lang w:val="nl-NL"/>
          </w:rPr>
          <w:t>1.3</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Scope DAP</w:t>
        </w:r>
        <w:r w:rsidR="00AC6C95">
          <w:rPr>
            <w:noProof/>
            <w:webHidden/>
          </w:rPr>
          <w:tab/>
        </w:r>
        <w:r w:rsidR="005D4FD8">
          <w:rPr>
            <w:noProof/>
            <w:webHidden/>
          </w:rPr>
          <w:fldChar w:fldCharType="begin"/>
        </w:r>
        <w:r w:rsidR="00AC6C95">
          <w:rPr>
            <w:noProof/>
            <w:webHidden/>
          </w:rPr>
          <w:instrText xml:space="preserve"> PAGEREF _Toc437941371 \h </w:instrText>
        </w:r>
        <w:r w:rsidR="005D4FD8">
          <w:rPr>
            <w:noProof/>
            <w:webHidden/>
          </w:rPr>
        </w:r>
        <w:r w:rsidR="005D4FD8">
          <w:rPr>
            <w:noProof/>
            <w:webHidden/>
          </w:rPr>
          <w:fldChar w:fldCharType="separate"/>
        </w:r>
        <w:r w:rsidR="000470AE">
          <w:rPr>
            <w:noProof/>
            <w:webHidden/>
          </w:rPr>
          <w:t>5</w:t>
        </w:r>
        <w:r w:rsidR="005D4FD8">
          <w:rPr>
            <w:noProof/>
            <w:webHidden/>
          </w:rPr>
          <w:fldChar w:fldCharType="end"/>
        </w:r>
      </w:hyperlink>
    </w:p>
    <w:p w14:paraId="04238A3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2" w:history="1">
        <w:r w:rsidR="00AC6C95" w:rsidRPr="007A6500">
          <w:rPr>
            <w:rStyle w:val="Hyperlink"/>
            <w:noProof/>
            <w:lang w:val="nl-NL"/>
          </w:rPr>
          <w:t>1.4</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Beheer en wijziging DAP</w:t>
        </w:r>
        <w:r w:rsidR="00AC6C95">
          <w:rPr>
            <w:noProof/>
            <w:webHidden/>
          </w:rPr>
          <w:tab/>
        </w:r>
        <w:r w:rsidR="005D4FD8">
          <w:rPr>
            <w:noProof/>
            <w:webHidden/>
          </w:rPr>
          <w:fldChar w:fldCharType="begin"/>
        </w:r>
        <w:r w:rsidR="00AC6C95">
          <w:rPr>
            <w:noProof/>
            <w:webHidden/>
          </w:rPr>
          <w:instrText xml:space="preserve"> PAGEREF _Toc437941372 \h </w:instrText>
        </w:r>
        <w:r w:rsidR="005D4FD8">
          <w:rPr>
            <w:noProof/>
            <w:webHidden/>
          </w:rPr>
        </w:r>
        <w:r w:rsidR="005D4FD8">
          <w:rPr>
            <w:noProof/>
            <w:webHidden/>
          </w:rPr>
          <w:fldChar w:fldCharType="separate"/>
        </w:r>
        <w:r w:rsidR="000470AE">
          <w:rPr>
            <w:noProof/>
            <w:webHidden/>
          </w:rPr>
          <w:t>6</w:t>
        </w:r>
        <w:r w:rsidR="005D4FD8">
          <w:rPr>
            <w:noProof/>
            <w:webHidden/>
          </w:rPr>
          <w:fldChar w:fldCharType="end"/>
        </w:r>
      </w:hyperlink>
    </w:p>
    <w:p w14:paraId="62794973"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73" w:history="1">
        <w:r w:rsidR="00AC6C95" w:rsidRPr="007A6500">
          <w:rPr>
            <w:rStyle w:val="Hyperlink"/>
            <w:noProof/>
            <w:spacing w:val="-2"/>
            <w:lang w:val="nl-NL"/>
          </w:rPr>
          <w:t>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Organisatie</w:t>
        </w:r>
        <w:r w:rsidR="00AC6C95">
          <w:rPr>
            <w:noProof/>
            <w:webHidden/>
          </w:rPr>
          <w:tab/>
        </w:r>
        <w:r w:rsidR="005D4FD8">
          <w:rPr>
            <w:noProof/>
            <w:webHidden/>
          </w:rPr>
          <w:fldChar w:fldCharType="begin"/>
        </w:r>
        <w:r w:rsidR="00AC6C95">
          <w:rPr>
            <w:noProof/>
            <w:webHidden/>
          </w:rPr>
          <w:instrText xml:space="preserve"> PAGEREF _Toc437941373 \h </w:instrText>
        </w:r>
        <w:r w:rsidR="005D4FD8">
          <w:rPr>
            <w:noProof/>
            <w:webHidden/>
          </w:rPr>
        </w:r>
        <w:r w:rsidR="005D4FD8">
          <w:rPr>
            <w:noProof/>
            <w:webHidden/>
          </w:rPr>
          <w:fldChar w:fldCharType="separate"/>
        </w:r>
        <w:r w:rsidR="000470AE">
          <w:rPr>
            <w:noProof/>
            <w:webHidden/>
          </w:rPr>
          <w:t>7</w:t>
        </w:r>
        <w:r w:rsidR="005D4FD8">
          <w:rPr>
            <w:noProof/>
            <w:webHidden/>
          </w:rPr>
          <w:fldChar w:fldCharType="end"/>
        </w:r>
      </w:hyperlink>
    </w:p>
    <w:p w14:paraId="62039DD6"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4" w:history="1">
        <w:r w:rsidR="00AC6C95" w:rsidRPr="007A6500">
          <w:rPr>
            <w:rStyle w:val="Hyperlink"/>
            <w:noProof/>
            <w:spacing w:val="-2"/>
            <w:lang w:val="nl-NL"/>
          </w:rPr>
          <w:t>2.1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Algemeen</w:t>
        </w:r>
        <w:r w:rsidR="00AC6C95">
          <w:rPr>
            <w:noProof/>
            <w:webHidden/>
          </w:rPr>
          <w:tab/>
        </w:r>
        <w:r w:rsidR="005D4FD8">
          <w:rPr>
            <w:noProof/>
            <w:webHidden/>
          </w:rPr>
          <w:fldChar w:fldCharType="begin"/>
        </w:r>
        <w:r w:rsidR="00AC6C95">
          <w:rPr>
            <w:noProof/>
            <w:webHidden/>
          </w:rPr>
          <w:instrText xml:space="preserve"> PAGEREF _Toc437941374 \h </w:instrText>
        </w:r>
        <w:r w:rsidR="005D4FD8">
          <w:rPr>
            <w:noProof/>
            <w:webHidden/>
          </w:rPr>
        </w:r>
        <w:r w:rsidR="005D4FD8">
          <w:rPr>
            <w:noProof/>
            <w:webHidden/>
          </w:rPr>
          <w:fldChar w:fldCharType="separate"/>
        </w:r>
        <w:r w:rsidR="000470AE">
          <w:rPr>
            <w:noProof/>
            <w:webHidden/>
          </w:rPr>
          <w:t>7</w:t>
        </w:r>
        <w:r w:rsidR="005D4FD8">
          <w:rPr>
            <w:noProof/>
            <w:webHidden/>
          </w:rPr>
          <w:fldChar w:fldCharType="end"/>
        </w:r>
      </w:hyperlink>
    </w:p>
    <w:p w14:paraId="3FCB0B8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5" w:history="1">
        <w:r w:rsidR="00AC6C95" w:rsidRPr="007A6500">
          <w:rPr>
            <w:rStyle w:val="Hyperlink"/>
            <w:noProof/>
            <w:spacing w:val="-2"/>
            <w:lang w:val="nl-NL"/>
          </w:rPr>
          <w:t>2.2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 xml:space="preserve">Organisatie van het beheer bij </w:t>
        </w:r>
        <w:r w:rsidR="00AC6C95" w:rsidRPr="007A6500">
          <w:rPr>
            <w:rStyle w:val="Hyperlink"/>
            <w:i/>
            <w:noProof/>
            <w:lang w:val="nl-NL"/>
          </w:rPr>
          <w:t>Afdeling</w:t>
        </w:r>
        <w:r w:rsidR="00AC6C95" w:rsidRPr="007A6500">
          <w:rPr>
            <w:rStyle w:val="Hyperlink"/>
            <w:noProof/>
            <w:lang w:val="nl-NL"/>
          </w:rPr>
          <w:t>.</w:t>
        </w:r>
        <w:r w:rsidR="00AC6C95">
          <w:rPr>
            <w:noProof/>
            <w:webHidden/>
          </w:rPr>
          <w:tab/>
        </w:r>
        <w:r w:rsidR="005D4FD8">
          <w:rPr>
            <w:noProof/>
            <w:webHidden/>
          </w:rPr>
          <w:fldChar w:fldCharType="begin"/>
        </w:r>
        <w:r w:rsidR="00AC6C95">
          <w:rPr>
            <w:noProof/>
            <w:webHidden/>
          </w:rPr>
          <w:instrText xml:space="preserve"> PAGEREF _Toc437941375 \h </w:instrText>
        </w:r>
        <w:r w:rsidR="005D4FD8">
          <w:rPr>
            <w:noProof/>
            <w:webHidden/>
          </w:rPr>
        </w:r>
        <w:r w:rsidR="005D4FD8">
          <w:rPr>
            <w:noProof/>
            <w:webHidden/>
          </w:rPr>
          <w:fldChar w:fldCharType="separate"/>
        </w:r>
        <w:r w:rsidR="000470AE">
          <w:rPr>
            <w:noProof/>
            <w:webHidden/>
          </w:rPr>
          <w:t>7</w:t>
        </w:r>
        <w:r w:rsidR="005D4FD8">
          <w:rPr>
            <w:noProof/>
            <w:webHidden/>
          </w:rPr>
          <w:fldChar w:fldCharType="end"/>
        </w:r>
      </w:hyperlink>
    </w:p>
    <w:p w14:paraId="6B85623A"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6" w:history="1">
        <w:r w:rsidR="00AC6C95" w:rsidRPr="007A6500">
          <w:rPr>
            <w:rStyle w:val="Hyperlink"/>
            <w:noProof/>
            <w:spacing w:val="-2"/>
            <w:lang w:val="nl-NL"/>
          </w:rPr>
          <w:t>2.3</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 xml:space="preserve">Organisatie van het beheer bij </w:t>
        </w:r>
        <w:r w:rsidR="009424A9" w:rsidRPr="009424A9">
          <w:rPr>
            <w:rStyle w:val="Hyperlink"/>
            <w:i/>
            <w:noProof/>
            <w:lang w:val="nl-NL"/>
          </w:rPr>
          <w:t>FB</w:t>
        </w:r>
        <w:r w:rsidR="00AC6C95">
          <w:rPr>
            <w:noProof/>
            <w:webHidden/>
          </w:rPr>
          <w:tab/>
        </w:r>
        <w:r w:rsidR="005D4FD8">
          <w:rPr>
            <w:noProof/>
            <w:webHidden/>
          </w:rPr>
          <w:fldChar w:fldCharType="begin"/>
        </w:r>
        <w:r w:rsidR="00AC6C95">
          <w:rPr>
            <w:noProof/>
            <w:webHidden/>
          </w:rPr>
          <w:instrText xml:space="preserve"> PAGEREF _Toc437941376 \h </w:instrText>
        </w:r>
        <w:r w:rsidR="005D4FD8">
          <w:rPr>
            <w:noProof/>
            <w:webHidden/>
          </w:rPr>
        </w:r>
        <w:r w:rsidR="005D4FD8">
          <w:rPr>
            <w:noProof/>
            <w:webHidden/>
          </w:rPr>
          <w:fldChar w:fldCharType="separate"/>
        </w:r>
        <w:r w:rsidR="000470AE">
          <w:rPr>
            <w:noProof/>
            <w:webHidden/>
          </w:rPr>
          <w:t>7</w:t>
        </w:r>
        <w:r w:rsidR="005D4FD8">
          <w:rPr>
            <w:noProof/>
            <w:webHidden/>
          </w:rPr>
          <w:fldChar w:fldCharType="end"/>
        </w:r>
      </w:hyperlink>
    </w:p>
    <w:p w14:paraId="77162967"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77" w:history="1">
        <w:r w:rsidR="00AC6C95" w:rsidRPr="007A6500">
          <w:rPr>
            <w:rStyle w:val="Hyperlink"/>
            <w:noProof/>
            <w:spacing w:val="-2"/>
            <w:lang w:val="nl-NL"/>
          </w:rPr>
          <w:t>2.4</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Overlegstructuur</w:t>
        </w:r>
        <w:r w:rsidR="00AC6C95">
          <w:rPr>
            <w:noProof/>
            <w:webHidden/>
          </w:rPr>
          <w:tab/>
        </w:r>
        <w:r w:rsidR="005D4FD8">
          <w:rPr>
            <w:noProof/>
            <w:webHidden/>
          </w:rPr>
          <w:fldChar w:fldCharType="begin"/>
        </w:r>
        <w:r w:rsidR="00AC6C95">
          <w:rPr>
            <w:noProof/>
            <w:webHidden/>
          </w:rPr>
          <w:instrText xml:space="preserve"> PAGEREF _Toc437941377 \h </w:instrText>
        </w:r>
        <w:r w:rsidR="005D4FD8">
          <w:rPr>
            <w:noProof/>
            <w:webHidden/>
          </w:rPr>
        </w:r>
        <w:r w:rsidR="005D4FD8">
          <w:rPr>
            <w:noProof/>
            <w:webHidden/>
          </w:rPr>
          <w:fldChar w:fldCharType="separate"/>
        </w:r>
        <w:r w:rsidR="000470AE">
          <w:rPr>
            <w:noProof/>
            <w:webHidden/>
          </w:rPr>
          <w:t>7</w:t>
        </w:r>
        <w:r w:rsidR="005D4FD8">
          <w:rPr>
            <w:noProof/>
            <w:webHidden/>
          </w:rPr>
          <w:fldChar w:fldCharType="end"/>
        </w:r>
      </w:hyperlink>
    </w:p>
    <w:p w14:paraId="283F48A2" w14:textId="77777777" w:rsidR="00AC6C95" w:rsidRDefault="00AA602D">
      <w:pPr>
        <w:pStyle w:val="Inhopg3"/>
        <w:tabs>
          <w:tab w:val="left" w:pos="1415"/>
        </w:tabs>
        <w:rPr>
          <w:rFonts w:asciiTheme="minorHAnsi" w:eastAsiaTheme="minorEastAsia" w:hAnsiTheme="minorHAnsi" w:cstheme="minorBidi"/>
          <w:noProof/>
          <w:sz w:val="22"/>
          <w:szCs w:val="22"/>
          <w:lang w:val="nl-NL" w:eastAsia="nl-NL"/>
        </w:rPr>
      </w:pPr>
      <w:hyperlink w:anchor="_Toc437941378" w:history="1">
        <w:r w:rsidR="00AC6C95" w:rsidRPr="007A6500">
          <w:rPr>
            <w:rStyle w:val="Hyperlink"/>
            <w:noProof/>
            <w:lang w:val="nl-NL"/>
          </w:rPr>
          <w:t>2.4.1</w:t>
        </w:r>
        <w:r w:rsidR="00AC6C95">
          <w:rPr>
            <w:rFonts w:asciiTheme="minorHAnsi" w:eastAsiaTheme="minorEastAsia" w:hAnsiTheme="minorHAnsi" w:cstheme="minorBidi"/>
            <w:noProof/>
            <w:sz w:val="22"/>
            <w:szCs w:val="22"/>
            <w:lang w:val="nl-NL" w:eastAsia="nl-NL"/>
          </w:rPr>
          <w:tab/>
        </w:r>
        <w:r w:rsidR="00AC6C95" w:rsidRPr="007A6500">
          <w:rPr>
            <w:rStyle w:val="Hyperlink"/>
            <w:noProof/>
          </w:rPr>
          <w:t xml:space="preserve">Strategisch overleg </w:t>
        </w:r>
        <w:r w:rsidR="00AC6C95" w:rsidRPr="007A6500">
          <w:rPr>
            <w:rStyle w:val="Hyperlink"/>
            <w:i/>
            <w:noProof/>
          </w:rPr>
          <w:t>Afdeling</w:t>
        </w:r>
        <w:r w:rsidR="00AC6C95" w:rsidRPr="007A6500">
          <w:rPr>
            <w:rStyle w:val="Hyperlink"/>
            <w:noProof/>
          </w:rPr>
          <w:t xml:space="preserve"> – </w:t>
        </w:r>
        <w:r w:rsidR="009424A9" w:rsidRPr="009424A9">
          <w:rPr>
            <w:rStyle w:val="Hyperlink"/>
            <w:i/>
            <w:noProof/>
          </w:rPr>
          <w:t>FB</w:t>
        </w:r>
        <w:r w:rsidR="00AC6C95">
          <w:rPr>
            <w:noProof/>
            <w:webHidden/>
          </w:rPr>
          <w:tab/>
        </w:r>
        <w:r w:rsidR="005D4FD8">
          <w:rPr>
            <w:noProof/>
            <w:webHidden/>
          </w:rPr>
          <w:fldChar w:fldCharType="begin"/>
        </w:r>
        <w:r w:rsidR="00AC6C95">
          <w:rPr>
            <w:noProof/>
            <w:webHidden/>
          </w:rPr>
          <w:instrText xml:space="preserve"> PAGEREF _Toc437941378 \h </w:instrText>
        </w:r>
        <w:r w:rsidR="005D4FD8">
          <w:rPr>
            <w:noProof/>
            <w:webHidden/>
          </w:rPr>
        </w:r>
        <w:r w:rsidR="005D4FD8">
          <w:rPr>
            <w:noProof/>
            <w:webHidden/>
          </w:rPr>
          <w:fldChar w:fldCharType="separate"/>
        </w:r>
        <w:r w:rsidR="000470AE">
          <w:rPr>
            <w:noProof/>
            <w:webHidden/>
          </w:rPr>
          <w:t>8</w:t>
        </w:r>
        <w:r w:rsidR="005D4FD8">
          <w:rPr>
            <w:noProof/>
            <w:webHidden/>
          </w:rPr>
          <w:fldChar w:fldCharType="end"/>
        </w:r>
      </w:hyperlink>
    </w:p>
    <w:p w14:paraId="1ED23E34" w14:textId="77777777" w:rsidR="00AC6C95" w:rsidRDefault="00AA602D">
      <w:pPr>
        <w:pStyle w:val="Inhopg3"/>
        <w:tabs>
          <w:tab w:val="left" w:pos="1415"/>
        </w:tabs>
        <w:rPr>
          <w:rFonts w:asciiTheme="minorHAnsi" w:eastAsiaTheme="minorEastAsia" w:hAnsiTheme="minorHAnsi" w:cstheme="minorBidi"/>
          <w:noProof/>
          <w:sz w:val="22"/>
          <w:szCs w:val="22"/>
          <w:lang w:val="nl-NL" w:eastAsia="nl-NL"/>
        </w:rPr>
      </w:pPr>
      <w:hyperlink w:anchor="_Toc437941379" w:history="1">
        <w:r w:rsidR="00AC6C95" w:rsidRPr="007A6500">
          <w:rPr>
            <w:rStyle w:val="Hyperlink"/>
            <w:noProof/>
            <w:lang w:val="nl-NL"/>
          </w:rPr>
          <w:t>2.4.2</w:t>
        </w:r>
        <w:r w:rsidR="00AC6C95">
          <w:rPr>
            <w:rFonts w:asciiTheme="minorHAnsi" w:eastAsiaTheme="minorEastAsia" w:hAnsiTheme="minorHAnsi" w:cstheme="minorBidi"/>
            <w:noProof/>
            <w:sz w:val="22"/>
            <w:szCs w:val="22"/>
            <w:lang w:val="nl-NL" w:eastAsia="nl-NL"/>
          </w:rPr>
          <w:tab/>
        </w:r>
        <w:r w:rsidR="00AC6C95" w:rsidRPr="007A6500">
          <w:rPr>
            <w:rStyle w:val="Hyperlink"/>
            <w:noProof/>
          </w:rPr>
          <w:t xml:space="preserve">Operationeel overleg </w:t>
        </w:r>
        <w:r w:rsidR="00AC6C95" w:rsidRPr="007A6500">
          <w:rPr>
            <w:rStyle w:val="Hyperlink"/>
            <w:i/>
            <w:noProof/>
          </w:rPr>
          <w:t>Afdeling</w:t>
        </w:r>
        <w:r w:rsidR="00AC6C95" w:rsidRPr="007A6500">
          <w:rPr>
            <w:rStyle w:val="Hyperlink"/>
            <w:noProof/>
          </w:rPr>
          <w:t xml:space="preserve"> – </w:t>
        </w:r>
        <w:r w:rsidR="009424A9" w:rsidRPr="009424A9">
          <w:rPr>
            <w:rStyle w:val="Hyperlink"/>
            <w:i/>
            <w:noProof/>
          </w:rPr>
          <w:t>FB</w:t>
        </w:r>
        <w:r w:rsidR="00AC6C95">
          <w:rPr>
            <w:noProof/>
            <w:webHidden/>
          </w:rPr>
          <w:tab/>
        </w:r>
        <w:r w:rsidR="005D4FD8">
          <w:rPr>
            <w:noProof/>
            <w:webHidden/>
          </w:rPr>
          <w:fldChar w:fldCharType="begin"/>
        </w:r>
        <w:r w:rsidR="00AC6C95">
          <w:rPr>
            <w:noProof/>
            <w:webHidden/>
          </w:rPr>
          <w:instrText xml:space="preserve"> PAGEREF _Toc437941379 \h </w:instrText>
        </w:r>
        <w:r w:rsidR="005D4FD8">
          <w:rPr>
            <w:noProof/>
            <w:webHidden/>
          </w:rPr>
        </w:r>
        <w:r w:rsidR="005D4FD8">
          <w:rPr>
            <w:noProof/>
            <w:webHidden/>
          </w:rPr>
          <w:fldChar w:fldCharType="separate"/>
        </w:r>
        <w:r w:rsidR="000470AE">
          <w:rPr>
            <w:noProof/>
            <w:webHidden/>
          </w:rPr>
          <w:t>8</w:t>
        </w:r>
        <w:r w:rsidR="005D4FD8">
          <w:rPr>
            <w:noProof/>
            <w:webHidden/>
          </w:rPr>
          <w:fldChar w:fldCharType="end"/>
        </w:r>
      </w:hyperlink>
    </w:p>
    <w:p w14:paraId="02A91215"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80" w:history="1">
        <w:r w:rsidR="00AC6C95" w:rsidRPr="007A6500">
          <w:rPr>
            <w:rStyle w:val="Hyperlink"/>
            <w:noProof/>
            <w:lang w:val="nl-NL"/>
          </w:rPr>
          <w:t>3</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Procedures m.b.t. Gebruikersondersteuning</w:t>
        </w:r>
        <w:r w:rsidR="00AC6C95">
          <w:rPr>
            <w:noProof/>
            <w:webHidden/>
          </w:rPr>
          <w:tab/>
        </w:r>
        <w:r w:rsidR="005D4FD8">
          <w:rPr>
            <w:noProof/>
            <w:webHidden/>
          </w:rPr>
          <w:fldChar w:fldCharType="begin"/>
        </w:r>
        <w:r w:rsidR="00AC6C95">
          <w:rPr>
            <w:noProof/>
            <w:webHidden/>
          </w:rPr>
          <w:instrText xml:space="preserve"> PAGEREF _Toc437941380 \h </w:instrText>
        </w:r>
        <w:r w:rsidR="005D4FD8">
          <w:rPr>
            <w:noProof/>
            <w:webHidden/>
          </w:rPr>
        </w:r>
        <w:r w:rsidR="005D4FD8">
          <w:rPr>
            <w:noProof/>
            <w:webHidden/>
          </w:rPr>
          <w:fldChar w:fldCharType="separate"/>
        </w:r>
        <w:r w:rsidR="000470AE">
          <w:rPr>
            <w:noProof/>
            <w:webHidden/>
          </w:rPr>
          <w:t>9</w:t>
        </w:r>
        <w:r w:rsidR="005D4FD8">
          <w:rPr>
            <w:noProof/>
            <w:webHidden/>
          </w:rPr>
          <w:fldChar w:fldCharType="end"/>
        </w:r>
      </w:hyperlink>
    </w:p>
    <w:p w14:paraId="2B276428"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1" w:history="1">
        <w:r w:rsidR="00AC6C95" w:rsidRPr="007A6500">
          <w:rPr>
            <w:rStyle w:val="Hyperlink"/>
            <w:noProof/>
            <w:lang w:val="nl-NL"/>
          </w:rPr>
          <w:t>3.1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Omschrijving dienst</w:t>
        </w:r>
        <w:r w:rsidR="00AC6C95">
          <w:rPr>
            <w:noProof/>
            <w:webHidden/>
          </w:rPr>
          <w:tab/>
        </w:r>
        <w:r w:rsidR="005D4FD8">
          <w:rPr>
            <w:noProof/>
            <w:webHidden/>
          </w:rPr>
          <w:fldChar w:fldCharType="begin"/>
        </w:r>
        <w:r w:rsidR="00AC6C95">
          <w:rPr>
            <w:noProof/>
            <w:webHidden/>
          </w:rPr>
          <w:instrText xml:space="preserve"> PAGEREF _Toc437941381 \h </w:instrText>
        </w:r>
        <w:r w:rsidR="005D4FD8">
          <w:rPr>
            <w:noProof/>
            <w:webHidden/>
          </w:rPr>
        </w:r>
        <w:r w:rsidR="005D4FD8">
          <w:rPr>
            <w:noProof/>
            <w:webHidden/>
          </w:rPr>
          <w:fldChar w:fldCharType="separate"/>
        </w:r>
        <w:r w:rsidR="000470AE">
          <w:rPr>
            <w:noProof/>
            <w:webHidden/>
          </w:rPr>
          <w:t>9</w:t>
        </w:r>
        <w:r w:rsidR="005D4FD8">
          <w:rPr>
            <w:noProof/>
            <w:webHidden/>
          </w:rPr>
          <w:fldChar w:fldCharType="end"/>
        </w:r>
      </w:hyperlink>
    </w:p>
    <w:p w14:paraId="213A12AD"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2" w:history="1">
        <w:r w:rsidR="00AC6C95" w:rsidRPr="007A6500">
          <w:rPr>
            <w:rStyle w:val="Hyperlink"/>
            <w:noProof/>
            <w:lang w:val="nl-NL"/>
          </w:rPr>
          <w:t>3.2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Afhandelen meldingen</w:t>
        </w:r>
        <w:r w:rsidR="00AC6C95">
          <w:rPr>
            <w:noProof/>
            <w:webHidden/>
          </w:rPr>
          <w:tab/>
        </w:r>
        <w:r w:rsidR="005D4FD8">
          <w:rPr>
            <w:noProof/>
            <w:webHidden/>
          </w:rPr>
          <w:fldChar w:fldCharType="begin"/>
        </w:r>
        <w:r w:rsidR="00AC6C95">
          <w:rPr>
            <w:noProof/>
            <w:webHidden/>
          </w:rPr>
          <w:instrText xml:space="preserve"> PAGEREF _Toc437941382 \h </w:instrText>
        </w:r>
        <w:r w:rsidR="005D4FD8">
          <w:rPr>
            <w:noProof/>
            <w:webHidden/>
          </w:rPr>
        </w:r>
        <w:r w:rsidR="005D4FD8">
          <w:rPr>
            <w:noProof/>
            <w:webHidden/>
          </w:rPr>
          <w:fldChar w:fldCharType="separate"/>
        </w:r>
        <w:r w:rsidR="000470AE">
          <w:rPr>
            <w:noProof/>
            <w:webHidden/>
          </w:rPr>
          <w:t>9</w:t>
        </w:r>
        <w:r w:rsidR="005D4FD8">
          <w:rPr>
            <w:noProof/>
            <w:webHidden/>
          </w:rPr>
          <w:fldChar w:fldCharType="end"/>
        </w:r>
      </w:hyperlink>
    </w:p>
    <w:p w14:paraId="4BEB2D8B"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3" w:history="1">
        <w:r w:rsidR="00AC6C95" w:rsidRPr="007A6500">
          <w:rPr>
            <w:rStyle w:val="Hyperlink"/>
            <w:noProof/>
            <w:lang w:val="nl-NL"/>
          </w:rPr>
          <w:t>3.3</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Gebruikersopleiding</w:t>
        </w:r>
        <w:r w:rsidR="00AC6C95">
          <w:rPr>
            <w:noProof/>
            <w:webHidden/>
          </w:rPr>
          <w:tab/>
        </w:r>
        <w:r w:rsidR="005D4FD8">
          <w:rPr>
            <w:noProof/>
            <w:webHidden/>
          </w:rPr>
          <w:fldChar w:fldCharType="begin"/>
        </w:r>
        <w:r w:rsidR="00AC6C95">
          <w:rPr>
            <w:noProof/>
            <w:webHidden/>
          </w:rPr>
          <w:instrText xml:space="preserve"> PAGEREF _Toc437941383 \h </w:instrText>
        </w:r>
        <w:r w:rsidR="005D4FD8">
          <w:rPr>
            <w:noProof/>
            <w:webHidden/>
          </w:rPr>
        </w:r>
        <w:r w:rsidR="005D4FD8">
          <w:rPr>
            <w:noProof/>
            <w:webHidden/>
          </w:rPr>
          <w:fldChar w:fldCharType="separate"/>
        </w:r>
        <w:r w:rsidR="000470AE">
          <w:rPr>
            <w:noProof/>
            <w:webHidden/>
          </w:rPr>
          <w:t>12</w:t>
        </w:r>
        <w:r w:rsidR="005D4FD8">
          <w:rPr>
            <w:noProof/>
            <w:webHidden/>
          </w:rPr>
          <w:fldChar w:fldCharType="end"/>
        </w:r>
      </w:hyperlink>
    </w:p>
    <w:p w14:paraId="183F1E44"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4" w:history="1">
        <w:r w:rsidR="00AC6C95" w:rsidRPr="007A6500">
          <w:rPr>
            <w:rStyle w:val="Hyperlink"/>
            <w:noProof/>
            <w:lang w:val="nl-NL"/>
          </w:rPr>
          <w:t>3.4</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Operationele ICT aansturing</w:t>
        </w:r>
        <w:r w:rsidR="00AC6C95">
          <w:rPr>
            <w:noProof/>
            <w:webHidden/>
          </w:rPr>
          <w:tab/>
        </w:r>
        <w:r w:rsidR="005D4FD8">
          <w:rPr>
            <w:noProof/>
            <w:webHidden/>
          </w:rPr>
          <w:fldChar w:fldCharType="begin"/>
        </w:r>
        <w:r w:rsidR="00AC6C95">
          <w:rPr>
            <w:noProof/>
            <w:webHidden/>
          </w:rPr>
          <w:instrText xml:space="preserve"> PAGEREF _Toc437941384 \h </w:instrText>
        </w:r>
        <w:r w:rsidR="005D4FD8">
          <w:rPr>
            <w:noProof/>
            <w:webHidden/>
          </w:rPr>
        </w:r>
        <w:r w:rsidR="005D4FD8">
          <w:rPr>
            <w:noProof/>
            <w:webHidden/>
          </w:rPr>
          <w:fldChar w:fldCharType="separate"/>
        </w:r>
        <w:r w:rsidR="000470AE">
          <w:rPr>
            <w:noProof/>
            <w:webHidden/>
          </w:rPr>
          <w:t>14</w:t>
        </w:r>
        <w:r w:rsidR="005D4FD8">
          <w:rPr>
            <w:noProof/>
            <w:webHidden/>
          </w:rPr>
          <w:fldChar w:fldCharType="end"/>
        </w:r>
      </w:hyperlink>
    </w:p>
    <w:p w14:paraId="4878D857"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85" w:history="1">
        <w:r w:rsidR="00AC6C95" w:rsidRPr="007A6500">
          <w:rPr>
            <w:rStyle w:val="Hyperlink"/>
            <w:noProof/>
            <w:lang w:val="nl-NL"/>
          </w:rPr>
          <w:t>4</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Procedures m.b.t. Wijzigingen</w:t>
        </w:r>
        <w:r w:rsidR="00AC6C95">
          <w:rPr>
            <w:noProof/>
            <w:webHidden/>
          </w:rPr>
          <w:tab/>
        </w:r>
        <w:r w:rsidR="005D4FD8">
          <w:rPr>
            <w:noProof/>
            <w:webHidden/>
          </w:rPr>
          <w:fldChar w:fldCharType="begin"/>
        </w:r>
        <w:r w:rsidR="00AC6C95">
          <w:rPr>
            <w:noProof/>
            <w:webHidden/>
          </w:rPr>
          <w:instrText xml:space="preserve"> PAGEREF _Toc437941385 \h </w:instrText>
        </w:r>
        <w:r w:rsidR="005D4FD8">
          <w:rPr>
            <w:noProof/>
            <w:webHidden/>
          </w:rPr>
        </w:r>
        <w:r w:rsidR="005D4FD8">
          <w:rPr>
            <w:noProof/>
            <w:webHidden/>
          </w:rPr>
          <w:fldChar w:fldCharType="separate"/>
        </w:r>
        <w:r w:rsidR="000470AE">
          <w:rPr>
            <w:noProof/>
            <w:webHidden/>
          </w:rPr>
          <w:t>18</w:t>
        </w:r>
        <w:r w:rsidR="005D4FD8">
          <w:rPr>
            <w:noProof/>
            <w:webHidden/>
          </w:rPr>
          <w:fldChar w:fldCharType="end"/>
        </w:r>
      </w:hyperlink>
    </w:p>
    <w:p w14:paraId="5F105FF0"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6" w:history="1">
        <w:r w:rsidR="00AC6C95" w:rsidRPr="007A6500">
          <w:rPr>
            <w:rStyle w:val="Hyperlink"/>
            <w:noProof/>
            <w:lang w:val="nl-NL"/>
          </w:rPr>
          <w:t>4.1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Omschrijving dienst</w:t>
        </w:r>
        <w:r w:rsidR="00AC6C95">
          <w:rPr>
            <w:noProof/>
            <w:webHidden/>
          </w:rPr>
          <w:tab/>
        </w:r>
        <w:r w:rsidR="005D4FD8">
          <w:rPr>
            <w:noProof/>
            <w:webHidden/>
          </w:rPr>
          <w:fldChar w:fldCharType="begin"/>
        </w:r>
        <w:r w:rsidR="00AC6C95">
          <w:rPr>
            <w:noProof/>
            <w:webHidden/>
          </w:rPr>
          <w:instrText xml:space="preserve"> PAGEREF _Toc437941386 \h </w:instrText>
        </w:r>
        <w:r w:rsidR="005D4FD8">
          <w:rPr>
            <w:noProof/>
            <w:webHidden/>
          </w:rPr>
        </w:r>
        <w:r w:rsidR="005D4FD8">
          <w:rPr>
            <w:noProof/>
            <w:webHidden/>
          </w:rPr>
          <w:fldChar w:fldCharType="separate"/>
        </w:r>
        <w:r w:rsidR="000470AE">
          <w:rPr>
            <w:noProof/>
            <w:webHidden/>
          </w:rPr>
          <w:t>18</w:t>
        </w:r>
        <w:r w:rsidR="005D4FD8">
          <w:rPr>
            <w:noProof/>
            <w:webHidden/>
          </w:rPr>
          <w:fldChar w:fldCharType="end"/>
        </w:r>
      </w:hyperlink>
    </w:p>
    <w:p w14:paraId="123D6E54"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7" w:history="1">
        <w:r w:rsidR="00AC6C95" w:rsidRPr="007A6500">
          <w:rPr>
            <w:rStyle w:val="Hyperlink"/>
            <w:noProof/>
            <w:lang w:val="nl-NL"/>
          </w:rPr>
          <w:t>4.2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Afhandelen wijzigingsverzoeken standaard wijziging</w:t>
        </w:r>
        <w:r w:rsidR="00AC6C95">
          <w:rPr>
            <w:noProof/>
            <w:webHidden/>
          </w:rPr>
          <w:tab/>
        </w:r>
        <w:r w:rsidR="005D4FD8">
          <w:rPr>
            <w:noProof/>
            <w:webHidden/>
          </w:rPr>
          <w:fldChar w:fldCharType="begin"/>
        </w:r>
        <w:r w:rsidR="00AC6C95">
          <w:rPr>
            <w:noProof/>
            <w:webHidden/>
          </w:rPr>
          <w:instrText xml:space="preserve"> PAGEREF _Toc437941387 \h </w:instrText>
        </w:r>
        <w:r w:rsidR="005D4FD8">
          <w:rPr>
            <w:noProof/>
            <w:webHidden/>
          </w:rPr>
        </w:r>
        <w:r w:rsidR="005D4FD8">
          <w:rPr>
            <w:noProof/>
            <w:webHidden/>
          </w:rPr>
          <w:fldChar w:fldCharType="separate"/>
        </w:r>
        <w:r w:rsidR="000470AE">
          <w:rPr>
            <w:noProof/>
            <w:webHidden/>
          </w:rPr>
          <w:t>18</w:t>
        </w:r>
        <w:r w:rsidR="005D4FD8">
          <w:rPr>
            <w:noProof/>
            <w:webHidden/>
          </w:rPr>
          <w:fldChar w:fldCharType="end"/>
        </w:r>
      </w:hyperlink>
    </w:p>
    <w:p w14:paraId="59BE54D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8" w:history="1">
        <w:r w:rsidR="00AC6C95" w:rsidRPr="007A6500">
          <w:rPr>
            <w:rStyle w:val="Hyperlink"/>
            <w:noProof/>
            <w:lang w:val="nl-NL"/>
          </w:rPr>
          <w:t>4.3</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Afhandelen wijzigingsverzoeken niet-standaard wijziging</w:t>
        </w:r>
        <w:r w:rsidR="00AC6C95">
          <w:rPr>
            <w:noProof/>
            <w:webHidden/>
          </w:rPr>
          <w:tab/>
        </w:r>
        <w:r w:rsidR="005D4FD8">
          <w:rPr>
            <w:noProof/>
            <w:webHidden/>
          </w:rPr>
          <w:fldChar w:fldCharType="begin"/>
        </w:r>
        <w:r w:rsidR="00AC6C95">
          <w:rPr>
            <w:noProof/>
            <w:webHidden/>
          </w:rPr>
          <w:instrText xml:space="preserve"> PAGEREF _Toc437941388 \h </w:instrText>
        </w:r>
        <w:r w:rsidR="005D4FD8">
          <w:rPr>
            <w:noProof/>
            <w:webHidden/>
          </w:rPr>
        </w:r>
        <w:r w:rsidR="005D4FD8">
          <w:rPr>
            <w:noProof/>
            <w:webHidden/>
          </w:rPr>
          <w:fldChar w:fldCharType="separate"/>
        </w:r>
        <w:r w:rsidR="000470AE">
          <w:rPr>
            <w:noProof/>
            <w:webHidden/>
          </w:rPr>
          <w:t>21</w:t>
        </w:r>
        <w:r w:rsidR="005D4FD8">
          <w:rPr>
            <w:noProof/>
            <w:webHidden/>
          </w:rPr>
          <w:fldChar w:fldCharType="end"/>
        </w:r>
      </w:hyperlink>
    </w:p>
    <w:p w14:paraId="75C8E0FD"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89" w:history="1">
        <w:r w:rsidR="00AC6C95" w:rsidRPr="007A6500">
          <w:rPr>
            <w:rStyle w:val="Hyperlink"/>
            <w:noProof/>
            <w:lang w:val="nl-NL"/>
          </w:rPr>
          <w:t>4.4</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Opstellen acceptatiecriteria</w:t>
        </w:r>
        <w:r w:rsidR="00AC6C95">
          <w:rPr>
            <w:noProof/>
            <w:webHidden/>
          </w:rPr>
          <w:tab/>
        </w:r>
        <w:r w:rsidR="005D4FD8">
          <w:rPr>
            <w:noProof/>
            <w:webHidden/>
          </w:rPr>
          <w:fldChar w:fldCharType="begin"/>
        </w:r>
        <w:r w:rsidR="00AC6C95">
          <w:rPr>
            <w:noProof/>
            <w:webHidden/>
          </w:rPr>
          <w:instrText xml:space="preserve"> PAGEREF _Toc437941389 \h </w:instrText>
        </w:r>
        <w:r w:rsidR="005D4FD8">
          <w:rPr>
            <w:noProof/>
            <w:webHidden/>
          </w:rPr>
        </w:r>
        <w:r w:rsidR="005D4FD8">
          <w:rPr>
            <w:noProof/>
            <w:webHidden/>
          </w:rPr>
          <w:fldChar w:fldCharType="separate"/>
        </w:r>
        <w:r w:rsidR="000470AE">
          <w:rPr>
            <w:noProof/>
            <w:webHidden/>
          </w:rPr>
          <w:t>23</w:t>
        </w:r>
        <w:r w:rsidR="005D4FD8">
          <w:rPr>
            <w:noProof/>
            <w:webHidden/>
          </w:rPr>
          <w:fldChar w:fldCharType="end"/>
        </w:r>
      </w:hyperlink>
    </w:p>
    <w:p w14:paraId="366C4EE9"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0" w:history="1">
        <w:r w:rsidR="00AC6C95" w:rsidRPr="007A6500">
          <w:rPr>
            <w:rStyle w:val="Hyperlink"/>
            <w:noProof/>
            <w:lang w:val="nl-NL"/>
          </w:rPr>
          <w:t>4.5</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Gebruikersacceptatietest</w:t>
        </w:r>
        <w:r w:rsidR="00AC6C95">
          <w:rPr>
            <w:noProof/>
            <w:webHidden/>
          </w:rPr>
          <w:tab/>
        </w:r>
        <w:r w:rsidR="005D4FD8">
          <w:rPr>
            <w:noProof/>
            <w:webHidden/>
          </w:rPr>
          <w:fldChar w:fldCharType="begin"/>
        </w:r>
        <w:r w:rsidR="00AC6C95">
          <w:rPr>
            <w:noProof/>
            <w:webHidden/>
          </w:rPr>
          <w:instrText xml:space="preserve"> PAGEREF _Toc437941390 \h </w:instrText>
        </w:r>
        <w:r w:rsidR="005D4FD8">
          <w:rPr>
            <w:noProof/>
            <w:webHidden/>
          </w:rPr>
        </w:r>
        <w:r w:rsidR="005D4FD8">
          <w:rPr>
            <w:noProof/>
            <w:webHidden/>
          </w:rPr>
          <w:fldChar w:fldCharType="separate"/>
        </w:r>
        <w:r w:rsidR="000470AE">
          <w:rPr>
            <w:noProof/>
            <w:webHidden/>
          </w:rPr>
          <w:t>26</w:t>
        </w:r>
        <w:r w:rsidR="005D4FD8">
          <w:rPr>
            <w:noProof/>
            <w:webHidden/>
          </w:rPr>
          <w:fldChar w:fldCharType="end"/>
        </w:r>
      </w:hyperlink>
    </w:p>
    <w:p w14:paraId="741C0401"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1" w:history="1">
        <w:r w:rsidR="00AC6C95" w:rsidRPr="007A6500">
          <w:rPr>
            <w:rStyle w:val="Hyperlink"/>
            <w:noProof/>
            <w:lang w:val="nl-NL"/>
          </w:rPr>
          <w:t>4.6</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Voorbereiden Implementatie</w:t>
        </w:r>
        <w:r w:rsidR="00AC6C95">
          <w:rPr>
            <w:noProof/>
            <w:webHidden/>
          </w:rPr>
          <w:tab/>
        </w:r>
        <w:r w:rsidR="005D4FD8">
          <w:rPr>
            <w:noProof/>
            <w:webHidden/>
          </w:rPr>
          <w:fldChar w:fldCharType="begin"/>
        </w:r>
        <w:r w:rsidR="00AC6C95">
          <w:rPr>
            <w:noProof/>
            <w:webHidden/>
          </w:rPr>
          <w:instrText xml:space="preserve"> PAGEREF _Toc437941391 \h </w:instrText>
        </w:r>
        <w:r w:rsidR="005D4FD8">
          <w:rPr>
            <w:noProof/>
            <w:webHidden/>
          </w:rPr>
        </w:r>
        <w:r w:rsidR="005D4FD8">
          <w:rPr>
            <w:noProof/>
            <w:webHidden/>
          </w:rPr>
          <w:fldChar w:fldCharType="separate"/>
        </w:r>
        <w:r w:rsidR="000470AE">
          <w:rPr>
            <w:noProof/>
            <w:webHidden/>
          </w:rPr>
          <w:t>29</w:t>
        </w:r>
        <w:r w:rsidR="005D4FD8">
          <w:rPr>
            <w:noProof/>
            <w:webHidden/>
          </w:rPr>
          <w:fldChar w:fldCharType="end"/>
        </w:r>
      </w:hyperlink>
    </w:p>
    <w:p w14:paraId="71D27F84"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2" w:history="1">
        <w:r w:rsidR="00AC6C95" w:rsidRPr="007A6500">
          <w:rPr>
            <w:rStyle w:val="Hyperlink"/>
            <w:noProof/>
            <w:lang w:val="nl-NL"/>
          </w:rPr>
          <w:t>4.7</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Uitvoeren Implementatie</w:t>
        </w:r>
        <w:r w:rsidR="00AC6C95">
          <w:rPr>
            <w:noProof/>
            <w:webHidden/>
          </w:rPr>
          <w:tab/>
        </w:r>
        <w:r w:rsidR="005D4FD8">
          <w:rPr>
            <w:noProof/>
            <w:webHidden/>
          </w:rPr>
          <w:fldChar w:fldCharType="begin"/>
        </w:r>
        <w:r w:rsidR="00AC6C95">
          <w:rPr>
            <w:noProof/>
            <w:webHidden/>
          </w:rPr>
          <w:instrText xml:space="preserve"> PAGEREF _Toc437941392 \h </w:instrText>
        </w:r>
        <w:r w:rsidR="005D4FD8">
          <w:rPr>
            <w:noProof/>
            <w:webHidden/>
          </w:rPr>
        </w:r>
        <w:r w:rsidR="005D4FD8">
          <w:rPr>
            <w:noProof/>
            <w:webHidden/>
          </w:rPr>
          <w:fldChar w:fldCharType="separate"/>
        </w:r>
        <w:r w:rsidR="000470AE">
          <w:rPr>
            <w:noProof/>
            <w:webHidden/>
          </w:rPr>
          <w:t>31</w:t>
        </w:r>
        <w:r w:rsidR="005D4FD8">
          <w:rPr>
            <w:noProof/>
            <w:webHidden/>
          </w:rPr>
          <w:fldChar w:fldCharType="end"/>
        </w:r>
      </w:hyperlink>
    </w:p>
    <w:p w14:paraId="3372CD2F"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93" w:history="1">
        <w:r w:rsidR="00AC6C95" w:rsidRPr="007A6500">
          <w:rPr>
            <w:rStyle w:val="Hyperlink"/>
            <w:noProof/>
            <w:lang w:val="nl-NL"/>
          </w:rPr>
          <w:t>5</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Procedures m.b.t. Gegevensbeheer</w:t>
        </w:r>
        <w:r w:rsidR="00AC6C95">
          <w:rPr>
            <w:noProof/>
            <w:webHidden/>
          </w:rPr>
          <w:tab/>
        </w:r>
        <w:r w:rsidR="005D4FD8">
          <w:rPr>
            <w:noProof/>
            <w:webHidden/>
          </w:rPr>
          <w:fldChar w:fldCharType="begin"/>
        </w:r>
        <w:r w:rsidR="00AC6C95">
          <w:rPr>
            <w:noProof/>
            <w:webHidden/>
          </w:rPr>
          <w:instrText xml:space="preserve"> PAGEREF _Toc437941393 \h </w:instrText>
        </w:r>
        <w:r w:rsidR="005D4FD8">
          <w:rPr>
            <w:noProof/>
            <w:webHidden/>
          </w:rPr>
        </w:r>
        <w:r w:rsidR="005D4FD8">
          <w:rPr>
            <w:noProof/>
            <w:webHidden/>
          </w:rPr>
          <w:fldChar w:fldCharType="separate"/>
        </w:r>
        <w:r w:rsidR="000470AE">
          <w:rPr>
            <w:noProof/>
            <w:webHidden/>
          </w:rPr>
          <w:t>35</w:t>
        </w:r>
        <w:r w:rsidR="005D4FD8">
          <w:rPr>
            <w:noProof/>
            <w:webHidden/>
          </w:rPr>
          <w:fldChar w:fldCharType="end"/>
        </w:r>
      </w:hyperlink>
    </w:p>
    <w:p w14:paraId="5636630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4" w:history="1">
        <w:r w:rsidR="00AC6C95" w:rsidRPr="007A6500">
          <w:rPr>
            <w:rStyle w:val="Hyperlink"/>
            <w:noProof/>
            <w:lang w:val="nl-NL"/>
          </w:rPr>
          <w:t>5.1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Omschrijving dienst</w:t>
        </w:r>
        <w:r w:rsidR="00AC6C95">
          <w:rPr>
            <w:noProof/>
            <w:webHidden/>
          </w:rPr>
          <w:tab/>
        </w:r>
        <w:r w:rsidR="005D4FD8">
          <w:rPr>
            <w:noProof/>
            <w:webHidden/>
          </w:rPr>
          <w:fldChar w:fldCharType="begin"/>
        </w:r>
        <w:r w:rsidR="00AC6C95">
          <w:rPr>
            <w:noProof/>
            <w:webHidden/>
          </w:rPr>
          <w:instrText xml:space="preserve"> PAGEREF _Toc437941394 \h </w:instrText>
        </w:r>
        <w:r w:rsidR="005D4FD8">
          <w:rPr>
            <w:noProof/>
            <w:webHidden/>
          </w:rPr>
        </w:r>
        <w:r w:rsidR="005D4FD8">
          <w:rPr>
            <w:noProof/>
            <w:webHidden/>
          </w:rPr>
          <w:fldChar w:fldCharType="separate"/>
        </w:r>
        <w:r w:rsidR="000470AE">
          <w:rPr>
            <w:noProof/>
            <w:webHidden/>
          </w:rPr>
          <w:t>35</w:t>
        </w:r>
        <w:r w:rsidR="005D4FD8">
          <w:rPr>
            <w:noProof/>
            <w:webHidden/>
          </w:rPr>
          <w:fldChar w:fldCharType="end"/>
        </w:r>
      </w:hyperlink>
    </w:p>
    <w:p w14:paraId="7F8122E2"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5" w:history="1">
        <w:r w:rsidR="00AC6C95" w:rsidRPr="007A6500">
          <w:rPr>
            <w:rStyle w:val="Hyperlink"/>
            <w:noProof/>
            <w:lang w:val="nl-NL"/>
          </w:rPr>
          <w:t>5.2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monitoren en opschonen gegevens</w:t>
        </w:r>
        <w:r w:rsidR="00AC6C95">
          <w:rPr>
            <w:noProof/>
            <w:webHidden/>
          </w:rPr>
          <w:tab/>
        </w:r>
        <w:r w:rsidR="005D4FD8">
          <w:rPr>
            <w:noProof/>
            <w:webHidden/>
          </w:rPr>
          <w:fldChar w:fldCharType="begin"/>
        </w:r>
        <w:r w:rsidR="00AC6C95">
          <w:rPr>
            <w:noProof/>
            <w:webHidden/>
          </w:rPr>
          <w:instrText xml:space="preserve"> PAGEREF _Toc437941395 \h </w:instrText>
        </w:r>
        <w:r w:rsidR="005D4FD8">
          <w:rPr>
            <w:noProof/>
            <w:webHidden/>
          </w:rPr>
        </w:r>
        <w:r w:rsidR="005D4FD8">
          <w:rPr>
            <w:noProof/>
            <w:webHidden/>
          </w:rPr>
          <w:fldChar w:fldCharType="separate"/>
        </w:r>
        <w:r w:rsidR="000470AE">
          <w:rPr>
            <w:noProof/>
            <w:webHidden/>
          </w:rPr>
          <w:t>35</w:t>
        </w:r>
        <w:r w:rsidR="005D4FD8">
          <w:rPr>
            <w:noProof/>
            <w:webHidden/>
          </w:rPr>
          <w:fldChar w:fldCharType="end"/>
        </w:r>
      </w:hyperlink>
    </w:p>
    <w:p w14:paraId="18242C2B"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96" w:history="1">
        <w:r w:rsidR="00AC6C95" w:rsidRPr="007A6500">
          <w:rPr>
            <w:rStyle w:val="Hyperlink"/>
            <w:noProof/>
            <w:lang w:val="nl-NL"/>
          </w:rPr>
          <w:t>6</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Procedures m.b.t. Autorisatiebeheer</w:t>
        </w:r>
        <w:r w:rsidR="00AC6C95">
          <w:rPr>
            <w:noProof/>
            <w:webHidden/>
          </w:rPr>
          <w:tab/>
        </w:r>
        <w:r w:rsidR="005D4FD8">
          <w:rPr>
            <w:noProof/>
            <w:webHidden/>
          </w:rPr>
          <w:fldChar w:fldCharType="begin"/>
        </w:r>
        <w:r w:rsidR="00AC6C95">
          <w:rPr>
            <w:noProof/>
            <w:webHidden/>
          </w:rPr>
          <w:instrText xml:space="preserve"> PAGEREF _Toc437941396 \h </w:instrText>
        </w:r>
        <w:r w:rsidR="005D4FD8">
          <w:rPr>
            <w:noProof/>
            <w:webHidden/>
          </w:rPr>
        </w:r>
        <w:r w:rsidR="005D4FD8">
          <w:rPr>
            <w:noProof/>
            <w:webHidden/>
          </w:rPr>
          <w:fldChar w:fldCharType="separate"/>
        </w:r>
        <w:r w:rsidR="000470AE">
          <w:rPr>
            <w:noProof/>
            <w:webHidden/>
          </w:rPr>
          <w:t>39</w:t>
        </w:r>
        <w:r w:rsidR="005D4FD8">
          <w:rPr>
            <w:noProof/>
            <w:webHidden/>
          </w:rPr>
          <w:fldChar w:fldCharType="end"/>
        </w:r>
      </w:hyperlink>
    </w:p>
    <w:p w14:paraId="3EBF2F09"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7" w:history="1">
        <w:r w:rsidR="00AC6C95" w:rsidRPr="007A6500">
          <w:rPr>
            <w:rStyle w:val="Hyperlink"/>
            <w:noProof/>
            <w:lang w:val="nl-NL"/>
          </w:rPr>
          <w:t>6.1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Omschrijving dienst</w:t>
        </w:r>
        <w:r w:rsidR="00AC6C95">
          <w:rPr>
            <w:noProof/>
            <w:webHidden/>
          </w:rPr>
          <w:tab/>
        </w:r>
        <w:r w:rsidR="005D4FD8">
          <w:rPr>
            <w:noProof/>
            <w:webHidden/>
          </w:rPr>
          <w:fldChar w:fldCharType="begin"/>
        </w:r>
        <w:r w:rsidR="00AC6C95">
          <w:rPr>
            <w:noProof/>
            <w:webHidden/>
          </w:rPr>
          <w:instrText xml:space="preserve"> PAGEREF _Toc437941397 \h </w:instrText>
        </w:r>
        <w:r w:rsidR="005D4FD8">
          <w:rPr>
            <w:noProof/>
            <w:webHidden/>
          </w:rPr>
        </w:r>
        <w:r w:rsidR="005D4FD8">
          <w:rPr>
            <w:noProof/>
            <w:webHidden/>
          </w:rPr>
          <w:fldChar w:fldCharType="separate"/>
        </w:r>
        <w:r w:rsidR="000470AE">
          <w:rPr>
            <w:noProof/>
            <w:webHidden/>
          </w:rPr>
          <w:t>39</w:t>
        </w:r>
        <w:r w:rsidR="005D4FD8">
          <w:rPr>
            <w:noProof/>
            <w:webHidden/>
          </w:rPr>
          <w:fldChar w:fldCharType="end"/>
        </w:r>
      </w:hyperlink>
    </w:p>
    <w:p w14:paraId="477C35B3"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398" w:history="1">
        <w:r w:rsidR="00AC6C95" w:rsidRPr="007A6500">
          <w:rPr>
            <w:rStyle w:val="Hyperlink"/>
            <w:noProof/>
            <w:lang w:val="nl-NL"/>
          </w:rPr>
          <w:t>6.2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Aanvragen Autorisatie(wijziging)</w:t>
        </w:r>
        <w:r w:rsidR="00AC6C95">
          <w:rPr>
            <w:noProof/>
            <w:webHidden/>
          </w:rPr>
          <w:tab/>
        </w:r>
        <w:r w:rsidR="005D4FD8">
          <w:rPr>
            <w:noProof/>
            <w:webHidden/>
          </w:rPr>
          <w:fldChar w:fldCharType="begin"/>
        </w:r>
        <w:r w:rsidR="00AC6C95">
          <w:rPr>
            <w:noProof/>
            <w:webHidden/>
          </w:rPr>
          <w:instrText xml:space="preserve"> PAGEREF _Toc437941398 \h </w:instrText>
        </w:r>
        <w:r w:rsidR="005D4FD8">
          <w:rPr>
            <w:noProof/>
            <w:webHidden/>
          </w:rPr>
        </w:r>
        <w:r w:rsidR="005D4FD8">
          <w:rPr>
            <w:noProof/>
            <w:webHidden/>
          </w:rPr>
          <w:fldChar w:fldCharType="separate"/>
        </w:r>
        <w:r w:rsidR="000470AE">
          <w:rPr>
            <w:noProof/>
            <w:webHidden/>
          </w:rPr>
          <w:t>39</w:t>
        </w:r>
        <w:r w:rsidR="005D4FD8">
          <w:rPr>
            <w:noProof/>
            <w:webHidden/>
          </w:rPr>
          <w:fldChar w:fldCharType="end"/>
        </w:r>
      </w:hyperlink>
    </w:p>
    <w:p w14:paraId="0324EE2C" w14:textId="77777777" w:rsidR="00AC6C95" w:rsidRDefault="00AA602D">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37941399" w:history="1">
        <w:r w:rsidR="00AC6C95" w:rsidRPr="007A6500">
          <w:rPr>
            <w:rStyle w:val="Hyperlink"/>
            <w:noProof/>
            <w:lang w:val="nl-NL"/>
          </w:rPr>
          <w:t>7</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Procedures m.b.t. Kwaliteitsbewaking</w:t>
        </w:r>
        <w:r w:rsidR="00AC6C95">
          <w:rPr>
            <w:noProof/>
            <w:webHidden/>
          </w:rPr>
          <w:tab/>
        </w:r>
        <w:r w:rsidR="005D4FD8">
          <w:rPr>
            <w:noProof/>
            <w:webHidden/>
          </w:rPr>
          <w:fldChar w:fldCharType="begin"/>
        </w:r>
        <w:r w:rsidR="00AC6C95">
          <w:rPr>
            <w:noProof/>
            <w:webHidden/>
          </w:rPr>
          <w:instrText xml:space="preserve"> PAGEREF _Toc437941399 \h </w:instrText>
        </w:r>
        <w:r w:rsidR="005D4FD8">
          <w:rPr>
            <w:noProof/>
            <w:webHidden/>
          </w:rPr>
        </w:r>
        <w:r w:rsidR="005D4FD8">
          <w:rPr>
            <w:noProof/>
            <w:webHidden/>
          </w:rPr>
          <w:fldChar w:fldCharType="separate"/>
        </w:r>
        <w:r w:rsidR="000470AE">
          <w:rPr>
            <w:noProof/>
            <w:webHidden/>
          </w:rPr>
          <w:t>42</w:t>
        </w:r>
        <w:r w:rsidR="005D4FD8">
          <w:rPr>
            <w:noProof/>
            <w:webHidden/>
          </w:rPr>
          <w:fldChar w:fldCharType="end"/>
        </w:r>
      </w:hyperlink>
    </w:p>
    <w:p w14:paraId="3AD1AECE"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400" w:history="1">
        <w:r w:rsidR="00AC6C95" w:rsidRPr="007A6500">
          <w:rPr>
            <w:rStyle w:val="Hyperlink"/>
            <w:noProof/>
            <w:lang w:val="nl-NL"/>
          </w:rPr>
          <w:t>7.1</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Omschrijving dienst</w:t>
        </w:r>
        <w:r w:rsidR="00AC6C95">
          <w:rPr>
            <w:noProof/>
            <w:webHidden/>
          </w:rPr>
          <w:tab/>
        </w:r>
        <w:r w:rsidR="005D4FD8">
          <w:rPr>
            <w:noProof/>
            <w:webHidden/>
          </w:rPr>
          <w:fldChar w:fldCharType="begin"/>
        </w:r>
        <w:r w:rsidR="00AC6C95">
          <w:rPr>
            <w:noProof/>
            <w:webHidden/>
          </w:rPr>
          <w:instrText xml:space="preserve"> PAGEREF _Toc437941400 \h </w:instrText>
        </w:r>
        <w:r w:rsidR="005D4FD8">
          <w:rPr>
            <w:noProof/>
            <w:webHidden/>
          </w:rPr>
        </w:r>
        <w:r w:rsidR="005D4FD8">
          <w:rPr>
            <w:noProof/>
            <w:webHidden/>
          </w:rPr>
          <w:fldChar w:fldCharType="separate"/>
        </w:r>
        <w:r w:rsidR="000470AE">
          <w:rPr>
            <w:noProof/>
            <w:webHidden/>
          </w:rPr>
          <w:t>42</w:t>
        </w:r>
        <w:r w:rsidR="005D4FD8">
          <w:rPr>
            <w:noProof/>
            <w:webHidden/>
          </w:rPr>
          <w:fldChar w:fldCharType="end"/>
        </w:r>
      </w:hyperlink>
    </w:p>
    <w:p w14:paraId="192BDDBF" w14:textId="77777777" w:rsidR="00AC6C95" w:rsidRDefault="00AA602D">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37941401" w:history="1">
        <w:r w:rsidR="00AC6C95" w:rsidRPr="007A6500">
          <w:rPr>
            <w:rStyle w:val="Hyperlink"/>
            <w:noProof/>
            <w:lang w:val="nl-NL"/>
          </w:rPr>
          <w:t>7.2</w:t>
        </w:r>
        <w:r w:rsidR="00AC6C95">
          <w:rPr>
            <w:rFonts w:asciiTheme="minorHAnsi" w:eastAsiaTheme="minorEastAsia" w:hAnsiTheme="minorHAnsi" w:cstheme="minorBidi"/>
            <w:noProof/>
            <w:sz w:val="22"/>
            <w:szCs w:val="22"/>
            <w:lang w:val="nl-NL" w:eastAsia="nl-NL"/>
          </w:rPr>
          <w:tab/>
        </w:r>
        <w:r w:rsidR="00AC6C95" w:rsidRPr="007A6500">
          <w:rPr>
            <w:rStyle w:val="Hyperlink"/>
            <w:noProof/>
            <w:lang w:val="nl-NL"/>
          </w:rPr>
          <w:t>Procedure Monitoring en rapportage</w:t>
        </w:r>
        <w:r w:rsidR="00AC6C95">
          <w:rPr>
            <w:noProof/>
            <w:webHidden/>
          </w:rPr>
          <w:tab/>
        </w:r>
        <w:r w:rsidR="005D4FD8">
          <w:rPr>
            <w:noProof/>
            <w:webHidden/>
          </w:rPr>
          <w:fldChar w:fldCharType="begin"/>
        </w:r>
        <w:r w:rsidR="00AC6C95">
          <w:rPr>
            <w:noProof/>
            <w:webHidden/>
          </w:rPr>
          <w:instrText xml:space="preserve"> PAGEREF _Toc437941401 \h </w:instrText>
        </w:r>
        <w:r w:rsidR="005D4FD8">
          <w:rPr>
            <w:noProof/>
            <w:webHidden/>
          </w:rPr>
        </w:r>
        <w:r w:rsidR="005D4FD8">
          <w:rPr>
            <w:noProof/>
            <w:webHidden/>
          </w:rPr>
          <w:fldChar w:fldCharType="separate"/>
        </w:r>
        <w:r w:rsidR="000470AE">
          <w:rPr>
            <w:noProof/>
            <w:webHidden/>
          </w:rPr>
          <w:t>42</w:t>
        </w:r>
        <w:r w:rsidR="005D4FD8">
          <w:rPr>
            <w:noProof/>
            <w:webHidden/>
          </w:rPr>
          <w:fldChar w:fldCharType="end"/>
        </w:r>
      </w:hyperlink>
    </w:p>
    <w:p w14:paraId="42E6A8C0" w14:textId="77777777" w:rsidR="00AC6C95" w:rsidRDefault="00AA602D">
      <w:pPr>
        <w:pStyle w:val="Inhopg1"/>
        <w:tabs>
          <w:tab w:val="right" w:leader="dot" w:pos="9060"/>
        </w:tabs>
        <w:rPr>
          <w:rFonts w:asciiTheme="minorHAnsi" w:eastAsiaTheme="minorEastAsia" w:hAnsiTheme="minorHAnsi" w:cstheme="minorBidi"/>
          <w:noProof/>
          <w:sz w:val="22"/>
          <w:szCs w:val="22"/>
          <w:lang w:val="nl-NL" w:eastAsia="nl-NL"/>
        </w:rPr>
      </w:pPr>
      <w:hyperlink w:anchor="_Toc437941402" w:history="1">
        <w:r w:rsidR="00AC6C95" w:rsidRPr="007A6500">
          <w:rPr>
            <w:rStyle w:val="Hyperlink"/>
            <w:noProof/>
            <w:lang w:val="nl-NL"/>
          </w:rPr>
          <w:t>BIJLAGE A : Onderwerpen van het DAP</w:t>
        </w:r>
        <w:r w:rsidR="00AC6C95">
          <w:rPr>
            <w:noProof/>
            <w:webHidden/>
          </w:rPr>
          <w:tab/>
        </w:r>
        <w:r w:rsidR="005D4FD8">
          <w:rPr>
            <w:noProof/>
            <w:webHidden/>
          </w:rPr>
          <w:fldChar w:fldCharType="begin"/>
        </w:r>
        <w:r w:rsidR="00AC6C95">
          <w:rPr>
            <w:noProof/>
            <w:webHidden/>
          </w:rPr>
          <w:instrText xml:space="preserve"> PAGEREF _Toc437941402 \h </w:instrText>
        </w:r>
        <w:r w:rsidR="005D4FD8">
          <w:rPr>
            <w:noProof/>
            <w:webHidden/>
          </w:rPr>
        </w:r>
        <w:r w:rsidR="005D4FD8">
          <w:rPr>
            <w:noProof/>
            <w:webHidden/>
          </w:rPr>
          <w:fldChar w:fldCharType="separate"/>
        </w:r>
        <w:r w:rsidR="000470AE">
          <w:rPr>
            <w:noProof/>
            <w:webHidden/>
          </w:rPr>
          <w:t>45</w:t>
        </w:r>
        <w:r w:rsidR="005D4FD8">
          <w:rPr>
            <w:noProof/>
            <w:webHidden/>
          </w:rPr>
          <w:fldChar w:fldCharType="end"/>
        </w:r>
      </w:hyperlink>
    </w:p>
    <w:p w14:paraId="25E4A8B7" w14:textId="77777777" w:rsidR="00AC6C95" w:rsidRDefault="00AA602D">
      <w:pPr>
        <w:pStyle w:val="Inhopg1"/>
        <w:tabs>
          <w:tab w:val="right" w:leader="dot" w:pos="9060"/>
        </w:tabs>
        <w:rPr>
          <w:rFonts w:asciiTheme="minorHAnsi" w:eastAsiaTheme="minorEastAsia" w:hAnsiTheme="minorHAnsi" w:cstheme="minorBidi"/>
          <w:noProof/>
          <w:sz w:val="22"/>
          <w:szCs w:val="22"/>
          <w:lang w:val="nl-NL" w:eastAsia="nl-NL"/>
        </w:rPr>
      </w:pPr>
      <w:hyperlink w:anchor="_Toc437941403" w:history="1">
        <w:r w:rsidR="00AC6C95" w:rsidRPr="007A6500">
          <w:rPr>
            <w:rStyle w:val="Hyperlink"/>
            <w:noProof/>
            <w:lang w:val="nl-NL"/>
          </w:rPr>
          <w:t>BIJLAGE B : Standaard Formulieren</w:t>
        </w:r>
        <w:r w:rsidR="00AC6C95">
          <w:rPr>
            <w:noProof/>
            <w:webHidden/>
          </w:rPr>
          <w:tab/>
        </w:r>
        <w:r w:rsidR="005D4FD8">
          <w:rPr>
            <w:noProof/>
            <w:webHidden/>
          </w:rPr>
          <w:fldChar w:fldCharType="begin"/>
        </w:r>
        <w:r w:rsidR="00AC6C95">
          <w:rPr>
            <w:noProof/>
            <w:webHidden/>
          </w:rPr>
          <w:instrText xml:space="preserve"> PAGEREF _Toc437941403 \h </w:instrText>
        </w:r>
        <w:r w:rsidR="005D4FD8">
          <w:rPr>
            <w:noProof/>
            <w:webHidden/>
          </w:rPr>
        </w:r>
        <w:r w:rsidR="005D4FD8">
          <w:rPr>
            <w:noProof/>
            <w:webHidden/>
          </w:rPr>
          <w:fldChar w:fldCharType="separate"/>
        </w:r>
        <w:r w:rsidR="000470AE">
          <w:rPr>
            <w:noProof/>
            <w:webHidden/>
          </w:rPr>
          <w:t>46</w:t>
        </w:r>
        <w:r w:rsidR="005D4FD8">
          <w:rPr>
            <w:noProof/>
            <w:webHidden/>
          </w:rPr>
          <w:fldChar w:fldCharType="end"/>
        </w:r>
      </w:hyperlink>
    </w:p>
    <w:p w14:paraId="50293B96" w14:textId="77777777" w:rsidR="00AC6C95" w:rsidRDefault="00AA602D">
      <w:pPr>
        <w:pStyle w:val="Inhopg1"/>
        <w:tabs>
          <w:tab w:val="right" w:leader="dot" w:pos="9060"/>
        </w:tabs>
        <w:rPr>
          <w:rFonts w:asciiTheme="minorHAnsi" w:eastAsiaTheme="minorEastAsia" w:hAnsiTheme="minorHAnsi" w:cstheme="minorBidi"/>
          <w:noProof/>
          <w:sz w:val="22"/>
          <w:szCs w:val="22"/>
          <w:lang w:val="nl-NL" w:eastAsia="nl-NL"/>
        </w:rPr>
      </w:pPr>
      <w:hyperlink w:anchor="_Toc437941404" w:history="1">
        <w:r w:rsidR="00AC6C95" w:rsidRPr="007A6500">
          <w:rPr>
            <w:rStyle w:val="Hyperlink"/>
            <w:noProof/>
            <w:lang w:val="nl-NL"/>
          </w:rPr>
          <w:t>BIJLAGE C : Personele invulling functies / rollen</w:t>
        </w:r>
        <w:r w:rsidR="00AC6C95">
          <w:rPr>
            <w:noProof/>
            <w:webHidden/>
          </w:rPr>
          <w:tab/>
        </w:r>
        <w:r w:rsidR="005D4FD8">
          <w:rPr>
            <w:noProof/>
            <w:webHidden/>
          </w:rPr>
          <w:fldChar w:fldCharType="begin"/>
        </w:r>
        <w:r w:rsidR="00AC6C95">
          <w:rPr>
            <w:noProof/>
            <w:webHidden/>
          </w:rPr>
          <w:instrText xml:space="preserve"> PAGEREF _Toc437941404 \h </w:instrText>
        </w:r>
        <w:r w:rsidR="005D4FD8">
          <w:rPr>
            <w:noProof/>
            <w:webHidden/>
          </w:rPr>
        </w:r>
        <w:r w:rsidR="005D4FD8">
          <w:rPr>
            <w:noProof/>
            <w:webHidden/>
          </w:rPr>
          <w:fldChar w:fldCharType="separate"/>
        </w:r>
        <w:r w:rsidR="000470AE">
          <w:rPr>
            <w:noProof/>
            <w:webHidden/>
          </w:rPr>
          <w:t>47</w:t>
        </w:r>
        <w:r w:rsidR="005D4FD8">
          <w:rPr>
            <w:noProof/>
            <w:webHidden/>
          </w:rPr>
          <w:fldChar w:fldCharType="end"/>
        </w:r>
      </w:hyperlink>
    </w:p>
    <w:p w14:paraId="58DFD1CB" w14:textId="77777777" w:rsidR="00AC6C95" w:rsidRDefault="00AA602D">
      <w:pPr>
        <w:pStyle w:val="Inhopg1"/>
        <w:tabs>
          <w:tab w:val="right" w:leader="dot" w:pos="9060"/>
        </w:tabs>
        <w:rPr>
          <w:rFonts w:asciiTheme="minorHAnsi" w:eastAsiaTheme="minorEastAsia" w:hAnsiTheme="minorHAnsi" w:cstheme="minorBidi"/>
          <w:noProof/>
          <w:sz w:val="22"/>
          <w:szCs w:val="22"/>
          <w:lang w:val="nl-NL" w:eastAsia="nl-NL"/>
        </w:rPr>
      </w:pPr>
      <w:hyperlink w:anchor="_Toc437941405" w:history="1">
        <w:r w:rsidR="00AC6C95" w:rsidRPr="007A6500">
          <w:rPr>
            <w:rStyle w:val="Hyperlink"/>
            <w:noProof/>
            <w:lang w:val="nl-NL"/>
          </w:rPr>
          <w:t>BIJLAGE D : Begrippen en afkortingen</w:t>
        </w:r>
        <w:r w:rsidR="00AC6C95">
          <w:rPr>
            <w:noProof/>
            <w:webHidden/>
          </w:rPr>
          <w:tab/>
        </w:r>
        <w:r w:rsidR="005D4FD8">
          <w:rPr>
            <w:noProof/>
            <w:webHidden/>
          </w:rPr>
          <w:fldChar w:fldCharType="begin"/>
        </w:r>
        <w:r w:rsidR="00AC6C95">
          <w:rPr>
            <w:noProof/>
            <w:webHidden/>
          </w:rPr>
          <w:instrText xml:space="preserve"> PAGEREF _Toc437941405 \h </w:instrText>
        </w:r>
        <w:r w:rsidR="005D4FD8">
          <w:rPr>
            <w:noProof/>
            <w:webHidden/>
          </w:rPr>
        </w:r>
        <w:r w:rsidR="005D4FD8">
          <w:rPr>
            <w:noProof/>
            <w:webHidden/>
          </w:rPr>
          <w:fldChar w:fldCharType="separate"/>
        </w:r>
        <w:r w:rsidR="000470AE">
          <w:rPr>
            <w:noProof/>
            <w:webHidden/>
          </w:rPr>
          <w:t>48</w:t>
        </w:r>
        <w:r w:rsidR="005D4FD8">
          <w:rPr>
            <w:noProof/>
            <w:webHidden/>
          </w:rPr>
          <w:fldChar w:fldCharType="end"/>
        </w:r>
      </w:hyperlink>
    </w:p>
    <w:p w14:paraId="1D802C98" w14:textId="77777777" w:rsidR="00680BFA" w:rsidRPr="00F141E7" w:rsidRDefault="005D4FD8" w:rsidP="00680BFA">
      <w:pPr>
        <w:pStyle w:val="Kop1"/>
        <w:numPr>
          <w:ilvl w:val="0"/>
          <w:numId w:val="0"/>
        </w:numPr>
        <w:ind w:left="432" w:hanging="432"/>
        <w:rPr>
          <w:lang w:val="nl-NL"/>
        </w:rPr>
      </w:pPr>
      <w:r w:rsidRPr="00F141E7">
        <w:rPr>
          <w:lang w:val="nl-NL"/>
        </w:rPr>
        <w:fldChar w:fldCharType="end"/>
      </w:r>
    </w:p>
    <w:p w14:paraId="593B8082" w14:textId="77777777" w:rsidR="00680BFA" w:rsidRPr="00F141E7" w:rsidRDefault="00680BFA" w:rsidP="00680BFA">
      <w:pPr>
        <w:pStyle w:val="Kop1"/>
        <w:numPr>
          <w:ilvl w:val="0"/>
          <w:numId w:val="0"/>
        </w:numPr>
        <w:ind w:left="432" w:hanging="432"/>
        <w:rPr>
          <w:lang w:val="nl-NL"/>
        </w:rPr>
      </w:pPr>
    </w:p>
    <w:p w14:paraId="5ABDEB65" w14:textId="77777777" w:rsidR="00FD2C94" w:rsidRPr="00F141E7" w:rsidRDefault="00680BFA" w:rsidP="00863C86">
      <w:pPr>
        <w:pStyle w:val="Kop1"/>
        <w:numPr>
          <w:ilvl w:val="0"/>
          <w:numId w:val="0"/>
        </w:numPr>
        <w:ind w:left="432" w:hanging="432"/>
        <w:rPr>
          <w:lang w:val="nl-NL"/>
        </w:rPr>
      </w:pPr>
      <w:r w:rsidRPr="00F141E7">
        <w:rPr>
          <w:lang w:val="nl-NL"/>
        </w:rPr>
        <w:t xml:space="preserve"> </w:t>
      </w:r>
      <w:bookmarkStart w:id="3" w:name="_Toc275181272"/>
    </w:p>
    <w:p w14:paraId="42FC584F" w14:textId="77777777" w:rsidR="00CF0E28" w:rsidRPr="00F141E7" w:rsidRDefault="00FD2C94" w:rsidP="00FA76CE">
      <w:pPr>
        <w:pStyle w:val="Kop1"/>
        <w:widowControl/>
        <w:tabs>
          <w:tab w:val="clear" w:pos="432"/>
        </w:tabs>
        <w:suppressAutoHyphens w:val="0"/>
        <w:overflowPunct w:val="0"/>
        <w:autoSpaceDE w:val="0"/>
        <w:autoSpaceDN w:val="0"/>
        <w:adjustRightInd w:val="0"/>
        <w:spacing w:before="0" w:after="480" w:line="240" w:lineRule="auto"/>
        <w:ind w:left="426" w:hanging="426"/>
        <w:textAlignment w:val="baseline"/>
        <w:rPr>
          <w:lang w:val="nl-NL"/>
        </w:rPr>
      </w:pPr>
      <w:r w:rsidRPr="00F141E7">
        <w:rPr>
          <w:lang w:val="nl-NL"/>
        </w:rPr>
        <w:br w:type="page"/>
      </w:r>
      <w:bookmarkStart w:id="4" w:name="_Toc410464631"/>
      <w:bookmarkStart w:id="5" w:name="_Toc410697248"/>
      <w:bookmarkStart w:id="6" w:name="_Toc306354212"/>
      <w:bookmarkStart w:id="7" w:name="_Toc378776203"/>
      <w:bookmarkStart w:id="8" w:name="_Toc437941368"/>
      <w:bookmarkEnd w:id="3"/>
      <w:r w:rsidR="00CF0E28" w:rsidRPr="00F141E7">
        <w:rPr>
          <w:lang w:val="nl-NL"/>
        </w:rPr>
        <w:lastRenderedPageBreak/>
        <w:t>Inleiding</w:t>
      </w:r>
      <w:bookmarkEnd w:id="4"/>
      <w:bookmarkEnd w:id="5"/>
      <w:bookmarkEnd w:id="6"/>
      <w:bookmarkEnd w:id="7"/>
      <w:bookmarkEnd w:id="8"/>
    </w:p>
    <w:p w14:paraId="65D4A7A3"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spacing w:val="-2"/>
          <w:lang w:val="nl-NL"/>
        </w:rPr>
      </w:pPr>
      <w:bookmarkStart w:id="9" w:name="_Toc410464632"/>
      <w:bookmarkStart w:id="10" w:name="_Toc410697249"/>
      <w:bookmarkStart w:id="11" w:name="_Toc306354213"/>
      <w:bookmarkStart w:id="12" w:name="_Toc378776204"/>
      <w:bookmarkStart w:id="13" w:name="_Toc437941369"/>
      <w:r w:rsidRPr="00F141E7">
        <w:rPr>
          <w:lang w:val="nl-NL"/>
        </w:rPr>
        <w:t>Doelstelling Dossier Afspraken en Procedures</w:t>
      </w:r>
      <w:bookmarkEnd w:id="9"/>
      <w:bookmarkEnd w:id="10"/>
      <w:bookmarkEnd w:id="11"/>
      <w:bookmarkEnd w:id="12"/>
      <w:bookmarkEnd w:id="13"/>
    </w:p>
    <w:p w14:paraId="2A30095C" w14:textId="77777777" w:rsidR="00CF0E28" w:rsidRPr="00F141E7" w:rsidRDefault="00CF0E28" w:rsidP="0074643B">
      <w:pPr>
        <w:keepNext/>
        <w:keepLines/>
        <w:tabs>
          <w:tab w:val="left" w:pos="-231"/>
        </w:tabs>
        <w:spacing w:line="276" w:lineRule="auto"/>
        <w:rPr>
          <w:rFonts w:cs="Arial"/>
          <w:spacing w:val="-2"/>
          <w:lang w:val="nl-NL"/>
        </w:rPr>
      </w:pPr>
      <w:r w:rsidRPr="00F141E7">
        <w:rPr>
          <w:rFonts w:cs="Arial"/>
          <w:spacing w:val="-2"/>
          <w:lang w:val="nl-NL"/>
        </w:rPr>
        <w:t xml:space="preserve">Het Dossier Afspraken en Procedures (DAP) is </w:t>
      </w:r>
      <w:r w:rsidR="00CE29C4">
        <w:rPr>
          <w:rFonts w:cs="Arial"/>
          <w:spacing w:val="-2"/>
          <w:lang w:val="nl-NL"/>
        </w:rPr>
        <w:t>de operationele</w:t>
      </w:r>
      <w:r w:rsidRPr="00F141E7">
        <w:rPr>
          <w:rFonts w:cs="Arial"/>
          <w:spacing w:val="-2"/>
          <w:lang w:val="nl-NL"/>
        </w:rPr>
        <w:t xml:space="preserve"> invulling en nadere detaillering van de </w:t>
      </w:r>
      <w:proofErr w:type="gramStart"/>
      <w:r w:rsidRPr="00F141E7">
        <w:rPr>
          <w:rFonts w:cs="Arial"/>
          <w:spacing w:val="-2"/>
          <w:lang w:val="nl-NL"/>
        </w:rPr>
        <w:t xml:space="preserve">tussen  </w:t>
      </w:r>
      <w:r w:rsidR="00B136F9" w:rsidRPr="00B136F9">
        <w:rPr>
          <w:rFonts w:cs="Arial"/>
          <w:i/>
          <w:spacing w:val="-2"/>
          <w:lang w:val="nl-NL"/>
        </w:rPr>
        <w:t>Afdeling</w:t>
      </w:r>
      <w:proofErr w:type="gramEnd"/>
      <w:r w:rsidRPr="00F141E7">
        <w:rPr>
          <w:rFonts w:cs="Arial"/>
          <w:spacing w:val="-2"/>
          <w:lang w:val="nl-NL"/>
        </w:rPr>
        <w:t xml:space="preserve"> en </w:t>
      </w:r>
      <w:r w:rsidR="009424A9" w:rsidRPr="009424A9">
        <w:rPr>
          <w:rFonts w:cs="Arial"/>
          <w:i/>
          <w:spacing w:val="-2"/>
          <w:lang w:val="nl-NL"/>
        </w:rPr>
        <w:t>FB</w:t>
      </w:r>
      <w:r w:rsidRPr="00F141E7">
        <w:rPr>
          <w:rFonts w:cs="Arial"/>
          <w:spacing w:val="-2"/>
          <w:lang w:val="nl-NL"/>
        </w:rPr>
        <w:t xml:space="preserve"> afgesloten </w:t>
      </w:r>
      <w:r w:rsidR="004E0422">
        <w:rPr>
          <w:rFonts w:cs="Arial"/>
          <w:spacing w:val="-2"/>
          <w:lang w:val="nl-NL"/>
        </w:rPr>
        <w:t>Service Level Agreement (SLA)</w:t>
      </w:r>
      <w:r w:rsidRPr="00F141E7">
        <w:rPr>
          <w:rFonts w:cs="Arial"/>
          <w:spacing w:val="-2"/>
          <w:lang w:val="nl-NL"/>
        </w:rPr>
        <w:t>.</w:t>
      </w:r>
    </w:p>
    <w:p w14:paraId="0FE3CC8A" w14:textId="77777777" w:rsidR="00CF0E28" w:rsidRPr="00F141E7" w:rsidRDefault="00CF0E28" w:rsidP="0074643B">
      <w:pPr>
        <w:tabs>
          <w:tab w:val="left" w:pos="-1195"/>
          <w:tab w:val="left" w:pos="-231"/>
        </w:tabs>
        <w:spacing w:line="276" w:lineRule="auto"/>
        <w:rPr>
          <w:rFonts w:cs="Arial"/>
          <w:spacing w:val="-2"/>
          <w:lang w:val="nl-NL"/>
        </w:rPr>
      </w:pPr>
    </w:p>
    <w:p w14:paraId="312A93DD" w14:textId="77777777" w:rsidR="004E0422" w:rsidRDefault="00CF0E28" w:rsidP="0074643B">
      <w:pPr>
        <w:tabs>
          <w:tab w:val="left" w:pos="-1195"/>
          <w:tab w:val="left" w:pos="-231"/>
        </w:tabs>
        <w:spacing w:line="276" w:lineRule="auto"/>
        <w:rPr>
          <w:rFonts w:cs="Arial"/>
          <w:spacing w:val="-2"/>
          <w:lang w:val="nl-NL"/>
        </w:rPr>
      </w:pPr>
      <w:r w:rsidRPr="00F141E7">
        <w:rPr>
          <w:rFonts w:cs="Arial"/>
          <w:spacing w:val="-2"/>
          <w:lang w:val="nl-NL"/>
        </w:rPr>
        <w:t xml:space="preserve">Het DAP bevat afspraken en procedures die betrekking hebben op de </w:t>
      </w:r>
      <w:r w:rsidR="00324A96">
        <w:rPr>
          <w:rFonts w:cs="Arial"/>
          <w:spacing w:val="-2"/>
          <w:lang w:val="nl-NL"/>
        </w:rPr>
        <w:t xml:space="preserve">dagelijkse </w:t>
      </w:r>
      <w:r w:rsidR="00B136F9">
        <w:rPr>
          <w:rFonts w:cs="Arial"/>
          <w:spacing w:val="-2"/>
          <w:lang w:val="nl-NL"/>
        </w:rPr>
        <w:t>samenwerking</w:t>
      </w:r>
      <w:r w:rsidRPr="00F141E7">
        <w:rPr>
          <w:rFonts w:cs="Arial"/>
          <w:spacing w:val="-2"/>
          <w:lang w:val="nl-NL"/>
        </w:rPr>
        <w:t xml:space="preserve"> </w:t>
      </w:r>
      <w:r w:rsidR="00B136F9">
        <w:rPr>
          <w:rFonts w:cs="Arial"/>
          <w:spacing w:val="-2"/>
          <w:lang w:val="nl-NL"/>
        </w:rPr>
        <w:t>en communicatie tussen</w:t>
      </w:r>
      <w:r w:rsidRPr="00F141E7">
        <w:rPr>
          <w:rFonts w:cs="Arial"/>
          <w:spacing w:val="-2"/>
          <w:lang w:val="nl-NL"/>
        </w:rPr>
        <w:t xml:space="preserve"> </w:t>
      </w:r>
      <w:r w:rsidR="00B136F9" w:rsidRPr="00B136F9">
        <w:rPr>
          <w:rFonts w:cs="Arial"/>
          <w:i/>
          <w:spacing w:val="-2"/>
          <w:lang w:val="nl-NL"/>
        </w:rPr>
        <w:t>Afdeling</w:t>
      </w:r>
      <w:r w:rsidRPr="00F141E7">
        <w:rPr>
          <w:rFonts w:cs="Arial"/>
          <w:spacing w:val="-2"/>
          <w:lang w:val="nl-NL"/>
        </w:rPr>
        <w:t xml:space="preserve"> en </w:t>
      </w:r>
      <w:r w:rsidR="009424A9" w:rsidRPr="009424A9">
        <w:rPr>
          <w:rFonts w:cs="Arial"/>
          <w:i/>
          <w:spacing w:val="-2"/>
          <w:lang w:val="nl-NL"/>
        </w:rPr>
        <w:t>FB</w:t>
      </w:r>
      <w:r w:rsidRPr="00F141E7">
        <w:rPr>
          <w:rFonts w:cs="Arial"/>
          <w:spacing w:val="-2"/>
          <w:lang w:val="nl-NL"/>
        </w:rPr>
        <w:t xml:space="preserve">. Dit houdt </w:t>
      </w:r>
      <w:r w:rsidR="004E0422">
        <w:rPr>
          <w:rFonts w:cs="Arial"/>
          <w:spacing w:val="-2"/>
          <w:lang w:val="nl-NL"/>
        </w:rPr>
        <w:t xml:space="preserve">o.a. </w:t>
      </w:r>
      <w:r w:rsidRPr="00F141E7">
        <w:rPr>
          <w:rFonts w:cs="Arial"/>
          <w:spacing w:val="-2"/>
          <w:lang w:val="nl-NL"/>
        </w:rPr>
        <w:t xml:space="preserve">in dat </w:t>
      </w:r>
      <w:r w:rsidR="00CE29C4">
        <w:rPr>
          <w:rFonts w:cs="Arial"/>
          <w:spacing w:val="-2"/>
          <w:lang w:val="nl-NL"/>
        </w:rPr>
        <w:t xml:space="preserve">is vastgelegd hoe de dagelijkse interactie tussen </w:t>
      </w:r>
      <w:r w:rsidR="00CE29C4" w:rsidRPr="004E0422">
        <w:rPr>
          <w:rFonts w:cs="Arial"/>
          <w:i/>
          <w:spacing w:val="-2"/>
          <w:lang w:val="nl-NL"/>
        </w:rPr>
        <w:t>Afdeling</w:t>
      </w:r>
      <w:r w:rsidR="00CE29C4">
        <w:rPr>
          <w:rFonts w:cs="Arial"/>
          <w:spacing w:val="-2"/>
          <w:lang w:val="nl-NL"/>
        </w:rPr>
        <w:t xml:space="preserve"> en </w:t>
      </w:r>
      <w:r w:rsidR="009424A9" w:rsidRPr="009424A9">
        <w:rPr>
          <w:rFonts w:cs="Arial"/>
          <w:i/>
          <w:spacing w:val="-2"/>
          <w:lang w:val="nl-NL"/>
        </w:rPr>
        <w:t>FB</w:t>
      </w:r>
      <w:r w:rsidR="00CE29C4">
        <w:rPr>
          <w:rFonts w:cs="Arial"/>
          <w:spacing w:val="-2"/>
          <w:lang w:val="nl-NL"/>
        </w:rPr>
        <w:t xml:space="preserve"> verloopt t.a.v. de overeengekomen dienstverlening. Hierbij zijn </w:t>
      </w:r>
      <w:r w:rsidRPr="00F141E7">
        <w:rPr>
          <w:rFonts w:cs="Arial"/>
          <w:spacing w:val="-2"/>
          <w:lang w:val="nl-NL"/>
        </w:rPr>
        <w:t xml:space="preserve">bevoegdheden en verantwoordelijkheden van betrokkenen </w:t>
      </w:r>
      <w:r w:rsidR="00CE29C4">
        <w:rPr>
          <w:rFonts w:cs="Arial"/>
          <w:spacing w:val="-2"/>
          <w:lang w:val="nl-NL"/>
        </w:rPr>
        <w:t>vastgesteld en vastgelegd.</w:t>
      </w:r>
      <w:r w:rsidR="004E0422">
        <w:rPr>
          <w:rFonts w:cs="Arial"/>
          <w:spacing w:val="-2"/>
          <w:lang w:val="nl-NL"/>
        </w:rPr>
        <w:t xml:space="preserve"> </w:t>
      </w:r>
    </w:p>
    <w:p w14:paraId="497754EF" w14:textId="77777777" w:rsidR="00CF0E28" w:rsidRPr="00F141E7" w:rsidRDefault="004E0422" w:rsidP="0074643B">
      <w:pPr>
        <w:tabs>
          <w:tab w:val="left" w:pos="-1195"/>
          <w:tab w:val="left" w:pos="-231"/>
        </w:tabs>
        <w:spacing w:line="276" w:lineRule="auto"/>
        <w:rPr>
          <w:rFonts w:cs="Arial"/>
          <w:spacing w:val="-2"/>
          <w:lang w:val="nl-NL"/>
        </w:rPr>
      </w:pPr>
      <w:r>
        <w:rPr>
          <w:rFonts w:cs="Arial"/>
          <w:spacing w:val="-2"/>
          <w:lang w:val="nl-NL"/>
        </w:rPr>
        <w:t>Het DAP dient een levend document te zijn dat aansluit bij de dagelijkse praktijk</w:t>
      </w:r>
      <w:r w:rsidRPr="004E0422">
        <w:rPr>
          <w:rFonts w:cs="Arial"/>
          <w:spacing w:val="-2"/>
          <w:lang w:val="nl-NL"/>
        </w:rPr>
        <w:t xml:space="preserve"> </w:t>
      </w:r>
      <w:r w:rsidR="00FD2059">
        <w:rPr>
          <w:rFonts w:cs="Arial"/>
          <w:spacing w:val="-2"/>
          <w:lang w:val="nl-NL"/>
        </w:rPr>
        <w:t>en</w:t>
      </w:r>
      <w:r w:rsidR="00CF0E28" w:rsidRPr="00F141E7">
        <w:rPr>
          <w:rFonts w:cs="Arial"/>
          <w:spacing w:val="-2"/>
          <w:lang w:val="nl-NL"/>
        </w:rPr>
        <w:t xml:space="preserve"> zal </w:t>
      </w:r>
      <w:r w:rsidR="00FD2059">
        <w:rPr>
          <w:rFonts w:cs="Arial"/>
          <w:spacing w:val="-2"/>
          <w:lang w:val="nl-NL"/>
        </w:rPr>
        <w:t xml:space="preserve">dan ook </w:t>
      </w:r>
      <w:r w:rsidR="00CF0E28" w:rsidRPr="00F141E7">
        <w:rPr>
          <w:rFonts w:cs="Arial"/>
          <w:spacing w:val="-2"/>
          <w:lang w:val="nl-NL"/>
        </w:rPr>
        <w:t xml:space="preserve">regelmatig worden bijgesteld op basis van </w:t>
      </w:r>
      <w:r w:rsidR="00B136F9">
        <w:rPr>
          <w:rFonts w:cs="Arial"/>
          <w:spacing w:val="-2"/>
          <w:lang w:val="nl-NL"/>
        </w:rPr>
        <w:t>ervaring</w:t>
      </w:r>
      <w:r w:rsidR="00CF0E28" w:rsidRPr="00F141E7">
        <w:rPr>
          <w:rFonts w:cs="Arial"/>
          <w:spacing w:val="-2"/>
          <w:lang w:val="nl-NL"/>
        </w:rPr>
        <w:t xml:space="preserve"> en nieuwe afspraken.</w:t>
      </w:r>
    </w:p>
    <w:p w14:paraId="020231E4"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lang w:val="nl-NL"/>
        </w:rPr>
      </w:pPr>
      <w:bookmarkStart w:id="14" w:name="_Toc306354214"/>
      <w:bookmarkStart w:id="15" w:name="_Toc378776205"/>
      <w:bookmarkStart w:id="16" w:name="_Toc437941370"/>
      <w:r w:rsidRPr="00F141E7">
        <w:rPr>
          <w:lang w:val="nl-NL"/>
        </w:rPr>
        <w:t>Gerelateerde documenten</w:t>
      </w:r>
      <w:bookmarkEnd w:id="14"/>
      <w:bookmarkEnd w:id="15"/>
      <w:bookmarkEnd w:id="16"/>
    </w:p>
    <w:p w14:paraId="29409BDF" w14:textId="77777777" w:rsidR="00CF0E28" w:rsidRPr="00F141E7" w:rsidRDefault="00CF0E28"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Bij het opstellen en onderhouden van dit DAP dient rekening te worden gehouden met de onderstaande documenten:</w:t>
      </w:r>
    </w:p>
    <w:p w14:paraId="2EA87BA7" w14:textId="77777777" w:rsidR="00CF0E28" w:rsidRPr="00F141E7" w:rsidRDefault="007221D6" w:rsidP="00FD698D">
      <w:pPr>
        <w:pStyle w:val="Alinea"/>
        <w:numPr>
          <w:ilvl w:val="0"/>
          <w:numId w:val="31"/>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Service Level Agreement</w:t>
      </w:r>
      <w:r w:rsidR="00CF0E28" w:rsidRPr="00F141E7">
        <w:rPr>
          <w:rFonts w:ascii="Arial" w:hAnsi="Arial" w:cs="Arial"/>
        </w:rPr>
        <w:t xml:space="preserve"> (</w:t>
      </w:r>
      <w:r w:rsidRPr="00F141E7">
        <w:rPr>
          <w:rFonts w:ascii="Arial" w:hAnsi="Arial" w:cs="Arial"/>
        </w:rPr>
        <w:t>SLA</w:t>
      </w:r>
      <w:r w:rsidR="00CF0E28" w:rsidRPr="00F141E7">
        <w:rPr>
          <w:rFonts w:ascii="Arial" w:hAnsi="Arial" w:cs="Arial"/>
        </w:rPr>
        <w:t xml:space="preserve">) tussen </w:t>
      </w:r>
      <w:r w:rsidR="00B136F9" w:rsidRPr="00B136F9">
        <w:rPr>
          <w:rFonts w:ascii="Arial" w:hAnsi="Arial" w:cs="Arial"/>
          <w:i/>
        </w:rPr>
        <w:t>Afdeling</w:t>
      </w:r>
      <w:r w:rsidR="00CF0E28" w:rsidRPr="00F141E7">
        <w:rPr>
          <w:rFonts w:ascii="Arial" w:hAnsi="Arial" w:cs="Arial"/>
        </w:rPr>
        <w:t xml:space="preserve"> en </w:t>
      </w:r>
      <w:r w:rsidR="009424A9" w:rsidRPr="009424A9">
        <w:rPr>
          <w:rFonts w:ascii="Arial" w:hAnsi="Arial" w:cs="Arial"/>
          <w:i/>
        </w:rPr>
        <w:t>FB</w:t>
      </w:r>
      <w:r w:rsidR="00CF0E28" w:rsidRPr="00F141E7">
        <w:rPr>
          <w:rFonts w:ascii="Arial" w:hAnsi="Arial" w:cs="Arial"/>
        </w:rPr>
        <w:t>.</w:t>
      </w:r>
    </w:p>
    <w:p w14:paraId="109C84A5"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360"/>
        <w:rPr>
          <w:rFonts w:ascii="Arial" w:hAnsi="Arial" w:cs="Arial"/>
        </w:rPr>
      </w:pPr>
      <w:r w:rsidRPr="00F141E7">
        <w:rPr>
          <w:rFonts w:ascii="Arial" w:hAnsi="Arial" w:cs="Arial"/>
        </w:rPr>
        <w:t xml:space="preserve">In </w:t>
      </w:r>
      <w:r w:rsidR="007221D6" w:rsidRPr="00F141E7">
        <w:rPr>
          <w:rFonts w:ascii="Arial" w:hAnsi="Arial" w:cs="Arial"/>
        </w:rPr>
        <w:t>de</w:t>
      </w:r>
      <w:r w:rsidRPr="00F141E7">
        <w:rPr>
          <w:rFonts w:ascii="Arial" w:hAnsi="Arial" w:cs="Arial"/>
        </w:rPr>
        <w:t xml:space="preserve"> </w:t>
      </w:r>
      <w:r w:rsidR="007221D6" w:rsidRPr="00F141E7">
        <w:rPr>
          <w:rFonts w:ascii="Arial" w:hAnsi="Arial" w:cs="Arial"/>
        </w:rPr>
        <w:t>SLA</w:t>
      </w:r>
      <w:r w:rsidRPr="00F141E7">
        <w:rPr>
          <w:rFonts w:ascii="Arial" w:hAnsi="Arial" w:cs="Arial"/>
        </w:rPr>
        <w:t xml:space="preserve"> worden</w:t>
      </w:r>
      <w:r w:rsidR="001529EB" w:rsidRPr="00F141E7">
        <w:rPr>
          <w:rFonts w:ascii="Arial" w:hAnsi="Arial" w:cs="Arial"/>
        </w:rPr>
        <w:t xml:space="preserve"> </w:t>
      </w:r>
      <w:r w:rsidRPr="00F141E7">
        <w:rPr>
          <w:rFonts w:ascii="Arial" w:hAnsi="Arial" w:cs="Arial"/>
        </w:rPr>
        <w:t xml:space="preserve">de door </w:t>
      </w:r>
      <w:r w:rsidR="00B136F9" w:rsidRPr="00B136F9">
        <w:rPr>
          <w:rFonts w:ascii="Arial" w:hAnsi="Arial" w:cs="Arial"/>
          <w:i/>
        </w:rPr>
        <w:t>Afdeling</w:t>
      </w:r>
      <w:r w:rsidRPr="00F141E7">
        <w:rPr>
          <w:rFonts w:ascii="Arial" w:hAnsi="Arial" w:cs="Arial"/>
        </w:rPr>
        <w:t xml:space="preserve"> afgenomen diensten, inclusief </w:t>
      </w:r>
      <w:r w:rsidR="001529EB" w:rsidRPr="00F141E7">
        <w:rPr>
          <w:rFonts w:ascii="Arial" w:hAnsi="Arial" w:cs="Arial"/>
        </w:rPr>
        <w:t>bijbehorende algemene</w:t>
      </w:r>
      <w:r w:rsidRPr="00F141E7">
        <w:rPr>
          <w:rFonts w:ascii="Arial" w:hAnsi="Arial" w:cs="Arial"/>
        </w:rPr>
        <w:t xml:space="preserve"> afspraken vastgelegd.</w:t>
      </w:r>
      <w:r w:rsidR="00C71615">
        <w:rPr>
          <w:rFonts w:ascii="Arial" w:hAnsi="Arial" w:cs="Arial"/>
        </w:rPr>
        <w:t xml:space="preserve"> </w:t>
      </w:r>
    </w:p>
    <w:p w14:paraId="5F9972A6" w14:textId="77777777" w:rsidR="001529EB" w:rsidRPr="00F141E7" w:rsidRDefault="00900424" w:rsidP="00FD698D">
      <w:pPr>
        <w:pStyle w:val="Alinea"/>
        <w:numPr>
          <w:ilvl w:val="0"/>
          <w:numId w:val="31"/>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 xml:space="preserve">Dienstencatalogus </w:t>
      </w:r>
      <w:r w:rsidR="009424A9" w:rsidRPr="009424A9">
        <w:rPr>
          <w:rFonts w:ascii="Arial" w:hAnsi="Arial" w:cs="Arial"/>
          <w:i/>
        </w:rPr>
        <w:t>FB</w:t>
      </w:r>
    </w:p>
    <w:p w14:paraId="1CD039CD" w14:textId="77777777" w:rsidR="00900424" w:rsidRPr="00F141E7" w:rsidRDefault="00900424"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360"/>
        <w:rPr>
          <w:rFonts w:ascii="Arial" w:hAnsi="Arial" w:cs="Arial"/>
        </w:rPr>
      </w:pPr>
      <w:r w:rsidRPr="00F141E7">
        <w:rPr>
          <w:rFonts w:ascii="Arial" w:hAnsi="Arial" w:cs="Arial"/>
        </w:rPr>
        <w:t>In de Dienstencatalogus worden zowel de standaar</w:t>
      </w:r>
      <w:r w:rsidR="001217E3" w:rsidRPr="00F141E7">
        <w:rPr>
          <w:rFonts w:ascii="Arial" w:hAnsi="Arial" w:cs="Arial"/>
        </w:rPr>
        <w:t xml:space="preserve">d door </w:t>
      </w:r>
      <w:r w:rsidR="009424A9" w:rsidRPr="009424A9">
        <w:rPr>
          <w:rFonts w:ascii="Arial" w:hAnsi="Arial" w:cs="Arial"/>
          <w:i/>
        </w:rPr>
        <w:t>FB</w:t>
      </w:r>
      <w:r w:rsidR="001217E3" w:rsidRPr="00F141E7">
        <w:rPr>
          <w:rFonts w:ascii="Arial" w:hAnsi="Arial" w:cs="Arial"/>
        </w:rPr>
        <w:t xml:space="preserve"> te leveren diensten </w:t>
      </w:r>
      <w:r w:rsidRPr="00F141E7">
        <w:rPr>
          <w:rFonts w:ascii="Arial" w:hAnsi="Arial" w:cs="Arial"/>
        </w:rPr>
        <w:t>beschreven, als ook de in te vullen rollen t.a.v. het beheer en onderhoud en de daarbij behorende activiteiten (op hoofdlijnen).</w:t>
      </w:r>
    </w:p>
    <w:p w14:paraId="7B462BBC" w14:textId="77777777" w:rsidR="00CF0E28" w:rsidRPr="00F141E7" w:rsidRDefault="00CF0E28"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E08C953" w14:textId="77777777" w:rsidR="00CF0E28" w:rsidRPr="00F141E7" w:rsidRDefault="00900424"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Beide documenten dienen als basis voor dit DAP, waarbij de in de SLA gemaakte afspraken leidend zijn</w:t>
      </w:r>
      <w:r w:rsidR="00CF0E28" w:rsidRPr="00F141E7">
        <w:rPr>
          <w:rFonts w:ascii="Arial" w:hAnsi="Arial" w:cs="Arial"/>
        </w:rPr>
        <w:t>.</w:t>
      </w:r>
      <w:r w:rsidR="00C71615" w:rsidRPr="00C71615">
        <w:rPr>
          <w:rFonts w:ascii="Arial" w:hAnsi="Arial" w:cs="Arial"/>
        </w:rPr>
        <w:t xml:space="preserve"> </w:t>
      </w:r>
      <w:r w:rsidR="00C71615">
        <w:rPr>
          <w:rFonts w:ascii="Arial" w:hAnsi="Arial" w:cs="Arial"/>
        </w:rPr>
        <w:t xml:space="preserve">Het DAP mag dus nooit strijdig zijn met de </w:t>
      </w:r>
      <w:r w:rsidR="005B7229">
        <w:rPr>
          <w:rFonts w:ascii="Arial" w:hAnsi="Arial" w:cs="Arial"/>
        </w:rPr>
        <w:t xml:space="preserve">SLA </w:t>
      </w:r>
      <w:r w:rsidR="00C71615">
        <w:rPr>
          <w:rFonts w:ascii="Arial" w:hAnsi="Arial" w:cs="Arial"/>
        </w:rPr>
        <w:t>afspraken.</w:t>
      </w:r>
    </w:p>
    <w:p w14:paraId="42206313"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lang w:val="nl-NL"/>
        </w:rPr>
      </w:pPr>
      <w:bookmarkStart w:id="17" w:name="_Toc306354215"/>
      <w:bookmarkStart w:id="18" w:name="_Toc378776206"/>
      <w:bookmarkStart w:id="19" w:name="_Toc437941371"/>
      <w:r w:rsidRPr="00F141E7">
        <w:rPr>
          <w:lang w:val="nl-NL"/>
        </w:rPr>
        <w:t>Scope DAP</w:t>
      </w:r>
      <w:bookmarkEnd w:id="17"/>
      <w:bookmarkEnd w:id="18"/>
      <w:bookmarkEnd w:id="19"/>
    </w:p>
    <w:p w14:paraId="6F859549" w14:textId="77777777" w:rsidR="00F30422" w:rsidRPr="00F30422" w:rsidRDefault="00CF0E28" w:rsidP="00F30422">
      <w:pPr>
        <w:spacing w:line="276" w:lineRule="auto"/>
        <w:rPr>
          <w:rFonts w:cs="Arial"/>
          <w:spacing w:val="-2"/>
          <w:lang w:val="nl-NL"/>
        </w:rPr>
      </w:pPr>
      <w:r w:rsidRPr="00F141E7">
        <w:rPr>
          <w:rFonts w:cs="Arial"/>
          <w:spacing w:val="-2"/>
          <w:lang w:val="nl-NL"/>
        </w:rPr>
        <w:t xml:space="preserve">Dit DAP heeft betrekking op </w:t>
      </w:r>
      <w:r w:rsidR="00B44506">
        <w:rPr>
          <w:rFonts w:cs="Arial"/>
          <w:spacing w:val="-2"/>
          <w:lang w:val="nl-NL"/>
        </w:rPr>
        <w:t xml:space="preserve">de samenwerking tussen </w:t>
      </w:r>
      <w:r w:rsidR="00B44506" w:rsidRPr="00B44506">
        <w:rPr>
          <w:rFonts w:cs="Arial"/>
          <w:i/>
          <w:spacing w:val="-2"/>
          <w:lang w:val="nl-NL"/>
        </w:rPr>
        <w:t>Afdeling</w:t>
      </w:r>
      <w:r w:rsidR="00B44506">
        <w:rPr>
          <w:rFonts w:cs="Arial"/>
          <w:spacing w:val="-2"/>
          <w:lang w:val="nl-NL"/>
        </w:rPr>
        <w:t xml:space="preserve"> en </w:t>
      </w:r>
      <w:r w:rsidR="009424A9" w:rsidRPr="009424A9">
        <w:rPr>
          <w:rFonts w:cs="Arial"/>
          <w:i/>
          <w:spacing w:val="-2"/>
          <w:lang w:val="nl-NL"/>
        </w:rPr>
        <w:t>FB</w:t>
      </w:r>
      <w:r w:rsidR="00B44506">
        <w:rPr>
          <w:rFonts w:cs="Arial"/>
          <w:spacing w:val="-2"/>
          <w:lang w:val="nl-NL"/>
        </w:rPr>
        <w:t xml:space="preserve"> </w:t>
      </w:r>
      <w:r w:rsidR="00F30422">
        <w:rPr>
          <w:rFonts w:cs="Arial"/>
          <w:spacing w:val="-2"/>
          <w:lang w:val="nl-NL"/>
        </w:rPr>
        <w:t xml:space="preserve">m.b.t. de informatievoorziening van </w:t>
      </w:r>
      <w:r w:rsidR="00F30422">
        <w:rPr>
          <w:rFonts w:cs="Arial"/>
          <w:i/>
          <w:spacing w:val="-2"/>
          <w:lang w:val="nl-NL"/>
        </w:rPr>
        <w:t>Afdeling</w:t>
      </w:r>
      <w:bookmarkStart w:id="20" w:name="_Toc410464633"/>
      <w:bookmarkStart w:id="21" w:name="_Toc410697250"/>
      <w:bookmarkStart w:id="22" w:name="_Toc306354216"/>
      <w:bookmarkStart w:id="23" w:name="_Toc378776207"/>
      <w:r w:rsidR="00F30422">
        <w:rPr>
          <w:rFonts w:cs="Arial"/>
          <w:spacing w:val="-2"/>
          <w:lang w:val="nl-NL"/>
        </w:rPr>
        <w:t xml:space="preserve"> en de dienstverlening door </w:t>
      </w:r>
      <w:r w:rsidR="009424A9" w:rsidRPr="009424A9">
        <w:rPr>
          <w:rFonts w:cs="Arial"/>
          <w:i/>
          <w:spacing w:val="-2"/>
          <w:lang w:val="nl-NL"/>
        </w:rPr>
        <w:t>FB</w:t>
      </w:r>
      <w:r w:rsidR="00F30422">
        <w:rPr>
          <w:rFonts w:cs="Arial"/>
          <w:spacing w:val="-2"/>
          <w:lang w:val="nl-NL"/>
        </w:rPr>
        <w:t>.</w:t>
      </w:r>
    </w:p>
    <w:bookmarkEnd w:id="20"/>
    <w:bookmarkEnd w:id="21"/>
    <w:bookmarkEnd w:id="22"/>
    <w:bookmarkEnd w:id="23"/>
    <w:p w14:paraId="72BCF300" w14:textId="77777777" w:rsidR="00CF0E28" w:rsidRPr="00F141E7" w:rsidRDefault="00CF0E28" w:rsidP="00F30422">
      <w:pPr>
        <w:spacing w:line="276" w:lineRule="auto"/>
        <w:rPr>
          <w:spacing w:val="-2"/>
          <w:lang w:val="nl-NL"/>
        </w:rPr>
      </w:pPr>
    </w:p>
    <w:p w14:paraId="55C32CFA" w14:textId="77777777" w:rsidR="00CF0E28" w:rsidRPr="00F141E7" w:rsidRDefault="00CF0E28" w:rsidP="0074643B">
      <w:pPr>
        <w:keepNext/>
        <w:keepLines/>
        <w:spacing w:line="276" w:lineRule="auto"/>
        <w:ind w:left="426" w:hanging="426"/>
        <w:rPr>
          <w:rFonts w:cs="Arial"/>
          <w:spacing w:val="-2"/>
          <w:lang w:val="nl-NL"/>
        </w:rPr>
      </w:pPr>
      <w:r w:rsidRPr="00F141E7">
        <w:rPr>
          <w:rFonts w:cs="Arial"/>
          <w:spacing w:val="-2"/>
          <w:lang w:val="nl-NL"/>
        </w:rPr>
        <w:t xml:space="preserve">In het kader van </w:t>
      </w:r>
      <w:r w:rsidR="00F30422">
        <w:rPr>
          <w:rFonts w:cs="Arial"/>
          <w:spacing w:val="-2"/>
          <w:lang w:val="nl-NL"/>
        </w:rPr>
        <w:t>deze samenwerking</w:t>
      </w:r>
      <w:r w:rsidRPr="00F141E7">
        <w:rPr>
          <w:rFonts w:cs="Arial"/>
          <w:spacing w:val="-2"/>
          <w:lang w:val="nl-NL"/>
        </w:rPr>
        <w:t xml:space="preserve"> worden door </w:t>
      </w:r>
      <w:r w:rsidR="009424A9" w:rsidRPr="009424A9">
        <w:rPr>
          <w:rFonts w:cs="Arial"/>
          <w:i/>
          <w:spacing w:val="-2"/>
          <w:lang w:val="nl-NL"/>
        </w:rPr>
        <w:t>FB</w:t>
      </w:r>
      <w:r w:rsidRPr="00F141E7">
        <w:rPr>
          <w:rFonts w:cs="Arial"/>
          <w:spacing w:val="-2"/>
          <w:lang w:val="nl-NL"/>
        </w:rPr>
        <w:t xml:space="preserve"> de volgende </w:t>
      </w:r>
      <w:r w:rsidR="00F9593B" w:rsidRPr="00F141E7">
        <w:rPr>
          <w:rFonts w:cs="Arial"/>
          <w:spacing w:val="-2"/>
          <w:lang w:val="nl-NL"/>
        </w:rPr>
        <w:t>diensten</w:t>
      </w:r>
      <w:r w:rsidRPr="00F141E7">
        <w:rPr>
          <w:rFonts w:cs="Arial"/>
          <w:spacing w:val="-2"/>
          <w:lang w:val="nl-NL"/>
        </w:rPr>
        <w:t xml:space="preserve"> uitgevoerd:</w:t>
      </w:r>
    </w:p>
    <w:p w14:paraId="3BA154E7" w14:textId="77777777" w:rsidR="00CF0E28" w:rsidRPr="00F141E7" w:rsidRDefault="00F9593B"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Gebruikersondersteuning</w:t>
      </w:r>
    </w:p>
    <w:p w14:paraId="3742F2D7" w14:textId="77777777" w:rsidR="00CF0E28" w:rsidRPr="00F141E7" w:rsidRDefault="00F9593B"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Wijzigingen</w:t>
      </w:r>
    </w:p>
    <w:p w14:paraId="1E6B028A" w14:textId="77777777" w:rsidR="00CF0E28" w:rsidRPr="00F141E7" w:rsidRDefault="00F9593B"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Gegevensbeheer</w:t>
      </w:r>
    </w:p>
    <w:p w14:paraId="0A4D3935" w14:textId="77777777" w:rsidR="00CF0E28" w:rsidRPr="00F141E7" w:rsidRDefault="00CF0E28"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Autorisatiebeheer</w:t>
      </w:r>
    </w:p>
    <w:p w14:paraId="4F986E42" w14:textId="77777777" w:rsidR="00CF0E28" w:rsidRPr="00F141E7" w:rsidRDefault="00F9593B"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Kwaliteitsbewaking</w:t>
      </w:r>
    </w:p>
    <w:p w14:paraId="25CAC92C" w14:textId="77777777" w:rsidR="00CF0E28" w:rsidRPr="00F141E7" w:rsidRDefault="00CF0E28" w:rsidP="00FD698D">
      <w:pPr>
        <w:tabs>
          <w:tab w:val="left" w:pos="-1195"/>
          <w:tab w:val="left" w:pos="-231"/>
        </w:tabs>
        <w:spacing w:line="276" w:lineRule="auto"/>
        <w:ind w:left="426" w:hanging="426"/>
        <w:rPr>
          <w:rFonts w:cs="Arial"/>
          <w:spacing w:val="-2"/>
          <w:lang w:val="nl-NL"/>
        </w:rPr>
      </w:pPr>
    </w:p>
    <w:p w14:paraId="6F9465BD" w14:textId="77777777" w:rsidR="00F9593B" w:rsidRPr="00F141E7" w:rsidRDefault="00F9593B" w:rsidP="00FD698D">
      <w:pPr>
        <w:tabs>
          <w:tab w:val="left" w:pos="-1195"/>
          <w:tab w:val="left" w:pos="-231"/>
        </w:tabs>
        <w:spacing w:line="276" w:lineRule="auto"/>
        <w:ind w:left="426" w:hanging="426"/>
        <w:rPr>
          <w:rFonts w:cs="Arial"/>
          <w:spacing w:val="-2"/>
          <w:lang w:val="nl-NL"/>
        </w:rPr>
      </w:pPr>
      <w:r w:rsidRPr="00F141E7">
        <w:rPr>
          <w:rFonts w:cs="Arial"/>
          <w:spacing w:val="-2"/>
          <w:lang w:val="nl-NL"/>
        </w:rPr>
        <w:t xml:space="preserve">Voor </w:t>
      </w:r>
      <w:r w:rsidR="00CE29C4">
        <w:rPr>
          <w:rFonts w:cs="Arial"/>
          <w:spacing w:val="-2"/>
          <w:lang w:val="nl-NL"/>
        </w:rPr>
        <w:t>een nadere beschrijving</w:t>
      </w:r>
      <w:r w:rsidRPr="00F141E7">
        <w:rPr>
          <w:rFonts w:cs="Arial"/>
          <w:spacing w:val="-2"/>
          <w:lang w:val="nl-NL"/>
        </w:rPr>
        <w:t xml:space="preserve"> van deze diensten wordt verwezen naar de Dienstencatalogus</w:t>
      </w:r>
      <w:r w:rsidR="00C71615">
        <w:rPr>
          <w:rFonts w:cs="Arial"/>
          <w:spacing w:val="-2"/>
          <w:lang w:val="nl-NL"/>
        </w:rPr>
        <w:t xml:space="preserve"> van </w:t>
      </w:r>
      <w:r w:rsidR="009424A9" w:rsidRPr="009424A9">
        <w:rPr>
          <w:rFonts w:cs="Arial"/>
          <w:i/>
          <w:spacing w:val="-2"/>
          <w:lang w:val="nl-NL"/>
        </w:rPr>
        <w:t>FB</w:t>
      </w:r>
      <w:r w:rsidRPr="00F141E7">
        <w:rPr>
          <w:rFonts w:cs="Arial"/>
          <w:spacing w:val="-2"/>
          <w:lang w:val="nl-NL"/>
        </w:rPr>
        <w:t>.</w:t>
      </w:r>
    </w:p>
    <w:p w14:paraId="2B0FEBD0" w14:textId="77777777" w:rsidR="00F9593B" w:rsidRPr="00F141E7" w:rsidRDefault="00F9593B" w:rsidP="00FD698D">
      <w:pPr>
        <w:tabs>
          <w:tab w:val="left" w:pos="-1195"/>
          <w:tab w:val="left" w:pos="-231"/>
        </w:tabs>
        <w:spacing w:line="276" w:lineRule="auto"/>
        <w:ind w:left="426" w:hanging="426"/>
        <w:rPr>
          <w:rFonts w:cs="Arial"/>
          <w:spacing w:val="-2"/>
          <w:lang w:val="nl-NL"/>
        </w:rPr>
      </w:pPr>
    </w:p>
    <w:p w14:paraId="1CD6509F" w14:textId="77777777" w:rsidR="00CF0E28" w:rsidRPr="00F141E7" w:rsidRDefault="00CE29C4" w:rsidP="0074643B">
      <w:pPr>
        <w:tabs>
          <w:tab w:val="left" w:pos="-1195"/>
          <w:tab w:val="left" w:pos="-231"/>
        </w:tabs>
        <w:spacing w:line="276" w:lineRule="auto"/>
        <w:rPr>
          <w:rFonts w:cs="Arial"/>
          <w:spacing w:val="-2"/>
          <w:lang w:val="nl-NL"/>
        </w:rPr>
      </w:pPr>
      <w:r>
        <w:rPr>
          <w:rFonts w:cs="Arial"/>
          <w:spacing w:val="-2"/>
          <w:lang w:val="nl-NL"/>
        </w:rPr>
        <w:t>D</w:t>
      </w:r>
      <w:r w:rsidR="00C71615">
        <w:rPr>
          <w:rFonts w:cs="Arial"/>
          <w:spacing w:val="-2"/>
          <w:lang w:val="nl-NL"/>
        </w:rPr>
        <w:t xml:space="preserve">it DAP </w:t>
      </w:r>
      <w:r>
        <w:rPr>
          <w:rFonts w:cs="Arial"/>
          <w:spacing w:val="-2"/>
          <w:lang w:val="nl-NL"/>
        </w:rPr>
        <w:t xml:space="preserve">bevat </w:t>
      </w:r>
      <w:r w:rsidR="00C71615">
        <w:rPr>
          <w:rFonts w:cs="Arial"/>
          <w:spacing w:val="-2"/>
          <w:lang w:val="nl-NL"/>
        </w:rPr>
        <w:t>de volgende onderwerpen:</w:t>
      </w:r>
    </w:p>
    <w:p w14:paraId="64DFB73B" w14:textId="77777777" w:rsidR="00CF0E28" w:rsidRPr="00F141E7" w:rsidRDefault="00CE29C4"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Pr>
          <w:rFonts w:ascii="Arial" w:hAnsi="Arial" w:cs="Arial"/>
        </w:rPr>
        <w:t>Relevante o</w:t>
      </w:r>
      <w:r w:rsidR="00CF0E28" w:rsidRPr="00F141E7">
        <w:rPr>
          <w:rFonts w:ascii="Arial" w:hAnsi="Arial" w:cs="Arial"/>
        </w:rPr>
        <w:t xml:space="preserve">rganisatie </w:t>
      </w:r>
      <w:r>
        <w:rPr>
          <w:rFonts w:ascii="Arial" w:hAnsi="Arial" w:cs="Arial"/>
          <w:i/>
        </w:rPr>
        <w:t xml:space="preserve">Afdeling </w:t>
      </w:r>
      <w:r>
        <w:rPr>
          <w:rFonts w:ascii="Arial" w:hAnsi="Arial" w:cs="Arial"/>
        </w:rPr>
        <w:t xml:space="preserve">en </w:t>
      </w:r>
      <w:r w:rsidR="009424A9" w:rsidRPr="009424A9">
        <w:rPr>
          <w:rFonts w:ascii="Arial" w:hAnsi="Arial" w:cs="Arial"/>
          <w:i/>
        </w:rPr>
        <w:t>FB</w:t>
      </w:r>
      <w:r>
        <w:rPr>
          <w:rFonts w:ascii="Arial" w:hAnsi="Arial" w:cs="Arial"/>
        </w:rPr>
        <w:t xml:space="preserve">, </w:t>
      </w:r>
      <w:r w:rsidR="00CF0E28" w:rsidRPr="00F141E7">
        <w:rPr>
          <w:rFonts w:ascii="Arial" w:hAnsi="Arial" w:cs="Arial"/>
        </w:rPr>
        <w:t>inclusief algemene overlegstructuren (hoofdstuk 2)</w:t>
      </w:r>
    </w:p>
    <w:p w14:paraId="7585399B" w14:textId="77777777" w:rsidR="00CF0E28" w:rsidRPr="00F141E7" w:rsidRDefault="00CF0E28"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 xml:space="preserve">Procedures per </w:t>
      </w:r>
      <w:r w:rsidR="00F9593B" w:rsidRPr="00F141E7">
        <w:rPr>
          <w:rFonts w:ascii="Arial" w:hAnsi="Arial" w:cs="Arial"/>
        </w:rPr>
        <w:t>dienst</w:t>
      </w:r>
      <w:r w:rsidRPr="00F141E7">
        <w:rPr>
          <w:rFonts w:ascii="Arial" w:hAnsi="Arial" w:cs="Arial"/>
        </w:rPr>
        <w:t>, inclusief waar relev</w:t>
      </w:r>
      <w:r w:rsidR="00CE29C4">
        <w:rPr>
          <w:rFonts w:ascii="Arial" w:hAnsi="Arial" w:cs="Arial"/>
        </w:rPr>
        <w:t>ant specifieke communicatie</w:t>
      </w:r>
      <w:r w:rsidRPr="00F141E7">
        <w:rPr>
          <w:rFonts w:ascii="Arial" w:hAnsi="Arial" w:cs="Arial"/>
        </w:rPr>
        <w:t xml:space="preserve"> (hoofdstukken 3 t/m </w:t>
      </w:r>
      <w:r w:rsidR="00117C0B">
        <w:rPr>
          <w:rFonts w:ascii="Arial" w:hAnsi="Arial" w:cs="Arial"/>
        </w:rPr>
        <w:t>7</w:t>
      </w:r>
      <w:r w:rsidRPr="00F141E7">
        <w:rPr>
          <w:rFonts w:ascii="Arial" w:hAnsi="Arial" w:cs="Arial"/>
        </w:rPr>
        <w:t>)</w:t>
      </w:r>
    </w:p>
    <w:p w14:paraId="12FFF416" w14:textId="77777777" w:rsidR="00C71615" w:rsidRDefault="00C71615"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Pr>
          <w:rFonts w:ascii="Arial" w:hAnsi="Arial" w:cs="Arial"/>
        </w:rPr>
        <w:t xml:space="preserve">De voor dit DAP relevante </w:t>
      </w:r>
      <w:r w:rsidR="00CE29C4">
        <w:rPr>
          <w:rFonts w:ascii="Arial" w:hAnsi="Arial" w:cs="Arial"/>
        </w:rPr>
        <w:t xml:space="preserve">beheerde </w:t>
      </w:r>
      <w:r>
        <w:rPr>
          <w:rFonts w:ascii="Arial" w:hAnsi="Arial" w:cs="Arial"/>
        </w:rPr>
        <w:t>informatiesystemen (bijlage A).</w:t>
      </w:r>
    </w:p>
    <w:p w14:paraId="00439E61" w14:textId="77777777" w:rsidR="00CF0E28" w:rsidRPr="00F141E7" w:rsidRDefault="00CF0E28"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 xml:space="preserve">Te gebruiken standaards en formulieren (bijlage </w:t>
      </w:r>
      <w:r w:rsidR="00C71615">
        <w:rPr>
          <w:rFonts w:ascii="Arial" w:hAnsi="Arial" w:cs="Arial"/>
        </w:rPr>
        <w:t>B</w:t>
      </w:r>
      <w:r w:rsidRPr="00F141E7">
        <w:rPr>
          <w:rFonts w:ascii="Arial" w:hAnsi="Arial" w:cs="Arial"/>
        </w:rPr>
        <w:t>)</w:t>
      </w:r>
    </w:p>
    <w:p w14:paraId="3D1F8D0F" w14:textId="77777777" w:rsidR="00CF0E28" w:rsidRPr="00F141E7" w:rsidRDefault="00CF0E28"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lastRenderedPageBreak/>
        <w:t xml:space="preserve">Personele invulling functies </w:t>
      </w:r>
      <w:r w:rsidR="00F9593B" w:rsidRPr="00F141E7">
        <w:rPr>
          <w:rFonts w:ascii="Arial" w:hAnsi="Arial" w:cs="Arial"/>
        </w:rPr>
        <w:t xml:space="preserve">en rollen </w:t>
      </w:r>
      <w:r w:rsidRPr="00F141E7">
        <w:rPr>
          <w:rFonts w:ascii="Arial" w:hAnsi="Arial" w:cs="Arial"/>
        </w:rPr>
        <w:t xml:space="preserve">(bijlage </w:t>
      </w:r>
      <w:r w:rsidR="00C71615">
        <w:rPr>
          <w:rFonts w:ascii="Arial" w:hAnsi="Arial" w:cs="Arial"/>
        </w:rPr>
        <w:t>C)</w:t>
      </w:r>
    </w:p>
    <w:p w14:paraId="7E735D87" w14:textId="77777777" w:rsidR="00CF0E28" w:rsidRPr="00F141E7" w:rsidRDefault="00CF0E28" w:rsidP="0074643B">
      <w:pPr>
        <w:pStyle w:val="Opsomming"/>
        <w:numPr>
          <w:ilvl w:val="0"/>
          <w:numId w:val="3"/>
        </w:numPr>
        <w:tabs>
          <w:tab w:val="clear" w:pos="0"/>
          <w:tab w:val="clear" w:pos="284"/>
          <w:tab w:val="clear" w:pos="567"/>
          <w:tab w:val="clear" w:pos="851"/>
          <w:tab w:val="clear" w:pos="1134"/>
          <w:tab w:val="clear" w:pos="1418"/>
          <w:tab w:val="clear" w:pos="1701"/>
          <w:tab w:val="clear" w:pos="1985"/>
          <w:tab w:val="clear" w:pos="2268"/>
        </w:tabs>
        <w:spacing w:line="276" w:lineRule="auto"/>
        <w:ind w:left="426" w:hanging="426"/>
        <w:rPr>
          <w:rFonts w:ascii="Arial" w:hAnsi="Arial" w:cs="Arial"/>
        </w:rPr>
      </w:pPr>
      <w:r w:rsidRPr="00F141E7">
        <w:rPr>
          <w:rFonts w:ascii="Arial" w:hAnsi="Arial" w:cs="Arial"/>
        </w:rPr>
        <w:t xml:space="preserve">Begrippen en afkortingen (bijlage </w:t>
      </w:r>
      <w:r w:rsidR="00C71615">
        <w:rPr>
          <w:rFonts w:ascii="Arial" w:hAnsi="Arial" w:cs="Arial"/>
        </w:rPr>
        <w:t>D</w:t>
      </w:r>
      <w:r w:rsidRPr="00F141E7">
        <w:rPr>
          <w:rFonts w:ascii="Arial" w:hAnsi="Arial" w:cs="Arial"/>
        </w:rPr>
        <w:t>)</w:t>
      </w:r>
    </w:p>
    <w:p w14:paraId="2AD7ED8B"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lang w:val="nl-NL"/>
        </w:rPr>
      </w:pPr>
      <w:bookmarkStart w:id="24" w:name="_Toc410464634"/>
      <w:bookmarkStart w:id="25" w:name="_Toc410697251"/>
      <w:bookmarkStart w:id="26" w:name="_Toc306354217"/>
      <w:bookmarkStart w:id="27" w:name="_Toc378776208"/>
      <w:bookmarkStart w:id="28" w:name="_Toc437941372"/>
      <w:r w:rsidRPr="00F141E7">
        <w:rPr>
          <w:lang w:val="nl-NL"/>
        </w:rPr>
        <w:t>Beheer en wijziging DAP</w:t>
      </w:r>
      <w:bookmarkEnd w:id="24"/>
      <w:bookmarkEnd w:id="25"/>
      <w:bookmarkEnd w:id="26"/>
      <w:bookmarkEnd w:id="27"/>
      <w:bookmarkEnd w:id="28"/>
    </w:p>
    <w:p w14:paraId="38C0BDBF" w14:textId="77777777" w:rsidR="00CF0E28" w:rsidRPr="00F141E7" w:rsidRDefault="00CF0E28" w:rsidP="0074643B">
      <w:pPr>
        <w:keepNext/>
        <w:keepLines/>
        <w:tabs>
          <w:tab w:val="left" w:pos="-1195"/>
          <w:tab w:val="left" w:pos="-231"/>
        </w:tabs>
        <w:spacing w:line="276" w:lineRule="auto"/>
        <w:rPr>
          <w:rFonts w:cs="Arial"/>
          <w:spacing w:val="-2"/>
          <w:lang w:val="nl-NL"/>
        </w:rPr>
      </w:pPr>
      <w:r w:rsidRPr="00F141E7">
        <w:rPr>
          <w:rFonts w:cs="Arial"/>
          <w:spacing w:val="-2"/>
          <w:lang w:val="nl-NL"/>
        </w:rPr>
        <w:t xml:space="preserve">Het DAP wordt beheerd door </w:t>
      </w:r>
      <w:r w:rsidR="00C71615">
        <w:rPr>
          <w:rFonts w:cs="Arial"/>
          <w:spacing w:val="-2"/>
          <w:lang w:val="nl-NL"/>
        </w:rPr>
        <w:t xml:space="preserve">de Functioneel Beheerder van </w:t>
      </w:r>
      <w:r w:rsidR="009424A9" w:rsidRPr="009424A9">
        <w:rPr>
          <w:rFonts w:cs="Arial"/>
          <w:i/>
          <w:spacing w:val="-2"/>
          <w:lang w:val="nl-NL"/>
        </w:rPr>
        <w:t>FB</w:t>
      </w:r>
      <w:r w:rsidRPr="00F141E7">
        <w:rPr>
          <w:rFonts w:cs="Arial"/>
          <w:spacing w:val="-2"/>
          <w:lang w:val="nl-NL"/>
        </w:rPr>
        <w:t xml:space="preserve">. </w:t>
      </w:r>
    </w:p>
    <w:p w14:paraId="553C1077" w14:textId="77777777" w:rsidR="00CF0E28" w:rsidRPr="00F141E7" w:rsidRDefault="00CF0E28" w:rsidP="0074643B">
      <w:pPr>
        <w:keepNext/>
        <w:keepLines/>
        <w:tabs>
          <w:tab w:val="left" w:pos="-1195"/>
          <w:tab w:val="left" w:pos="-231"/>
        </w:tabs>
        <w:spacing w:line="276" w:lineRule="auto"/>
        <w:rPr>
          <w:rFonts w:cs="Arial"/>
          <w:spacing w:val="-2"/>
          <w:lang w:val="nl-NL"/>
        </w:rPr>
      </w:pPr>
    </w:p>
    <w:p w14:paraId="7C509B64" w14:textId="77777777" w:rsidR="00CF0E28" w:rsidRDefault="00F14676" w:rsidP="0074643B">
      <w:pPr>
        <w:keepNext/>
        <w:keepLines/>
        <w:tabs>
          <w:tab w:val="left" w:pos="-1195"/>
          <w:tab w:val="left" w:pos="-231"/>
        </w:tabs>
        <w:spacing w:line="276" w:lineRule="auto"/>
        <w:rPr>
          <w:rFonts w:cs="Arial"/>
          <w:spacing w:val="-2"/>
          <w:lang w:val="nl-NL"/>
        </w:rPr>
      </w:pPr>
      <w:r>
        <w:rPr>
          <w:rFonts w:cs="Arial"/>
          <w:spacing w:val="-2"/>
          <w:lang w:val="nl-NL"/>
        </w:rPr>
        <w:t>Een w</w:t>
      </w:r>
      <w:r w:rsidR="00C71615">
        <w:rPr>
          <w:rFonts w:cs="Arial"/>
          <w:spacing w:val="-2"/>
          <w:lang w:val="nl-NL"/>
        </w:rPr>
        <w:t xml:space="preserve">ijzigingsvoorstel </w:t>
      </w:r>
      <w:r w:rsidR="00CF0E28" w:rsidRPr="00F141E7">
        <w:rPr>
          <w:rFonts w:cs="Arial"/>
          <w:spacing w:val="-2"/>
          <w:lang w:val="nl-NL"/>
        </w:rPr>
        <w:t>word</w:t>
      </w:r>
      <w:r>
        <w:rPr>
          <w:rFonts w:cs="Arial"/>
          <w:spacing w:val="-2"/>
          <w:lang w:val="nl-NL"/>
        </w:rPr>
        <w:t>t</w:t>
      </w:r>
      <w:r w:rsidR="00CF0E28" w:rsidRPr="00F141E7">
        <w:rPr>
          <w:rFonts w:cs="Arial"/>
          <w:spacing w:val="-2"/>
          <w:lang w:val="nl-NL"/>
        </w:rPr>
        <w:t xml:space="preserve"> </w:t>
      </w:r>
      <w:r w:rsidR="00C71615">
        <w:rPr>
          <w:rFonts w:cs="Arial"/>
          <w:spacing w:val="-2"/>
          <w:lang w:val="nl-NL"/>
        </w:rPr>
        <w:t>schriftelijk</w:t>
      </w:r>
      <w:r w:rsidR="001D6ED0">
        <w:rPr>
          <w:rFonts w:cs="Arial"/>
          <w:spacing w:val="-2"/>
          <w:lang w:val="nl-NL"/>
        </w:rPr>
        <w:t xml:space="preserve"> (email) </w:t>
      </w:r>
      <w:r w:rsidR="00CF0E28" w:rsidRPr="00F141E7">
        <w:rPr>
          <w:rFonts w:cs="Arial"/>
          <w:spacing w:val="-2"/>
          <w:lang w:val="nl-NL"/>
        </w:rPr>
        <w:t xml:space="preserve">ingebracht bij de </w:t>
      </w:r>
      <w:r w:rsidR="007221D6" w:rsidRPr="00F141E7">
        <w:rPr>
          <w:rFonts w:cs="Arial"/>
          <w:spacing w:val="-2"/>
          <w:lang w:val="nl-NL"/>
        </w:rPr>
        <w:t>Functioneel Beheerder</w:t>
      </w:r>
      <w:r w:rsidR="00CF0E28" w:rsidRPr="00F141E7">
        <w:rPr>
          <w:rFonts w:cs="Arial"/>
          <w:spacing w:val="-2"/>
          <w:lang w:val="nl-NL"/>
        </w:rPr>
        <w:t xml:space="preserve">. Deze stemt </w:t>
      </w:r>
      <w:r>
        <w:rPr>
          <w:rFonts w:cs="Arial"/>
          <w:spacing w:val="-2"/>
          <w:lang w:val="nl-NL"/>
        </w:rPr>
        <w:t>het</w:t>
      </w:r>
      <w:r w:rsidR="00CF0E28" w:rsidRPr="00F141E7">
        <w:rPr>
          <w:rFonts w:cs="Arial"/>
          <w:spacing w:val="-2"/>
          <w:lang w:val="nl-NL"/>
        </w:rPr>
        <w:t xml:space="preserve"> voorstel</w:t>
      </w:r>
      <w:r>
        <w:rPr>
          <w:rFonts w:cs="Arial"/>
          <w:spacing w:val="-2"/>
          <w:lang w:val="nl-NL"/>
        </w:rPr>
        <w:t xml:space="preserve"> </w:t>
      </w:r>
      <w:r w:rsidR="00CF0E28" w:rsidRPr="00F141E7">
        <w:rPr>
          <w:rFonts w:cs="Arial"/>
          <w:spacing w:val="-2"/>
          <w:lang w:val="nl-NL"/>
        </w:rPr>
        <w:t xml:space="preserve">af met de </w:t>
      </w:r>
      <w:r w:rsidR="00C71615">
        <w:rPr>
          <w:rFonts w:cs="Arial"/>
          <w:spacing w:val="-2"/>
          <w:lang w:val="nl-NL"/>
        </w:rPr>
        <w:t>Key User(s)</w:t>
      </w:r>
      <w:r w:rsidR="00CF0E28" w:rsidRPr="00F141E7">
        <w:rPr>
          <w:rFonts w:cs="Arial"/>
          <w:spacing w:val="-2"/>
          <w:lang w:val="nl-NL"/>
        </w:rPr>
        <w:t xml:space="preserve"> van </w:t>
      </w:r>
      <w:r w:rsidR="00B136F9" w:rsidRPr="00B136F9">
        <w:rPr>
          <w:rFonts w:cs="Arial"/>
          <w:i/>
          <w:spacing w:val="-2"/>
          <w:lang w:val="nl-NL"/>
        </w:rPr>
        <w:t>Afdeling</w:t>
      </w:r>
      <w:r w:rsidR="00CF0E28" w:rsidRPr="00F141E7">
        <w:rPr>
          <w:rFonts w:cs="Arial"/>
          <w:spacing w:val="-2"/>
          <w:lang w:val="nl-NL"/>
        </w:rPr>
        <w:t xml:space="preserve">. Beiden zorgen waar relevant voor verdere afstemming binnen de eigen organisatie. Hierbij wordt o.a. geborgd dat </w:t>
      </w:r>
      <w:r>
        <w:rPr>
          <w:rFonts w:cs="Arial"/>
          <w:spacing w:val="-2"/>
          <w:lang w:val="nl-NL"/>
        </w:rPr>
        <w:t>het voorstel</w:t>
      </w:r>
      <w:r w:rsidR="00CF0E28" w:rsidRPr="00F141E7">
        <w:rPr>
          <w:rFonts w:cs="Arial"/>
          <w:spacing w:val="-2"/>
          <w:lang w:val="nl-NL"/>
        </w:rPr>
        <w:t xml:space="preserve"> in overeenstemming </w:t>
      </w:r>
      <w:r>
        <w:rPr>
          <w:rFonts w:cs="Arial"/>
          <w:spacing w:val="-2"/>
          <w:lang w:val="nl-NL"/>
        </w:rPr>
        <w:t>is</w:t>
      </w:r>
      <w:r w:rsidR="00CF0E28" w:rsidRPr="00F141E7">
        <w:rPr>
          <w:rFonts w:cs="Arial"/>
          <w:spacing w:val="-2"/>
          <w:lang w:val="nl-NL"/>
        </w:rPr>
        <w:t xml:space="preserve"> met </w:t>
      </w:r>
      <w:r w:rsidR="00324A96">
        <w:rPr>
          <w:rFonts w:cs="Arial"/>
          <w:spacing w:val="-2"/>
          <w:lang w:val="nl-NL"/>
        </w:rPr>
        <w:t>wat</w:t>
      </w:r>
      <w:r w:rsidR="00CF0E28" w:rsidRPr="00F141E7">
        <w:rPr>
          <w:rFonts w:cs="Arial"/>
          <w:spacing w:val="-2"/>
          <w:lang w:val="nl-NL"/>
        </w:rPr>
        <w:t xml:space="preserve"> in </w:t>
      </w:r>
      <w:r w:rsidR="001529EB" w:rsidRPr="00F141E7">
        <w:rPr>
          <w:rFonts w:cs="Arial"/>
          <w:spacing w:val="-2"/>
          <w:lang w:val="nl-NL"/>
        </w:rPr>
        <w:t>de</w:t>
      </w:r>
      <w:r w:rsidR="00CF0E28" w:rsidRPr="00F141E7">
        <w:rPr>
          <w:rFonts w:cs="Arial"/>
          <w:spacing w:val="-2"/>
          <w:lang w:val="nl-NL"/>
        </w:rPr>
        <w:t xml:space="preserve"> </w:t>
      </w:r>
      <w:r w:rsidR="007221D6" w:rsidRPr="00F141E7">
        <w:rPr>
          <w:rFonts w:cs="Arial"/>
          <w:spacing w:val="-2"/>
          <w:lang w:val="nl-NL"/>
        </w:rPr>
        <w:t>SLA</w:t>
      </w:r>
      <w:r w:rsidR="00CF0E28" w:rsidRPr="00F141E7">
        <w:rPr>
          <w:rFonts w:cs="Arial"/>
          <w:spacing w:val="-2"/>
          <w:lang w:val="nl-NL"/>
        </w:rPr>
        <w:t xml:space="preserve"> is vastgesteld. </w:t>
      </w:r>
    </w:p>
    <w:p w14:paraId="3B663654" w14:textId="77777777" w:rsidR="00F14676" w:rsidRDefault="00F14676" w:rsidP="0074643B">
      <w:pPr>
        <w:keepNext/>
        <w:keepLines/>
        <w:tabs>
          <w:tab w:val="left" w:pos="-1195"/>
          <w:tab w:val="left" w:pos="-231"/>
        </w:tabs>
        <w:spacing w:line="276" w:lineRule="auto"/>
        <w:rPr>
          <w:rFonts w:cs="Arial"/>
          <w:spacing w:val="-2"/>
          <w:lang w:val="nl-NL"/>
        </w:rPr>
      </w:pPr>
    </w:p>
    <w:p w14:paraId="5B3EF6AD" w14:textId="77777777" w:rsidR="00F14676" w:rsidRDefault="00F14676" w:rsidP="0074643B">
      <w:pPr>
        <w:keepNext/>
        <w:keepLines/>
        <w:tabs>
          <w:tab w:val="left" w:pos="-1195"/>
          <w:tab w:val="left" w:pos="-231"/>
        </w:tabs>
        <w:spacing w:line="276" w:lineRule="auto"/>
        <w:rPr>
          <w:rFonts w:cs="Arial"/>
          <w:spacing w:val="-2"/>
          <w:lang w:val="nl-NL"/>
        </w:rPr>
      </w:pPr>
      <w:r>
        <w:rPr>
          <w:rFonts w:cs="Arial"/>
          <w:spacing w:val="-2"/>
          <w:lang w:val="nl-NL"/>
        </w:rPr>
        <w:t xml:space="preserve">Daar waar een voorstel zou kunnen leiden tot een aanpassing aan de SLA, wordt deze door de Functioneel Beheerder aan de Manager </w:t>
      </w:r>
      <w:r>
        <w:rPr>
          <w:rFonts w:cs="Arial"/>
          <w:i/>
          <w:spacing w:val="-2"/>
          <w:lang w:val="nl-NL"/>
        </w:rPr>
        <w:t>Afdeling</w:t>
      </w:r>
      <w:r>
        <w:rPr>
          <w:rFonts w:cs="Arial"/>
          <w:spacing w:val="-2"/>
          <w:lang w:val="nl-NL"/>
        </w:rPr>
        <w:t xml:space="preserve"> en Chef </w:t>
      </w:r>
      <w:r w:rsidR="009424A9" w:rsidRPr="009424A9">
        <w:rPr>
          <w:rFonts w:cs="Arial"/>
          <w:i/>
          <w:spacing w:val="-2"/>
          <w:lang w:val="nl-NL"/>
        </w:rPr>
        <w:t>FB</w:t>
      </w:r>
      <w:r>
        <w:rPr>
          <w:rFonts w:cs="Arial"/>
          <w:spacing w:val="-2"/>
          <w:lang w:val="nl-NL"/>
        </w:rPr>
        <w:t xml:space="preserve"> verstrekt, met het verzoek tot wijziging van de SLA (afspraken).</w:t>
      </w:r>
    </w:p>
    <w:p w14:paraId="198A339A" w14:textId="77777777" w:rsidR="00F14676" w:rsidRDefault="00F14676" w:rsidP="0074643B">
      <w:pPr>
        <w:keepNext/>
        <w:keepLines/>
        <w:tabs>
          <w:tab w:val="left" w:pos="-1195"/>
          <w:tab w:val="left" w:pos="-231"/>
        </w:tabs>
        <w:spacing w:line="276" w:lineRule="auto"/>
        <w:rPr>
          <w:rFonts w:cs="Arial"/>
          <w:spacing w:val="-2"/>
          <w:lang w:val="nl-NL"/>
        </w:rPr>
      </w:pPr>
      <w:r>
        <w:rPr>
          <w:rFonts w:cs="Arial"/>
          <w:spacing w:val="-2"/>
          <w:lang w:val="nl-NL"/>
        </w:rPr>
        <w:t xml:space="preserve">Indien dit verzoek wordt afgewezen zal het voorstel </w:t>
      </w:r>
      <w:proofErr w:type="gramStart"/>
      <w:r>
        <w:rPr>
          <w:rFonts w:cs="Arial"/>
          <w:spacing w:val="-2"/>
          <w:lang w:val="nl-NL"/>
        </w:rPr>
        <w:t>eventueel  zodanig</w:t>
      </w:r>
      <w:proofErr w:type="gramEnd"/>
      <w:r>
        <w:rPr>
          <w:rFonts w:cs="Arial"/>
          <w:spacing w:val="-2"/>
          <w:lang w:val="nl-NL"/>
        </w:rPr>
        <w:t xml:space="preserve"> aangepast moeten worden dat deze niet (meer) strijdig is met de SLA.</w:t>
      </w:r>
    </w:p>
    <w:p w14:paraId="65EA4BDF" w14:textId="77777777" w:rsidR="00F14676" w:rsidRPr="00F14676" w:rsidRDefault="00F14676" w:rsidP="0074643B">
      <w:pPr>
        <w:keepNext/>
        <w:keepLines/>
        <w:tabs>
          <w:tab w:val="left" w:pos="-1195"/>
          <w:tab w:val="left" w:pos="-231"/>
        </w:tabs>
        <w:spacing w:line="276" w:lineRule="auto"/>
        <w:rPr>
          <w:rFonts w:cs="Arial"/>
          <w:spacing w:val="-2"/>
          <w:lang w:val="nl-NL"/>
        </w:rPr>
      </w:pPr>
    </w:p>
    <w:p w14:paraId="686D9B4D" w14:textId="77777777" w:rsidR="0074643B" w:rsidRDefault="0074643B" w:rsidP="0074643B">
      <w:pPr>
        <w:keepNext/>
        <w:keepLines/>
        <w:tabs>
          <w:tab w:val="left" w:pos="-1195"/>
          <w:tab w:val="left" w:pos="-231"/>
        </w:tabs>
        <w:spacing w:line="276" w:lineRule="auto"/>
        <w:rPr>
          <w:rFonts w:cs="Arial"/>
          <w:spacing w:val="-2"/>
          <w:lang w:val="nl-NL"/>
        </w:rPr>
      </w:pPr>
      <w:r>
        <w:rPr>
          <w:rFonts w:cs="Arial"/>
          <w:spacing w:val="-2"/>
          <w:lang w:val="nl-NL"/>
        </w:rPr>
        <w:t xml:space="preserve">Daar waar </w:t>
      </w:r>
      <w:r w:rsidR="00F14676">
        <w:rPr>
          <w:rFonts w:cs="Arial"/>
          <w:spacing w:val="-2"/>
          <w:lang w:val="nl-NL"/>
        </w:rPr>
        <w:t>een voorstel</w:t>
      </w:r>
      <w:r>
        <w:rPr>
          <w:rFonts w:cs="Arial"/>
          <w:spacing w:val="-2"/>
          <w:lang w:val="nl-NL"/>
        </w:rPr>
        <w:t xml:space="preserve"> consequenties k</w:t>
      </w:r>
      <w:r w:rsidR="00F14676">
        <w:rPr>
          <w:rFonts w:cs="Arial"/>
          <w:spacing w:val="-2"/>
          <w:lang w:val="nl-NL"/>
        </w:rPr>
        <w:t>a</w:t>
      </w:r>
      <w:r>
        <w:rPr>
          <w:rFonts w:cs="Arial"/>
          <w:spacing w:val="-2"/>
          <w:lang w:val="nl-NL"/>
        </w:rPr>
        <w:t xml:space="preserve">n hebben voor (afspraken met) de interne </w:t>
      </w:r>
      <w:proofErr w:type="gramStart"/>
      <w:r>
        <w:rPr>
          <w:rFonts w:cs="Arial"/>
          <w:spacing w:val="-2"/>
          <w:lang w:val="nl-NL"/>
        </w:rPr>
        <w:t>ICT afdeling</w:t>
      </w:r>
      <w:proofErr w:type="gramEnd"/>
      <w:r>
        <w:rPr>
          <w:rFonts w:cs="Arial"/>
          <w:spacing w:val="-2"/>
          <w:lang w:val="nl-NL"/>
        </w:rPr>
        <w:t xml:space="preserve"> of externe leveranciers, zorgt de Functioneel Beheerder voor de afstemming met deze partij(en).</w:t>
      </w:r>
    </w:p>
    <w:p w14:paraId="4FEBCB63" w14:textId="77777777" w:rsidR="0074643B" w:rsidRPr="00F141E7" w:rsidRDefault="0074643B" w:rsidP="0074643B">
      <w:pPr>
        <w:keepNext/>
        <w:keepLines/>
        <w:tabs>
          <w:tab w:val="left" w:pos="-1195"/>
          <w:tab w:val="left" w:pos="-231"/>
        </w:tabs>
        <w:spacing w:line="276" w:lineRule="auto"/>
        <w:rPr>
          <w:rFonts w:cs="Arial"/>
          <w:spacing w:val="-2"/>
          <w:lang w:val="nl-NL"/>
        </w:rPr>
      </w:pPr>
    </w:p>
    <w:p w14:paraId="23E67CD1" w14:textId="77777777" w:rsidR="00CF0E28" w:rsidRPr="00F141E7" w:rsidRDefault="00CF0E28" w:rsidP="0074643B">
      <w:pPr>
        <w:keepNext/>
        <w:keepLines/>
        <w:tabs>
          <w:tab w:val="left" w:pos="-1195"/>
          <w:tab w:val="left" w:pos="-231"/>
        </w:tabs>
        <w:spacing w:line="276" w:lineRule="auto"/>
        <w:rPr>
          <w:rFonts w:cs="Arial"/>
          <w:spacing w:val="-2"/>
          <w:lang w:val="nl-NL"/>
        </w:rPr>
      </w:pPr>
      <w:r w:rsidRPr="00F141E7">
        <w:rPr>
          <w:rFonts w:cs="Arial"/>
          <w:spacing w:val="-2"/>
          <w:lang w:val="nl-NL"/>
        </w:rPr>
        <w:t xml:space="preserve">Indien beide partijen akkoord gaan met </w:t>
      </w:r>
      <w:r w:rsidR="00F14676">
        <w:rPr>
          <w:rFonts w:cs="Arial"/>
          <w:spacing w:val="-2"/>
          <w:lang w:val="nl-NL"/>
        </w:rPr>
        <w:t>het</w:t>
      </w:r>
      <w:r w:rsidRPr="00F141E7">
        <w:rPr>
          <w:rFonts w:cs="Arial"/>
          <w:spacing w:val="-2"/>
          <w:lang w:val="nl-NL"/>
        </w:rPr>
        <w:t xml:space="preserve"> voorstel wordt het DAP door de </w:t>
      </w:r>
      <w:r w:rsidR="007221D6" w:rsidRPr="00F141E7">
        <w:rPr>
          <w:rFonts w:cs="Arial"/>
          <w:spacing w:val="-2"/>
          <w:lang w:val="nl-NL"/>
        </w:rPr>
        <w:t>Functioneel Beheerder</w:t>
      </w:r>
      <w:r w:rsidRPr="00F141E7">
        <w:rPr>
          <w:rFonts w:cs="Arial"/>
          <w:spacing w:val="-2"/>
          <w:lang w:val="nl-NL"/>
        </w:rPr>
        <w:t xml:space="preserve"> aangepast. Het concept wordt vervolgens ter review aangeboden aan de </w:t>
      </w:r>
      <w:r w:rsidR="0074643B">
        <w:rPr>
          <w:rFonts w:cs="Arial"/>
          <w:spacing w:val="-2"/>
          <w:lang w:val="nl-NL"/>
        </w:rPr>
        <w:t>Key User(s)</w:t>
      </w:r>
      <w:r w:rsidRPr="00F141E7">
        <w:rPr>
          <w:rFonts w:cs="Arial"/>
          <w:spacing w:val="-2"/>
          <w:lang w:val="nl-NL"/>
        </w:rPr>
        <w:t xml:space="preserve"> van </w:t>
      </w:r>
      <w:r w:rsidR="00B136F9" w:rsidRPr="00B136F9">
        <w:rPr>
          <w:rFonts w:cs="Arial"/>
          <w:i/>
          <w:spacing w:val="-2"/>
          <w:lang w:val="nl-NL"/>
        </w:rPr>
        <w:t>Afdeling</w:t>
      </w:r>
      <w:r w:rsidRPr="00F141E7">
        <w:rPr>
          <w:rFonts w:cs="Arial"/>
          <w:spacing w:val="-2"/>
          <w:lang w:val="nl-NL"/>
        </w:rPr>
        <w:t>.</w:t>
      </w:r>
    </w:p>
    <w:p w14:paraId="5C4F2E53" w14:textId="77777777" w:rsidR="00CF0E28" w:rsidRPr="00F141E7" w:rsidRDefault="00CF0E28" w:rsidP="0074643B">
      <w:pPr>
        <w:tabs>
          <w:tab w:val="left" w:pos="-1195"/>
          <w:tab w:val="left" w:pos="-231"/>
        </w:tabs>
        <w:spacing w:line="276" w:lineRule="auto"/>
        <w:rPr>
          <w:rFonts w:cs="Arial"/>
          <w:spacing w:val="-2"/>
          <w:lang w:val="nl-NL"/>
        </w:rPr>
      </w:pPr>
    </w:p>
    <w:p w14:paraId="64B0FC2B" w14:textId="77777777" w:rsidR="00CF0E28" w:rsidRPr="00F141E7" w:rsidRDefault="00F14676" w:rsidP="0074643B">
      <w:pPr>
        <w:tabs>
          <w:tab w:val="left" w:pos="-1195"/>
          <w:tab w:val="left" w:pos="-231"/>
        </w:tabs>
        <w:spacing w:line="276" w:lineRule="auto"/>
        <w:rPr>
          <w:rFonts w:cs="Arial"/>
          <w:spacing w:val="-2"/>
          <w:lang w:val="nl-NL"/>
        </w:rPr>
      </w:pPr>
      <w:r>
        <w:rPr>
          <w:rFonts w:cs="Arial"/>
          <w:spacing w:val="-2"/>
          <w:lang w:val="nl-NL"/>
        </w:rPr>
        <w:t>Voordat</w:t>
      </w:r>
      <w:r w:rsidR="00CF0E28" w:rsidRPr="00F141E7">
        <w:rPr>
          <w:rFonts w:cs="Arial"/>
          <w:spacing w:val="-2"/>
          <w:lang w:val="nl-NL"/>
        </w:rPr>
        <w:t xml:space="preserve"> de wijzigingen op het DAP daadwerkelijk worden aange</w:t>
      </w:r>
      <w:r w:rsidR="00CF0E28" w:rsidRPr="00F141E7">
        <w:rPr>
          <w:rFonts w:cs="Arial"/>
          <w:spacing w:val="-2"/>
          <w:lang w:val="nl-NL"/>
        </w:rPr>
        <w:softHyphen/>
        <w:t xml:space="preserve">bracht, wordt het concept ter goedkeuring voorgelegd aan de </w:t>
      </w:r>
      <w:r w:rsidR="0074643B" w:rsidRPr="0074643B">
        <w:rPr>
          <w:rFonts w:cs="Arial"/>
          <w:i/>
          <w:spacing w:val="-2"/>
          <w:lang w:val="nl-NL"/>
        </w:rPr>
        <w:t>Manager</w:t>
      </w:r>
      <w:r w:rsidR="00CF0E28" w:rsidRPr="0074643B">
        <w:rPr>
          <w:rFonts w:cs="Arial"/>
          <w:spacing w:val="-2"/>
          <w:lang w:val="nl-NL"/>
        </w:rPr>
        <w:t xml:space="preserve"> </w:t>
      </w:r>
      <w:r w:rsidR="00B136F9" w:rsidRPr="0074643B">
        <w:rPr>
          <w:rFonts w:cs="Arial"/>
          <w:i/>
          <w:spacing w:val="-2"/>
          <w:lang w:val="nl-NL"/>
        </w:rPr>
        <w:t>Afdeling</w:t>
      </w:r>
      <w:r w:rsidR="00CF0E28" w:rsidRPr="0074643B">
        <w:rPr>
          <w:rFonts w:cs="Arial"/>
          <w:spacing w:val="-2"/>
          <w:lang w:val="nl-NL"/>
        </w:rPr>
        <w:t xml:space="preserve"> en </w:t>
      </w:r>
      <w:r w:rsidR="0074643B">
        <w:rPr>
          <w:rFonts w:cs="Arial"/>
          <w:spacing w:val="-2"/>
          <w:lang w:val="nl-NL"/>
        </w:rPr>
        <w:t xml:space="preserve">de Chef </w:t>
      </w:r>
      <w:r w:rsidR="009424A9" w:rsidRPr="009424A9">
        <w:rPr>
          <w:rFonts w:cs="Arial"/>
          <w:i/>
          <w:spacing w:val="-2"/>
          <w:lang w:val="nl-NL"/>
        </w:rPr>
        <w:t>FB</w:t>
      </w:r>
      <w:r w:rsidR="00CF0E28" w:rsidRPr="0074643B">
        <w:rPr>
          <w:rFonts w:cs="Arial"/>
          <w:spacing w:val="-2"/>
          <w:lang w:val="nl-NL"/>
        </w:rPr>
        <w:t>.</w:t>
      </w:r>
      <w:r w:rsidR="00CF0E28" w:rsidRPr="00F141E7">
        <w:rPr>
          <w:rFonts w:cs="Arial"/>
          <w:spacing w:val="-2"/>
          <w:lang w:val="nl-NL"/>
        </w:rPr>
        <w:t xml:space="preserve"> </w:t>
      </w:r>
    </w:p>
    <w:p w14:paraId="74C6EB8A" w14:textId="77777777" w:rsidR="00CF0E28" w:rsidRPr="00F141E7" w:rsidRDefault="00CF0E28" w:rsidP="0074643B">
      <w:pPr>
        <w:spacing w:line="276" w:lineRule="auto"/>
        <w:rPr>
          <w:lang w:val="nl-NL"/>
        </w:rPr>
      </w:pPr>
    </w:p>
    <w:p w14:paraId="0E46F8E2" w14:textId="77777777" w:rsidR="00CF0E28" w:rsidRPr="00F141E7" w:rsidRDefault="00CF0E28" w:rsidP="0074643B">
      <w:pPr>
        <w:spacing w:line="276" w:lineRule="auto"/>
        <w:rPr>
          <w:lang w:val="nl-NL"/>
        </w:rPr>
      </w:pPr>
      <w:r w:rsidRPr="00F141E7">
        <w:rPr>
          <w:lang w:val="nl-NL"/>
        </w:rPr>
        <w:t xml:space="preserve">Na goedkeuring wordt het DAP door de </w:t>
      </w:r>
      <w:r w:rsidR="007221D6" w:rsidRPr="00F141E7">
        <w:rPr>
          <w:lang w:val="nl-NL"/>
        </w:rPr>
        <w:t>Functioneel Beheerder</w:t>
      </w:r>
      <w:r w:rsidRPr="00F141E7">
        <w:rPr>
          <w:lang w:val="nl-NL"/>
        </w:rPr>
        <w:t xml:space="preserve"> definitief gemaakt, opgeslagen en verspreid. </w:t>
      </w:r>
      <w:r w:rsidR="0074643B">
        <w:rPr>
          <w:lang w:val="nl-NL"/>
        </w:rPr>
        <w:t xml:space="preserve">De wijziging(en) </w:t>
      </w:r>
      <w:proofErr w:type="gramStart"/>
      <w:r w:rsidR="0074643B">
        <w:rPr>
          <w:lang w:val="nl-NL"/>
        </w:rPr>
        <w:t>wordt /</w:t>
      </w:r>
      <w:proofErr w:type="gramEnd"/>
      <w:r w:rsidR="0074643B">
        <w:rPr>
          <w:lang w:val="nl-NL"/>
        </w:rPr>
        <w:t xml:space="preserve"> worden vermeld in de tabel 'Versiebeheer' op pagina 2 van dit DAP.</w:t>
      </w:r>
    </w:p>
    <w:p w14:paraId="53C6B15E" w14:textId="77777777" w:rsidR="00CF0E28" w:rsidRPr="00F141E7" w:rsidRDefault="00CF0E28" w:rsidP="001217E3">
      <w:pPr>
        <w:ind w:left="426" w:hanging="426"/>
        <w:rPr>
          <w:lang w:val="nl-NL"/>
        </w:rPr>
      </w:pPr>
    </w:p>
    <w:p w14:paraId="088F56FE" w14:textId="77777777" w:rsidR="0074643B" w:rsidRDefault="0074643B">
      <w:pPr>
        <w:widowControl/>
        <w:suppressAutoHyphens w:val="0"/>
        <w:spacing w:line="240" w:lineRule="auto"/>
        <w:rPr>
          <w:rFonts w:cs="Arial"/>
          <w:b/>
          <w:bCs/>
          <w:kern w:val="1"/>
          <w:sz w:val="24"/>
          <w:lang w:val="nl-NL"/>
        </w:rPr>
      </w:pPr>
      <w:bookmarkStart w:id="29" w:name="_Toc306354218"/>
      <w:bookmarkStart w:id="30" w:name="_Toc378776209"/>
      <w:r>
        <w:rPr>
          <w:lang w:val="nl-NL"/>
        </w:rPr>
        <w:br w:type="page"/>
      </w:r>
    </w:p>
    <w:p w14:paraId="7E08FAB4" w14:textId="77777777" w:rsidR="00CF0E28" w:rsidRPr="00F141E7" w:rsidRDefault="00CF0E28" w:rsidP="001217E3">
      <w:pPr>
        <w:pStyle w:val="Kop1"/>
        <w:widowControl/>
        <w:tabs>
          <w:tab w:val="clear" w:pos="432"/>
        </w:tabs>
        <w:suppressAutoHyphens w:val="0"/>
        <w:overflowPunct w:val="0"/>
        <w:autoSpaceDE w:val="0"/>
        <w:autoSpaceDN w:val="0"/>
        <w:adjustRightInd w:val="0"/>
        <w:spacing w:before="0" w:after="480" w:line="240" w:lineRule="auto"/>
        <w:ind w:left="426" w:hanging="426"/>
        <w:textAlignment w:val="baseline"/>
        <w:rPr>
          <w:spacing w:val="-2"/>
          <w:lang w:val="nl-NL"/>
        </w:rPr>
      </w:pPr>
      <w:bookmarkStart w:id="31" w:name="_Toc437941373"/>
      <w:r w:rsidRPr="00F141E7">
        <w:rPr>
          <w:lang w:val="nl-NL"/>
        </w:rPr>
        <w:lastRenderedPageBreak/>
        <w:t>Organisatie</w:t>
      </w:r>
      <w:bookmarkEnd w:id="29"/>
      <w:bookmarkEnd w:id="30"/>
      <w:bookmarkEnd w:id="31"/>
    </w:p>
    <w:p w14:paraId="3986C094"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spacing w:val="-2"/>
          <w:lang w:val="nl-NL"/>
        </w:rPr>
      </w:pPr>
      <w:bookmarkStart w:id="32" w:name="_Toc410464636"/>
      <w:bookmarkStart w:id="33" w:name="_Toc410697253"/>
      <w:bookmarkStart w:id="34" w:name="_Toc306354219"/>
      <w:bookmarkStart w:id="35" w:name="_Toc378776210"/>
      <w:bookmarkStart w:id="36" w:name="_Toc437941374"/>
      <w:r w:rsidRPr="00F141E7">
        <w:rPr>
          <w:lang w:val="nl-NL"/>
        </w:rPr>
        <w:t>Algemeen</w:t>
      </w:r>
      <w:bookmarkEnd w:id="32"/>
      <w:bookmarkEnd w:id="33"/>
      <w:bookmarkEnd w:id="34"/>
      <w:bookmarkEnd w:id="35"/>
      <w:bookmarkEnd w:id="36"/>
    </w:p>
    <w:p w14:paraId="0196CAE8" w14:textId="77777777" w:rsidR="00CF0E28" w:rsidRPr="00F141E7" w:rsidRDefault="00CF0E28" w:rsidP="0074643B">
      <w:pPr>
        <w:keepLines/>
        <w:spacing w:line="276" w:lineRule="auto"/>
        <w:rPr>
          <w:rFonts w:cs="Arial"/>
          <w:spacing w:val="-2"/>
          <w:lang w:val="nl-NL"/>
        </w:rPr>
      </w:pPr>
      <w:r w:rsidRPr="00F141E7">
        <w:rPr>
          <w:rFonts w:cs="Arial"/>
          <w:spacing w:val="-2"/>
          <w:lang w:val="nl-NL"/>
        </w:rPr>
        <w:t xml:space="preserve">Bij </w:t>
      </w:r>
      <w:r w:rsidR="00F30422">
        <w:rPr>
          <w:rFonts w:cs="Arial"/>
          <w:spacing w:val="-2"/>
          <w:lang w:val="nl-NL"/>
        </w:rPr>
        <w:t>de in dit DAP beschreven procedures</w:t>
      </w:r>
      <w:r w:rsidR="0074643B">
        <w:rPr>
          <w:rFonts w:cs="Arial"/>
          <w:spacing w:val="-2"/>
          <w:lang w:val="nl-NL"/>
        </w:rPr>
        <w:t xml:space="preserve"> is een aantal </w:t>
      </w:r>
      <w:r w:rsidRPr="00F141E7">
        <w:rPr>
          <w:rFonts w:cs="Arial"/>
          <w:spacing w:val="-2"/>
          <w:lang w:val="nl-NL"/>
        </w:rPr>
        <w:t>functiona</w:t>
      </w:r>
      <w:r w:rsidRPr="00F141E7">
        <w:rPr>
          <w:rFonts w:cs="Arial"/>
          <w:spacing w:val="-2"/>
          <w:lang w:val="nl-NL"/>
        </w:rPr>
        <w:softHyphen/>
        <w:t xml:space="preserve">rissen betrokken van </w:t>
      </w:r>
      <w:r w:rsidR="00B136F9" w:rsidRPr="00B136F9">
        <w:rPr>
          <w:rFonts w:cs="Arial"/>
          <w:i/>
          <w:spacing w:val="-2"/>
          <w:lang w:val="nl-NL"/>
        </w:rPr>
        <w:t>Afdeling</w:t>
      </w:r>
      <w:r w:rsidRPr="00F141E7">
        <w:rPr>
          <w:rFonts w:cs="Arial"/>
          <w:spacing w:val="-2"/>
          <w:lang w:val="nl-NL"/>
        </w:rPr>
        <w:t xml:space="preserve"> en van </w:t>
      </w:r>
      <w:r w:rsidR="009424A9" w:rsidRPr="009424A9">
        <w:rPr>
          <w:rFonts w:cs="Arial"/>
          <w:i/>
          <w:spacing w:val="-2"/>
          <w:lang w:val="nl-NL"/>
        </w:rPr>
        <w:t>FB</w:t>
      </w:r>
      <w:r w:rsidRPr="00F141E7">
        <w:rPr>
          <w:rFonts w:cs="Arial"/>
          <w:spacing w:val="-2"/>
          <w:lang w:val="nl-NL"/>
        </w:rPr>
        <w:t xml:space="preserve">. </w:t>
      </w:r>
      <w:r w:rsidR="001D6ED0">
        <w:rPr>
          <w:rFonts w:cs="Arial"/>
          <w:spacing w:val="-2"/>
          <w:lang w:val="nl-NL"/>
        </w:rPr>
        <w:t xml:space="preserve">Het DAP beperkt zich </w:t>
      </w:r>
      <w:r w:rsidR="009F5B8B">
        <w:rPr>
          <w:rFonts w:cs="Arial"/>
          <w:spacing w:val="-2"/>
          <w:lang w:val="nl-NL"/>
        </w:rPr>
        <w:t xml:space="preserve">in de onderstaande beschrijvingen </w:t>
      </w:r>
      <w:r w:rsidR="001D6ED0">
        <w:rPr>
          <w:rFonts w:cs="Arial"/>
          <w:spacing w:val="-2"/>
          <w:lang w:val="nl-NL"/>
        </w:rPr>
        <w:t>tot de daarvoor relevante f</w:t>
      </w:r>
      <w:r w:rsidRPr="00F141E7">
        <w:rPr>
          <w:rFonts w:cs="Arial"/>
          <w:spacing w:val="-2"/>
          <w:lang w:val="nl-NL"/>
        </w:rPr>
        <w:t>unctionaris</w:t>
      </w:r>
      <w:r w:rsidRPr="00F141E7">
        <w:rPr>
          <w:rFonts w:cs="Arial"/>
          <w:spacing w:val="-2"/>
          <w:lang w:val="nl-NL"/>
        </w:rPr>
        <w:softHyphen/>
        <w:t xml:space="preserve">sen </w:t>
      </w:r>
      <w:r w:rsidR="001D6ED0">
        <w:rPr>
          <w:rFonts w:cs="Arial"/>
          <w:spacing w:val="-2"/>
          <w:lang w:val="nl-NL"/>
        </w:rPr>
        <w:t>van beide partijen.</w:t>
      </w:r>
    </w:p>
    <w:p w14:paraId="10F2D14B" w14:textId="77777777" w:rsidR="00CF0E28" w:rsidRPr="00F141E7" w:rsidRDefault="00CF0E28" w:rsidP="0074643B">
      <w:pPr>
        <w:spacing w:line="276" w:lineRule="auto"/>
        <w:rPr>
          <w:rFonts w:cs="Arial"/>
          <w:spacing w:val="-2"/>
          <w:lang w:val="nl-NL"/>
        </w:rPr>
      </w:pPr>
    </w:p>
    <w:p w14:paraId="4E53E7C3" w14:textId="77777777" w:rsidR="00CF0E28" w:rsidRPr="00F141E7" w:rsidRDefault="00CF0E28" w:rsidP="0074643B">
      <w:pPr>
        <w:spacing w:line="276" w:lineRule="auto"/>
        <w:rPr>
          <w:rFonts w:cs="Arial"/>
          <w:spacing w:val="-2"/>
          <w:lang w:val="nl-NL"/>
        </w:rPr>
      </w:pPr>
      <w:r w:rsidRPr="00F141E7">
        <w:rPr>
          <w:rFonts w:cs="Arial"/>
          <w:spacing w:val="-2"/>
          <w:lang w:val="nl-NL"/>
        </w:rPr>
        <w:t>Aan de orde komen:</w:t>
      </w:r>
    </w:p>
    <w:p w14:paraId="03EF0E0E" w14:textId="77777777" w:rsidR="00CF0E28" w:rsidRPr="00F141E7" w:rsidRDefault="00CF0E28" w:rsidP="0074643B">
      <w:pPr>
        <w:pStyle w:val="Lijstalinea"/>
        <w:numPr>
          <w:ilvl w:val="0"/>
          <w:numId w:val="33"/>
        </w:numPr>
        <w:spacing w:line="276" w:lineRule="auto"/>
        <w:rPr>
          <w:rFonts w:cs="Arial"/>
          <w:spacing w:val="-2"/>
          <w:lang w:val="nl-NL"/>
        </w:rPr>
      </w:pPr>
      <w:r w:rsidRPr="00F141E7">
        <w:rPr>
          <w:rFonts w:cs="Arial"/>
          <w:spacing w:val="-2"/>
          <w:lang w:val="nl-NL"/>
        </w:rPr>
        <w:t xml:space="preserve">Organisatie bij </w:t>
      </w:r>
      <w:proofErr w:type="gramStart"/>
      <w:r w:rsidR="00B136F9" w:rsidRPr="00B136F9">
        <w:rPr>
          <w:rFonts w:cs="Arial"/>
          <w:i/>
          <w:spacing w:val="-2"/>
          <w:lang w:val="nl-NL"/>
        </w:rPr>
        <w:t>Afdeling</w:t>
      </w:r>
      <w:r w:rsidRPr="00F141E7">
        <w:rPr>
          <w:rFonts w:cs="Arial"/>
          <w:spacing w:val="-2"/>
          <w:lang w:val="nl-NL"/>
        </w:rPr>
        <w:t xml:space="preserve"> ;</w:t>
      </w:r>
      <w:proofErr w:type="gramEnd"/>
    </w:p>
    <w:p w14:paraId="04FAE197" w14:textId="77777777" w:rsidR="00CF0E28" w:rsidRPr="00F141E7" w:rsidRDefault="00CF0E28" w:rsidP="0074643B">
      <w:pPr>
        <w:pStyle w:val="Lijstalinea"/>
        <w:numPr>
          <w:ilvl w:val="0"/>
          <w:numId w:val="33"/>
        </w:numPr>
        <w:spacing w:line="276" w:lineRule="auto"/>
        <w:rPr>
          <w:rFonts w:cs="Arial"/>
          <w:spacing w:val="-2"/>
          <w:lang w:val="nl-NL"/>
        </w:rPr>
      </w:pPr>
      <w:r w:rsidRPr="00F141E7">
        <w:rPr>
          <w:rFonts w:cs="Arial"/>
          <w:spacing w:val="-2"/>
          <w:lang w:val="nl-NL"/>
        </w:rPr>
        <w:t xml:space="preserve">Organisatie bij </w:t>
      </w:r>
      <w:r w:rsidR="009424A9" w:rsidRPr="009424A9">
        <w:rPr>
          <w:rFonts w:cs="Arial"/>
          <w:i/>
          <w:spacing w:val="-2"/>
          <w:lang w:val="nl-NL"/>
        </w:rPr>
        <w:t>FB</w:t>
      </w:r>
      <w:r w:rsidRPr="00F141E7">
        <w:rPr>
          <w:rFonts w:cs="Arial"/>
          <w:spacing w:val="-2"/>
          <w:lang w:val="nl-NL"/>
        </w:rPr>
        <w:t>;</w:t>
      </w:r>
    </w:p>
    <w:p w14:paraId="27AD21AB" w14:textId="77777777" w:rsidR="00CF0E28" w:rsidRPr="00F141E7" w:rsidRDefault="00CF0E28" w:rsidP="0074643B">
      <w:pPr>
        <w:pStyle w:val="Lijstalinea"/>
        <w:numPr>
          <w:ilvl w:val="0"/>
          <w:numId w:val="33"/>
        </w:numPr>
        <w:spacing w:line="276" w:lineRule="auto"/>
        <w:rPr>
          <w:rFonts w:cs="Arial"/>
          <w:spacing w:val="-2"/>
          <w:lang w:val="nl-NL"/>
        </w:rPr>
      </w:pPr>
      <w:r w:rsidRPr="00F141E7">
        <w:rPr>
          <w:rFonts w:cs="Arial"/>
          <w:spacing w:val="-2"/>
          <w:lang w:val="nl-NL"/>
        </w:rPr>
        <w:t>Overlegstructuur.</w:t>
      </w:r>
    </w:p>
    <w:p w14:paraId="37F15F5C" w14:textId="77777777" w:rsidR="00CF0E28" w:rsidRDefault="00CF0E28" w:rsidP="00FD698D">
      <w:pPr>
        <w:tabs>
          <w:tab w:val="left" w:pos="-1195"/>
          <w:tab w:val="left" w:pos="-231"/>
        </w:tabs>
        <w:spacing w:line="240" w:lineRule="exact"/>
        <w:ind w:left="426" w:hanging="426"/>
        <w:rPr>
          <w:rFonts w:cs="Arial"/>
          <w:spacing w:val="-2"/>
          <w:lang w:val="nl-NL"/>
        </w:rPr>
      </w:pPr>
    </w:p>
    <w:p w14:paraId="41E415C7" w14:textId="77777777" w:rsidR="00E37E32" w:rsidRDefault="00E37E32" w:rsidP="009F5B8B">
      <w:pPr>
        <w:tabs>
          <w:tab w:val="left" w:pos="-1195"/>
          <w:tab w:val="left" w:pos="-231"/>
        </w:tabs>
        <w:spacing w:line="240" w:lineRule="exact"/>
        <w:rPr>
          <w:rFonts w:cs="Arial"/>
          <w:spacing w:val="-2"/>
          <w:lang w:val="nl-NL"/>
        </w:rPr>
      </w:pPr>
      <w:r>
        <w:rPr>
          <w:rFonts w:cs="Arial"/>
          <w:spacing w:val="-2"/>
          <w:lang w:val="nl-NL"/>
        </w:rPr>
        <w:t xml:space="preserve">In Bijlage C worden de namen en contactgegevens vermeld van de in dit hoofdstuk genoemde </w:t>
      </w:r>
      <w:r w:rsidR="009F5B8B">
        <w:rPr>
          <w:rFonts w:cs="Arial"/>
          <w:spacing w:val="-2"/>
          <w:lang w:val="nl-NL"/>
        </w:rPr>
        <w:t>functionarissen</w:t>
      </w:r>
      <w:r>
        <w:rPr>
          <w:rFonts w:cs="Arial"/>
          <w:spacing w:val="-2"/>
          <w:lang w:val="nl-NL"/>
        </w:rPr>
        <w:t>.</w:t>
      </w:r>
    </w:p>
    <w:p w14:paraId="66244676" w14:textId="77777777" w:rsidR="00E37E32" w:rsidRPr="00F141E7" w:rsidRDefault="00E37E32" w:rsidP="00FD698D">
      <w:pPr>
        <w:tabs>
          <w:tab w:val="left" w:pos="-1195"/>
          <w:tab w:val="left" w:pos="-231"/>
        </w:tabs>
        <w:spacing w:line="240" w:lineRule="exact"/>
        <w:ind w:left="426" w:hanging="426"/>
        <w:rPr>
          <w:rFonts w:cs="Arial"/>
          <w:spacing w:val="-2"/>
          <w:lang w:val="nl-NL"/>
        </w:rPr>
      </w:pPr>
    </w:p>
    <w:p w14:paraId="18B00E89"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spacing w:val="-2"/>
          <w:lang w:val="nl-NL"/>
        </w:rPr>
      </w:pPr>
      <w:bookmarkStart w:id="37" w:name="_Toc410464637"/>
      <w:bookmarkStart w:id="38" w:name="_Toc410697254"/>
      <w:bookmarkStart w:id="39" w:name="_Toc306354220"/>
      <w:bookmarkStart w:id="40" w:name="_Toc378776211"/>
      <w:bookmarkStart w:id="41" w:name="_Toc437941375"/>
      <w:r w:rsidRPr="00F141E7">
        <w:rPr>
          <w:lang w:val="nl-NL"/>
        </w:rPr>
        <w:t xml:space="preserve">Organisatie van het beheer bij </w:t>
      </w:r>
      <w:r w:rsidR="00B136F9" w:rsidRPr="00B136F9">
        <w:rPr>
          <w:i/>
          <w:lang w:val="nl-NL"/>
        </w:rPr>
        <w:t>Afdeling</w:t>
      </w:r>
      <w:r w:rsidRPr="00F141E7">
        <w:rPr>
          <w:lang w:val="nl-NL"/>
        </w:rPr>
        <w:t>.</w:t>
      </w:r>
      <w:bookmarkEnd w:id="37"/>
      <w:bookmarkEnd w:id="38"/>
      <w:bookmarkEnd w:id="39"/>
      <w:bookmarkEnd w:id="40"/>
      <w:bookmarkEnd w:id="41"/>
    </w:p>
    <w:p w14:paraId="352A664D" w14:textId="77777777" w:rsidR="00CF0E28" w:rsidRPr="00F141E7" w:rsidRDefault="00CF0E28" w:rsidP="0074643B">
      <w:pPr>
        <w:keepLines/>
        <w:spacing w:line="276" w:lineRule="auto"/>
        <w:ind w:left="426" w:hanging="426"/>
        <w:rPr>
          <w:rFonts w:cs="Arial"/>
          <w:spacing w:val="-2"/>
          <w:lang w:val="nl-NL"/>
        </w:rPr>
      </w:pPr>
      <w:r w:rsidRPr="00F141E7">
        <w:rPr>
          <w:rFonts w:cs="Arial"/>
          <w:spacing w:val="-2"/>
          <w:lang w:val="nl-NL"/>
        </w:rPr>
        <w:t xml:space="preserve">Bij </w:t>
      </w:r>
      <w:r w:rsidR="00B136F9" w:rsidRPr="00B136F9">
        <w:rPr>
          <w:rFonts w:cs="Arial"/>
          <w:i/>
          <w:spacing w:val="-2"/>
          <w:lang w:val="nl-NL"/>
        </w:rPr>
        <w:t>Afdeling</w:t>
      </w:r>
      <w:r w:rsidRPr="00F141E7">
        <w:rPr>
          <w:rFonts w:cs="Arial"/>
          <w:spacing w:val="-2"/>
          <w:lang w:val="nl-NL"/>
        </w:rPr>
        <w:t xml:space="preserve"> worden de volgende functies onderkend:</w:t>
      </w:r>
    </w:p>
    <w:p w14:paraId="36A36B38" w14:textId="77777777" w:rsidR="00CF0E28" w:rsidRPr="00F141E7" w:rsidRDefault="00CF0E28" w:rsidP="0074643B">
      <w:pPr>
        <w:spacing w:line="276" w:lineRule="auto"/>
        <w:ind w:left="426" w:hanging="426"/>
        <w:rPr>
          <w:rFonts w:cs="Arial"/>
          <w:spacing w:val="-2"/>
          <w:lang w:val="nl-NL"/>
        </w:rPr>
      </w:pPr>
    </w:p>
    <w:p w14:paraId="3655159E" w14:textId="77777777" w:rsidR="00CF0E28" w:rsidRPr="00F141E7" w:rsidRDefault="00CF0E28" w:rsidP="0074643B">
      <w:pPr>
        <w:pStyle w:val="Opsomming"/>
        <w:numPr>
          <w:ilvl w:val="0"/>
          <w:numId w:val="34"/>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i/>
        </w:rPr>
      </w:pPr>
      <w:proofErr w:type="gramStart"/>
      <w:r w:rsidRPr="00F141E7">
        <w:rPr>
          <w:rFonts w:ascii="Arial" w:hAnsi="Arial" w:cs="Arial"/>
          <w:i/>
        </w:rPr>
        <w:t xml:space="preserve">Manager  </w:t>
      </w:r>
      <w:r w:rsidR="00B136F9" w:rsidRPr="00B136F9">
        <w:rPr>
          <w:rFonts w:ascii="Arial" w:hAnsi="Arial" w:cs="Arial"/>
          <w:i/>
        </w:rPr>
        <w:t>Afdeling</w:t>
      </w:r>
      <w:proofErr w:type="gramEnd"/>
      <w:r w:rsidRPr="00F141E7">
        <w:rPr>
          <w:rFonts w:ascii="Arial" w:hAnsi="Arial" w:cs="Arial"/>
          <w:i/>
        </w:rPr>
        <w:t xml:space="preserve">: </w:t>
      </w:r>
      <w:r w:rsidRPr="00F141E7">
        <w:rPr>
          <w:rFonts w:ascii="Arial" w:hAnsi="Arial" w:cs="Arial"/>
        </w:rPr>
        <w:t xml:space="preserve">Fungeert namens </w:t>
      </w:r>
      <w:r w:rsidR="00B136F9" w:rsidRPr="00B136F9">
        <w:rPr>
          <w:rFonts w:ascii="Arial" w:hAnsi="Arial" w:cs="Arial"/>
          <w:i/>
        </w:rPr>
        <w:t>Afdeling</w:t>
      </w:r>
      <w:r w:rsidRPr="00F141E7">
        <w:rPr>
          <w:rFonts w:ascii="Arial" w:hAnsi="Arial" w:cs="Arial"/>
        </w:rPr>
        <w:t xml:space="preserve"> als opdrachtgever voor </w:t>
      </w:r>
      <w:r w:rsidR="009424A9" w:rsidRPr="009424A9">
        <w:rPr>
          <w:rFonts w:ascii="Arial" w:hAnsi="Arial" w:cs="Arial"/>
          <w:i/>
        </w:rPr>
        <w:t>FB</w:t>
      </w:r>
      <w:r w:rsidRPr="00F141E7">
        <w:rPr>
          <w:rFonts w:ascii="Arial" w:hAnsi="Arial" w:cs="Arial"/>
          <w:i/>
        </w:rPr>
        <w:t>.</w:t>
      </w:r>
      <w:r w:rsidRPr="00F141E7">
        <w:rPr>
          <w:rFonts w:ascii="Arial" w:hAnsi="Arial" w:cs="Arial"/>
        </w:rPr>
        <w:t xml:space="preserve"> In deze rol accordeert deze ook (aanpassingen aan) het DAP.</w:t>
      </w:r>
      <w:r w:rsidRPr="00F141E7">
        <w:rPr>
          <w:rFonts w:ascii="Arial" w:hAnsi="Arial" w:cs="Arial"/>
          <w:i/>
        </w:rPr>
        <w:t xml:space="preserve"> </w:t>
      </w:r>
    </w:p>
    <w:p w14:paraId="792B12CE" w14:textId="77777777" w:rsidR="00CF0E28" w:rsidRPr="00F141E7" w:rsidRDefault="00CF0E28" w:rsidP="0074643B">
      <w:pPr>
        <w:pStyle w:val="Opsomming"/>
        <w:numPr>
          <w:ilvl w:val="0"/>
          <w:numId w:val="34"/>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rPr>
      </w:pPr>
      <w:proofErr w:type="spellStart"/>
      <w:r w:rsidRPr="00F141E7">
        <w:rPr>
          <w:rFonts w:ascii="Arial" w:hAnsi="Arial" w:cs="Arial"/>
          <w:i/>
        </w:rPr>
        <w:t>Key</w:t>
      </w:r>
      <w:proofErr w:type="spellEnd"/>
      <w:r w:rsidRPr="00F141E7">
        <w:rPr>
          <w:rFonts w:ascii="Arial" w:hAnsi="Arial" w:cs="Arial"/>
          <w:i/>
        </w:rPr>
        <w:t xml:space="preserve"> User:</w:t>
      </w:r>
      <w:r w:rsidRPr="00F141E7">
        <w:rPr>
          <w:rFonts w:ascii="Arial" w:hAnsi="Arial" w:cs="Arial"/>
        </w:rPr>
        <w:t xml:space="preserve"> Fungeert </w:t>
      </w:r>
      <w:r w:rsidR="009F5B8B">
        <w:rPr>
          <w:rFonts w:ascii="Arial" w:hAnsi="Arial" w:cs="Arial"/>
        </w:rPr>
        <w:t xml:space="preserve">namens </w:t>
      </w:r>
      <w:r w:rsidR="009F5B8B">
        <w:rPr>
          <w:rFonts w:ascii="Arial" w:hAnsi="Arial" w:cs="Arial"/>
          <w:i/>
        </w:rPr>
        <w:t xml:space="preserve">Afdeling </w:t>
      </w:r>
      <w:r w:rsidRPr="00F141E7">
        <w:rPr>
          <w:rFonts w:ascii="Arial" w:hAnsi="Arial" w:cs="Arial"/>
        </w:rPr>
        <w:t xml:space="preserve">als eerste aanspreekpunt voor eindgebruikers en </w:t>
      </w:r>
      <w:r w:rsidR="001D6ED0">
        <w:rPr>
          <w:rFonts w:ascii="Arial" w:hAnsi="Arial" w:cs="Arial"/>
        </w:rPr>
        <w:t>Functioneel Beheer</w:t>
      </w:r>
      <w:r w:rsidRPr="00F141E7">
        <w:rPr>
          <w:rFonts w:ascii="Arial" w:hAnsi="Arial" w:cs="Arial"/>
        </w:rPr>
        <w:t>.</w:t>
      </w:r>
    </w:p>
    <w:p w14:paraId="047D62D3" w14:textId="77777777" w:rsidR="00CF0E28" w:rsidRPr="00F141E7" w:rsidRDefault="00CF0E28" w:rsidP="0074643B">
      <w:pPr>
        <w:pStyle w:val="Opsomming"/>
        <w:numPr>
          <w:ilvl w:val="0"/>
          <w:numId w:val="34"/>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rPr>
      </w:pPr>
      <w:r w:rsidRPr="00F141E7">
        <w:rPr>
          <w:rFonts w:ascii="Arial" w:hAnsi="Arial" w:cs="Arial"/>
          <w:i/>
        </w:rPr>
        <w:t>.............................</w:t>
      </w:r>
    </w:p>
    <w:p w14:paraId="5944E10A" w14:textId="77777777" w:rsidR="00CF0E28" w:rsidRPr="00F141E7" w:rsidRDefault="00CF0E28" w:rsidP="0074643B">
      <w:pPr>
        <w:spacing w:line="276" w:lineRule="auto"/>
        <w:ind w:left="426" w:hanging="426"/>
        <w:rPr>
          <w:rFonts w:cs="Arial"/>
          <w:lang w:val="nl-NL"/>
        </w:rPr>
      </w:pPr>
    </w:p>
    <w:p w14:paraId="427A12CD" w14:textId="77777777" w:rsidR="00CF0E28" w:rsidRPr="00F141E7" w:rsidRDefault="005B7229"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spacing w:val="-2"/>
          <w:lang w:val="nl-NL"/>
        </w:rPr>
      </w:pPr>
      <w:bookmarkStart w:id="42" w:name="_Toc410464638"/>
      <w:bookmarkStart w:id="43" w:name="_Toc410697255"/>
      <w:bookmarkStart w:id="44" w:name="_Toc306354221"/>
      <w:bookmarkStart w:id="45" w:name="_Toc378776212"/>
      <w:bookmarkStart w:id="46" w:name="_Toc437941376"/>
      <w:r>
        <w:rPr>
          <w:lang w:val="nl-NL"/>
        </w:rPr>
        <w:t>O</w:t>
      </w:r>
      <w:r w:rsidR="00CF0E28" w:rsidRPr="00F141E7">
        <w:rPr>
          <w:lang w:val="nl-NL"/>
        </w:rPr>
        <w:t xml:space="preserve">rganisatie van het beheer bij </w:t>
      </w:r>
      <w:r w:rsidR="009424A9" w:rsidRPr="009424A9">
        <w:rPr>
          <w:i/>
          <w:lang w:val="nl-NL"/>
        </w:rPr>
        <w:t>FB</w:t>
      </w:r>
      <w:bookmarkEnd w:id="42"/>
      <w:bookmarkEnd w:id="43"/>
      <w:bookmarkEnd w:id="44"/>
      <w:bookmarkEnd w:id="45"/>
      <w:bookmarkEnd w:id="46"/>
    </w:p>
    <w:p w14:paraId="603017F7" w14:textId="77777777" w:rsidR="00CF0E28" w:rsidRPr="00F141E7" w:rsidRDefault="00CF0E28" w:rsidP="0074643B">
      <w:pPr>
        <w:keepNext/>
        <w:keepLines/>
        <w:spacing w:line="276" w:lineRule="auto"/>
        <w:ind w:left="426" w:hanging="426"/>
        <w:rPr>
          <w:rFonts w:cs="Arial"/>
          <w:spacing w:val="-2"/>
          <w:lang w:val="nl-NL"/>
        </w:rPr>
      </w:pPr>
      <w:r w:rsidRPr="00F141E7">
        <w:rPr>
          <w:rFonts w:cs="Arial"/>
          <w:spacing w:val="-2"/>
          <w:lang w:val="nl-NL"/>
        </w:rPr>
        <w:t>De volgende functies worden onderkend:</w:t>
      </w:r>
    </w:p>
    <w:p w14:paraId="3014423D" w14:textId="77777777" w:rsidR="00CF0E28" w:rsidRPr="00F141E7" w:rsidRDefault="00CF0E28" w:rsidP="0074643B">
      <w:pPr>
        <w:keepNext/>
        <w:keepLines/>
        <w:spacing w:line="276" w:lineRule="auto"/>
        <w:ind w:left="426" w:hanging="426"/>
        <w:rPr>
          <w:rFonts w:cs="Arial"/>
          <w:spacing w:val="-2"/>
          <w:lang w:val="nl-NL"/>
        </w:rPr>
      </w:pPr>
    </w:p>
    <w:p w14:paraId="143DDA08" w14:textId="77777777" w:rsidR="00CF0E28" w:rsidRPr="00F141E7" w:rsidRDefault="001D6ED0" w:rsidP="0074643B">
      <w:pPr>
        <w:pStyle w:val="Opsomming"/>
        <w:numPr>
          <w:ilvl w:val="0"/>
          <w:numId w:val="35"/>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i/>
        </w:rPr>
      </w:pPr>
      <w:proofErr w:type="gramStart"/>
      <w:r>
        <w:rPr>
          <w:rFonts w:ascii="Arial" w:hAnsi="Arial" w:cs="Arial"/>
          <w:i/>
        </w:rPr>
        <w:t>Chef</w:t>
      </w:r>
      <w:r w:rsidR="00CF0E28" w:rsidRPr="00F141E7">
        <w:rPr>
          <w:rFonts w:ascii="Arial" w:hAnsi="Arial" w:cs="Arial"/>
          <w:i/>
        </w:rPr>
        <w:t xml:space="preserve">  </w:t>
      </w:r>
      <w:r w:rsidR="009424A9" w:rsidRPr="009424A9">
        <w:rPr>
          <w:rFonts w:ascii="Arial" w:hAnsi="Arial" w:cs="Arial"/>
          <w:i/>
        </w:rPr>
        <w:t>FB</w:t>
      </w:r>
      <w:proofErr w:type="gramEnd"/>
      <w:r w:rsidR="00CF0E28" w:rsidRPr="00F141E7">
        <w:rPr>
          <w:rFonts w:ascii="Arial" w:hAnsi="Arial" w:cs="Arial"/>
          <w:i/>
        </w:rPr>
        <w:t xml:space="preserve">: </w:t>
      </w:r>
      <w:r w:rsidR="00CF0E28" w:rsidRPr="00F141E7">
        <w:rPr>
          <w:rFonts w:ascii="Arial" w:hAnsi="Arial" w:cs="Arial"/>
        </w:rPr>
        <w:t xml:space="preserve">Fungeert namens </w:t>
      </w:r>
      <w:r w:rsidR="009424A9" w:rsidRPr="009424A9">
        <w:rPr>
          <w:rFonts w:ascii="Arial" w:hAnsi="Arial" w:cs="Arial"/>
          <w:i/>
        </w:rPr>
        <w:t>FB</w:t>
      </w:r>
      <w:r w:rsidR="00CF0E28" w:rsidRPr="00F141E7">
        <w:rPr>
          <w:rFonts w:ascii="Arial" w:hAnsi="Arial" w:cs="Arial"/>
        </w:rPr>
        <w:t xml:space="preserve"> als</w:t>
      </w:r>
      <w:r w:rsidR="00C12C6E">
        <w:rPr>
          <w:rFonts w:ascii="Arial" w:hAnsi="Arial" w:cs="Arial"/>
        </w:rPr>
        <w:t xml:space="preserve"> opdrachtnemer</w:t>
      </w:r>
      <w:r w:rsidR="00CF0E28" w:rsidRPr="00F141E7">
        <w:rPr>
          <w:rFonts w:ascii="Arial" w:hAnsi="Arial" w:cs="Arial"/>
          <w:i/>
        </w:rPr>
        <w:t>.</w:t>
      </w:r>
      <w:r w:rsidR="00CF0E28" w:rsidRPr="00F141E7">
        <w:rPr>
          <w:rFonts w:ascii="Arial" w:hAnsi="Arial" w:cs="Arial"/>
        </w:rPr>
        <w:t xml:space="preserve"> In deze rol accordeert deze ook (aanpassingen aan) het DAP.</w:t>
      </w:r>
      <w:r w:rsidR="00CF0E28" w:rsidRPr="00F141E7">
        <w:rPr>
          <w:rFonts w:ascii="Arial" w:hAnsi="Arial" w:cs="Arial"/>
          <w:i/>
        </w:rPr>
        <w:t xml:space="preserve"> </w:t>
      </w:r>
    </w:p>
    <w:p w14:paraId="23E21D67" w14:textId="77777777" w:rsidR="00CF0E28" w:rsidRPr="00F141E7" w:rsidRDefault="007221D6" w:rsidP="0074643B">
      <w:pPr>
        <w:pStyle w:val="Opsomming"/>
        <w:numPr>
          <w:ilvl w:val="0"/>
          <w:numId w:val="35"/>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rPr>
      </w:pPr>
      <w:r w:rsidRPr="00F141E7">
        <w:rPr>
          <w:rFonts w:ascii="Arial" w:hAnsi="Arial" w:cs="Arial"/>
          <w:i/>
        </w:rPr>
        <w:t>Functioneel Beheerder</w:t>
      </w:r>
      <w:r w:rsidR="00CF0E28" w:rsidRPr="00F141E7">
        <w:rPr>
          <w:rFonts w:ascii="Arial" w:hAnsi="Arial" w:cs="Arial"/>
        </w:rPr>
        <w:t xml:space="preserve">: Onderhoudt de dagelijkse contacten met </w:t>
      </w:r>
      <w:r w:rsidR="00B136F9" w:rsidRPr="00B136F9">
        <w:rPr>
          <w:rFonts w:ascii="Arial" w:hAnsi="Arial" w:cs="Arial"/>
          <w:i/>
        </w:rPr>
        <w:t>Afdeling</w:t>
      </w:r>
      <w:r w:rsidR="00CF0E28" w:rsidRPr="00F141E7">
        <w:rPr>
          <w:rFonts w:ascii="Arial" w:hAnsi="Arial" w:cs="Arial"/>
        </w:rPr>
        <w:t xml:space="preserve"> en is eerste aanspreekpunt voor wat betreft de bewakin</w:t>
      </w:r>
      <w:r w:rsidR="009F5B8B">
        <w:rPr>
          <w:rFonts w:ascii="Arial" w:hAnsi="Arial" w:cs="Arial"/>
        </w:rPr>
        <w:t>g van tijd, kosten en kwaliteit</w:t>
      </w:r>
      <w:r w:rsidR="00C12C6E">
        <w:rPr>
          <w:rFonts w:ascii="Arial" w:hAnsi="Arial" w:cs="Arial"/>
        </w:rPr>
        <w:t>.</w:t>
      </w:r>
    </w:p>
    <w:p w14:paraId="348ED09C" w14:textId="77777777" w:rsidR="00CF0E28" w:rsidRPr="00F141E7" w:rsidRDefault="00CF0E28" w:rsidP="0074643B">
      <w:pPr>
        <w:pStyle w:val="Opsomming"/>
        <w:numPr>
          <w:ilvl w:val="0"/>
          <w:numId w:val="35"/>
        </w:numPr>
        <w:tabs>
          <w:tab w:val="clear" w:pos="0"/>
          <w:tab w:val="clear" w:pos="284"/>
          <w:tab w:val="clear" w:pos="567"/>
          <w:tab w:val="clear" w:pos="851"/>
          <w:tab w:val="clear" w:pos="1134"/>
          <w:tab w:val="clear" w:pos="1418"/>
          <w:tab w:val="clear" w:pos="1701"/>
          <w:tab w:val="clear" w:pos="1985"/>
          <w:tab w:val="clear" w:pos="2268"/>
        </w:tabs>
        <w:spacing w:line="276" w:lineRule="auto"/>
        <w:rPr>
          <w:rFonts w:ascii="Arial" w:hAnsi="Arial" w:cs="Arial"/>
        </w:rPr>
      </w:pPr>
      <w:r w:rsidRPr="00F141E7">
        <w:rPr>
          <w:rFonts w:ascii="Arial" w:hAnsi="Arial" w:cs="Arial"/>
        </w:rPr>
        <w:t>….</w:t>
      </w:r>
    </w:p>
    <w:p w14:paraId="65E5C27E" w14:textId="77777777" w:rsidR="00CF0E28" w:rsidRPr="00F141E7" w:rsidRDefault="00CF0E28" w:rsidP="00FD698D">
      <w:pPr>
        <w:tabs>
          <w:tab w:val="left" w:pos="-1195"/>
          <w:tab w:val="left" w:pos="-231"/>
        </w:tabs>
        <w:spacing w:line="276" w:lineRule="auto"/>
        <w:ind w:left="426" w:hanging="426"/>
        <w:rPr>
          <w:rFonts w:cs="Arial"/>
          <w:spacing w:val="-2"/>
          <w:lang w:val="nl-NL"/>
        </w:rPr>
      </w:pPr>
    </w:p>
    <w:p w14:paraId="3A63431A" w14:textId="77777777" w:rsidR="00CF0E28" w:rsidRPr="00F141E7" w:rsidRDefault="00CF0E28"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spacing w:val="-2"/>
          <w:lang w:val="nl-NL"/>
        </w:rPr>
      </w:pPr>
      <w:bookmarkStart w:id="47" w:name="_Toc410464639"/>
      <w:bookmarkStart w:id="48" w:name="_Toc410697256"/>
      <w:bookmarkStart w:id="49" w:name="_Toc306354222"/>
      <w:bookmarkStart w:id="50" w:name="_Toc378776213"/>
      <w:bookmarkStart w:id="51" w:name="_Toc437941377"/>
      <w:r w:rsidRPr="00F141E7">
        <w:rPr>
          <w:lang w:val="nl-NL"/>
        </w:rPr>
        <w:t>Overlegstructuur</w:t>
      </w:r>
      <w:bookmarkEnd w:id="47"/>
      <w:bookmarkEnd w:id="48"/>
      <w:bookmarkEnd w:id="49"/>
      <w:bookmarkEnd w:id="50"/>
      <w:bookmarkEnd w:id="51"/>
    </w:p>
    <w:p w14:paraId="0D12026F" w14:textId="77777777" w:rsidR="00CF0E28" w:rsidRDefault="00CF0E28" w:rsidP="0074643B">
      <w:pPr>
        <w:keepLines/>
        <w:spacing w:line="276" w:lineRule="auto"/>
        <w:rPr>
          <w:rFonts w:cs="Arial"/>
          <w:spacing w:val="-2"/>
          <w:lang w:val="nl-NL"/>
        </w:rPr>
      </w:pPr>
      <w:r w:rsidRPr="00F141E7">
        <w:rPr>
          <w:rFonts w:cs="Arial"/>
          <w:spacing w:val="-2"/>
          <w:lang w:val="nl-NL"/>
        </w:rPr>
        <w:t xml:space="preserve">In het kader van het DAP wordt tussen </w:t>
      </w:r>
      <w:r w:rsidR="00B136F9" w:rsidRPr="00B136F9">
        <w:rPr>
          <w:rFonts w:cs="Arial"/>
          <w:i/>
          <w:spacing w:val="-2"/>
          <w:lang w:val="nl-NL"/>
        </w:rPr>
        <w:t>Afdeling</w:t>
      </w:r>
      <w:r w:rsidRPr="00F141E7">
        <w:rPr>
          <w:rFonts w:cs="Arial"/>
          <w:spacing w:val="-2"/>
          <w:lang w:val="nl-NL"/>
        </w:rPr>
        <w:t xml:space="preserve"> en </w:t>
      </w:r>
      <w:r w:rsidR="009424A9" w:rsidRPr="009424A9">
        <w:rPr>
          <w:rFonts w:cs="Arial"/>
          <w:i/>
          <w:spacing w:val="-2"/>
          <w:lang w:val="nl-NL"/>
        </w:rPr>
        <w:t>FB</w:t>
      </w:r>
      <w:r w:rsidRPr="00F141E7">
        <w:rPr>
          <w:rFonts w:cs="Arial"/>
          <w:spacing w:val="-2"/>
          <w:lang w:val="nl-NL"/>
        </w:rPr>
        <w:t xml:space="preserve"> </w:t>
      </w:r>
      <w:r w:rsidR="00277C97">
        <w:rPr>
          <w:rFonts w:cs="Arial"/>
          <w:spacing w:val="-2"/>
          <w:lang w:val="nl-NL"/>
        </w:rPr>
        <w:t xml:space="preserve">minimaal </w:t>
      </w:r>
      <w:r w:rsidRPr="00F141E7">
        <w:rPr>
          <w:rFonts w:cs="Arial"/>
          <w:spacing w:val="-2"/>
          <w:lang w:val="nl-NL"/>
        </w:rPr>
        <w:t>een overleg</w:t>
      </w:r>
      <w:r w:rsidRPr="00F141E7">
        <w:rPr>
          <w:rFonts w:cs="Arial"/>
          <w:spacing w:val="-2"/>
          <w:lang w:val="nl-NL"/>
        </w:rPr>
        <w:softHyphen/>
        <w:t>structuur gehanteerd zoals hieronder wordt weergegeven en toegelicht.</w:t>
      </w:r>
    </w:p>
    <w:p w14:paraId="06F40277" w14:textId="77777777" w:rsidR="00277C97" w:rsidRDefault="00277C97" w:rsidP="0074643B">
      <w:pPr>
        <w:keepLines/>
        <w:spacing w:line="276" w:lineRule="auto"/>
        <w:rPr>
          <w:rFonts w:cs="Arial"/>
          <w:spacing w:val="-2"/>
          <w:lang w:val="nl-NL"/>
        </w:rPr>
      </w:pPr>
      <w:r>
        <w:rPr>
          <w:rFonts w:cs="Arial"/>
          <w:spacing w:val="-2"/>
          <w:lang w:val="nl-NL"/>
        </w:rPr>
        <w:t xml:space="preserve">Mogelijk dat aanvullende overlegvormen per </w:t>
      </w:r>
      <w:proofErr w:type="gramStart"/>
      <w:r>
        <w:rPr>
          <w:rFonts w:cs="Arial"/>
          <w:spacing w:val="-2"/>
          <w:lang w:val="nl-NL"/>
        </w:rPr>
        <w:t>dienst /</w:t>
      </w:r>
      <w:proofErr w:type="gramEnd"/>
      <w:r>
        <w:rPr>
          <w:rFonts w:cs="Arial"/>
          <w:spacing w:val="-2"/>
          <w:lang w:val="nl-NL"/>
        </w:rPr>
        <w:t xml:space="preserve"> procedure wenselijk worden g</w:t>
      </w:r>
      <w:r w:rsidR="00C12C6E">
        <w:rPr>
          <w:rFonts w:cs="Arial"/>
          <w:spacing w:val="-2"/>
          <w:lang w:val="nl-NL"/>
        </w:rPr>
        <w:t>eacht. Deze zullen dan bij de b</w:t>
      </w:r>
      <w:r>
        <w:rPr>
          <w:rFonts w:cs="Arial"/>
          <w:spacing w:val="-2"/>
          <w:lang w:val="nl-NL"/>
        </w:rPr>
        <w:t xml:space="preserve">etrokken </w:t>
      </w:r>
      <w:proofErr w:type="gramStart"/>
      <w:r>
        <w:rPr>
          <w:rFonts w:cs="Arial"/>
          <w:spacing w:val="-2"/>
          <w:lang w:val="nl-NL"/>
        </w:rPr>
        <w:t>dienst /</w:t>
      </w:r>
      <w:proofErr w:type="gramEnd"/>
      <w:r>
        <w:rPr>
          <w:rFonts w:cs="Arial"/>
          <w:spacing w:val="-2"/>
          <w:lang w:val="nl-NL"/>
        </w:rPr>
        <w:t xml:space="preserve"> procedure worden beschreven.</w:t>
      </w:r>
    </w:p>
    <w:p w14:paraId="5A0F542A" w14:textId="77777777" w:rsidR="009F5B8B" w:rsidRDefault="009F5B8B" w:rsidP="0074643B">
      <w:pPr>
        <w:keepLines/>
        <w:spacing w:line="276" w:lineRule="auto"/>
        <w:rPr>
          <w:rFonts w:cs="Arial"/>
          <w:spacing w:val="-2"/>
          <w:lang w:val="nl-NL"/>
        </w:rPr>
      </w:pPr>
    </w:p>
    <w:p w14:paraId="191CAD4C" w14:textId="77777777" w:rsidR="00A86226" w:rsidRDefault="00A86226" w:rsidP="00A86226">
      <w:pPr>
        <w:rPr>
          <w:lang w:val="nl-NL"/>
        </w:rPr>
      </w:pPr>
    </w:p>
    <w:p w14:paraId="7C30EE82" w14:textId="77777777" w:rsidR="00A86226" w:rsidRPr="00A86226" w:rsidRDefault="00A86226" w:rsidP="00A86226">
      <w:pPr>
        <w:pStyle w:val="Kop3"/>
        <w:rPr>
          <w:lang w:val="nl-NL"/>
        </w:rPr>
      </w:pPr>
      <w:bookmarkStart w:id="52" w:name="_Toc437941378"/>
      <w:r>
        <w:lastRenderedPageBreak/>
        <w:t xml:space="preserve">Strategisch overleg </w:t>
      </w:r>
      <w:r>
        <w:rPr>
          <w:i/>
        </w:rPr>
        <w:t>Afdeling</w:t>
      </w:r>
      <w:r>
        <w:t xml:space="preserve"> – </w:t>
      </w:r>
      <w:r w:rsidR="009424A9" w:rsidRPr="009424A9">
        <w:rPr>
          <w:i/>
        </w:rPr>
        <w:t>FB</w:t>
      </w:r>
      <w:bookmarkEnd w:id="52"/>
    </w:p>
    <w:p w14:paraId="7C3AF060" w14:textId="77777777" w:rsidR="00A86226" w:rsidRDefault="00A86226" w:rsidP="00A86226">
      <w:pPr>
        <w:ind w:left="360"/>
        <w:rPr>
          <w:lang w:val="nl-NL"/>
        </w:rPr>
      </w:pPr>
    </w:p>
    <w:p w14:paraId="7C249C84" w14:textId="77777777" w:rsidR="00A86226" w:rsidRDefault="00A86226" w:rsidP="00A86226">
      <w:r>
        <w:rPr>
          <w:lang w:val="nl-NL"/>
        </w:rPr>
        <w:t>Frequentie: Kwartaal</w:t>
      </w:r>
    </w:p>
    <w:p w14:paraId="239567B8" w14:textId="77777777" w:rsidR="00A86226" w:rsidRDefault="00A86226" w:rsidP="00A86226">
      <w:pPr>
        <w:rPr>
          <w:lang w:val="nl-NL"/>
        </w:rPr>
      </w:pPr>
    </w:p>
    <w:p w14:paraId="35B8C9BF" w14:textId="77777777" w:rsidR="00A86226" w:rsidRDefault="00A86226" w:rsidP="00A86226">
      <w:r>
        <w:rPr>
          <w:lang w:val="nl-NL"/>
        </w:rPr>
        <w:t xml:space="preserve">Doel: Onderhouden van de relatie </w:t>
      </w:r>
      <w:r>
        <w:rPr>
          <w:i/>
          <w:lang w:val="nl-NL"/>
        </w:rPr>
        <w:t>Afdeling</w:t>
      </w:r>
      <w:r>
        <w:rPr>
          <w:lang w:val="nl-NL"/>
        </w:rPr>
        <w:t xml:space="preserve"> – </w:t>
      </w:r>
      <w:r w:rsidR="009424A9" w:rsidRPr="009424A9">
        <w:rPr>
          <w:i/>
          <w:lang w:val="nl-NL"/>
        </w:rPr>
        <w:t>FB</w:t>
      </w:r>
    </w:p>
    <w:p w14:paraId="0D207E4E" w14:textId="77777777" w:rsidR="00A86226" w:rsidRDefault="00A86226" w:rsidP="00A86226">
      <w:pPr>
        <w:rPr>
          <w:lang w:val="nl-NL"/>
        </w:rPr>
      </w:pPr>
    </w:p>
    <w:p w14:paraId="329A289D" w14:textId="77777777" w:rsidR="00A86226" w:rsidRDefault="00A86226" w:rsidP="00A86226">
      <w:pPr>
        <w:rPr>
          <w:lang w:val="nl-NL"/>
        </w:rPr>
      </w:pPr>
      <w:r>
        <w:rPr>
          <w:lang w:val="nl-NL"/>
        </w:rPr>
        <w:t>Deelnemers:</w:t>
      </w:r>
    </w:p>
    <w:p w14:paraId="5F14E44D" w14:textId="77777777" w:rsidR="00A86226" w:rsidRDefault="00A86226" w:rsidP="00A86226">
      <w:pPr>
        <w:pStyle w:val="Lijstalinea"/>
        <w:widowControl/>
        <w:numPr>
          <w:ilvl w:val="0"/>
          <w:numId w:val="43"/>
        </w:numPr>
        <w:suppressAutoHyphens w:val="0"/>
        <w:spacing w:after="40" w:line="264" w:lineRule="auto"/>
        <w:ind w:left="426"/>
        <w:rPr>
          <w:lang w:val="nl-NL"/>
        </w:rPr>
      </w:pPr>
      <w:r>
        <w:t xml:space="preserve">Manager </w:t>
      </w:r>
      <w:r>
        <w:rPr>
          <w:i/>
        </w:rPr>
        <w:t>Afdeling</w:t>
      </w:r>
    </w:p>
    <w:p w14:paraId="3F8752F0" w14:textId="77777777" w:rsidR="00A86226" w:rsidRDefault="00A86226" w:rsidP="00A86226">
      <w:pPr>
        <w:pStyle w:val="Lijstalinea"/>
        <w:widowControl/>
        <w:numPr>
          <w:ilvl w:val="0"/>
          <w:numId w:val="43"/>
        </w:numPr>
        <w:suppressAutoHyphens w:val="0"/>
        <w:spacing w:after="40" w:line="264" w:lineRule="auto"/>
        <w:ind w:left="426"/>
      </w:pPr>
      <w:r>
        <w:t xml:space="preserve">Chef </w:t>
      </w:r>
      <w:r w:rsidR="009424A9" w:rsidRPr="009424A9">
        <w:rPr>
          <w:i/>
        </w:rPr>
        <w:t>FB</w:t>
      </w:r>
    </w:p>
    <w:p w14:paraId="4585896B" w14:textId="77777777" w:rsidR="00A86226" w:rsidRDefault="00A86226" w:rsidP="00A86226">
      <w:pPr>
        <w:rPr>
          <w:lang w:val="nl-NL"/>
        </w:rPr>
      </w:pPr>
    </w:p>
    <w:p w14:paraId="2EF5AB9C" w14:textId="77777777" w:rsidR="00A86226" w:rsidRDefault="00A86226" w:rsidP="00A86226">
      <w:r>
        <w:rPr>
          <w:lang w:val="nl-NL"/>
        </w:rPr>
        <w:t>Onderwerpen in ieder geval:</w:t>
      </w:r>
    </w:p>
    <w:p w14:paraId="21C53C11" w14:textId="77777777" w:rsidR="00A86226" w:rsidRDefault="00A86226" w:rsidP="00A86226">
      <w:pPr>
        <w:rPr>
          <w:lang w:val="nl-NL"/>
        </w:rPr>
      </w:pPr>
    </w:p>
    <w:p w14:paraId="269E1B17" w14:textId="77777777" w:rsidR="00A86226" w:rsidRDefault="00A86226" w:rsidP="00A86226">
      <w:pPr>
        <w:pStyle w:val="Lijstalinea"/>
        <w:widowControl/>
        <w:numPr>
          <w:ilvl w:val="0"/>
          <w:numId w:val="44"/>
        </w:numPr>
        <w:suppressAutoHyphens w:val="0"/>
        <w:spacing w:after="200" w:line="276" w:lineRule="auto"/>
        <w:ind w:left="426"/>
        <w:rPr>
          <w:rFonts w:cs="Arial"/>
          <w:lang w:val="nl-NL"/>
        </w:rPr>
      </w:pPr>
      <w:r>
        <w:rPr>
          <w:rFonts w:cs="Arial"/>
        </w:rPr>
        <w:t xml:space="preserve">Bespreken algemene stand van zaken m.b.t. de relatie </w:t>
      </w:r>
      <w:r>
        <w:rPr>
          <w:rFonts w:cs="Arial"/>
          <w:i/>
        </w:rPr>
        <w:t>Afdeling</w:t>
      </w:r>
      <w:r>
        <w:rPr>
          <w:rFonts w:cs="Arial"/>
        </w:rPr>
        <w:t xml:space="preserve"> – </w:t>
      </w:r>
      <w:r w:rsidR="009424A9" w:rsidRPr="009424A9">
        <w:rPr>
          <w:rFonts w:cs="Arial"/>
          <w:i/>
        </w:rPr>
        <w:t>FB</w:t>
      </w:r>
    </w:p>
    <w:p w14:paraId="1A81FCB4"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Bespreken gerealiseerde dienstverlening o.b.v. SLA afspraken en rapportages</w:t>
      </w:r>
    </w:p>
    <w:p w14:paraId="07C8337A"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Noodzaak tot al dan niet aanpassen van de SLA</w:t>
      </w:r>
    </w:p>
    <w:p w14:paraId="266B77A2"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Informatie-uitwisseling m.b.t. relevante ontwikkelingen die van invloed kunnen zijn op de (inhoud van de) dienstverlening</w:t>
      </w:r>
    </w:p>
    <w:p w14:paraId="03D9510E" w14:textId="77777777" w:rsidR="00A86226" w:rsidRDefault="00A86226" w:rsidP="00A86226">
      <w:pPr>
        <w:ind w:left="360"/>
        <w:rPr>
          <w:lang w:val="nl-NL"/>
        </w:rPr>
      </w:pPr>
    </w:p>
    <w:p w14:paraId="43073956" w14:textId="77777777" w:rsidR="00A86226" w:rsidRPr="00A86226" w:rsidRDefault="00A86226" w:rsidP="00A86226">
      <w:pPr>
        <w:pStyle w:val="Kop3"/>
        <w:rPr>
          <w:lang w:val="nl-NL"/>
        </w:rPr>
      </w:pPr>
      <w:bookmarkStart w:id="53" w:name="_Toc437941379"/>
      <w:r>
        <w:t xml:space="preserve">Operationeel overleg </w:t>
      </w:r>
      <w:r>
        <w:rPr>
          <w:i/>
        </w:rPr>
        <w:t>Afdeling</w:t>
      </w:r>
      <w:r>
        <w:t xml:space="preserve"> – </w:t>
      </w:r>
      <w:r w:rsidR="009424A9" w:rsidRPr="009424A9">
        <w:rPr>
          <w:i/>
        </w:rPr>
        <w:t>FB</w:t>
      </w:r>
      <w:bookmarkEnd w:id="53"/>
    </w:p>
    <w:p w14:paraId="072F7B60" w14:textId="77777777" w:rsidR="00A86226" w:rsidRDefault="00A86226" w:rsidP="00A86226">
      <w:pPr>
        <w:ind w:left="360"/>
        <w:rPr>
          <w:lang w:val="nl-NL"/>
        </w:rPr>
      </w:pPr>
    </w:p>
    <w:p w14:paraId="439CD144" w14:textId="77777777" w:rsidR="00A86226" w:rsidRPr="00A86226" w:rsidRDefault="00A86226" w:rsidP="00A86226">
      <w:pPr>
        <w:rPr>
          <w:i/>
        </w:rPr>
      </w:pPr>
      <w:r>
        <w:rPr>
          <w:lang w:val="nl-NL"/>
        </w:rPr>
        <w:t xml:space="preserve">Frequentie: minimaal maandelijks </w:t>
      </w:r>
      <w:r>
        <w:rPr>
          <w:i/>
          <w:lang w:val="nl-NL"/>
        </w:rPr>
        <w:t>(bij gebruik conc</w:t>
      </w:r>
      <w:r w:rsidR="009424A9">
        <w:rPr>
          <w:i/>
          <w:lang w:val="nl-NL"/>
        </w:rPr>
        <w:t>ret</w:t>
      </w:r>
      <w:r>
        <w:rPr>
          <w:i/>
          <w:lang w:val="nl-NL"/>
        </w:rPr>
        <w:t>e frequentie vastleggen)</w:t>
      </w:r>
    </w:p>
    <w:p w14:paraId="7214EACD" w14:textId="77777777" w:rsidR="00A86226" w:rsidRDefault="00A86226" w:rsidP="00A86226">
      <w:pPr>
        <w:rPr>
          <w:lang w:val="nl-NL"/>
        </w:rPr>
      </w:pPr>
    </w:p>
    <w:p w14:paraId="2780B728" w14:textId="77777777" w:rsidR="00A86226" w:rsidRDefault="00A86226" w:rsidP="00A86226">
      <w:r>
        <w:rPr>
          <w:lang w:val="nl-NL"/>
        </w:rPr>
        <w:t>Deelnemers:</w:t>
      </w:r>
    </w:p>
    <w:p w14:paraId="0FFF369A" w14:textId="77777777" w:rsidR="00A86226" w:rsidRDefault="00A86226" w:rsidP="00A86226">
      <w:pPr>
        <w:pStyle w:val="Lijstalinea"/>
        <w:widowControl/>
        <w:numPr>
          <w:ilvl w:val="0"/>
          <w:numId w:val="45"/>
        </w:numPr>
        <w:suppressAutoHyphens w:val="0"/>
        <w:spacing w:after="40" w:line="264" w:lineRule="auto"/>
        <w:ind w:left="426"/>
      </w:pPr>
      <w:r>
        <w:t>Key User(s)</w:t>
      </w:r>
    </w:p>
    <w:p w14:paraId="4CDE66D8" w14:textId="77777777" w:rsidR="00A86226" w:rsidRDefault="00A86226" w:rsidP="00A86226">
      <w:pPr>
        <w:pStyle w:val="Lijstalinea"/>
        <w:widowControl/>
        <w:numPr>
          <w:ilvl w:val="0"/>
          <w:numId w:val="45"/>
        </w:numPr>
        <w:suppressAutoHyphens w:val="0"/>
        <w:spacing w:after="40" w:line="264" w:lineRule="auto"/>
        <w:ind w:left="426"/>
      </w:pPr>
      <w:r>
        <w:t xml:space="preserve">Functioneel Beheerder(s) </w:t>
      </w:r>
      <w:r w:rsidR="009424A9" w:rsidRPr="009424A9">
        <w:rPr>
          <w:i/>
        </w:rPr>
        <w:t>FB</w:t>
      </w:r>
    </w:p>
    <w:p w14:paraId="0B1C4F74" w14:textId="77777777" w:rsidR="00A86226" w:rsidRDefault="00A86226" w:rsidP="00A86226">
      <w:pPr>
        <w:rPr>
          <w:lang w:val="nl-NL"/>
        </w:rPr>
      </w:pPr>
    </w:p>
    <w:p w14:paraId="5820C698" w14:textId="77777777" w:rsidR="00A86226" w:rsidRDefault="00A86226" w:rsidP="00A86226">
      <w:r>
        <w:rPr>
          <w:lang w:val="nl-NL"/>
        </w:rPr>
        <w:t>Doel: Bespreken operationele gang van zaken</w:t>
      </w:r>
    </w:p>
    <w:p w14:paraId="7C6F8A8F" w14:textId="77777777" w:rsidR="00A86226" w:rsidRDefault="00A86226" w:rsidP="00A86226">
      <w:pPr>
        <w:rPr>
          <w:lang w:val="nl-NL"/>
        </w:rPr>
      </w:pPr>
    </w:p>
    <w:p w14:paraId="5E238BE1" w14:textId="77777777" w:rsidR="00A86226" w:rsidRDefault="00A86226" w:rsidP="00A86226">
      <w:r>
        <w:rPr>
          <w:lang w:val="nl-NL"/>
        </w:rPr>
        <w:t>Onderwerpen in ieder geval:</w:t>
      </w:r>
    </w:p>
    <w:p w14:paraId="14BA215D" w14:textId="77777777" w:rsidR="00A86226" w:rsidRDefault="00A86226" w:rsidP="00A86226">
      <w:pPr>
        <w:rPr>
          <w:lang w:val="nl-NL"/>
        </w:rPr>
      </w:pPr>
    </w:p>
    <w:p w14:paraId="439EB278" w14:textId="77777777" w:rsidR="00A86226" w:rsidRDefault="00A86226" w:rsidP="00A86226">
      <w:pPr>
        <w:pStyle w:val="Lijstalinea"/>
        <w:widowControl/>
        <w:numPr>
          <w:ilvl w:val="0"/>
          <w:numId w:val="44"/>
        </w:numPr>
        <w:suppressAutoHyphens w:val="0"/>
        <w:spacing w:after="200" w:line="276" w:lineRule="auto"/>
        <w:ind w:left="426"/>
        <w:rPr>
          <w:rFonts w:cs="Arial"/>
          <w:lang w:val="nl-NL"/>
        </w:rPr>
      </w:pPr>
      <w:r>
        <w:rPr>
          <w:rFonts w:cs="Arial"/>
        </w:rPr>
        <w:t>Voortgang van incidenten, wijzigingen etc.</w:t>
      </w:r>
    </w:p>
    <w:p w14:paraId="3A317C96"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 xml:space="preserve">Uitwisseling van ervaringen met het gebruik en beheer van </w:t>
      </w:r>
      <w:r>
        <w:t>de beheerde systemen</w:t>
      </w:r>
    </w:p>
    <w:p w14:paraId="17855BEA"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Informatie-uitwisseling m.b.t. relevante ontwikkelingen die van invloed kunnen zijn op (de inhoud en/of kwaliteit van) het beheer en gebruik</w:t>
      </w:r>
    </w:p>
    <w:p w14:paraId="7223D62E" w14:textId="77777777" w:rsidR="00A86226" w:rsidRDefault="00A86226" w:rsidP="00A86226">
      <w:pPr>
        <w:pStyle w:val="Lijstalinea"/>
        <w:widowControl/>
        <w:numPr>
          <w:ilvl w:val="0"/>
          <w:numId w:val="44"/>
        </w:numPr>
        <w:suppressAutoHyphens w:val="0"/>
        <w:spacing w:after="200" w:line="276" w:lineRule="auto"/>
        <w:ind w:left="426"/>
        <w:rPr>
          <w:rFonts w:cs="Arial"/>
        </w:rPr>
      </w:pPr>
      <w:r>
        <w:rPr>
          <w:rFonts w:cs="Arial"/>
        </w:rPr>
        <w:t>Het verloop van de onderlinge samenwerking (b.v. mogelijke verbeteringen m.b.t. werkafspraken, procedures, documentatie etc.)</w:t>
      </w:r>
    </w:p>
    <w:p w14:paraId="63DC8910" w14:textId="77777777" w:rsidR="00F34241" w:rsidRPr="00F34241" w:rsidRDefault="00F34241" w:rsidP="00F34241">
      <w:pPr>
        <w:pStyle w:val="Lijstalinea"/>
        <w:widowControl/>
        <w:numPr>
          <w:ilvl w:val="0"/>
          <w:numId w:val="44"/>
        </w:numPr>
        <w:suppressAutoHyphens w:val="0"/>
        <w:spacing w:after="200" w:line="276" w:lineRule="auto"/>
        <w:ind w:left="426"/>
        <w:rPr>
          <w:rFonts w:cs="Arial"/>
        </w:rPr>
      </w:pPr>
      <w:r>
        <w:rPr>
          <w:rFonts w:cs="Arial"/>
        </w:rPr>
        <w:t>Noodzaak tot al dan niet aanpassen van het DAP</w:t>
      </w:r>
    </w:p>
    <w:p w14:paraId="1E830973" w14:textId="77777777" w:rsidR="00A86226" w:rsidRDefault="00A86226" w:rsidP="00A86226">
      <w:pPr>
        <w:spacing w:line="276" w:lineRule="auto"/>
        <w:rPr>
          <w:lang w:val="nl-NL"/>
        </w:rPr>
      </w:pPr>
      <w:r>
        <w:rPr>
          <w:lang w:val="nl-NL"/>
        </w:rPr>
        <w:t xml:space="preserve">Van deze overleggen vindt verslaglegging plaats door de vertegenwoordiger van </w:t>
      </w:r>
      <w:r w:rsidR="009424A9" w:rsidRPr="009424A9">
        <w:rPr>
          <w:i/>
          <w:lang w:val="nl-NL"/>
        </w:rPr>
        <w:t>FB</w:t>
      </w:r>
      <w:r>
        <w:rPr>
          <w:lang w:val="nl-NL"/>
        </w:rPr>
        <w:t>. Deze verspreidt het verslag minimaal aan de deelnemers aan het overleg.</w:t>
      </w:r>
    </w:p>
    <w:p w14:paraId="240E4411"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br w:type="page"/>
      </w:r>
    </w:p>
    <w:p w14:paraId="5255F7FF" w14:textId="77777777" w:rsidR="00CF0E28" w:rsidRDefault="00CF0E28" w:rsidP="001217E3">
      <w:pPr>
        <w:pStyle w:val="Kop1"/>
        <w:widowControl/>
        <w:tabs>
          <w:tab w:val="clear" w:pos="432"/>
        </w:tabs>
        <w:suppressAutoHyphens w:val="0"/>
        <w:overflowPunct w:val="0"/>
        <w:autoSpaceDE w:val="0"/>
        <w:autoSpaceDN w:val="0"/>
        <w:adjustRightInd w:val="0"/>
        <w:spacing w:before="0" w:after="480" w:line="240" w:lineRule="auto"/>
        <w:ind w:left="426" w:hanging="426"/>
        <w:textAlignment w:val="baseline"/>
        <w:rPr>
          <w:lang w:val="nl-NL"/>
        </w:rPr>
      </w:pPr>
      <w:bookmarkStart w:id="54" w:name="_Toc306354227"/>
      <w:bookmarkStart w:id="55" w:name="_Toc378776218"/>
      <w:bookmarkStart w:id="56" w:name="_Toc437941380"/>
      <w:r w:rsidRPr="00F141E7">
        <w:rPr>
          <w:lang w:val="nl-NL"/>
        </w:rPr>
        <w:lastRenderedPageBreak/>
        <w:t>Procedures</w:t>
      </w:r>
      <w:bookmarkEnd w:id="54"/>
      <w:bookmarkEnd w:id="55"/>
      <w:r w:rsidR="00F9593B" w:rsidRPr="00F141E7">
        <w:rPr>
          <w:lang w:val="nl-NL"/>
        </w:rPr>
        <w:t xml:space="preserve"> </w:t>
      </w:r>
      <w:r w:rsidR="00B22BB6" w:rsidRPr="00F141E7">
        <w:rPr>
          <w:lang w:val="nl-NL"/>
        </w:rPr>
        <w:t xml:space="preserve">m.b.t. </w:t>
      </w:r>
      <w:r w:rsidR="00F9593B" w:rsidRPr="00F141E7">
        <w:rPr>
          <w:lang w:val="nl-NL"/>
        </w:rPr>
        <w:t>Gebruikersondersteuning</w:t>
      </w:r>
      <w:bookmarkEnd w:id="56"/>
    </w:p>
    <w:p w14:paraId="4717D7D7" w14:textId="77777777" w:rsidR="000E7A1A" w:rsidRPr="00E11FB0" w:rsidRDefault="000E7A1A" w:rsidP="00E11FB0">
      <w:pPr>
        <w:pStyle w:val="Kop2"/>
        <w:rPr>
          <w:lang w:val="nl-NL"/>
        </w:rPr>
      </w:pPr>
      <w:bookmarkStart w:id="57" w:name="_Toc437941381"/>
      <w:r w:rsidRPr="00E11FB0">
        <w:rPr>
          <w:lang w:val="nl-NL"/>
        </w:rPr>
        <w:t>Omschrijving dienst</w:t>
      </w:r>
      <w:bookmarkEnd w:id="57"/>
    </w:p>
    <w:p w14:paraId="78C023A6" w14:textId="77777777" w:rsidR="000E7A1A" w:rsidRDefault="000E7A1A" w:rsidP="000E7A1A">
      <w:pPr>
        <w:spacing w:line="240" w:lineRule="auto"/>
        <w:rPr>
          <w:lang w:val="nl-NL"/>
        </w:rPr>
      </w:pPr>
    </w:p>
    <w:p w14:paraId="7E24A19E" w14:textId="77777777" w:rsidR="000E7A1A" w:rsidRDefault="000E7A1A" w:rsidP="000E7A1A">
      <w:pPr>
        <w:spacing w:line="276" w:lineRule="auto"/>
      </w:pPr>
      <w:r>
        <w:rPr>
          <w:lang w:val="nl-NL"/>
        </w:rPr>
        <w:t xml:space="preserve">Gebruikersondersteuning omvat de dagelijkse ondersteuning van (de medewerkers van) </w:t>
      </w:r>
      <w:r w:rsidR="009F5B8B">
        <w:rPr>
          <w:i/>
          <w:lang w:val="nl-NL"/>
        </w:rPr>
        <w:t>Afdeling</w:t>
      </w:r>
      <w:r>
        <w:rPr>
          <w:lang w:val="nl-NL"/>
        </w:rPr>
        <w:t xml:space="preserve"> bij het gebruik van de beheerde systemen</w:t>
      </w:r>
      <w:r>
        <w:rPr>
          <w:i/>
          <w:lang w:val="nl-NL"/>
        </w:rPr>
        <w:t>.</w:t>
      </w:r>
      <w:r>
        <w:rPr>
          <w:lang w:val="nl-NL"/>
        </w:rPr>
        <w:t xml:space="preserve"> Dit betreft zowel maatregelen t.b.v. een zo ongestoord mogelijk gebruik als (het bijdragen aan) het oplossen van verstoringen.</w:t>
      </w:r>
    </w:p>
    <w:p w14:paraId="5E593696" w14:textId="77777777" w:rsidR="00CF0E28" w:rsidRPr="00F141E7" w:rsidRDefault="008418A9"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lang w:val="nl-NL"/>
        </w:rPr>
      </w:pPr>
      <w:bookmarkStart w:id="58" w:name="_Toc378776219"/>
      <w:bookmarkStart w:id="59" w:name="_Toc437941382"/>
      <w:r w:rsidRPr="00F141E7">
        <w:rPr>
          <w:lang w:val="nl-NL"/>
        </w:rPr>
        <w:t xml:space="preserve">Procedure </w:t>
      </w:r>
      <w:r w:rsidR="00CF0E28" w:rsidRPr="00F141E7">
        <w:rPr>
          <w:lang w:val="nl-NL"/>
        </w:rPr>
        <w:t>Afhandelen meldingen</w:t>
      </w:r>
      <w:bookmarkEnd w:id="58"/>
      <w:bookmarkEnd w:id="59"/>
    </w:p>
    <w:p w14:paraId="1F901301" w14:textId="77777777" w:rsidR="00CF0E28" w:rsidRPr="004769CC" w:rsidRDefault="00CF0E28" w:rsidP="004769CC">
      <w:pPr>
        <w:rPr>
          <w:u w:val="single"/>
          <w:lang w:val="nl-NL"/>
        </w:rPr>
      </w:pPr>
      <w:bookmarkStart w:id="60" w:name="_Toc306354229"/>
      <w:bookmarkStart w:id="61" w:name="_Toc378776220"/>
      <w:bookmarkStart w:id="62" w:name="_Toc410464661"/>
      <w:bookmarkStart w:id="63" w:name="_Toc410697274"/>
      <w:r w:rsidRPr="004769CC">
        <w:rPr>
          <w:u w:val="single"/>
          <w:lang w:val="nl-NL"/>
        </w:rPr>
        <w:t xml:space="preserve">Doel van </w:t>
      </w:r>
      <w:bookmarkEnd w:id="60"/>
      <w:bookmarkEnd w:id="61"/>
      <w:r w:rsidR="008418A9" w:rsidRPr="004769CC">
        <w:rPr>
          <w:u w:val="single"/>
          <w:lang w:val="nl-NL"/>
        </w:rPr>
        <w:t>de procedure</w:t>
      </w:r>
    </w:p>
    <w:p w14:paraId="7535C029" w14:textId="77777777" w:rsidR="004E5459" w:rsidRPr="004E5459" w:rsidRDefault="004E5459" w:rsidP="004E5459">
      <w:pPr>
        <w:rPr>
          <w:lang w:val="nl-NL"/>
        </w:rPr>
      </w:pPr>
    </w:p>
    <w:p w14:paraId="2A19EAF1" w14:textId="77777777" w:rsidR="008418A9" w:rsidRDefault="008418A9" w:rsidP="0074643B">
      <w:pPr>
        <w:spacing w:line="276" w:lineRule="auto"/>
        <w:rPr>
          <w:lang w:val="nl-NL"/>
        </w:rPr>
      </w:pPr>
      <w:bookmarkStart w:id="64" w:name="_Toc378776221"/>
      <w:r w:rsidRPr="00F141E7">
        <w:rPr>
          <w:lang w:val="nl-NL"/>
        </w:rPr>
        <w:t xml:space="preserve">Deze procedure heeft tot doel een gestructureerde aanpak voor het afhandelen van </w:t>
      </w:r>
      <w:r w:rsidR="00062EAE">
        <w:rPr>
          <w:lang w:val="nl-NL"/>
        </w:rPr>
        <w:t>meldingen</w:t>
      </w:r>
      <w:r w:rsidRPr="00F141E7">
        <w:rPr>
          <w:lang w:val="nl-NL"/>
        </w:rPr>
        <w:t xml:space="preserve"> i.r.t. de door </w:t>
      </w:r>
      <w:r w:rsidR="009424A9" w:rsidRPr="009424A9">
        <w:rPr>
          <w:i/>
          <w:lang w:val="nl-NL"/>
        </w:rPr>
        <w:t>FB</w:t>
      </w:r>
      <w:r w:rsidRPr="00F141E7">
        <w:rPr>
          <w:lang w:val="nl-NL"/>
        </w:rPr>
        <w:t xml:space="preserve"> beheerde systemen.</w:t>
      </w:r>
    </w:p>
    <w:p w14:paraId="3F56F7BE" w14:textId="77777777" w:rsidR="004E5459" w:rsidRPr="00F141E7" w:rsidRDefault="004E5459" w:rsidP="0074643B">
      <w:pPr>
        <w:spacing w:line="276" w:lineRule="auto"/>
        <w:rPr>
          <w:lang w:val="nl-NL"/>
        </w:rPr>
      </w:pPr>
    </w:p>
    <w:p w14:paraId="066B05D9" w14:textId="77777777" w:rsidR="00CF0E28" w:rsidRPr="004769CC" w:rsidRDefault="00CF0E28" w:rsidP="004769CC">
      <w:pPr>
        <w:rPr>
          <w:u w:val="single"/>
          <w:lang w:val="nl-NL"/>
        </w:rPr>
      </w:pPr>
      <w:r w:rsidRPr="004769CC">
        <w:rPr>
          <w:u w:val="single"/>
          <w:lang w:val="nl-NL"/>
        </w:rPr>
        <w:t xml:space="preserve">Scope </w:t>
      </w:r>
      <w:bookmarkEnd w:id="64"/>
      <w:r w:rsidR="008418A9" w:rsidRPr="004769CC">
        <w:rPr>
          <w:u w:val="single"/>
          <w:lang w:val="nl-NL"/>
        </w:rPr>
        <w:t>van de procedure</w:t>
      </w:r>
    </w:p>
    <w:p w14:paraId="52CC16CB" w14:textId="77777777" w:rsidR="004E5459" w:rsidRPr="004E5459" w:rsidRDefault="004E5459" w:rsidP="004E5459">
      <w:pPr>
        <w:rPr>
          <w:lang w:val="nl-NL"/>
        </w:rPr>
      </w:pPr>
    </w:p>
    <w:p w14:paraId="7A935617" w14:textId="77777777" w:rsidR="00CF0E28" w:rsidRPr="00F141E7" w:rsidRDefault="00CF0E28" w:rsidP="0074643B">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pPr>
      <w:r w:rsidRPr="00F141E7">
        <w:t>De volgende soorten meldingen worden onderscheiden:</w:t>
      </w:r>
    </w:p>
    <w:p w14:paraId="015AA33A" w14:textId="77777777" w:rsidR="00CF0E28" w:rsidRPr="00F141E7" w:rsidRDefault="00CF0E28" w:rsidP="0074643B">
      <w:pPr>
        <w:pStyle w:val="Alinea"/>
        <w:numPr>
          <w:ilvl w:val="0"/>
          <w:numId w:val="29"/>
        </w:numPr>
        <w:tabs>
          <w:tab w:val="clear" w:pos="0"/>
          <w:tab w:val="clear" w:pos="794"/>
          <w:tab w:val="clear" w:pos="1588"/>
          <w:tab w:val="clear" w:pos="2381"/>
          <w:tab w:val="clear" w:pos="3175"/>
          <w:tab w:val="clear" w:pos="3969"/>
          <w:tab w:val="clear" w:pos="4763"/>
          <w:tab w:val="clear" w:pos="5557"/>
        </w:tabs>
        <w:spacing w:line="276" w:lineRule="auto"/>
        <w:ind w:left="426" w:hanging="426"/>
      </w:pPr>
      <w:r w:rsidRPr="00F141E7">
        <w:t xml:space="preserve">Incident: </w:t>
      </w:r>
      <w:r w:rsidR="007C41EA" w:rsidRPr="00F141E7">
        <w:rPr>
          <w:rFonts w:cs="Arial"/>
        </w:rPr>
        <w:t>Iedere verstoring van de met de klant overeengekomen dienstverlening</w:t>
      </w:r>
      <w:r w:rsidRPr="00F141E7">
        <w:rPr>
          <w:bCs/>
        </w:rPr>
        <w:t>.</w:t>
      </w:r>
    </w:p>
    <w:p w14:paraId="0D3486B8" w14:textId="77777777" w:rsidR="00CF0E28" w:rsidRPr="00F141E7" w:rsidRDefault="00CF0E28" w:rsidP="0074643B">
      <w:pPr>
        <w:pStyle w:val="Alinea"/>
        <w:numPr>
          <w:ilvl w:val="0"/>
          <w:numId w:val="29"/>
        </w:numPr>
        <w:tabs>
          <w:tab w:val="clear" w:pos="0"/>
          <w:tab w:val="clear" w:pos="794"/>
          <w:tab w:val="clear" w:pos="1588"/>
          <w:tab w:val="clear" w:pos="2381"/>
          <w:tab w:val="clear" w:pos="3175"/>
          <w:tab w:val="clear" w:pos="3969"/>
          <w:tab w:val="clear" w:pos="4763"/>
          <w:tab w:val="clear" w:pos="5557"/>
        </w:tabs>
        <w:spacing w:line="276" w:lineRule="auto"/>
        <w:ind w:left="426" w:hanging="426"/>
      </w:pPr>
      <w:r w:rsidRPr="00F141E7">
        <w:rPr>
          <w:bCs/>
        </w:rPr>
        <w:t xml:space="preserve">Vraag: </w:t>
      </w:r>
      <w:r w:rsidR="00005194">
        <w:rPr>
          <w:bCs/>
        </w:rPr>
        <w:t>V</w:t>
      </w:r>
      <w:r w:rsidRPr="00F141E7">
        <w:rPr>
          <w:bCs/>
        </w:rPr>
        <w:t>raag om toelichting met betrekking tot functionaliteit of werking.</w:t>
      </w:r>
    </w:p>
    <w:p w14:paraId="3320FF7C" w14:textId="77777777" w:rsidR="008418A9" w:rsidRPr="00F141E7" w:rsidRDefault="008418A9" w:rsidP="0074643B">
      <w:pPr>
        <w:pStyle w:val="Alinea"/>
        <w:tabs>
          <w:tab w:val="clear" w:pos="0"/>
          <w:tab w:val="clear" w:pos="794"/>
          <w:tab w:val="clear" w:pos="1588"/>
          <w:tab w:val="clear" w:pos="2381"/>
          <w:tab w:val="clear" w:pos="3175"/>
          <w:tab w:val="clear" w:pos="3969"/>
          <w:tab w:val="clear" w:pos="4763"/>
          <w:tab w:val="clear" w:pos="5557"/>
        </w:tabs>
        <w:spacing w:line="276" w:lineRule="auto"/>
      </w:pPr>
    </w:p>
    <w:p w14:paraId="13F617B2" w14:textId="77777777" w:rsidR="008418A9" w:rsidRPr="00F141E7" w:rsidRDefault="008418A9" w:rsidP="0074643B">
      <w:pPr>
        <w:pStyle w:val="Alinea"/>
        <w:tabs>
          <w:tab w:val="clear" w:pos="0"/>
          <w:tab w:val="clear" w:pos="794"/>
          <w:tab w:val="clear" w:pos="1588"/>
          <w:tab w:val="clear" w:pos="2381"/>
          <w:tab w:val="clear" w:pos="3175"/>
          <w:tab w:val="clear" w:pos="3969"/>
          <w:tab w:val="clear" w:pos="4763"/>
          <w:tab w:val="clear" w:pos="5557"/>
        </w:tabs>
        <w:spacing w:line="276" w:lineRule="auto"/>
      </w:pPr>
      <w:r w:rsidRPr="00F141E7">
        <w:t xml:space="preserve">Meldingen die tot gevolg (kunnen) hebben het aanpassen van bestaande of het realiseren van nieuwe objecten worden </w:t>
      </w:r>
      <w:r w:rsidR="00F84FB3">
        <w:t>verder afgehandeld in de procedures m.b.t. wijzigingen</w:t>
      </w:r>
      <w:r w:rsidRPr="00F141E7">
        <w:t>. Zie hiervoor hoofdstuk 4.</w:t>
      </w:r>
    </w:p>
    <w:p w14:paraId="62F7C91D" w14:textId="77777777" w:rsidR="009F0BA6" w:rsidRPr="00F141E7" w:rsidRDefault="009F0BA6" w:rsidP="0074643B">
      <w:pPr>
        <w:pStyle w:val="Alinea"/>
        <w:tabs>
          <w:tab w:val="clear" w:pos="0"/>
          <w:tab w:val="clear" w:pos="794"/>
          <w:tab w:val="clear" w:pos="1588"/>
          <w:tab w:val="clear" w:pos="2381"/>
          <w:tab w:val="clear" w:pos="3175"/>
          <w:tab w:val="clear" w:pos="3969"/>
          <w:tab w:val="clear" w:pos="4763"/>
          <w:tab w:val="clear" w:pos="5557"/>
        </w:tabs>
        <w:spacing w:line="276" w:lineRule="auto"/>
      </w:pPr>
    </w:p>
    <w:p w14:paraId="56EB3DA1" w14:textId="77777777" w:rsidR="009F0BA6" w:rsidRPr="00F141E7" w:rsidRDefault="009F0BA6" w:rsidP="0074643B">
      <w:pPr>
        <w:pStyle w:val="Alinea"/>
        <w:tabs>
          <w:tab w:val="clear" w:pos="0"/>
          <w:tab w:val="clear" w:pos="794"/>
          <w:tab w:val="clear" w:pos="1588"/>
          <w:tab w:val="clear" w:pos="2381"/>
          <w:tab w:val="clear" w:pos="3175"/>
          <w:tab w:val="clear" w:pos="3969"/>
          <w:tab w:val="clear" w:pos="4763"/>
          <w:tab w:val="clear" w:pos="5557"/>
        </w:tabs>
        <w:spacing w:line="276" w:lineRule="auto"/>
      </w:pPr>
      <w:r w:rsidRPr="00F141E7">
        <w:t xml:space="preserve">Voor het melden en afhandelen van calamiteiten wordt verwezen naar de Noodprocedure in </w:t>
      </w:r>
      <w:r w:rsidR="001A5C0E">
        <w:t xml:space="preserve">bijlage A van </w:t>
      </w:r>
      <w:r w:rsidRPr="00F141E7">
        <w:t xml:space="preserve">de </w:t>
      </w:r>
      <w:r w:rsidR="00FA76CE">
        <w:t>D</w:t>
      </w:r>
      <w:r w:rsidR="001A5C0E">
        <w:t xml:space="preserve">ienstencatalogus </w:t>
      </w:r>
      <w:r w:rsidR="009424A9" w:rsidRPr="009424A9">
        <w:rPr>
          <w:i/>
        </w:rPr>
        <w:t>FB</w:t>
      </w:r>
      <w:r w:rsidRPr="00F141E7">
        <w:t>.</w:t>
      </w:r>
    </w:p>
    <w:p w14:paraId="19A834CA" w14:textId="77777777" w:rsidR="00CF0E28" w:rsidRPr="00F141E7" w:rsidRDefault="00CF0E28" w:rsidP="007C41EA">
      <w:pPr>
        <w:pStyle w:val="Alinea"/>
        <w:tabs>
          <w:tab w:val="clear" w:pos="0"/>
          <w:tab w:val="clear" w:pos="794"/>
          <w:tab w:val="clear" w:pos="1588"/>
          <w:tab w:val="clear" w:pos="2381"/>
          <w:tab w:val="clear" w:pos="3175"/>
          <w:tab w:val="clear" w:pos="3969"/>
          <w:tab w:val="clear" w:pos="4763"/>
          <w:tab w:val="clear" w:pos="5557"/>
        </w:tabs>
        <w:ind w:left="426" w:hanging="426"/>
        <w:rPr>
          <w:bCs/>
        </w:rPr>
      </w:pPr>
    </w:p>
    <w:bookmarkEnd w:id="62"/>
    <w:bookmarkEnd w:id="63"/>
    <w:p w14:paraId="64FDE10D" w14:textId="77777777" w:rsidR="00CF0E28" w:rsidRPr="004769CC" w:rsidRDefault="008418A9" w:rsidP="004769CC">
      <w:pPr>
        <w:rPr>
          <w:u w:val="single"/>
          <w:lang w:val="nl-NL"/>
        </w:rPr>
      </w:pPr>
      <w:r w:rsidRPr="004769CC">
        <w:rPr>
          <w:u w:val="single"/>
          <w:lang w:val="nl-NL"/>
        </w:rPr>
        <w:t>Uitgangspunten</w:t>
      </w:r>
    </w:p>
    <w:p w14:paraId="7AAFAE59" w14:textId="77777777" w:rsidR="004E5459" w:rsidRPr="004E5459" w:rsidRDefault="004E5459" w:rsidP="004E5459">
      <w:pPr>
        <w:rPr>
          <w:lang w:val="nl-NL"/>
        </w:rPr>
      </w:pPr>
    </w:p>
    <w:p w14:paraId="40C08B7C" w14:textId="77777777" w:rsidR="008418A9" w:rsidRPr="00F141E7" w:rsidRDefault="008418A9" w:rsidP="00FA76CE">
      <w:pPr>
        <w:spacing w:line="276" w:lineRule="auto"/>
        <w:rPr>
          <w:lang w:val="nl-NL"/>
        </w:rPr>
      </w:pPr>
      <w:r w:rsidRPr="00F141E7">
        <w:rPr>
          <w:lang w:val="nl-NL"/>
        </w:rPr>
        <w:t>Bij het vaststellen en beschrijven van deze procedure zijn de volgende uitgangspunten gehanteerd:</w:t>
      </w:r>
    </w:p>
    <w:p w14:paraId="35B3F754" w14:textId="77777777" w:rsidR="008418A9" w:rsidRPr="00F141E7" w:rsidRDefault="008418A9" w:rsidP="00FA76CE">
      <w:pPr>
        <w:pStyle w:val="Lijstalinea"/>
        <w:numPr>
          <w:ilvl w:val="0"/>
          <w:numId w:val="36"/>
        </w:numPr>
        <w:spacing w:line="276" w:lineRule="auto"/>
        <w:rPr>
          <w:lang w:val="nl-NL"/>
        </w:rPr>
      </w:pPr>
      <w:r w:rsidRPr="00F141E7">
        <w:rPr>
          <w:lang w:val="nl-NL"/>
        </w:rPr>
        <w:t>Hoewel deze procedure uitgaat van het afhandelen van incidenten, wordt hier tevens het afhandelen van (gebruikers)vragen mee bedoeld. In principe worden hiervoor dezelfde activiteiten uitgevoerd als voor het oplossen van incidenten. Dus waar er in deze procedure 'incident' staat, kan ook waar relevant 'vraag' worden gelezen.</w:t>
      </w:r>
    </w:p>
    <w:p w14:paraId="54241ED7" w14:textId="77777777" w:rsidR="00D4583B" w:rsidRPr="00F141E7" w:rsidRDefault="00D4583B" w:rsidP="00FA76CE">
      <w:pPr>
        <w:pStyle w:val="Lijstalinea"/>
        <w:numPr>
          <w:ilvl w:val="0"/>
          <w:numId w:val="36"/>
        </w:numPr>
        <w:spacing w:line="276" w:lineRule="auto"/>
        <w:rPr>
          <w:lang w:val="nl-NL"/>
        </w:rPr>
      </w:pPr>
      <w:r w:rsidRPr="00F141E7">
        <w:rPr>
          <w:lang w:val="nl-NL"/>
        </w:rPr>
        <w:t xml:space="preserve">Deze procedure is geschreven vanuit de optiek van </w:t>
      </w:r>
      <w:r w:rsidR="009424A9" w:rsidRPr="009424A9">
        <w:rPr>
          <w:i/>
          <w:lang w:val="nl-NL"/>
        </w:rPr>
        <w:t>FB</w:t>
      </w:r>
      <w:r w:rsidRPr="00F141E7">
        <w:rPr>
          <w:lang w:val="nl-NL"/>
        </w:rPr>
        <w:t xml:space="preserve"> in de rol van </w:t>
      </w:r>
      <w:proofErr w:type="gramStart"/>
      <w:r w:rsidRPr="00F141E7">
        <w:rPr>
          <w:lang w:val="nl-NL"/>
        </w:rPr>
        <w:t>behandelgroep /</w:t>
      </w:r>
      <w:proofErr w:type="gramEnd"/>
      <w:r w:rsidRPr="00F141E7">
        <w:rPr>
          <w:lang w:val="nl-NL"/>
        </w:rPr>
        <w:t xml:space="preserve"> behandelaar. Uiteraard zijn er ook incidenten waarvoor Applicatie- of Technisch Beheer als behandelgroep wordt aangewezen. In dergelijke gevallen </w:t>
      </w:r>
      <w:proofErr w:type="gramStart"/>
      <w:r w:rsidRPr="00F141E7">
        <w:rPr>
          <w:lang w:val="nl-NL"/>
        </w:rPr>
        <w:t>kan /</w:t>
      </w:r>
      <w:proofErr w:type="gramEnd"/>
      <w:r w:rsidRPr="00F141E7">
        <w:rPr>
          <w:lang w:val="nl-NL"/>
        </w:rPr>
        <w:t xml:space="preserve"> zal Functioneel Beheer </w:t>
      </w:r>
      <w:r w:rsidR="009424A9" w:rsidRPr="009424A9">
        <w:rPr>
          <w:i/>
          <w:lang w:val="nl-NL"/>
        </w:rPr>
        <w:t>FB</w:t>
      </w:r>
      <w:r w:rsidRPr="00F141E7">
        <w:rPr>
          <w:lang w:val="nl-NL"/>
        </w:rPr>
        <w:t xml:space="preserve"> waar relevant een bi</w:t>
      </w:r>
      <w:r w:rsidR="00C12C6E">
        <w:rPr>
          <w:lang w:val="nl-NL"/>
        </w:rPr>
        <w:t>jdrage leveren</w:t>
      </w:r>
      <w:r w:rsidRPr="00F141E7">
        <w:rPr>
          <w:lang w:val="nl-NL"/>
        </w:rPr>
        <w:t>, maar de regie ligt dan bij die partijen.</w:t>
      </w:r>
    </w:p>
    <w:p w14:paraId="08C00955" w14:textId="77777777" w:rsidR="008418A9" w:rsidRPr="00F141E7" w:rsidRDefault="008418A9" w:rsidP="00FA76CE">
      <w:pPr>
        <w:pStyle w:val="Lijstalinea"/>
        <w:numPr>
          <w:ilvl w:val="0"/>
          <w:numId w:val="36"/>
        </w:numPr>
        <w:spacing w:line="276" w:lineRule="auto"/>
        <w:rPr>
          <w:lang w:val="nl-NL"/>
        </w:rPr>
      </w:pPr>
      <w:r w:rsidRPr="00F141E7">
        <w:rPr>
          <w:lang w:val="nl-NL"/>
        </w:rPr>
        <w:t xml:space="preserve">De procedure beschrijft de meest uitvoerige afhandeling van incidenten. In de meeste gevallen zullen alle stappen altijd worden doorlopen, maar veelal binnen zeer korte tijd en met relatief geringe inspanning. B.v. als er sprake is van een </w:t>
      </w:r>
      <w:proofErr w:type="gramStart"/>
      <w:r w:rsidRPr="00F141E7">
        <w:rPr>
          <w:lang w:val="nl-NL"/>
        </w:rPr>
        <w:t>standaard oplossing</w:t>
      </w:r>
      <w:proofErr w:type="gramEnd"/>
      <w:r w:rsidRPr="00F141E7">
        <w:rPr>
          <w:lang w:val="nl-NL"/>
        </w:rPr>
        <w:t xml:space="preserve"> of</w:t>
      </w:r>
      <w:r w:rsidR="00AC359A">
        <w:rPr>
          <w:lang w:val="nl-NL"/>
        </w:rPr>
        <w:t xml:space="preserve"> als</w:t>
      </w:r>
      <w:r w:rsidRPr="00F141E7">
        <w:rPr>
          <w:lang w:val="nl-NL"/>
        </w:rPr>
        <w:t xml:space="preserve"> het een zeer eenvoudige, door </w:t>
      </w:r>
      <w:r w:rsidR="009424A9" w:rsidRPr="009424A9">
        <w:rPr>
          <w:i/>
          <w:lang w:val="nl-NL"/>
        </w:rPr>
        <w:t>FB</w:t>
      </w:r>
      <w:r w:rsidRPr="00F141E7">
        <w:rPr>
          <w:lang w:val="nl-NL"/>
        </w:rPr>
        <w:t xml:space="preserve"> zelf uit te voeren oplossing betreft. </w:t>
      </w:r>
    </w:p>
    <w:p w14:paraId="4A32B295" w14:textId="77777777" w:rsidR="008418A9" w:rsidRPr="00F141E7" w:rsidRDefault="008418A9" w:rsidP="00FA76CE">
      <w:pPr>
        <w:pStyle w:val="Lijstalinea"/>
        <w:numPr>
          <w:ilvl w:val="0"/>
          <w:numId w:val="36"/>
        </w:numPr>
        <w:spacing w:line="276" w:lineRule="auto"/>
        <w:rPr>
          <w:lang w:val="nl-NL"/>
        </w:rPr>
      </w:pPr>
      <w:r w:rsidRPr="00F141E7">
        <w:rPr>
          <w:lang w:val="nl-NL"/>
        </w:rPr>
        <w:t>Waar er sprake is van 'Stakeholders' word</w:t>
      </w:r>
      <w:r w:rsidR="00D4583B" w:rsidRPr="00F141E7">
        <w:rPr>
          <w:lang w:val="nl-NL"/>
        </w:rPr>
        <w:t>en</w:t>
      </w:r>
      <w:r w:rsidRPr="00F141E7">
        <w:rPr>
          <w:lang w:val="nl-NL"/>
        </w:rPr>
        <w:t xml:space="preserve"> alle partijen</w:t>
      </w:r>
      <w:r w:rsidR="00D4583B" w:rsidRPr="00F141E7">
        <w:rPr>
          <w:lang w:val="nl-NL"/>
        </w:rPr>
        <w:t xml:space="preserve"> bedoeld</w:t>
      </w:r>
      <w:r w:rsidRPr="00F141E7">
        <w:rPr>
          <w:lang w:val="nl-NL"/>
        </w:rPr>
        <w:t xml:space="preserve"> die een belang hebben bij (het oplossen van) het incident. Dit kan zowel de interne </w:t>
      </w:r>
      <w:proofErr w:type="gramStart"/>
      <w:r w:rsidRPr="00F141E7">
        <w:rPr>
          <w:lang w:val="nl-NL"/>
        </w:rPr>
        <w:t>ICT organisatie</w:t>
      </w:r>
      <w:proofErr w:type="gramEnd"/>
      <w:r w:rsidRPr="00F141E7">
        <w:rPr>
          <w:lang w:val="nl-NL"/>
        </w:rPr>
        <w:t xml:space="preserve"> </w:t>
      </w:r>
      <w:r w:rsidR="00062EAE">
        <w:rPr>
          <w:lang w:val="nl-NL"/>
        </w:rPr>
        <w:t>zijn</w:t>
      </w:r>
      <w:r w:rsidRPr="00F141E7">
        <w:rPr>
          <w:lang w:val="nl-NL"/>
        </w:rPr>
        <w:t xml:space="preserve"> als externe leveranciers, maar ook medewerkers </w:t>
      </w:r>
      <w:r w:rsidR="009F5B8B">
        <w:rPr>
          <w:lang w:val="nl-NL"/>
        </w:rPr>
        <w:t xml:space="preserve">van </w:t>
      </w:r>
      <w:r w:rsidR="009F5B8B">
        <w:rPr>
          <w:i/>
          <w:lang w:val="nl-NL"/>
        </w:rPr>
        <w:t>Afdeling</w:t>
      </w:r>
      <w:r w:rsidRPr="00F141E7">
        <w:rPr>
          <w:lang w:val="nl-NL"/>
        </w:rPr>
        <w:t xml:space="preserve">. Per incident kunnen zowel de stakeholders als hun </w:t>
      </w:r>
      <w:proofErr w:type="gramStart"/>
      <w:r w:rsidRPr="00F141E7">
        <w:rPr>
          <w:lang w:val="nl-NL"/>
        </w:rPr>
        <w:t>rollen /</w:t>
      </w:r>
      <w:proofErr w:type="gramEnd"/>
      <w:r w:rsidRPr="00F141E7">
        <w:rPr>
          <w:lang w:val="nl-NL"/>
        </w:rPr>
        <w:t xml:space="preserve"> bijdragen verschillen. Het is de verantwoordelijkheid van </w:t>
      </w:r>
      <w:r w:rsidR="009424A9" w:rsidRPr="009424A9">
        <w:rPr>
          <w:i/>
          <w:lang w:val="nl-NL"/>
        </w:rPr>
        <w:t>FB</w:t>
      </w:r>
      <w:r w:rsidRPr="00F141E7">
        <w:rPr>
          <w:lang w:val="nl-NL"/>
        </w:rPr>
        <w:t xml:space="preserve"> om hier keuzes in te maken.</w:t>
      </w:r>
    </w:p>
    <w:p w14:paraId="15F9DA85" w14:textId="77777777" w:rsidR="008418A9" w:rsidRPr="00F141E7" w:rsidRDefault="00D4583B" w:rsidP="00FA76CE">
      <w:pPr>
        <w:pStyle w:val="Lijstalinea"/>
        <w:numPr>
          <w:ilvl w:val="0"/>
          <w:numId w:val="36"/>
        </w:numPr>
        <w:spacing w:line="276" w:lineRule="auto"/>
        <w:rPr>
          <w:lang w:val="nl-NL"/>
        </w:rPr>
      </w:pPr>
      <w:r w:rsidRPr="00F141E7">
        <w:rPr>
          <w:lang w:val="nl-NL"/>
        </w:rPr>
        <w:t>Z</w:t>
      </w:r>
      <w:r w:rsidR="008418A9" w:rsidRPr="00F141E7">
        <w:rPr>
          <w:lang w:val="nl-NL"/>
        </w:rPr>
        <w:t xml:space="preserve">owel de </w:t>
      </w:r>
      <w:r w:rsidR="00062EAE" w:rsidRPr="00F141E7">
        <w:rPr>
          <w:lang w:val="nl-NL"/>
        </w:rPr>
        <w:t>initiële</w:t>
      </w:r>
      <w:r w:rsidR="008418A9" w:rsidRPr="00F141E7">
        <w:rPr>
          <w:lang w:val="nl-NL"/>
        </w:rPr>
        <w:t xml:space="preserve"> aanname en registratie als het formeel en administratief afsluiten van het incident </w:t>
      </w:r>
      <w:r w:rsidRPr="00F141E7">
        <w:rPr>
          <w:lang w:val="nl-NL"/>
        </w:rPr>
        <w:lastRenderedPageBreak/>
        <w:t xml:space="preserve">vindt </w:t>
      </w:r>
      <w:r w:rsidR="008418A9" w:rsidRPr="00F141E7">
        <w:rPr>
          <w:lang w:val="nl-NL"/>
        </w:rPr>
        <w:t>plaats door de ICT Service Desk.</w:t>
      </w:r>
    </w:p>
    <w:p w14:paraId="2D40D25F" w14:textId="77777777" w:rsidR="008418A9" w:rsidRPr="00F141E7" w:rsidRDefault="008418A9" w:rsidP="00FA76CE">
      <w:pPr>
        <w:pStyle w:val="Lijstalinea"/>
        <w:numPr>
          <w:ilvl w:val="0"/>
          <w:numId w:val="36"/>
        </w:numPr>
        <w:spacing w:line="276" w:lineRule="auto"/>
        <w:rPr>
          <w:lang w:val="nl-NL"/>
        </w:rPr>
      </w:pPr>
      <w:r w:rsidRPr="00F141E7">
        <w:rPr>
          <w:lang w:val="nl-NL"/>
        </w:rPr>
        <w:t xml:space="preserve">Door het registratiehulpmiddel (Topdesk) vindt geautomatiseerd terugkoppeling plaats naar de aanmelder bij m.n. statuswijzigingen. </w:t>
      </w:r>
      <w:r w:rsidR="00D4583B" w:rsidRPr="00F141E7">
        <w:rPr>
          <w:lang w:val="nl-NL"/>
        </w:rPr>
        <w:t xml:space="preserve">Waar nodig zal er door </w:t>
      </w:r>
      <w:r w:rsidR="009424A9" w:rsidRPr="009424A9">
        <w:rPr>
          <w:i/>
          <w:lang w:val="nl-NL"/>
        </w:rPr>
        <w:t>FB</w:t>
      </w:r>
      <w:r w:rsidR="00D4583B" w:rsidRPr="00F141E7">
        <w:rPr>
          <w:lang w:val="nl-NL"/>
        </w:rPr>
        <w:t xml:space="preserve"> aanvullende </w:t>
      </w:r>
      <w:r w:rsidRPr="00F141E7">
        <w:rPr>
          <w:lang w:val="nl-NL"/>
        </w:rPr>
        <w:t xml:space="preserve">terugkoppeling </w:t>
      </w:r>
      <w:r w:rsidR="00D4583B" w:rsidRPr="00F141E7">
        <w:rPr>
          <w:lang w:val="nl-NL"/>
        </w:rPr>
        <w:t>plaatsvinden</w:t>
      </w:r>
      <w:r w:rsidRPr="00F141E7">
        <w:rPr>
          <w:lang w:val="nl-NL"/>
        </w:rPr>
        <w:t>. Vooral als uitloop dreigt of afgesproken termijnen dreigen te worden overschreden.</w:t>
      </w:r>
    </w:p>
    <w:p w14:paraId="2AD346E0" w14:textId="77777777" w:rsidR="008418A9" w:rsidRDefault="008418A9" w:rsidP="00FA76CE">
      <w:pPr>
        <w:pStyle w:val="Lijstalinea"/>
        <w:numPr>
          <w:ilvl w:val="0"/>
          <w:numId w:val="36"/>
        </w:numPr>
        <w:spacing w:line="276" w:lineRule="auto"/>
        <w:rPr>
          <w:lang w:val="nl-NL"/>
        </w:rPr>
      </w:pPr>
      <w:r w:rsidRPr="00F141E7">
        <w:rPr>
          <w:lang w:val="nl-NL"/>
        </w:rPr>
        <w:t>In deze procedure wordt niet ingegaan op het gebruik van het registratiehulpmiddel (Topdesk). Daarvoor wordt verwezen naar de handleiding van het hulpmiddel.</w:t>
      </w:r>
    </w:p>
    <w:p w14:paraId="0652DA57" w14:textId="77777777" w:rsidR="00292FAE" w:rsidRPr="009F5B8B" w:rsidRDefault="00292FAE" w:rsidP="009F5B8B">
      <w:pPr>
        <w:pStyle w:val="Lijstalinea"/>
        <w:numPr>
          <w:ilvl w:val="0"/>
          <w:numId w:val="36"/>
        </w:numPr>
        <w:spacing w:line="276" w:lineRule="auto"/>
        <w:rPr>
          <w:lang w:val="nl-NL"/>
        </w:rPr>
      </w:pPr>
      <w:r w:rsidRPr="009F5B8B">
        <w:rPr>
          <w:lang w:val="nl-NL"/>
        </w:rPr>
        <w:t xml:space="preserve">Deze procedure sluit aan bij, en wordt </w:t>
      </w:r>
      <w:proofErr w:type="gramStart"/>
      <w:r w:rsidRPr="009F5B8B">
        <w:rPr>
          <w:lang w:val="nl-NL"/>
        </w:rPr>
        <w:t>mede bepaald</w:t>
      </w:r>
      <w:proofErr w:type="gramEnd"/>
      <w:r w:rsidRPr="009F5B8B">
        <w:rPr>
          <w:lang w:val="nl-NL"/>
        </w:rPr>
        <w:t xml:space="preserve"> door</w:t>
      </w:r>
      <w:r w:rsidR="00AE3889" w:rsidRPr="009F5B8B">
        <w:rPr>
          <w:lang w:val="nl-NL"/>
        </w:rPr>
        <w:t>,</w:t>
      </w:r>
      <w:r w:rsidRPr="009F5B8B">
        <w:rPr>
          <w:lang w:val="nl-NL"/>
        </w:rPr>
        <w:t xml:space="preserve"> de </w:t>
      </w:r>
      <w:r w:rsidR="009424A9" w:rsidRPr="009424A9">
        <w:rPr>
          <w:i/>
          <w:lang w:val="nl-NL"/>
        </w:rPr>
        <w:t>ORGANISATIE</w:t>
      </w:r>
      <w:r w:rsidRPr="009F5B8B">
        <w:rPr>
          <w:lang w:val="nl-NL"/>
        </w:rPr>
        <w:t>-brede afspraken m.b.t. het afhandelen van incidenten.</w:t>
      </w:r>
    </w:p>
    <w:p w14:paraId="338F02B7" w14:textId="77777777" w:rsidR="00292FAE" w:rsidRPr="00F141E7" w:rsidRDefault="00292FAE" w:rsidP="00FA76CE">
      <w:pPr>
        <w:pStyle w:val="Lijstalinea"/>
        <w:numPr>
          <w:ilvl w:val="0"/>
          <w:numId w:val="36"/>
        </w:numPr>
        <w:spacing w:line="276" w:lineRule="auto"/>
        <w:rPr>
          <w:lang w:val="nl-NL"/>
        </w:rPr>
      </w:pPr>
      <w:r>
        <w:rPr>
          <w:lang w:val="nl-NL"/>
        </w:rPr>
        <w:t>....</w:t>
      </w:r>
    </w:p>
    <w:p w14:paraId="1067E86C" w14:textId="77777777" w:rsidR="008418A9" w:rsidRPr="00F141E7" w:rsidRDefault="008418A9" w:rsidP="00FA76CE">
      <w:pPr>
        <w:spacing w:line="276" w:lineRule="auto"/>
        <w:rPr>
          <w:lang w:val="nl-NL"/>
        </w:rPr>
      </w:pPr>
    </w:p>
    <w:p w14:paraId="7D4C24B6" w14:textId="77777777" w:rsidR="008418A9" w:rsidRPr="00F141E7" w:rsidRDefault="008418A9" w:rsidP="00FA76CE">
      <w:pPr>
        <w:spacing w:line="276" w:lineRule="auto"/>
        <w:rPr>
          <w:lang w:val="nl-NL"/>
        </w:rPr>
      </w:pPr>
      <w:r w:rsidRPr="00F141E7">
        <w:rPr>
          <w:lang w:val="nl-NL"/>
        </w:rPr>
        <w:t xml:space="preserve">Voor zaken als prioritering en reactie- en afhandeltijden wordt verwezen naar de SLA tussen </w:t>
      </w:r>
      <w:r w:rsidR="00B136F9" w:rsidRPr="00B136F9">
        <w:rPr>
          <w:i/>
          <w:lang w:val="nl-NL"/>
        </w:rPr>
        <w:t>Afdeling</w:t>
      </w:r>
      <w:r w:rsidRPr="00F141E7">
        <w:rPr>
          <w:lang w:val="nl-NL"/>
        </w:rPr>
        <w:t xml:space="preserve"> en </w:t>
      </w:r>
      <w:r w:rsidR="009424A9" w:rsidRPr="009424A9">
        <w:rPr>
          <w:i/>
          <w:lang w:val="nl-NL"/>
        </w:rPr>
        <w:t>FB</w:t>
      </w:r>
      <w:r w:rsidRPr="00F141E7">
        <w:rPr>
          <w:lang w:val="nl-NL"/>
        </w:rPr>
        <w:t xml:space="preserve"> en de Dienstencatalogus van </w:t>
      </w:r>
      <w:r w:rsidR="009424A9" w:rsidRPr="009424A9">
        <w:rPr>
          <w:i/>
          <w:lang w:val="nl-NL"/>
        </w:rPr>
        <w:t>FB</w:t>
      </w:r>
      <w:r w:rsidRPr="00F141E7">
        <w:rPr>
          <w:lang w:val="nl-NL"/>
        </w:rPr>
        <w:t>.</w:t>
      </w:r>
    </w:p>
    <w:p w14:paraId="6D296422" w14:textId="77777777" w:rsidR="008418A9" w:rsidRPr="00F141E7" w:rsidRDefault="008418A9"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67F35CAB" w14:textId="77777777" w:rsidR="00CF0E28" w:rsidRPr="004769CC" w:rsidRDefault="00CF0E28" w:rsidP="004769CC">
      <w:pPr>
        <w:rPr>
          <w:u w:val="single"/>
          <w:lang w:val="nl-NL"/>
        </w:rPr>
      </w:pPr>
      <w:r w:rsidRPr="004769CC">
        <w:rPr>
          <w:u w:val="single"/>
          <w:lang w:val="nl-NL"/>
        </w:rPr>
        <w:t>Schematische weergave</w:t>
      </w:r>
    </w:p>
    <w:p w14:paraId="7E36F0BF"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CBECD6B"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5EDB496D"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1D9CC659" w14:textId="77777777" w:rsidR="00CF0E28" w:rsidRPr="00F141E7" w:rsidRDefault="009424A9"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r w:rsidRPr="00F141E7">
        <w:rPr>
          <w:rFonts w:ascii="Arial" w:hAnsi="Arial" w:cs="Arial"/>
        </w:rPr>
        <w:object w:dxaOrig="5326" w:dyaOrig="7107" w14:anchorId="60B0D0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20pt" o:ole="">
            <v:imagedata r:id="rId10" o:title=""/>
          </v:shape>
          <o:OLEObject Type="Embed" ProgID="PowerPoint.Show.12" ShapeID="_x0000_i1025" DrawAspect="Content" ObjectID="_1571809375" r:id="rId11"/>
        </w:object>
      </w:r>
    </w:p>
    <w:p w14:paraId="2271FF74" w14:textId="77777777" w:rsidR="0035170D" w:rsidRDefault="0035170D" w:rsidP="004769CC">
      <w:pPr>
        <w:rPr>
          <w:u w:val="single"/>
          <w:lang w:val="nl-NL"/>
        </w:rPr>
      </w:pPr>
    </w:p>
    <w:p w14:paraId="0A61C4AF" w14:textId="77777777" w:rsidR="00CF0E28" w:rsidRPr="004769CC" w:rsidRDefault="008418A9" w:rsidP="004769CC">
      <w:pPr>
        <w:rPr>
          <w:u w:val="single"/>
          <w:lang w:val="nl-NL"/>
        </w:rPr>
      </w:pPr>
      <w:r w:rsidRPr="004769CC">
        <w:rPr>
          <w:u w:val="single"/>
          <w:lang w:val="nl-NL"/>
        </w:rPr>
        <w:t>Toelichting</w:t>
      </w:r>
    </w:p>
    <w:p w14:paraId="63C3223F" w14:textId="77777777" w:rsidR="00CF0E28" w:rsidRPr="00F141E7" w:rsidRDefault="00CF0E28"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5005BF53" w14:textId="77777777" w:rsidR="00F51B06" w:rsidRPr="00F141E7" w:rsidRDefault="00F51B06" w:rsidP="00FA76CE">
      <w:pPr>
        <w:spacing w:line="276" w:lineRule="auto"/>
        <w:rPr>
          <w:lang w:val="nl-NL"/>
        </w:rPr>
      </w:pPr>
      <w:r w:rsidRPr="00F141E7">
        <w:rPr>
          <w:lang w:val="nl-NL"/>
        </w:rPr>
        <w:t xml:space="preserve">Het incident wordt </w:t>
      </w:r>
      <w:r w:rsidR="00D4583B" w:rsidRPr="00F141E7">
        <w:rPr>
          <w:lang w:val="nl-NL"/>
        </w:rPr>
        <w:t xml:space="preserve">aangemeld </w:t>
      </w:r>
      <w:r w:rsidR="00062EAE">
        <w:rPr>
          <w:lang w:val="nl-NL"/>
        </w:rPr>
        <w:t xml:space="preserve">in Topdesk </w:t>
      </w:r>
      <w:r w:rsidR="00D4583B" w:rsidRPr="00F141E7">
        <w:rPr>
          <w:lang w:val="nl-NL"/>
        </w:rPr>
        <w:t xml:space="preserve">door een medewerker van </w:t>
      </w:r>
      <w:r w:rsidR="00B136F9" w:rsidRPr="00B136F9">
        <w:rPr>
          <w:i/>
          <w:lang w:val="nl-NL"/>
        </w:rPr>
        <w:t>Afdeling</w:t>
      </w:r>
      <w:r w:rsidR="00D4583B" w:rsidRPr="00F141E7">
        <w:rPr>
          <w:lang w:val="nl-NL"/>
        </w:rPr>
        <w:t xml:space="preserve"> en </w:t>
      </w:r>
      <w:r w:rsidRPr="00F141E7">
        <w:rPr>
          <w:lang w:val="nl-NL"/>
        </w:rPr>
        <w:t xml:space="preserve">aangenomen door de Service Desk van ICT. Deze verricht de eerste registratie, bepaalt </w:t>
      </w:r>
      <w:r w:rsidR="00C12C6E">
        <w:rPr>
          <w:lang w:val="nl-NL"/>
        </w:rPr>
        <w:t>(</w:t>
      </w:r>
      <w:r w:rsidR="00117C0B">
        <w:rPr>
          <w:lang w:val="nl-NL"/>
        </w:rPr>
        <w:t>eventueel in overleg met de Aanmelder</w:t>
      </w:r>
      <w:r w:rsidR="00C12C6E">
        <w:rPr>
          <w:lang w:val="nl-NL"/>
        </w:rPr>
        <w:t>)</w:t>
      </w:r>
      <w:r w:rsidR="00117C0B">
        <w:rPr>
          <w:lang w:val="nl-NL"/>
        </w:rPr>
        <w:t xml:space="preserve"> </w:t>
      </w:r>
      <w:r w:rsidRPr="00F141E7">
        <w:rPr>
          <w:lang w:val="nl-NL"/>
        </w:rPr>
        <w:t xml:space="preserve">de prioriteit en </w:t>
      </w:r>
      <w:r w:rsidR="00814BB7" w:rsidRPr="00F141E7">
        <w:rPr>
          <w:lang w:val="nl-NL"/>
        </w:rPr>
        <w:t xml:space="preserve">koppelt het incident aan het Functioneel Beheer </w:t>
      </w:r>
      <w:r w:rsidR="009424A9" w:rsidRPr="009424A9">
        <w:rPr>
          <w:i/>
          <w:lang w:val="nl-NL"/>
        </w:rPr>
        <w:t>FB</w:t>
      </w:r>
      <w:r w:rsidR="00814BB7" w:rsidRPr="00F141E7">
        <w:rPr>
          <w:lang w:val="nl-NL"/>
        </w:rPr>
        <w:t xml:space="preserve"> als behandelaar</w:t>
      </w:r>
      <w:r w:rsidRPr="00F141E7">
        <w:rPr>
          <w:lang w:val="nl-NL"/>
        </w:rPr>
        <w:t>.</w:t>
      </w:r>
    </w:p>
    <w:p w14:paraId="0789B756" w14:textId="77777777" w:rsidR="00F51B06" w:rsidRPr="00F141E7" w:rsidRDefault="00F51B06" w:rsidP="00FA76CE">
      <w:pPr>
        <w:spacing w:line="276" w:lineRule="auto"/>
        <w:rPr>
          <w:lang w:val="nl-NL"/>
        </w:rPr>
      </w:pPr>
    </w:p>
    <w:p w14:paraId="494B0C19" w14:textId="77777777" w:rsidR="00F51B06" w:rsidRDefault="00814BB7" w:rsidP="00FA76CE">
      <w:pPr>
        <w:spacing w:line="276" w:lineRule="auto"/>
        <w:rPr>
          <w:lang w:val="nl-NL"/>
        </w:rPr>
      </w:pPr>
      <w:r w:rsidRPr="00F141E7">
        <w:rPr>
          <w:lang w:val="nl-NL"/>
        </w:rPr>
        <w:t xml:space="preserve">De Functioneel Beheerder </w:t>
      </w:r>
      <w:r w:rsidR="009424A9" w:rsidRPr="009424A9">
        <w:rPr>
          <w:i/>
          <w:lang w:val="nl-NL"/>
        </w:rPr>
        <w:t>FB</w:t>
      </w:r>
      <w:r w:rsidR="00D4583B" w:rsidRPr="00F141E7">
        <w:rPr>
          <w:lang w:val="nl-NL"/>
        </w:rPr>
        <w:t xml:space="preserve"> </w:t>
      </w:r>
      <w:proofErr w:type="gramStart"/>
      <w:r w:rsidR="00F51B06" w:rsidRPr="00F141E7">
        <w:rPr>
          <w:lang w:val="nl-NL"/>
        </w:rPr>
        <w:t>beoordeelt /</w:t>
      </w:r>
      <w:proofErr w:type="gramEnd"/>
      <w:r w:rsidR="00F51B06" w:rsidRPr="00F141E7">
        <w:rPr>
          <w:lang w:val="nl-NL"/>
        </w:rPr>
        <w:t xml:space="preserve"> analyseert het incident en stelt mogelijke oplossingen vast. Waar </w:t>
      </w:r>
      <w:proofErr w:type="gramStart"/>
      <w:r w:rsidR="00F51B06" w:rsidRPr="00F141E7">
        <w:rPr>
          <w:lang w:val="nl-NL"/>
        </w:rPr>
        <w:t>nodig /</w:t>
      </w:r>
      <w:proofErr w:type="gramEnd"/>
      <w:r w:rsidR="00F51B06" w:rsidRPr="00F141E7">
        <w:rPr>
          <w:lang w:val="nl-NL"/>
        </w:rPr>
        <w:t xml:space="preserve"> relevant voert de </w:t>
      </w:r>
      <w:r w:rsidR="003716A4">
        <w:rPr>
          <w:lang w:val="nl-NL"/>
        </w:rPr>
        <w:t>Functioneel Beheerder</w:t>
      </w:r>
      <w:r w:rsidR="00F51B06" w:rsidRPr="00F141E7">
        <w:rPr>
          <w:lang w:val="nl-NL"/>
        </w:rPr>
        <w:t xml:space="preserve"> overleg met andere partijen (</w:t>
      </w:r>
      <w:r w:rsidR="00C333CA">
        <w:rPr>
          <w:lang w:val="nl-NL"/>
        </w:rPr>
        <w:t>A</w:t>
      </w:r>
      <w:r w:rsidR="00F51B06" w:rsidRPr="00F141E7">
        <w:rPr>
          <w:lang w:val="nl-NL"/>
        </w:rPr>
        <w:t>anmelder, ICT etc.) om tot oplossingen te komen.</w:t>
      </w:r>
      <w:r w:rsidR="00117C0B">
        <w:rPr>
          <w:lang w:val="nl-NL"/>
        </w:rPr>
        <w:t xml:space="preserve"> </w:t>
      </w:r>
    </w:p>
    <w:p w14:paraId="5F1BFB37" w14:textId="77777777" w:rsidR="00117C0B" w:rsidRPr="00F141E7" w:rsidRDefault="00117C0B" w:rsidP="00FA76CE">
      <w:pPr>
        <w:spacing w:line="276" w:lineRule="auto"/>
        <w:rPr>
          <w:lang w:val="nl-NL"/>
        </w:rPr>
      </w:pPr>
    </w:p>
    <w:p w14:paraId="4F81488B" w14:textId="77777777" w:rsidR="00F51B06" w:rsidRPr="00F141E7" w:rsidRDefault="00F51B06" w:rsidP="00FA76CE">
      <w:pPr>
        <w:spacing w:line="276" w:lineRule="auto"/>
        <w:rPr>
          <w:lang w:val="nl-NL"/>
        </w:rPr>
      </w:pPr>
      <w:r w:rsidRPr="00F141E7">
        <w:rPr>
          <w:lang w:val="nl-NL"/>
        </w:rPr>
        <w:t xml:space="preserve">Mogelijk kan deze beoordeling leiden tot een </w:t>
      </w:r>
      <w:proofErr w:type="spellStart"/>
      <w:r w:rsidRPr="00F141E7">
        <w:rPr>
          <w:lang w:val="nl-NL"/>
        </w:rPr>
        <w:t>herprioritering</w:t>
      </w:r>
      <w:proofErr w:type="spellEnd"/>
      <w:r w:rsidRPr="00F141E7">
        <w:rPr>
          <w:lang w:val="nl-NL"/>
        </w:rPr>
        <w:t xml:space="preserve"> van het incident. De </w:t>
      </w:r>
      <w:r w:rsidR="00814BB7" w:rsidRPr="00F141E7">
        <w:rPr>
          <w:lang w:val="nl-NL"/>
        </w:rPr>
        <w:t>Functioneel Beheerder</w:t>
      </w:r>
      <w:r w:rsidRPr="00F141E7">
        <w:rPr>
          <w:lang w:val="nl-NL"/>
        </w:rPr>
        <w:t xml:space="preserve"> draagt er dan zorg voor dat dit in de registratie wordt verwerkt en wordt gecommuniceerd.</w:t>
      </w:r>
    </w:p>
    <w:p w14:paraId="2DC8D4FD" w14:textId="77777777" w:rsidR="00F51B06" w:rsidRPr="00F141E7" w:rsidRDefault="00F51B06" w:rsidP="00FA76CE">
      <w:pPr>
        <w:spacing w:line="276" w:lineRule="auto"/>
        <w:rPr>
          <w:lang w:val="nl-NL"/>
        </w:rPr>
      </w:pPr>
    </w:p>
    <w:p w14:paraId="0C9FB53F" w14:textId="77777777" w:rsidR="00F51B06" w:rsidRPr="00F141E7" w:rsidRDefault="00F51B06" w:rsidP="00FA76CE">
      <w:pPr>
        <w:spacing w:line="276" w:lineRule="auto"/>
        <w:rPr>
          <w:lang w:val="nl-NL"/>
        </w:rPr>
      </w:pPr>
      <w:r w:rsidRPr="00F141E7">
        <w:rPr>
          <w:lang w:val="nl-NL"/>
        </w:rPr>
        <w:t xml:space="preserve">De volgens de </w:t>
      </w:r>
      <w:r w:rsidR="00814BB7" w:rsidRPr="00F141E7">
        <w:rPr>
          <w:lang w:val="nl-NL"/>
        </w:rPr>
        <w:t>Functioneel Beheerder</w:t>
      </w:r>
      <w:r w:rsidRPr="00F141E7">
        <w:rPr>
          <w:lang w:val="nl-NL"/>
        </w:rPr>
        <w:t xml:space="preserve"> meest geschikte oplossing(en) </w:t>
      </w:r>
      <w:proofErr w:type="gramStart"/>
      <w:r w:rsidRPr="00F141E7">
        <w:rPr>
          <w:lang w:val="nl-NL"/>
        </w:rPr>
        <w:t>wordt</w:t>
      </w:r>
      <w:r w:rsidR="00C333CA">
        <w:rPr>
          <w:lang w:val="nl-NL"/>
        </w:rPr>
        <w:t xml:space="preserve"> </w:t>
      </w:r>
      <w:r w:rsidRPr="00F141E7">
        <w:rPr>
          <w:lang w:val="nl-NL"/>
        </w:rPr>
        <w:t xml:space="preserve"> /</w:t>
      </w:r>
      <w:proofErr w:type="gramEnd"/>
      <w:r w:rsidRPr="00F141E7">
        <w:rPr>
          <w:lang w:val="nl-NL"/>
        </w:rPr>
        <w:t xml:space="preserve"> </w:t>
      </w:r>
      <w:r w:rsidR="00C333CA">
        <w:rPr>
          <w:lang w:val="nl-NL"/>
        </w:rPr>
        <w:t xml:space="preserve"> </w:t>
      </w:r>
      <w:r w:rsidRPr="00F141E7">
        <w:rPr>
          <w:lang w:val="nl-NL"/>
        </w:rPr>
        <w:t xml:space="preserve">worden met de </w:t>
      </w:r>
      <w:r w:rsidR="00814BB7" w:rsidRPr="00F141E7">
        <w:rPr>
          <w:lang w:val="nl-NL"/>
        </w:rPr>
        <w:t>A</w:t>
      </w:r>
      <w:r w:rsidRPr="00F141E7">
        <w:rPr>
          <w:lang w:val="nl-NL"/>
        </w:rPr>
        <w:t xml:space="preserve">anmelder </w:t>
      </w:r>
      <w:r w:rsidR="00814BB7" w:rsidRPr="00F141E7">
        <w:rPr>
          <w:lang w:val="nl-NL"/>
        </w:rPr>
        <w:t xml:space="preserve">van </w:t>
      </w:r>
      <w:r w:rsidR="00B136F9" w:rsidRPr="00B136F9">
        <w:rPr>
          <w:i/>
          <w:lang w:val="nl-NL"/>
        </w:rPr>
        <w:t>Afdeling</w:t>
      </w:r>
      <w:r w:rsidR="00814BB7" w:rsidRPr="00F141E7">
        <w:rPr>
          <w:lang w:val="nl-NL"/>
        </w:rPr>
        <w:t xml:space="preserve"> </w:t>
      </w:r>
      <w:r w:rsidRPr="00F141E7">
        <w:rPr>
          <w:lang w:val="nl-NL"/>
        </w:rPr>
        <w:t xml:space="preserve">afgestemd. Bij meerdere opties beslist de </w:t>
      </w:r>
      <w:r w:rsidR="00814BB7" w:rsidRPr="00F141E7">
        <w:rPr>
          <w:lang w:val="nl-NL"/>
        </w:rPr>
        <w:t>A</w:t>
      </w:r>
      <w:r w:rsidRPr="00F141E7">
        <w:rPr>
          <w:lang w:val="nl-NL"/>
        </w:rPr>
        <w:t>anmelder, of eventueel diens leidinggevende.</w:t>
      </w:r>
    </w:p>
    <w:p w14:paraId="65F8E25D" w14:textId="77777777" w:rsidR="00F51B06" w:rsidRPr="00F141E7" w:rsidRDefault="00F51B06" w:rsidP="00FA76CE">
      <w:pPr>
        <w:spacing w:line="276" w:lineRule="auto"/>
        <w:rPr>
          <w:lang w:val="nl-NL"/>
        </w:rPr>
      </w:pPr>
    </w:p>
    <w:p w14:paraId="1810F7A2" w14:textId="77777777" w:rsidR="00F51B06" w:rsidRPr="00F141E7" w:rsidRDefault="00F51B06" w:rsidP="00FA76CE">
      <w:pPr>
        <w:spacing w:line="276" w:lineRule="auto"/>
        <w:rPr>
          <w:lang w:val="nl-NL"/>
        </w:rPr>
      </w:pPr>
      <w:r w:rsidRPr="00F141E7">
        <w:rPr>
          <w:lang w:val="nl-NL"/>
        </w:rPr>
        <w:t xml:space="preserve">Na het akkoord van de </w:t>
      </w:r>
      <w:r w:rsidR="00814BB7" w:rsidRPr="00F141E7">
        <w:rPr>
          <w:lang w:val="nl-NL"/>
        </w:rPr>
        <w:t>A</w:t>
      </w:r>
      <w:r w:rsidRPr="00F141E7">
        <w:rPr>
          <w:lang w:val="nl-NL"/>
        </w:rPr>
        <w:t>anmelder wordt de oplossing gerealiseerd.</w:t>
      </w:r>
      <w:r w:rsidR="00117C0B">
        <w:rPr>
          <w:lang w:val="nl-NL"/>
        </w:rPr>
        <w:t xml:space="preserve"> In het geval de oplossing alleen kan worden gerealiseerd door het doorvoeren van een wijziging, wordt de melding conform de procedures bij Wijzigingenbeheer afgehandeld en wordt het als incident afgesloten.</w:t>
      </w:r>
    </w:p>
    <w:p w14:paraId="5DF8C044" w14:textId="77777777" w:rsidR="00814BB7" w:rsidRPr="00F141E7" w:rsidRDefault="00814BB7" w:rsidP="00FA76CE">
      <w:pPr>
        <w:spacing w:line="276" w:lineRule="auto"/>
        <w:rPr>
          <w:lang w:val="nl-NL"/>
        </w:rPr>
      </w:pPr>
    </w:p>
    <w:p w14:paraId="2AF4D64F" w14:textId="77777777" w:rsidR="00814BB7" w:rsidRPr="00F141E7" w:rsidRDefault="00F51B06" w:rsidP="00FA76CE">
      <w:pPr>
        <w:spacing w:line="276" w:lineRule="auto"/>
        <w:rPr>
          <w:lang w:val="nl-NL"/>
        </w:rPr>
      </w:pPr>
      <w:r w:rsidRPr="00F141E7">
        <w:rPr>
          <w:lang w:val="nl-NL"/>
        </w:rPr>
        <w:t xml:space="preserve">Als er meerdere partijen bij de oplossing zijn betrokken, is de </w:t>
      </w:r>
      <w:r w:rsidR="00814BB7" w:rsidRPr="00F141E7">
        <w:rPr>
          <w:lang w:val="nl-NL"/>
        </w:rPr>
        <w:t>Functioneel Beheerder</w:t>
      </w:r>
      <w:r w:rsidRPr="00F141E7">
        <w:rPr>
          <w:lang w:val="nl-NL"/>
        </w:rPr>
        <w:t xml:space="preserve"> verantwoordelijk voor de regie op en afstemming over deze activiteiten. Daarbij hoort bewaking op de voortgang en het nakomen van de met </w:t>
      </w:r>
      <w:r w:rsidR="00B136F9" w:rsidRPr="00B136F9">
        <w:rPr>
          <w:i/>
          <w:lang w:val="nl-NL"/>
        </w:rPr>
        <w:t>Afdeling</w:t>
      </w:r>
      <w:r w:rsidR="00814BB7" w:rsidRPr="00F141E7">
        <w:rPr>
          <w:lang w:val="nl-NL"/>
        </w:rPr>
        <w:t xml:space="preserve"> </w:t>
      </w:r>
      <w:r w:rsidRPr="00F141E7">
        <w:rPr>
          <w:lang w:val="nl-NL"/>
        </w:rPr>
        <w:t xml:space="preserve">gemaakte </w:t>
      </w:r>
      <w:r w:rsidR="00814BB7" w:rsidRPr="00F141E7">
        <w:rPr>
          <w:lang w:val="nl-NL"/>
        </w:rPr>
        <w:t xml:space="preserve">(SLA) </w:t>
      </w:r>
      <w:r w:rsidRPr="00F141E7">
        <w:rPr>
          <w:lang w:val="nl-NL"/>
        </w:rPr>
        <w:t xml:space="preserve">afspraken. </w:t>
      </w:r>
    </w:p>
    <w:p w14:paraId="0DCE53DE" w14:textId="77777777" w:rsidR="00F51B06" w:rsidRPr="00F141E7" w:rsidRDefault="00F51B06" w:rsidP="00FA76CE">
      <w:pPr>
        <w:spacing w:line="276" w:lineRule="auto"/>
        <w:rPr>
          <w:lang w:val="nl-NL"/>
        </w:rPr>
      </w:pPr>
      <w:r w:rsidRPr="00F141E7">
        <w:rPr>
          <w:lang w:val="nl-NL"/>
        </w:rPr>
        <w:t xml:space="preserve">Waar </w:t>
      </w:r>
      <w:r w:rsidR="00F141E7" w:rsidRPr="00F141E7">
        <w:rPr>
          <w:lang w:val="nl-NL"/>
        </w:rPr>
        <w:t>overschrijding</w:t>
      </w:r>
      <w:r w:rsidRPr="00F141E7">
        <w:rPr>
          <w:lang w:val="nl-NL"/>
        </w:rPr>
        <w:t xml:space="preserve"> dreigt communiceert de </w:t>
      </w:r>
      <w:r w:rsidR="00814BB7" w:rsidRPr="00F141E7">
        <w:rPr>
          <w:lang w:val="nl-NL"/>
        </w:rPr>
        <w:t>Functioneel Beheerder</w:t>
      </w:r>
      <w:r w:rsidRPr="00F141E7">
        <w:rPr>
          <w:lang w:val="nl-NL"/>
        </w:rPr>
        <w:t xml:space="preserve"> dit met de </w:t>
      </w:r>
      <w:r w:rsidR="00814BB7" w:rsidRPr="00F141E7">
        <w:rPr>
          <w:lang w:val="nl-NL"/>
        </w:rPr>
        <w:t>A</w:t>
      </w:r>
      <w:r w:rsidRPr="00F141E7">
        <w:rPr>
          <w:lang w:val="nl-NL"/>
        </w:rPr>
        <w:t>anmelder en voert waar nodig overleg over de consequenties en te nemen stappen.</w:t>
      </w:r>
    </w:p>
    <w:p w14:paraId="3F7423D8" w14:textId="77777777" w:rsidR="00F51B06" w:rsidRPr="00F141E7" w:rsidRDefault="00F51B06" w:rsidP="00FA76CE">
      <w:pPr>
        <w:spacing w:line="276" w:lineRule="auto"/>
        <w:rPr>
          <w:lang w:val="nl-NL"/>
        </w:rPr>
      </w:pPr>
      <w:r w:rsidRPr="00F141E7">
        <w:rPr>
          <w:lang w:val="nl-NL"/>
        </w:rPr>
        <w:t>Eventuele escalatie dient waar nodig tijdig plaats te vinden conform de daarover gemaakte (SLA)afspraken.</w:t>
      </w:r>
    </w:p>
    <w:p w14:paraId="658FF826" w14:textId="77777777" w:rsidR="00F51B06" w:rsidRPr="00F141E7" w:rsidRDefault="00F51B06" w:rsidP="00FA76CE">
      <w:pPr>
        <w:spacing w:line="276" w:lineRule="auto"/>
        <w:rPr>
          <w:lang w:val="nl-NL"/>
        </w:rPr>
      </w:pPr>
    </w:p>
    <w:p w14:paraId="5F2FAC1C" w14:textId="77777777" w:rsidR="00F51B06" w:rsidRPr="00F141E7" w:rsidRDefault="00F51B06" w:rsidP="00FA76CE">
      <w:pPr>
        <w:spacing w:line="276" w:lineRule="auto"/>
        <w:rPr>
          <w:lang w:val="nl-NL"/>
        </w:rPr>
      </w:pPr>
      <w:r w:rsidRPr="00F141E7">
        <w:rPr>
          <w:lang w:val="nl-NL"/>
        </w:rPr>
        <w:t xml:space="preserve">Als het incident naar de mening van de </w:t>
      </w:r>
      <w:r w:rsidR="00814BB7" w:rsidRPr="00F141E7">
        <w:rPr>
          <w:lang w:val="nl-NL"/>
        </w:rPr>
        <w:t>Functioneel Beheerder</w:t>
      </w:r>
      <w:r w:rsidRPr="00F141E7">
        <w:rPr>
          <w:lang w:val="nl-NL"/>
        </w:rPr>
        <w:t xml:space="preserve"> is opgelost, test deze eerst zelf de oplossing. Is het inderdaad opgelost, dan meldt de </w:t>
      </w:r>
      <w:r w:rsidR="00814BB7" w:rsidRPr="00F141E7">
        <w:rPr>
          <w:lang w:val="nl-NL"/>
        </w:rPr>
        <w:t>Functioneel Beheerder</w:t>
      </w:r>
      <w:r w:rsidRPr="00F141E7">
        <w:rPr>
          <w:lang w:val="nl-NL"/>
        </w:rPr>
        <w:t xml:space="preserve"> </w:t>
      </w:r>
      <w:r w:rsidR="003716A4">
        <w:rPr>
          <w:lang w:val="nl-NL"/>
        </w:rPr>
        <w:t xml:space="preserve">per email </w:t>
      </w:r>
      <w:r w:rsidRPr="00F141E7">
        <w:rPr>
          <w:lang w:val="nl-NL"/>
        </w:rPr>
        <w:t xml:space="preserve">aan de </w:t>
      </w:r>
      <w:r w:rsidR="00814BB7" w:rsidRPr="00F141E7">
        <w:rPr>
          <w:lang w:val="nl-NL"/>
        </w:rPr>
        <w:t>A</w:t>
      </w:r>
      <w:r w:rsidRPr="00F141E7">
        <w:rPr>
          <w:lang w:val="nl-NL"/>
        </w:rPr>
        <w:t>anmelder dat deze de oplossing kan testen. Anders vindt correctie plaats totdat de oplossing naar wens is.</w:t>
      </w:r>
    </w:p>
    <w:p w14:paraId="42EA9400" w14:textId="77777777" w:rsidR="00F51B06" w:rsidRPr="00F141E7" w:rsidRDefault="00F51B06" w:rsidP="00FA76CE">
      <w:pPr>
        <w:spacing w:line="276" w:lineRule="auto"/>
        <w:rPr>
          <w:lang w:val="nl-NL"/>
        </w:rPr>
      </w:pPr>
    </w:p>
    <w:p w14:paraId="3C3C9812" w14:textId="77777777" w:rsidR="00F51B06" w:rsidRPr="00F141E7" w:rsidRDefault="00F51B06" w:rsidP="00FA76CE">
      <w:pPr>
        <w:spacing w:line="276" w:lineRule="auto"/>
        <w:rPr>
          <w:lang w:val="nl-NL"/>
        </w:rPr>
      </w:pPr>
      <w:r w:rsidRPr="00F141E7">
        <w:rPr>
          <w:lang w:val="nl-NL"/>
        </w:rPr>
        <w:t xml:space="preserve">De </w:t>
      </w:r>
      <w:r w:rsidR="00814BB7" w:rsidRPr="00F141E7">
        <w:rPr>
          <w:lang w:val="nl-NL"/>
        </w:rPr>
        <w:t>A</w:t>
      </w:r>
      <w:r w:rsidRPr="00F141E7">
        <w:rPr>
          <w:lang w:val="nl-NL"/>
        </w:rPr>
        <w:t xml:space="preserve">anmelder test de oplossing. Bij niet akkoord wordt </w:t>
      </w:r>
      <w:r w:rsidR="003716A4">
        <w:rPr>
          <w:lang w:val="nl-NL"/>
        </w:rPr>
        <w:t>de Functioneel Beheerder hier per email en inclusief onderbouwing van op de hoogte gebracht. D</w:t>
      </w:r>
      <w:r w:rsidRPr="00F141E7">
        <w:rPr>
          <w:lang w:val="nl-NL"/>
        </w:rPr>
        <w:t xml:space="preserve">e oplossing </w:t>
      </w:r>
      <w:r w:rsidR="003716A4">
        <w:rPr>
          <w:lang w:val="nl-NL"/>
        </w:rPr>
        <w:t xml:space="preserve">wordt </w:t>
      </w:r>
      <w:r w:rsidRPr="00F141E7">
        <w:rPr>
          <w:lang w:val="nl-NL"/>
        </w:rPr>
        <w:t xml:space="preserve">zolang aangepast totdat de </w:t>
      </w:r>
      <w:r w:rsidR="00814BB7" w:rsidRPr="00F141E7">
        <w:rPr>
          <w:lang w:val="nl-NL"/>
        </w:rPr>
        <w:t>A</w:t>
      </w:r>
      <w:r w:rsidRPr="00F141E7">
        <w:rPr>
          <w:lang w:val="nl-NL"/>
        </w:rPr>
        <w:t>anmelder akkoord is.</w:t>
      </w:r>
    </w:p>
    <w:p w14:paraId="7BA2BCBB" w14:textId="77777777" w:rsidR="00F51B06" w:rsidRPr="00F141E7" w:rsidRDefault="00F51B06" w:rsidP="00FA76CE">
      <w:pPr>
        <w:spacing w:line="276" w:lineRule="auto"/>
        <w:rPr>
          <w:lang w:val="nl-NL"/>
        </w:rPr>
      </w:pPr>
    </w:p>
    <w:p w14:paraId="2D2F5C1A" w14:textId="77777777" w:rsidR="00F51B06" w:rsidRPr="00F141E7" w:rsidRDefault="00F51B06" w:rsidP="00FA76CE">
      <w:pPr>
        <w:spacing w:line="276" w:lineRule="auto"/>
        <w:rPr>
          <w:lang w:val="nl-NL"/>
        </w:rPr>
      </w:pPr>
      <w:r w:rsidRPr="00F141E7">
        <w:rPr>
          <w:lang w:val="nl-NL"/>
        </w:rPr>
        <w:t xml:space="preserve">Na het akkoord van de </w:t>
      </w:r>
      <w:r w:rsidR="00814BB7" w:rsidRPr="00F141E7">
        <w:rPr>
          <w:lang w:val="nl-NL"/>
        </w:rPr>
        <w:t>A</w:t>
      </w:r>
      <w:r w:rsidRPr="00F141E7">
        <w:rPr>
          <w:lang w:val="nl-NL"/>
        </w:rPr>
        <w:t xml:space="preserve">anmelder wordt het incident door de </w:t>
      </w:r>
      <w:r w:rsidR="00814BB7" w:rsidRPr="00F141E7">
        <w:rPr>
          <w:lang w:val="nl-NL"/>
        </w:rPr>
        <w:t>Functioneel Beheerder</w:t>
      </w:r>
      <w:r w:rsidRPr="00F141E7">
        <w:rPr>
          <w:lang w:val="nl-NL"/>
        </w:rPr>
        <w:t xml:space="preserve"> als gereed gemeld bij de Service Desk ICT. Deze verzorgt de finale registratie en sluit het incident af.</w:t>
      </w:r>
    </w:p>
    <w:p w14:paraId="0CED2931" w14:textId="77777777" w:rsidR="00F51B06" w:rsidRPr="00F141E7" w:rsidRDefault="00F51B06" w:rsidP="00FA76CE">
      <w:pPr>
        <w:spacing w:line="276" w:lineRule="auto"/>
        <w:rPr>
          <w:lang w:val="nl-NL"/>
        </w:rPr>
      </w:pPr>
    </w:p>
    <w:p w14:paraId="0151E4D1" w14:textId="77777777" w:rsidR="00F51B06" w:rsidRPr="00F141E7" w:rsidRDefault="00F51B06" w:rsidP="00FA76CE">
      <w:pPr>
        <w:spacing w:line="276" w:lineRule="auto"/>
        <w:rPr>
          <w:lang w:val="nl-NL"/>
        </w:rPr>
      </w:pPr>
      <w:r w:rsidRPr="00F141E7">
        <w:rPr>
          <w:lang w:val="nl-NL"/>
        </w:rPr>
        <w:t>Hiermee is de procedure be</w:t>
      </w:r>
      <w:r w:rsidRPr="00F141E7">
        <w:rPr>
          <w:rFonts w:cs="Arial"/>
          <w:lang w:val="nl-NL"/>
        </w:rPr>
        <w:t>ë</w:t>
      </w:r>
      <w:r w:rsidRPr="00F141E7">
        <w:rPr>
          <w:lang w:val="nl-NL"/>
        </w:rPr>
        <w:t>indigd.</w:t>
      </w:r>
    </w:p>
    <w:p w14:paraId="3DC3D941" w14:textId="77777777" w:rsidR="00CF0E28" w:rsidRDefault="00CF0E28"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D72565A" w14:textId="77777777" w:rsidR="00621DC0" w:rsidRDefault="00621DC0"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r>
        <w:rPr>
          <w:rFonts w:ascii="Arial" w:hAnsi="Arial" w:cs="Arial"/>
          <w:u w:val="single"/>
        </w:rPr>
        <w:t>Uitzonderingen</w:t>
      </w:r>
    </w:p>
    <w:p w14:paraId="4667816D" w14:textId="77777777" w:rsidR="00621DC0" w:rsidRDefault="00621DC0"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0BDD1E6C" w14:textId="77777777" w:rsidR="00621DC0" w:rsidRDefault="00621DC0"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i/>
        </w:rPr>
      </w:pPr>
      <w:r>
        <w:rPr>
          <w:rFonts w:ascii="Arial" w:hAnsi="Arial" w:cs="Arial"/>
          <w:i/>
        </w:rPr>
        <w:t xml:space="preserve">In principe wordt de bovenstaande procedure waar nodig aangepast aan de voor die klant specifieke algemene situatie (dus in principe voor alle beheerde systemen van die klant). Daarnaast kan het voorkomen dat er, </w:t>
      </w:r>
      <w:proofErr w:type="gramStart"/>
      <w:r>
        <w:rPr>
          <w:rFonts w:ascii="Arial" w:hAnsi="Arial" w:cs="Arial"/>
          <w:i/>
        </w:rPr>
        <w:t>bij  meerdere</w:t>
      </w:r>
      <w:proofErr w:type="gramEnd"/>
      <w:r>
        <w:rPr>
          <w:rFonts w:ascii="Arial" w:hAnsi="Arial" w:cs="Arial"/>
          <w:i/>
        </w:rPr>
        <w:t xml:space="preserve"> applicaties, op applicatieniveau uitzonderingen nodig zijn op de </w:t>
      </w:r>
      <w:r>
        <w:rPr>
          <w:rFonts w:ascii="Arial" w:hAnsi="Arial" w:cs="Arial"/>
          <w:i/>
        </w:rPr>
        <w:lastRenderedPageBreak/>
        <w:t>algemene procedure. Deze worden onder dit kopje beschreven. Dus b.v.: 'Voor systeem X geldt dat incidenten alleen aangemeld mogen worden door functionaris A.'</w:t>
      </w:r>
    </w:p>
    <w:p w14:paraId="3CE4D752" w14:textId="77777777" w:rsidR="00621DC0" w:rsidRDefault="00621DC0"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i/>
        </w:rPr>
      </w:pPr>
      <w:r>
        <w:rPr>
          <w:rFonts w:ascii="Arial" w:hAnsi="Arial" w:cs="Arial"/>
          <w:i/>
        </w:rPr>
        <w:t>Dergelijke uitzonderingen moeten uiteraard zoveel mogelijk worden beperkt en vinden alleen plaats o.b.v. relevante argumentatie.</w:t>
      </w:r>
    </w:p>
    <w:p w14:paraId="32254692" w14:textId="77777777" w:rsidR="00621DC0" w:rsidRDefault="00621DC0"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i/>
        </w:rPr>
      </w:pPr>
      <w:r>
        <w:rPr>
          <w:rFonts w:ascii="Arial" w:hAnsi="Arial" w:cs="Arial"/>
          <w:i/>
        </w:rPr>
        <w:t>Waar er geen uitzonderingen zijn wordt 'n.v.t.' ingevuld.</w:t>
      </w:r>
      <w:r w:rsidR="00C27102">
        <w:rPr>
          <w:rFonts w:ascii="Arial" w:hAnsi="Arial" w:cs="Arial"/>
          <w:i/>
        </w:rPr>
        <w:t xml:space="preserve"> </w:t>
      </w:r>
    </w:p>
    <w:p w14:paraId="5B112A73" w14:textId="77777777" w:rsidR="00C27102" w:rsidRDefault="00C27102"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i/>
        </w:rPr>
      </w:pPr>
    </w:p>
    <w:p w14:paraId="3C966EB2" w14:textId="77777777" w:rsidR="00C27102" w:rsidRDefault="00C27102"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i/>
        </w:rPr>
        <w:t>Uiteraard geldt dit voor alle procedures in dit DAP. Deze verklarende tekst wordt verder niet bij de overige procedures herhaald. Wel staat overal het kopje 'Uitzonderingen' vermeld.</w:t>
      </w:r>
    </w:p>
    <w:p w14:paraId="7221723C" w14:textId="77777777" w:rsidR="00621DC0" w:rsidRPr="00621DC0" w:rsidRDefault="00621DC0" w:rsidP="00621DC0">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08286442" w14:textId="77777777" w:rsidR="00CF0E28" w:rsidRPr="004769CC" w:rsidRDefault="003E2088" w:rsidP="004769CC">
      <w:pPr>
        <w:rPr>
          <w:u w:val="single"/>
          <w:lang w:val="nl-NL"/>
        </w:rPr>
      </w:pPr>
      <w:r w:rsidRPr="004769CC">
        <w:rPr>
          <w:u w:val="single"/>
          <w:lang w:val="nl-NL"/>
        </w:rPr>
        <w:t>Communicatie</w:t>
      </w:r>
    </w:p>
    <w:p w14:paraId="109AE037" w14:textId="77777777" w:rsidR="004E5459" w:rsidRDefault="004E5459" w:rsidP="004E5459">
      <w:pPr>
        <w:rPr>
          <w:lang w:val="nl-NL"/>
        </w:rPr>
      </w:pPr>
    </w:p>
    <w:p w14:paraId="20986637" w14:textId="77777777" w:rsidR="00F84FB3" w:rsidRDefault="00F84FB3" w:rsidP="004E5459">
      <w:pPr>
        <w:rPr>
          <w:i/>
          <w:lang w:val="nl-NL"/>
        </w:rPr>
      </w:pPr>
      <w:r>
        <w:rPr>
          <w:i/>
          <w:lang w:val="nl-NL"/>
        </w:rPr>
        <w:t>Het onderstaande is een voorbeeld. Belangrijk is ook wat er bij het opstellen van de SLA is afgesproken.</w:t>
      </w:r>
      <w:r w:rsidR="00E67600">
        <w:rPr>
          <w:i/>
          <w:lang w:val="nl-NL"/>
        </w:rPr>
        <w:t xml:space="preserve"> De conc</w:t>
      </w:r>
      <w:r w:rsidR="009424A9">
        <w:rPr>
          <w:i/>
          <w:lang w:val="nl-NL"/>
        </w:rPr>
        <w:t>ret</w:t>
      </w:r>
      <w:r w:rsidR="00E67600">
        <w:rPr>
          <w:i/>
          <w:lang w:val="nl-NL"/>
        </w:rPr>
        <w:t>e invulling van de daar afgesproken formele communicatie moet in het DAP terug te vinden zijn.</w:t>
      </w:r>
    </w:p>
    <w:p w14:paraId="1196035B" w14:textId="77777777" w:rsidR="00F84FB3" w:rsidRPr="00F84FB3" w:rsidRDefault="00F84FB3" w:rsidP="004E5459">
      <w:pPr>
        <w:rPr>
          <w:i/>
          <w:lang w:val="nl-NL"/>
        </w:rPr>
      </w:pPr>
    </w:p>
    <w:p w14:paraId="430B7673" w14:textId="77777777" w:rsidR="003E2088" w:rsidRPr="004769CC" w:rsidRDefault="003E2088" w:rsidP="0074643B">
      <w:pPr>
        <w:spacing w:line="276" w:lineRule="auto"/>
        <w:rPr>
          <w:i/>
          <w:lang w:val="nl-NL"/>
        </w:rPr>
      </w:pPr>
      <w:r w:rsidRPr="004769CC">
        <w:rPr>
          <w:i/>
          <w:lang w:val="nl-NL"/>
        </w:rPr>
        <w:t>Rapportage</w:t>
      </w:r>
    </w:p>
    <w:p w14:paraId="29CC030E" w14:textId="77777777" w:rsidR="003E2088" w:rsidRPr="00F141E7" w:rsidRDefault="003E2088" w:rsidP="0074643B">
      <w:pPr>
        <w:spacing w:line="276" w:lineRule="auto"/>
        <w:rPr>
          <w:lang w:val="nl-NL"/>
        </w:rPr>
      </w:pPr>
    </w:p>
    <w:p w14:paraId="129DEB6F" w14:textId="77777777" w:rsidR="00CF0E28" w:rsidRPr="00F141E7" w:rsidRDefault="00814BB7" w:rsidP="0074643B">
      <w:pPr>
        <w:pStyle w:val="Alinea"/>
        <w:numPr>
          <w:ilvl w:val="0"/>
          <w:numId w:val="10"/>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Waar het de status van de afhandeling van individuele meldingen betreft, wordt de Aanmelder geïnformeerd zoals hierboven beschreven.</w:t>
      </w:r>
    </w:p>
    <w:p w14:paraId="4F5DAF68" w14:textId="77777777" w:rsidR="00814BB7" w:rsidRPr="00F141E7" w:rsidRDefault="00814BB7" w:rsidP="0074643B">
      <w:pPr>
        <w:pStyle w:val="Alinea"/>
        <w:numPr>
          <w:ilvl w:val="0"/>
          <w:numId w:val="10"/>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 xml:space="preserve">Met </w:t>
      </w:r>
      <w:r w:rsidR="00B136F9" w:rsidRPr="00B136F9">
        <w:rPr>
          <w:rFonts w:ascii="Arial" w:hAnsi="Arial" w:cs="Arial"/>
          <w:i/>
        </w:rPr>
        <w:t>Afdeling</w:t>
      </w:r>
      <w:r w:rsidRPr="00F141E7">
        <w:rPr>
          <w:rFonts w:ascii="Arial" w:hAnsi="Arial" w:cs="Arial"/>
        </w:rPr>
        <w:t xml:space="preserve"> is verder afgesproken dat er een periodieke rapportage plaatsvindt over de afhandelingen van meldingen. Deze rapportage dien</w:t>
      </w:r>
      <w:r w:rsidR="00C333CA">
        <w:rPr>
          <w:rFonts w:ascii="Arial" w:hAnsi="Arial" w:cs="Arial"/>
        </w:rPr>
        <w:t xml:space="preserve">t als input voor het </w:t>
      </w:r>
      <w:r w:rsidRPr="00F141E7">
        <w:rPr>
          <w:rFonts w:ascii="Arial" w:hAnsi="Arial" w:cs="Arial"/>
        </w:rPr>
        <w:t>operationeel overleg</w:t>
      </w:r>
      <w:r w:rsidR="00741B8C" w:rsidRPr="00F141E7">
        <w:rPr>
          <w:rFonts w:ascii="Arial" w:hAnsi="Arial" w:cs="Arial"/>
        </w:rPr>
        <w:t>. De rapportage vindt maandelijks plaats</w:t>
      </w:r>
      <w:r w:rsidR="00C12C6E">
        <w:rPr>
          <w:rFonts w:ascii="Arial" w:hAnsi="Arial" w:cs="Arial"/>
        </w:rPr>
        <w:t xml:space="preserve"> door de Functioneel Beheerder aan de </w:t>
      </w:r>
      <w:proofErr w:type="spellStart"/>
      <w:r w:rsidR="00C12C6E">
        <w:rPr>
          <w:rFonts w:ascii="Arial" w:hAnsi="Arial" w:cs="Arial"/>
        </w:rPr>
        <w:t>Key</w:t>
      </w:r>
      <w:proofErr w:type="spellEnd"/>
      <w:r w:rsidR="00C12C6E">
        <w:rPr>
          <w:rFonts w:ascii="Arial" w:hAnsi="Arial" w:cs="Arial"/>
        </w:rPr>
        <w:t xml:space="preserve"> User van </w:t>
      </w:r>
      <w:r w:rsidR="00C12C6E">
        <w:rPr>
          <w:rFonts w:ascii="Arial" w:hAnsi="Arial" w:cs="Arial"/>
          <w:i/>
        </w:rPr>
        <w:t>Afdeling</w:t>
      </w:r>
      <w:r w:rsidR="00741B8C" w:rsidRPr="00F141E7">
        <w:rPr>
          <w:rFonts w:ascii="Arial" w:hAnsi="Arial" w:cs="Arial"/>
        </w:rPr>
        <w:t>, één week vo</w:t>
      </w:r>
      <w:r w:rsidR="00C333CA">
        <w:rPr>
          <w:rFonts w:ascii="Arial" w:hAnsi="Arial" w:cs="Arial"/>
        </w:rPr>
        <w:t xml:space="preserve">or het eerstvolgende </w:t>
      </w:r>
      <w:r w:rsidR="00741B8C" w:rsidRPr="00F141E7">
        <w:rPr>
          <w:rFonts w:ascii="Arial" w:hAnsi="Arial" w:cs="Arial"/>
        </w:rPr>
        <w:t>operationeel overleg en bevat de volgende informatie:</w:t>
      </w:r>
      <w:r w:rsidR="00C333CA">
        <w:rPr>
          <w:rFonts w:ascii="Arial" w:hAnsi="Arial" w:cs="Arial"/>
        </w:rPr>
        <w:t xml:space="preserve"> </w:t>
      </w:r>
      <w:r w:rsidR="00C333CA">
        <w:rPr>
          <w:rFonts w:ascii="Arial" w:hAnsi="Arial" w:cs="Arial"/>
          <w:i/>
        </w:rPr>
        <w:t>nog vast te stellen</w:t>
      </w:r>
    </w:p>
    <w:p w14:paraId="581EF774" w14:textId="77777777" w:rsidR="00741B8C" w:rsidRPr="00F141E7" w:rsidRDefault="00741B8C" w:rsidP="0074643B">
      <w:pPr>
        <w:pStyle w:val="Alinea"/>
        <w:numPr>
          <w:ilvl w:val="1"/>
          <w:numId w:val="10"/>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w:t>
      </w:r>
    </w:p>
    <w:p w14:paraId="370812B4" w14:textId="77777777" w:rsidR="00741B8C" w:rsidRPr="00F141E7" w:rsidRDefault="00741B8C" w:rsidP="0074643B">
      <w:pPr>
        <w:pStyle w:val="Alinea"/>
        <w:numPr>
          <w:ilvl w:val="1"/>
          <w:numId w:val="10"/>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w:t>
      </w:r>
    </w:p>
    <w:p w14:paraId="4BC25D01" w14:textId="77777777" w:rsidR="00741B8C" w:rsidRPr="00F141E7" w:rsidRDefault="00B136F9" w:rsidP="0074643B">
      <w:pPr>
        <w:pStyle w:val="Alinea"/>
        <w:numPr>
          <w:ilvl w:val="0"/>
          <w:numId w:val="10"/>
        </w:numPr>
        <w:tabs>
          <w:tab w:val="clear" w:pos="0"/>
          <w:tab w:val="clear" w:pos="720"/>
          <w:tab w:val="clear" w:pos="794"/>
          <w:tab w:val="clear" w:pos="1588"/>
          <w:tab w:val="clear" w:pos="2381"/>
          <w:tab w:val="clear" w:pos="3175"/>
          <w:tab w:val="clear" w:pos="3969"/>
          <w:tab w:val="clear" w:pos="4763"/>
          <w:tab w:val="clear" w:pos="5557"/>
        </w:tabs>
        <w:spacing w:line="276" w:lineRule="auto"/>
        <w:ind w:left="426"/>
        <w:rPr>
          <w:rFonts w:ascii="Arial" w:hAnsi="Arial" w:cs="Arial"/>
        </w:rPr>
      </w:pPr>
      <w:r w:rsidRPr="00B136F9">
        <w:rPr>
          <w:rFonts w:ascii="Arial" w:hAnsi="Arial" w:cs="Arial"/>
          <w:i/>
        </w:rPr>
        <w:t>Afdeling</w:t>
      </w:r>
      <w:r w:rsidR="00741B8C" w:rsidRPr="00F141E7">
        <w:rPr>
          <w:rFonts w:ascii="Arial" w:hAnsi="Arial" w:cs="Arial"/>
        </w:rPr>
        <w:t xml:space="preserve"> kan, indien gewenst, op andere momenten </w:t>
      </w:r>
      <w:r w:rsidR="00F84FB3">
        <w:rPr>
          <w:rFonts w:ascii="Arial" w:hAnsi="Arial" w:cs="Arial"/>
        </w:rPr>
        <w:t xml:space="preserve">een </w:t>
      </w:r>
      <w:r w:rsidR="00741B8C" w:rsidRPr="00F141E7">
        <w:rPr>
          <w:rFonts w:ascii="Arial" w:hAnsi="Arial" w:cs="Arial"/>
        </w:rPr>
        <w:t xml:space="preserve">rapportage </w:t>
      </w:r>
      <w:r w:rsidR="00F84FB3">
        <w:rPr>
          <w:rFonts w:ascii="Arial" w:hAnsi="Arial" w:cs="Arial"/>
        </w:rPr>
        <w:t>aanvragen.</w:t>
      </w:r>
      <w:r w:rsidR="00741B8C" w:rsidRPr="00F141E7">
        <w:rPr>
          <w:rFonts w:ascii="Arial" w:hAnsi="Arial" w:cs="Arial"/>
        </w:rPr>
        <w:t xml:space="preserve"> De Key User van </w:t>
      </w:r>
      <w:r w:rsidRPr="00B136F9">
        <w:rPr>
          <w:rFonts w:ascii="Arial" w:hAnsi="Arial" w:cs="Arial"/>
          <w:i/>
        </w:rPr>
        <w:t>Afdeling</w:t>
      </w:r>
      <w:r w:rsidR="00741B8C" w:rsidRPr="00F141E7">
        <w:rPr>
          <w:rFonts w:ascii="Arial" w:hAnsi="Arial" w:cs="Arial"/>
        </w:rPr>
        <w:t xml:space="preserve"> kan hiertoe per </w:t>
      </w:r>
      <w:r w:rsidR="00C12C6E">
        <w:rPr>
          <w:rFonts w:ascii="Arial" w:hAnsi="Arial" w:cs="Arial"/>
        </w:rPr>
        <w:t>e</w:t>
      </w:r>
      <w:r w:rsidR="00741B8C" w:rsidRPr="00F141E7">
        <w:rPr>
          <w:rFonts w:ascii="Arial" w:hAnsi="Arial" w:cs="Arial"/>
        </w:rPr>
        <w:t>mail een verzoek bij de Functioneel Beheerder indienen.</w:t>
      </w:r>
      <w:r w:rsidR="00F84FB3">
        <w:rPr>
          <w:rFonts w:ascii="Arial" w:hAnsi="Arial" w:cs="Arial"/>
        </w:rPr>
        <w:t xml:space="preserve"> Er vindt dan overleg plaats over de mogelijkheden, zowel qua inhoud als realisatie(termijn).</w:t>
      </w:r>
    </w:p>
    <w:p w14:paraId="7A76D27D" w14:textId="77777777" w:rsidR="003E2088" w:rsidRPr="00F141E7" w:rsidRDefault="003E2088" w:rsidP="0074643B">
      <w:pPr>
        <w:spacing w:line="276" w:lineRule="auto"/>
        <w:rPr>
          <w:lang w:val="nl-NL"/>
        </w:rPr>
      </w:pPr>
      <w:bookmarkStart w:id="65" w:name="_Toc410697277"/>
      <w:bookmarkStart w:id="66" w:name="_Toc306354233"/>
      <w:bookmarkStart w:id="67" w:name="_Toc378776225"/>
    </w:p>
    <w:p w14:paraId="3B761187" w14:textId="77777777" w:rsidR="00CF0E28" w:rsidRPr="004769CC" w:rsidRDefault="00CF0E28" w:rsidP="0074643B">
      <w:pPr>
        <w:spacing w:line="276" w:lineRule="auto"/>
        <w:rPr>
          <w:i/>
          <w:lang w:val="nl-NL"/>
        </w:rPr>
      </w:pPr>
      <w:r w:rsidRPr="004769CC">
        <w:rPr>
          <w:i/>
          <w:lang w:val="nl-NL"/>
        </w:rPr>
        <w:t>Overleg</w:t>
      </w:r>
      <w:bookmarkEnd w:id="65"/>
      <w:bookmarkEnd w:id="66"/>
      <w:bookmarkEnd w:id="67"/>
    </w:p>
    <w:p w14:paraId="3B8B354B" w14:textId="77777777" w:rsidR="003E2088" w:rsidRPr="00F141E7" w:rsidRDefault="003E2088"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6886280" w14:textId="77777777" w:rsidR="00584A42" w:rsidRDefault="00741B8C"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 xml:space="preserve">De </w:t>
      </w:r>
      <w:r w:rsidR="00C333CA">
        <w:rPr>
          <w:rFonts w:ascii="Arial" w:hAnsi="Arial" w:cs="Arial"/>
        </w:rPr>
        <w:t xml:space="preserve">(status van de) </w:t>
      </w:r>
      <w:r w:rsidRPr="00F141E7">
        <w:rPr>
          <w:rFonts w:ascii="Arial" w:hAnsi="Arial" w:cs="Arial"/>
        </w:rPr>
        <w:t>afhandeling van meldingen maakt onder</w:t>
      </w:r>
      <w:r w:rsidR="00CF0E28" w:rsidRPr="00F141E7">
        <w:rPr>
          <w:rFonts w:ascii="Arial" w:hAnsi="Arial" w:cs="Arial"/>
        </w:rPr>
        <w:t xml:space="preserve">deel uit van </w:t>
      </w:r>
      <w:proofErr w:type="gramStart"/>
      <w:r w:rsidR="00CF0E28" w:rsidRPr="00F141E7">
        <w:rPr>
          <w:rFonts w:ascii="Arial" w:hAnsi="Arial" w:cs="Arial"/>
        </w:rPr>
        <w:t xml:space="preserve">het </w:t>
      </w:r>
      <w:r w:rsidRPr="00F141E7">
        <w:rPr>
          <w:rFonts w:ascii="Arial" w:hAnsi="Arial" w:cs="Arial"/>
        </w:rPr>
        <w:t xml:space="preserve"> </w:t>
      </w:r>
      <w:r w:rsidR="00CF0E28" w:rsidRPr="00F141E7">
        <w:rPr>
          <w:rFonts w:ascii="Arial" w:hAnsi="Arial" w:cs="Arial"/>
        </w:rPr>
        <w:t>operationele</w:t>
      </w:r>
      <w:proofErr w:type="gramEnd"/>
      <w:r w:rsidR="00CF0E28" w:rsidRPr="00F141E7">
        <w:rPr>
          <w:rFonts w:ascii="Arial" w:hAnsi="Arial" w:cs="Arial"/>
        </w:rPr>
        <w:t xml:space="preserve"> overleg tussen </w:t>
      </w:r>
      <w:r w:rsidR="00B136F9" w:rsidRPr="00B136F9">
        <w:rPr>
          <w:rFonts w:ascii="Arial" w:hAnsi="Arial" w:cs="Arial"/>
          <w:i/>
        </w:rPr>
        <w:t>Afdeling</w:t>
      </w:r>
      <w:r w:rsidR="00CF0E28" w:rsidRPr="00F141E7">
        <w:rPr>
          <w:rFonts w:ascii="Arial" w:hAnsi="Arial" w:cs="Arial"/>
        </w:rPr>
        <w:t xml:space="preserve"> en </w:t>
      </w:r>
      <w:r w:rsidR="009424A9" w:rsidRPr="009424A9">
        <w:rPr>
          <w:rFonts w:ascii="Arial" w:hAnsi="Arial" w:cs="Arial"/>
          <w:i/>
        </w:rPr>
        <w:t>FB</w:t>
      </w:r>
      <w:r w:rsidR="00CF0E28" w:rsidRPr="00F141E7">
        <w:rPr>
          <w:rFonts w:ascii="Arial" w:hAnsi="Arial" w:cs="Arial"/>
        </w:rPr>
        <w:t>.</w:t>
      </w:r>
    </w:p>
    <w:p w14:paraId="1937A3B1" w14:textId="77777777" w:rsidR="00584A42" w:rsidRPr="00F141E7" w:rsidRDefault="00584A42" w:rsidP="00584A42">
      <w:pPr>
        <w:ind w:left="426" w:hanging="426"/>
        <w:rPr>
          <w:lang w:val="nl-NL"/>
        </w:rPr>
      </w:pPr>
    </w:p>
    <w:p w14:paraId="068F72F4" w14:textId="77777777" w:rsidR="00584A42" w:rsidRPr="00F141E7" w:rsidRDefault="00584A42" w:rsidP="00584A42">
      <w:pPr>
        <w:pStyle w:val="Kop2"/>
        <w:ind w:left="426" w:hanging="426"/>
        <w:rPr>
          <w:lang w:val="nl-NL"/>
        </w:rPr>
      </w:pPr>
      <w:bookmarkStart w:id="68" w:name="_Toc437941383"/>
      <w:r w:rsidRPr="00F141E7">
        <w:rPr>
          <w:lang w:val="nl-NL"/>
        </w:rPr>
        <w:t xml:space="preserve">Procedure </w:t>
      </w:r>
      <w:r>
        <w:rPr>
          <w:lang w:val="nl-NL"/>
        </w:rPr>
        <w:t>Gebruikersopleiding</w:t>
      </w:r>
      <w:bookmarkEnd w:id="68"/>
    </w:p>
    <w:p w14:paraId="4839B037" w14:textId="77777777" w:rsidR="00584A42" w:rsidRPr="00F141E7" w:rsidRDefault="00584A42" w:rsidP="00584A42">
      <w:pPr>
        <w:ind w:left="426" w:hanging="426"/>
        <w:rPr>
          <w:lang w:val="nl-NL"/>
        </w:rPr>
      </w:pPr>
    </w:p>
    <w:p w14:paraId="682A02F2" w14:textId="77777777" w:rsidR="00584A42" w:rsidRPr="004769CC" w:rsidRDefault="00584A42" w:rsidP="004769CC">
      <w:pPr>
        <w:rPr>
          <w:u w:val="single"/>
          <w:lang w:val="nl-NL"/>
        </w:rPr>
      </w:pPr>
      <w:r w:rsidRPr="004769CC">
        <w:rPr>
          <w:u w:val="single"/>
        </w:rPr>
        <w:t>Doel</w:t>
      </w:r>
      <w:r w:rsidRPr="004769CC">
        <w:rPr>
          <w:u w:val="single"/>
          <w:lang w:val="nl-NL"/>
        </w:rPr>
        <w:t xml:space="preserve"> van de procedure</w:t>
      </w:r>
    </w:p>
    <w:p w14:paraId="2EBFFD5E" w14:textId="77777777" w:rsidR="004E5459" w:rsidRPr="004E5459" w:rsidRDefault="004E5459" w:rsidP="004E5459">
      <w:pPr>
        <w:rPr>
          <w:lang w:val="nl-NL"/>
        </w:rPr>
      </w:pPr>
    </w:p>
    <w:p w14:paraId="1667D7DE" w14:textId="77777777" w:rsidR="00584A42" w:rsidRPr="00F141E7" w:rsidRDefault="00584A42" w:rsidP="00584A42">
      <w:pPr>
        <w:spacing w:line="276" w:lineRule="auto"/>
        <w:rPr>
          <w:lang w:val="nl-NL"/>
        </w:rPr>
      </w:pPr>
      <w:r w:rsidRPr="00F141E7">
        <w:rPr>
          <w:lang w:val="nl-NL"/>
        </w:rPr>
        <w:t xml:space="preserve">Deze procedure heeft tot doel </w:t>
      </w:r>
      <w:proofErr w:type="gramStart"/>
      <w:r w:rsidR="00C12C6E">
        <w:rPr>
          <w:lang w:val="nl-NL"/>
        </w:rPr>
        <w:t>er voor</w:t>
      </w:r>
      <w:proofErr w:type="gramEnd"/>
      <w:r w:rsidR="00C12C6E">
        <w:rPr>
          <w:lang w:val="nl-NL"/>
        </w:rPr>
        <w:t xml:space="preserve"> te zorgen dat de gebruikers van </w:t>
      </w:r>
      <w:r w:rsidR="00C12C6E">
        <w:rPr>
          <w:i/>
          <w:lang w:val="nl-NL"/>
        </w:rPr>
        <w:t>Afdeling</w:t>
      </w:r>
      <w:r w:rsidR="00C12C6E">
        <w:rPr>
          <w:lang w:val="nl-NL"/>
        </w:rPr>
        <w:t xml:space="preserve"> bi</w:t>
      </w:r>
      <w:r w:rsidR="003F6FA0">
        <w:rPr>
          <w:lang w:val="nl-NL"/>
        </w:rPr>
        <w:t xml:space="preserve">j aanpassingen aan de informatievoorziening </w:t>
      </w:r>
      <w:r w:rsidR="003716A4">
        <w:rPr>
          <w:lang w:val="nl-NL"/>
        </w:rPr>
        <w:t xml:space="preserve">(zowel wijzigingen als vernieuwing) </w:t>
      </w:r>
      <w:r w:rsidR="003F6FA0">
        <w:rPr>
          <w:lang w:val="nl-NL"/>
        </w:rPr>
        <w:t xml:space="preserve">tijdig de benodigde kennis bezitten om de aangepaste informatievoorziening op een goede wijze in hun werkproces te </w:t>
      </w:r>
      <w:r w:rsidR="00AC359A">
        <w:rPr>
          <w:lang w:val="nl-NL"/>
        </w:rPr>
        <w:t xml:space="preserve">kunnen </w:t>
      </w:r>
      <w:r w:rsidR="003F6FA0">
        <w:rPr>
          <w:lang w:val="nl-NL"/>
        </w:rPr>
        <w:t>gebruiken</w:t>
      </w:r>
      <w:r w:rsidRPr="00F141E7">
        <w:rPr>
          <w:lang w:val="nl-NL"/>
        </w:rPr>
        <w:t>.</w:t>
      </w:r>
    </w:p>
    <w:p w14:paraId="28D11586" w14:textId="77777777" w:rsidR="00584A42" w:rsidRPr="00F141E7" w:rsidRDefault="00584A42" w:rsidP="00584A42">
      <w:pPr>
        <w:spacing w:line="276" w:lineRule="auto"/>
        <w:rPr>
          <w:lang w:val="nl-NL"/>
        </w:rPr>
      </w:pPr>
    </w:p>
    <w:p w14:paraId="78338028" w14:textId="77777777" w:rsidR="00584A42" w:rsidRPr="004769CC" w:rsidRDefault="00584A42" w:rsidP="004769CC">
      <w:pPr>
        <w:rPr>
          <w:u w:val="single"/>
          <w:lang w:val="nl-NL"/>
        </w:rPr>
      </w:pPr>
      <w:r w:rsidRPr="004769CC">
        <w:rPr>
          <w:u w:val="single"/>
          <w:lang w:val="nl-NL"/>
        </w:rPr>
        <w:t>Scope van de procedure</w:t>
      </w:r>
    </w:p>
    <w:p w14:paraId="6AC86D7F" w14:textId="77777777" w:rsidR="004E5459" w:rsidRPr="004E5459" w:rsidRDefault="004E5459" w:rsidP="004E5459">
      <w:pPr>
        <w:rPr>
          <w:lang w:val="nl-NL"/>
        </w:rPr>
      </w:pPr>
    </w:p>
    <w:p w14:paraId="261DA1CA" w14:textId="77777777" w:rsidR="00584A42" w:rsidRPr="00F141E7" w:rsidRDefault="003F6FA0"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De procedure betreft alle door </w:t>
      </w:r>
      <w:r w:rsidR="009424A9" w:rsidRPr="009424A9">
        <w:rPr>
          <w:bCs/>
          <w:i/>
        </w:rPr>
        <w:t>FB</w:t>
      </w:r>
      <w:r>
        <w:rPr>
          <w:bCs/>
        </w:rPr>
        <w:t xml:space="preserve"> namens </w:t>
      </w:r>
      <w:r w:rsidRPr="003F6FA0">
        <w:rPr>
          <w:bCs/>
          <w:i/>
        </w:rPr>
        <w:t>Afdeling</w:t>
      </w:r>
      <w:r>
        <w:rPr>
          <w:bCs/>
        </w:rPr>
        <w:t xml:space="preserve"> beheerde systemen, </w:t>
      </w:r>
      <w:r w:rsidRPr="003F6FA0">
        <w:rPr>
          <w:bCs/>
        </w:rPr>
        <w:t>zowel</w:t>
      </w:r>
      <w:r>
        <w:rPr>
          <w:bCs/>
        </w:rPr>
        <w:t xml:space="preserve"> reeds bestaande als nieuw te implementeren. </w:t>
      </w:r>
    </w:p>
    <w:p w14:paraId="59D49793" w14:textId="77777777" w:rsidR="00584A42" w:rsidRDefault="00584A42"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4BC7D066" w14:textId="77777777" w:rsidR="00E67600" w:rsidRDefault="00E67600"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4B92A568" w14:textId="77777777" w:rsidR="00E67600" w:rsidRPr="00F141E7" w:rsidRDefault="00E67600"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53E06424" w14:textId="77777777" w:rsidR="00584A42" w:rsidRPr="004769CC" w:rsidRDefault="00584A42" w:rsidP="004769CC">
      <w:pPr>
        <w:rPr>
          <w:u w:val="single"/>
          <w:lang w:val="nl-NL"/>
        </w:rPr>
      </w:pPr>
      <w:r w:rsidRPr="004769CC">
        <w:rPr>
          <w:u w:val="single"/>
          <w:lang w:val="nl-NL"/>
        </w:rPr>
        <w:t>Uitgangspunten</w:t>
      </w:r>
    </w:p>
    <w:p w14:paraId="626E9F5A" w14:textId="77777777" w:rsidR="004E5459" w:rsidRPr="004E5459" w:rsidRDefault="004E5459" w:rsidP="004E5459">
      <w:pPr>
        <w:rPr>
          <w:lang w:val="nl-NL"/>
        </w:rPr>
      </w:pPr>
    </w:p>
    <w:p w14:paraId="48E43D93" w14:textId="77777777" w:rsidR="00584A42" w:rsidRPr="00F141E7" w:rsidRDefault="00584A42" w:rsidP="00584A42">
      <w:pPr>
        <w:spacing w:line="276" w:lineRule="auto"/>
        <w:rPr>
          <w:lang w:val="nl-NL"/>
        </w:rPr>
      </w:pPr>
      <w:r w:rsidRPr="00F141E7">
        <w:rPr>
          <w:lang w:val="nl-NL"/>
        </w:rPr>
        <w:t>Bij het vaststellen en beschrijven van deze procedure zijn de volgende uitgangspunten gehanteerd:</w:t>
      </w:r>
    </w:p>
    <w:p w14:paraId="771B103C" w14:textId="77777777" w:rsidR="00584A42" w:rsidRDefault="003F6FA0" w:rsidP="00584A42">
      <w:pPr>
        <w:pStyle w:val="Lijstalinea"/>
        <w:numPr>
          <w:ilvl w:val="0"/>
          <w:numId w:val="36"/>
        </w:numPr>
        <w:spacing w:line="276" w:lineRule="auto"/>
        <w:ind w:left="426" w:hanging="426"/>
        <w:rPr>
          <w:lang w:val="nl-NL"/>
        </w:rPr>
      </w:pPr>
      <w:r>
        <w:rPr>
          <w:lang w:val="nl-NL"/>
        </w:rPr>
        <w:t>'Opleiden' omvat alle vormen van kennis</w:t>
      </w:r>
      <w:r w:rsidR="00324AAF">
        <w:rPr>
          <w:lang w:val="nl-NL"/>
        </w:rPr>
        <w:t>overdracht</w:t>
      </w:r>
      <w:r>
        <w:rPr>
          <w:lang w:val="nl-NL"/>
        </w:rPr>
        <w:t xml:space="preserve">, en kan dus zowel bestaan uit een meerdaagse klassikale training als een eenvoudige schriftelijke instructie. Welke vorm wordt gekozen is </w:t>
      </w:r>
      <w:r w:rsidR="00AC359A">
        <w:rPr>
          <w:lang w:val="nl-NL"/>
        </w:rPr>
        <w:t xml:space="preserve">o.a. </w:t>
      </w:r>
      <w:r>
        <w:rPr>
          <w:lang w:val="nl-NL"/>
        </w:rPr>
        <w:t>afhankelijk van de complexiteit en impact van de aanpassing.</w:t>
      </w:r>
    </w:p>
    <w:p w14:paraId="644AB3D9" w14:textId="77777777" w:rsidR="003F6FA0" w:rsidRDefault="003F6FA0" w:rsidP="00584A42">
      <w:pPr>
        <w:pStyle w:val="Lijstalinea"/>
        <w:numPr>
          <w:ilvl w:val="0"/>
          <w:numId w:val="36"/>
        </w:numPr>
        <w:spacing w:line="276" w:lineRule="auto"/>
        <w:ind w:left="426" w:hanging="426"/>
        <w:rPr>
          <w:lang w:val="nl-NL"/>
        </w:rPr>
      </w:pPr>
      <w:r>
        <w:rPr>
          <w:lang w:val="nl-NL"/>
        </w:rPr>
        <w:t xml:space="preserve">Door </w:t>
      </w:r>
      <w:r w:rsidR="009424A9" w:rsidRPr="009424A9">
        <w:rPr>
          <w:i/>
          <w:lang w:val="nl-NL"/>
        </w:rPr>
        <w:t>FB</w:t>
      </w:r>
      <w:r>
        <w:rPr>
          <w:lang w:val="nl-NL"/>
        </w:rPr>
        <w:t xml:space="preserve"> worden in principe de </w:t>
      </w:r>
      <w:proofErr w:type="spellStart"/>
      <w:r>
        <w:rPr>
          <w:lang w:val="nl-NL"/>
        </w:rPr>
        <w:t>Key</w:t>
      </w:r>
      <w:proofErr w:type="spellEnd"/>
      <w:r>
        <w:rPr>
          <w:lang w:val="nl-NL"/>
        </w:rPr>
        <w:t xml:space="preserve"> Users </w:t>
      </w:r>
      <w:r w:rsidR="003716A4">
        <w:rPr>
          <w:lang w:val="nl-NL"/>
        </w:rPr>
        <w:t xml:space="preserve">van </w:t>
      </w:r>
      <w:r w:rsidR="003716A4">
        <w:rPr>
          <w:i/>
          <w:lang w:val="nl-NL"/>
        </w:rPr>
        <w:t xml:space="preserve">Afdeling </w:t>
      </w:r>
      <w:r>
        <w:rPr>
          <w:lang w:val="nl-NL"/>
        </w:rPr>
        <w:t xml:space="preserve">opgeleid. Van deze wordt verwacht dat zij hun collega's opleiden. Bij het ontbreken van </w:t>
      </w:r>
      <w:proofErr w:type="spellStart"/>
      <w:r>
        <w:rPr>
          <w:lang w:val="nl-NL"/>
        </w:rPr>
        <w:t>Key</w:t>
      </w:r>
      <w:proofErr w:type="spellEnd"/>
      <w:r>
        <w:rPr>
          <w:lang w:val="nl-NL"/>
        </w:rPr>
        <w:t xml:space="preserve"> Users verzorgt </w:t>
      </w:r>
      <w:r w:rsidR="009424A9" w:rsidRPr="009424A9">
        <w:rPr>
          <w:i/>
          <w:lang w:val="nl-NL"/>
        </w:rPr>
        <w:t>FB</w:t>
      </w:r>
      <w:r>
        <w:rPr>
          <w:lang w:val="nl-NL"/>
        </w:rPr>
        <w:t xml:space="preserve"> de gebruikersopleiding.</w:t>
      </w:r>
    </w:p>
    <w:p w14:paraId="20E274F5" w14:textId="77777777" w:rsidR="00324AAF" w:rsidRDefault="00324AAF" w:rsidP="00584A42">
      <w:pPr>
        <w:pStyle w:val="Lijstalinea"/>
        <w:numPr>
          <w:ilvl w:val="0"/>
          <w:numId w:val="36"/>
        </w:numPr>
        <w:spacing w:line="276" w:lineRule="auto"/>
        <w:ind w:left="426" w:hanging="426"/>
        <w:rPr>
          <w:lang w:val="nl-NL"/>
        </w:rPr>
      </w:pPr>
      <w:r>
        <w:rPr>
          <w:lang w:val="nl-NL"/>
        </w:rPr>
        <w:t xml:space="preserve">Daar waar het zeer specifieke inhoudelijke kennis betreft, kan </w:t>
      </w:r>
      <w:proofErr w:type="gramStart"/>
      <w:r>
        <w:rPr>
          <w:lang w:val="nl-NL"/>
        </w:rPr>
        <w:t>er voor</w:t>
      </w:r>
      <w:proofErr w:type="gramEnd"/>
      <w:r w:rsidR="00AC359A">
        <w:rPr>
          <w:lang w:val="nl-NL"/>
        </w:rPr>
        <w:t xml:space="preserve"> worden</w:t>
      </w:r>
      <w:r>
        <w:rPr>
          <w:lang w:val="nl-NL"/>
        </w:rPr>
        <w:t xml:space="preserve"> </w:t>
      </w:r>
      <w:r w:rsidR="00AC359A">
        <w:rPr>
          <w:lang w:val="nl-NL"/>
        </w:rPr>
        <w:t>gekozen</w:t>
      </w:r>
      <w:r>
        <w:rPr>
          <w:lang w:val="nl-NL"/>
        </w:rPr>
        <w:t xml:space="preserve"> (een deel van) de opleiding door een derde partij </w:t>
      </w:r>
      <w:r w:rsidR="00B4013E">
        <w:rPr>
          <w:lang w:val="nl-NL"/>
        </w:rPr>
        <w:t xml:space="preserve">(b.v. externe leverancier) </w:t>
      </w:r>
      <w:r>
        <w:rPr>
          <w:lang w:val="nl-NL"/>
        </w:rPr>
        <w:t xml:space="preserve">te laten verzorgen. Dit gebeurt altijd in overleg </w:t>
      </w:r>
      <w:r w:rsidR="003716A4">
        <w:rPr>
          <w:lang w:val="nl-NL"/>
        </w:rPr>
        <w:t xml:space="preserve">tussen de Functioneel Beheerder en de </w:t>
      </w:r>
      <w:proofErr w:type="spellStart"/>
      <w:r w:rsidR="003716A4">
        <w:rPr>
          <w:lang w:val="nl-NL"/>
        </w:rPr>
        <w:t>Key</w:t>
      </w:r>
      <w:proofErr w:type="spellEnd"/>
      <w:r w:rsidR="003716A4">
        <w:rPr>
          <w:lang w:val="nl-NL"/>
        </w:rPr>
        <w:t xml:space="preserve"> User van</w:t>
      </w:r>
      <w:r>
        <w:rPr>
          <w:lang w:val="nl-NL"/>
        </w:rPr>
        <w:t xml:space="preserve"> </w:t>
      </w:r>
      <w:r>
        <w:rPr>
          <w:i/>
          <w:lang w:val="nl-NL"/>
        </w:rPr>
        <w:t>Afdeling</w:t>
      </w:r>
      <w:r>
        <w:rPr>
          <w:lang w:val="nl-NL"/>
        </w:rPr>
        <w:t>.</w:t>
      </w:r>
    </w:p>
    <w:p w14:paraId="2AADAEC6" w14:textId="77777777" w:rsidR="003F6FA0" w:rsidRDefault="009424A9" w:rsidP="00584A42">
      <w:pPr>
        <w:pStyle w:val="Lijstalinea"/>
        <w:numPr>
          <w:ilvl w:val="0"/>
          <w:numId w:val="36"/>
        </w:numPr>
        <w:spacing w:line="276" w:lineRule="auto"/>
        <w:ind w:left="426" w:hanging="426"/>
        <w:rPr>
          <w:lang w:val="nl-NL"/>
        </w:rPr>
      </w:pPr>
      <w:r w:rsidRPr="009424A9">
        <w:rPr>
          <w:i/>
          <w:lang w:val="nl-NL"/>
        </w:rPr>
        <w:t>FB</w:t>
      </w:r>
      <w:r w:rsidR="00324AAF">
        <w:rPr>
          <w:lang w:val="nl-NL"/>
        </w:rPr>
        <w:t xml:space="preserve"> </w:t>
      </w:r>
      <w:r w:rsidR="003F6FA0">
        <w:rPr>
          <w:lang w:val="nl-NL"/>
        </w:rPr>
        <w:t>zorg</w:t>
      </w:r>
      <w:r w:rsidR="00324AAF">
        <w:rPr>
          <w:lang w:val="nl-NL"/>
        </w:rPr>
        <w:t>t waar relevant</w:t>
      </w:r>
      <w:r w:rsidR="003F6FA0">
        <w:rPr>
          <w:lang w:val="nl-NL"/>
        </w:rPr>
        <w:t xml:space="preserve"> voor </w:t>
      </w:r>
      <w:r w:rsidR="00324AAF">
        <w:rPr>
          <w:lang w:val="nl-NL"/>
        </w:rPr>
        <w:t>he</w:t>
      </w:r>
      <w:r w:rsidR="003F6FA0">
        <w:rPr>
          <w:lang w:val="nl-NL"/>
        </w:rPr>
        <w:t>t</w:t>
      </w:r>
      <w:r w:rsidR="00324AAF">
        <w:rPr>
          <w:lang w:val="nl-NL"/>
        </w:rPr>
        <w:t xml:space="preserve"> opleidingsmateriaal. Dit kan door deze door leveranciers op te laten leveren of door deze zelf op te stellen. Het materiaal wordt aan de </w:t>
      </w:r>
      <w:proofErr w:type="spellStart"/>
      <w:r w:rsidR="00324AAF">
        <w:rPr>
          <w:lang w:val="nl-NL"/>
        </w:rPr>
        <w:t>Key</w:t>
      </w:r>
      <w:proofErr w:type="spellEnd"/>
      <w:r w:rsidR="00324AAF">
        <w:rPr>
          <w:lang w:val="nl-NL"/>
        </w:rPr>
        <w:t xml:space="preserve"> Users ter beschikking gesteld ten bate van de opleiding van hun collega's.</w:t>
      </w:r>
      <w:r w:rsidR="003F6FA0">
        <w:rPr>
          <w:lang w:val="nl-NL"/>
        </w:rPr>
        <w:t xml:space="preserve"> </w:t>
      </w:r>
    </w:p>
    <w:p w14:paraId="6416BE9D" w14:textId="77777777" w:rsidR="005545E5" w:rsidRDefault="005545E5" w:rsidP="00584A42">
      <w:pPr>
        <w:pStyle w:val="Lijstalinea"/>
        <w:numPr>
          <w:ilvl w:val="0"/>
          <w:numId w:val="36"/>
        </w:numPr>
        <w:spacing w:line="276" w:lineRule="auto"/>
        <w:ind w:left="426" w:hanging="426"/>
        <w:rPr>
          <w:lang w:val="nl-NL"/>
        </w:rPr>
      </w:pPr>
      <w:r>
        <w:rPr>
          <w:lang w:val="nl-NL"/>
        </w:rPr>
        <w:t xml:space="preserve">Opleidingen worden in principe zodanig gepland dat alle gebruikers op het moment van implementatie van de aanpassing zijn opgeleid. Indien dit door omstandigheden (deels) niet mogelijk is, zal met </w:t>
      </w:r>
      <w:r>
        <w:rPr>
          <w:i/>
          <w:lang w:val="nl-NL"/>
        </w:rPr>
        <w:t>Afdeling</w:t>
      </w:r>
      <w:r>
        <w:rPr>
          <w:lang w:val="nl-NL"/>
        </w:rPr>
        <w:t xml:space="preserve"> tijdig worden overlegd hoe hier het beste mee om te gaan.</w:t>
      </w:r>
    </w:p>
    <w:p w14:paraId="579B8153" w14:textId="77777777" w:rsidR="00DA5A36" w:rsidRDefault="00DA5A36" w:rsidP="00DA5A36">
      <w:pPr>
        <w:pStyle w:val="Lijstalinea"/>
        <w:numPr>
          <w:ilvl w:val="0"/>
          <w:numId w:val="36"/>
        </w:numPr>
        <w:spacing w:line="276" w:lineRule="auto"/>
        <w:rPr>
          <w:lang w:val="nl-NL"/>
        </w:rPr>
      </w:pPr>
      <w:r>
        <w:rPr>
          <w:lang w:val="nl-NL"/>
        </w:rPr>
        <w:t>Onder '</w:t>
      </w:r>
      <w:proofErr w:type="gramStart"/>
      <w:r>
        <w:rPr>
          <w:lang w:val="nl-NL"/>
        </w:rPr>
        <w:t>Project /</w:t>
      </w:r>
      <w:proofErr w:type="gramEnd"/>
      <w:r>
        <w:rPr>
          <w:lang w:val="nl-NL"/>
        </w:rPr>
        <w:t xml:space="preserve"> leverancier' (zie schema hieronder) wordt elke partij verstaan die de wijziging / vernieuwing realiseert. Dit kan een interne (b.v. de afdeling ICT) </w:t>
      </w:r>
      <w:proofErr w:type="gramStart"/>
      <w:r>
        <w:rPr>
          <w:lang w:val="nl-NL"/>
        </w:rPr>
        <w:t>en /</w:t>
      </w:r>
      <w:proofErr w:type="gramEnd"/>
      <w:r>
        <w:rPr>
          <w:lang w:val="nl-NL"/>
        </w:rPr>
        <w:t xml:space="preserve"> of externe partij (externe leverancier) zijn. Vaak zal dit in de vorm van een project zijn.</w:t>
      </w:r>
    </w:p>
    <w:p w14:paraId="03BD2366" w14:textId="77777777" w:rsidR="005545E5" w:rsidRPr="00F141E7" w:rsidRDefault="005545E5" w:rsidP="00584A42">
      <w:pPr>
        <w:pStyle w:val="Lijstalinea"/>
        <w:numPr>
          <w:ilvl w:val="0"/>
          <w:numId w:val="36"/>
        </w:numPr>
        <w:spacing w:line="276" w:lineRule="auto"/>
        <w:ind w:left="426" w:hanging="426"/>
        <w:rPr>
          <w:lang w:val="nl-NL"/>
        </w:rPr>
      </w:pPr>
      <w:r>
        <w:rPr>
          <w:lang w:val="nl-NL"/>
        </w:rPr>
        <w:t>...</w:t>
      </w:r>
    </w:p>
    <w:p w14:paraId="0A03B628" w14:textId="77777777" w:rsidR="00584A42" w:rsidRPr="00F141E7" w:rsidRDefault="00584A42" w:rsidP="00584A42">
      <w:pPr>
        <w:pStyle w:val="Alinea"/>
        <w:tabs>
          <w:tab w:val="clear" w:pos="0"/>
        </w:tabs>
        <w:ind w:left="426" w:hanging="426"/>
        <w:rPr>
          <w:rFonts w:ascii="Arial" w:hAnsi="Arial" w:cs="Arial"/>
        </w:rPr>
      </w:pPr>
    </w:p>
    <w:p w14:paraId="4B6FD58D" w14:textId="77777777" w:rsidR="00584A42" w:rsidRPr="004769CC" w:rsidRDefault="00584A42" w:rsidP="004769CC">
      <w:pPr>
        <w:rPr>
          <w:u w:val="single"/>
          <w:lang w:val="nl-NL"/>
        </w:rPr>
      </w:pPr>
      <w:r w:rsidRPr="004769CC">
        <w:rPr>
          <w:u w:val="single"/>
          <w:lang w:val="nl-NL"/>
        </w:rPr>
        <w:t>Schematische weergave</w:t>
      </w:r>
    </w:p>
    <w:p w14:paraId="1C6064D5" w14:textId="77777777" w:rsidR="00584A42" w:rsidRPr="00F141E7" w:rsidRDefault="00584A42" w:rsidP="00584A42">
      <w:pPr>
        <w:pStyle w:val="Alinea"/>
        <w:tabs>
          <w:tab w:val="clear" w:pos="0"/>
        </w:tabs>
        <w:ind w:left="426" w:hanging="426"/>
        <w:rPr>
          <w:rFonts w:ascii="Arial" w:hAnsi="Arial" w:cs="Arial"/>
        </w:rPr>
      </w:pPr>
    </w:p>
    <w:p w14:paraId="3908F45B" w14:textId="77777777" w:rsidR="00584A42" w:rsidRPr="00F141E7" w:rsidRDefault="00584A42" w:rsidP="00584A42">
      <w:pPr>
        <w:pStyle w:val="Alinea"/>
        <w:tabs>
          <w:tab w:val="clear" w:pos="0"/>
        </w:tabs>
        <w:spacing w:line="276" w:lineRule="auto"/>
        <w:ind w:left="426" w:hanging="426"/>
        <w:rPr>
          <w:rFonts w:ascii="Arial" w:hAnsi="Arial" w:cs="Arial"/>
        </w:rPr>
      </w:pPr>
      <w:r w:rsidRPr="00F141E7">
        <w:rPr>
          <w:rFonts w:ascii="Arial" w:hAnsi="Arial" w:cs="Arial"/>
        </w:rPr>
        <w:t>De procedure kan schematisch als volgt worden weergegeven.</w:t>
      </w:r>
    </w:p>
    <w:p w14:paraId="27930AA5" w14:textId="77777777" w:rsidR="00584A42" w:rsidRPr="00F141E7" w:rsidRDefault="00584A42" w:rsidP="00584A42">
      <w:pPr>
        <w:pStyle w:val="Alinea"/>
        <w:tabs>
          <w:tab w:val="clear" w:pos="0"/>
        </w:tabs>
        <w:spacing w:line="276" w:lineRule="auto"/>
        <w:ind w:left="426" w:hanging="426"/>
        <w:rPr>
          <w:rFonts w:ascii="Arial" w:hAnsi="Arial" w:cs="Arial"/>
        </w:rPr>
      </w:pPr>
    </w:p>
    <w:p w14:paraId="4F0C2FA3" w14:textId="77777777" w:rsidR="00584A42" w:rsidRPr="00F141E7" w:rsidRDefault="009424A9" w:rsidP="00584A42">
      <w:pPr>
        <w:pStyle w:val="Alinea"/>
        <w:tabs>
          <w:tab w:val="clear" w:pos="0"/>
        </w:tabs>
        <w:spacing w:line="276" w:lineRule="auto"/>
        <w:ind w:left="426" w:hanging="426"/>
        <w:rPr>
          <w:rFonts w:ascii="Arial" w:hAnsi="Arial" w:cs="Arial"/>
        </w:rPr>
      </w:pPr>
      <w:r w:rsidRPr="006300C7">
        <w:rPr>
          <w:rFonts w:ascii="Arial" w:hAnsi="Arial" w:cs="Arial"/>
        </w:rPr>
        <w:object w:dxaOrig="7266" w:dyaOrig="5453" w14:anchorId="7A2F8F5C">
          <v:shape id="_x0000_i1026" type="#_x0000_t75" style="width:478pt;height:359pt" o:ole="">
            <v:imagedata r:id="rId12" o:title=""/>
          </v:shape>
          <o:OLEObject Type="Embed" ProgID="PowerPoint.Show.12" ShapeID="_x0000_i1026" DrawAspect="Content" ObjectID="_1571809376" r:id="rId13"/>
        </w:object>
      </w:r>
    </w:p>
    <w:p w14:paraId="218C55EF" w14:textId="77777777" w:rsidR="00584A42" w:rsidRDefault="00584A42" w:rsidP="00584A42">
      <w:pPr>
        <w:pStyle w:val="Alinea"/>
        <w:tabs>
          <w:tab w:val="clear" w:pos="0"/>
        </w:tabs>
        <w:spacing w:line="276" w:lineRule="auto"/>
        <w:ind w:left="426" w:hanging="426"/>
        <w:rPr>
          <w:rFonts w:ascii="Arial" w:hAnsi="Arial" w:cs="Arial"/>
        </w:rPr>
      </w:pPr>
    </w:p>
    <w:p w14:paraId="1FC983DF" w14:textId="77777777" w:rsidR="00584A42" w:rsidRPr="004769CC" w:rsidRDefault="00584A42" w:rsidP="004769CC">
      <w:pPr>
        <w:rPr>
          <w:u w:val="single"/>
          <w:lang w:val="nl-NL"/>
        </w:rPr>
      </w:pPr>
      <w:r w:rsidRPr="004769CC">
        <w:rPr>
          <w:u w:val="single"/>
          <w:lang w:val="nl-NL"/>
        </w:rPr>
        <w:t>Toelichting</w:t>
      </w:r>
    </w:p>
    <w:p w14:paraId="10D4D7E2" w14:textId="77777777" w:rsidR="00584A42" w:rsidRPr="00F141E7" w:rsidRDefault="00584A42" w:rsidP="00584A42">
      <w:pPr>
        <w:pStyle w:val="Alinea"/>
        <w:tabs>
          <w:tab w:val="clear" w:pos="0"/>
        </w:tabs>
        <w:ind w:left="426" w:hanging="426"/>
        <w:rPr>
          <w:rFonts w:ascii="Arial" w:hAnsi="Arial" w:cs="Arial"/>
        </w:rPr>
      </w:pPr>
    </w:p>
    <w:p w14:paraId="506AB2B9" w14:textId="77777777" w:rsidR="00584A42" w:rsidRDefault="003716A4"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w:t>
      </w:r>
      <w:r w:rsidR="00805930">
        <w:rPr>
          <w:rFonts w:ascii="Arial" w:hAnsi="Arial" w:cs="Arial"/>
        </w:rPr>
        <w:t>Functioneel Beheer</w:t>
      </w:r>
      <w:r>
        <w:rPr>
          <w:rFonts w:ascii="Arial" w:hAnsi="Arial" w:cs="Arial"/>
        </w:rPr>
        <w:t>der</w:t>
      </w:r>
      <w:r w:rsidR="00805930">
        <w:rPr>
          <w:rFonts w:ascii="Arial" w:hAnsi="Arial" w:cs="Arial"/>
        </w:rPr>
        <w:t xml:space="preserve"> maakt een voorstel voor de opleiding o.b.v. het door het project of de leverancier op te leveren resultaat.</w:t>
      </w:r>
    </w:p>
    <w:p w14:paraId="285730D6" w14:textId="77777777" w:rsidR="00805930" w:rsidRDefault="0080593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Dit voorstel wordt met de </w:t>
      </w:r>
      <w:proofErr w:type="spellStart"/>
      <w:r>
        <w:rPr>
          <w:rFonts w:ascii="Arial" w:hAnsi="Arial" w:cs="Arial"/>
        </w:rPr>
        <w:t>Key</w:t>
      </w:r>
      <w:proofErr w:type="spellEnd"/>
      <w:r>
        <w:rPr>
          <w:rFonts w:ascii="Arial" w:hAnsi="Arial" w:cs="Arial"/>
        </w:rPr>
        <w:t xml:space="preserve"> User van </w:t>
      </w:r>
      <w:r>
        <w:rPr>
          <w:rFonts w:ascii="Arial" w:hAnsi="Arial" w:cs="Arial"/>
          <w:i/>
        </w:rPr>
        <w:t>Afdeling</w:t>
      </w:r>
      <w:r>
        <w:rPr>
          <w:rFonts w:ascii="Arial" w:hAnsi="Arial" w:cs="Arial"/>
        </w:rPr>
        <w:t xml:space="preserve"> afgestemd en waar nodig bijgesteld totdat er overeenstemming is.</w:t>
      </w:r>
    </w:p>
    <w:p w14:paraId="33F93C1D" w14:textId="77777777" w:rsidR="00805930" w:rsidRDefault="0080593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Vervolgens bereidt </w:t>
      </w:r>
      <w:r w:rsidR="005504CA">
        <w:rPr>
          <w:rFonts w:ascii="Arial" w:hAnsi="Arial" w:cs="Arial"/>
        </w:rPr>
        <w:t xml:space="preserve">de </w:t>
      </w:r>
      <w:r>
        <w:rPr>
          <w:rFonts w:ascii="Arial" w:hAnsi="Arial" w:cs="Arial"/>
        </w:rPr>
        <w:t>Functioneel Beheer</w:t>
      </w:r>
      <w:r w:rsidR="005504CA">
        <w:rPr>
          <w:rFonts w:ascii="Arial" w:hAnsi="Arial" w:cs="Arial"/>
        </w:rPr>
        <w:t>der</w:t>
      </w:r>
      <w:r>
        <w:rPr>
          <w:rFonts w:ascii="Arial" w:hAnsi="Arial" w:cs="Arial"/>
        </w:rPr>
        <w:t xml:space="preserve"> de opleiding voor. Indien het </w:t>
      </w:r>
      <w:proofErr w:type="gramStart"/>
      <w:r>
        <w:rPr>
          <w:rFonts w:ascii="Arial" w:hAnsi="Arial" w:cs="Arial"/>
        </w:rPr>
        <w:t>project /</w:t>
      </w:r>
      <w:proofErr w:type="gramEnd"/>
      <w:r>
        <w:rPr>
          <w:rFonts w:ascii="Arial" w:hAnsi="Arial" w:cs="Arial"/>
        </w:rPr>
        <w:t xml:space="preserve"> de leverancier opleidingsmateriaal ter beschikking kan stellen wordt hiervan gebruik gemaakt. Zo niet, dan stelt </w:t>
      </w:r>
      <w:r w:rsidR="005504CA">
        <w:rPr>
          <w:rFonts w:ascii="Arial" w:hAnsi="Arial" w:cs="Arial"/>
        </w:rPr>
        <w:t xml:space="preserve">de </w:t>
      </w:r>
      <w:r>
        <w:rPr>
          <w:rFonts w:ascii="Arial" w:hAnsi="Arial" w:cs="Arial"/>
        </w:rPr>
        <w:t>Functioneel Beheer</w:t>
      </w:r>
      <w:r w:rsidR="005504CA">
        <w:rPr>
          <w:rFonts w:ascii="Arial" w:hAnsi="Arial" w:cs="Arial"/>
        </w:rPr>
        <w:t>der</w:t>
      </w:r>
      <w:r>
        <w:rPr>
          <w:rFonts w:ascii="Arial" w:hAnsi="Arial" w:cs="Arial"/>
        </w:rPr>
        <w:t xml:space="preserve"> het materiaal zelf samen. </w:t>
      </w:r>
    </w:p>
    <w:p w14:paraId="7B83EB1D" w14:textId="77777777" w:rsidR="00805930" w:rsidRDefault="0080593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Tevens overlegt </w:t>
      </w:r>
      <w:r w:rsidR="005504CA">
        <w:rPr>
          <w:rFonts w:ascii="Arial" w:hAnsi="Arial" w:cs="Arial"/>
        </w:rPr>
        <w:t xml:space="preserve">de </w:t>
      </w:r>
      <w:r>
        <w:rPr>
          <w:rFonts w:ascii="Arial" w:hAnsi="Arial" w:cs="Arial"/>
        </w:rPr>
        <w:t>Functioneel Beheer</w:t>
      </w:r>
      <w:r w:rsidR="005504CA">
        <w:rPr>
          <w:rFonts w:ascii="Arial" w:hAnsi="Arial" w:cs="Arial"/>
        </w:rPr>
        <w:t>der</w:t>
      </w:r>
      <w:r>
        <w:rPr>
          <w:rFonts w:ascii="Arial" w:hAnsi="Arial" w:cs="Arial"/>
        </w:rPr>
        <w:t xml:space="preserve"> met zowel het </w:t>
      </w:r>
      <w:proofErr w:type="gramStart"/>
      <w:r>
        <w:rPr>
          <w:rFonts w:ascii="Arial" w:hAnsi="Arial" w:cs="Arial"/>
        </w:rPr>
        <w:t>project /</w:t>
      </w:r>
      <w:proofErr w:type="gramEnd"/>
      <w:r>
        <w:rPr>
          <w:rFonts w:ascii="Arial" w:hAnsi="Arial" w:cs="Arial"/>
        </w:rPr>
        <w:t xml:space="preserve"> de leverancier als de </w:t>
      </w:r>
      <w:proofErr w:type="spellStart"/>
      <w:r>
        <w:rPr>
          <w:rFonts w:ascii="Arial" w:hAnsi="Arial" w:cs="Arial"/>
        </w:rPr>
        <w:t>Key</w:t>
      </w:r>
      <w:proofErr w:type="spellEnd"/>
      <w:r>
        <w:rPr>
          <w:rFonts w:ascii="Arial" w:hAnsi="Arial" w:cs="Arial"/>
        </w:rPr>
        <w:t xml:space="preserve"> User om te komen tot een definitieve planning voor de opleiding.</w:t>
      </w:r>
      <w:r w:rsidR="000F5F10">
        <w:rPr>
          <w:rFonts w:ascii="Arial" w:hAnsi="Arial" w:cs="Arial"/>
        </w:rPr>
        <w:t xml:space="preserve"> Hierbij wordt door de </w:t>
      </w:r>
      <w:proofErr w:type="spellStart"/>
      <w:r w:rsidR="000F5F10">
        <w:rPr>
          <w:rFonts w:ascii="Arial" w:hAnsi="Arial" w:cs="Arial"/>
        </w:rPr>
        <w:t>Key</w:t>
      </w:r>
      <w:proofErr w:type="spellEnd"/>
      <w:r w:rsidR="000F5F10">
        <w:rPr>
          <w:rFonts w:ascii="Arial" w:hAnsi="Arial" w:cs="Arial"/>
        </w:rPr>
        <w:t xml:space="preserve"> User ook de planning betrokken van de op te leiden eindgebruikers zodat er een tota</w:t>
      </w:r>
      <w:r w:rsidR="00DA5A36">
        <w:rPr>
          <w:rFonts w:ascii="Arial" w:hAnsi="Arial" w:cs="Arial"/>
        </w:rPr>
        <w:t>le</w:t>
      </w:r>
      <w:r w:rsidR="000F5F10">
        <w:rPr>
          <w:rFonts w:ascii="Arial" w:hAnsi="Arial" w:cs="Arial"/>
        </w:rPr>
        <w:t xml:space="preserve"> planning kan worden vastgesteld.</w:t>
      </w:r>
    </w:p>
    <w:p w14:paraId="0EDFBBC9" w14:textId="77777777" w:rsidR="00805930" w:rsidRDefault="0080593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De</w:t>
      </w:r>
      <w:r w:rsidR="000F5F10">
        <w:rPr>
          <w:rFonts w:ascii="Arial" w:hAnsi="Arial" w:cs="Arial"/>
        </w:rPr>
        <w:t xml:space="preserve"> opleiding</w:t>
      </w:r>
      <w:r>
        <w:rPr>
          <w:rFonts w:ascii="Arial" w:hAnsi="Arial" w:cs="Arial"/>
        </w:rPr>
        <w:t xml:space="preserve"> mag niet te laat worden gegeven </w:t>
      </w:r>
      <w:r w:rsidR="000F5F10">
        <w:rPr>
          <w:rFonts w:ascii="Arial" w:hAnsi="Arial" w:cs="Arial"/>
        </w:rPr>
        <w:t>waardoor</w:t>
      </w:r>
      <w:r>
        <w:rPr>
          <w:rFonts w:ascii="Arial" w:hAnsi="Arial" w:cs="Arial"/>
        </w:rPr>
        <w:t xml:space="preserve"> niet alle gebruikers</w:t>
      </w:r>
      <w:r w:rsidR="000F5F10">
        <w:rPr>
          <w:rFonts w:ascii="Arial" w:hAnsi="Arial" w:cs="Arial"/>
        </w:rPr>
        <w:t xml:space="preserve"> zijn opgeleid bij implementatie. Maar ook niet te vroeg, waardoor gebruikers het geleerde bij implementatie niet meer paraat hebben.</w:t>
      </w:r>
    </w:p>
    <w:p w14:paraId="3833D86D" w14:textId="77777777" w:rsidR="000F5F10" w:rsidRDefault="000F5F1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Op basis van de overeengekomen planning verzorgt </w:t>
      </w:r>
      <w:r w:rsidR="005504CA">
        <w:rPr>
          <w:rFonts w:ascii="Arial" w:hAnsi="Arial" w:cs="Arial"/>
        </w:rPr>
        <w:t xml:space="preserve">de </w:t>
      </w:r>
      <w:r>
        <w:rPr>
          <w:rFonts w:ascii="Arial" w:hAnsi="Arial" w:cs="Arial"/>
        </w:rPr>
        <w:t>Functioneel Beheer</w:t>
      </w:r>
      <w:r w:rsidR="005504CA">
        <w:rPr>
          <w:rFonts w:ascii="Arial" w:hAnsi="Arial" w:cs="Arial"/>
        </w:rPr>
        <w:t>der</w:t>
      </w:r>
      <w:r>
        <w:rPr>
          <w:rFonts w:ascii="Arial" w:hAnsi="Arial" w:cs="Arial"/>
        </w:rPr>
        <w:t xml:space="preserve"> de opleiding voor de </w:t>
      </w:r>
      <w:proofErr w:type="spellStart"/>
      <w:r>
        <w:rPr>
          <w:rFonts w:ascii="Arial" w:hAnsi="Arial" w:cs="Arial"/>
        </w:rPr>
        <w:t>Key</w:t>
      </w:r>
      <w:proofErr w:type="spellEnd"/>
      <w:r>
        <w:rPr>
          <w:rFonts w:ascii="Arial" w:hAnsi="Arial" w:cs="Arial"/>
        </w:rPr>
        <w:t xml:space="preserve"> Users en stelt het opleidingsmateriaal ter beschikking.</w:t>
      </w:r>
    </w:p>
    <w:p w14:paraId="38028F3C" w14:textId="77777777" w:rsidR="000F5F10" w:rsidRDefault="000F5F1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53DCF21" w14:textId="77777777" w:rsidR="000F5F10" w:rsidRDefault="000F5F1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w:t>
      </w:r>
      <w:proofErr w:type="spellStart"/>
      <w:r>
        <w:rPr>
          <w:rFonts w:ascii="Arial" w:hAnsi="Arial" w:cs="Arial"/>
        </w:rPr>
        <w:t>Key</w:t>
      </w:r>
      <w:proofErr w:type="spellEnd"/>
      <w:r>
        <w:rPr>
          <w:rFonts w:ascii="Arial" w:hAnsi="Arial" w:cs="Arial"/>
        </w:rPr>
        <w:t xml:space="preserve"> User bereidt vervolgens de opleidingen van de overige gebruikers voor en verzorgt deze.</w:t>
      </w:r>
    </w:p>
    <w:p w14:paraId="3F401921" w14:textId="77777777" w:rsidR="000F5F10" w:rsidRDefault="000F5F1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910CF4C" w14:textId="77777777" w:rsidR="000F5F10" w:rsidRDefault="000F5F1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Hiermee is de procedure afgerond.</w:t>
      </w:r>
    </w:p>
    <w:p w14:paraId="34ED54F3" w14:textId="77777777" w:rsidR="00621DC0" w:rsidRDefault="00621DC0"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FE0CCEA" w14:textId="77777777" w:rsidR="00621DC0" w:rsidRDefault="00E84AA3"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3E21F04B" w14:textId="77777777" w:rsidR="00E84AA3" w:rsidRPr="00E84AA3" w:rsidRDefault="00E84AA3"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70C4B6F" w14:textId="77777777" w:rsidR="000F5F10" w:rsidRDefault="0035170D"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6DB6A129" w14:textId="77777777" w:rsidR="0035170D" w:rsidRPr="0035170D" w:rsidRDefault="0035170D" w:rsidP="0080593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25198CF" w14:textId="77777777" w:rsidR="00584A42" w:rsidRPr="004769CC" w:rsidRDefault="00584A42" w:rsidP="004769CC">
      <w:pPr>
        <w:rPr>
          <w:u w:val="single"/>
          <w:lang w:val="nl-NL"/>
        </w:rPr>
      </w:pPr>
      <w:r w:rsidRPr="004769CC">
        <w:rPr>
          <w:u w:val="single"/>
          <w:lang w:val="nl-NL"/>
        </w:rPr>
        <w:t>Communicatie</w:t>
      </w:r>
    </w:p>
    <w:p w14:paraId="5F5FFADD" w14:textId="77777777" w:rsidR="004E5459" w:rsidRPr="004E5459" w:rsidRDefault="004E5459" w:rsidP="004E5459">
      <w:pPr>
        <w:rPr>
          <w:lang w:val="nl-NL"/>
        </w:rPr>
      </w:pPr>
    </w:p>
    <w:p w14:paraId="0027DCEF" w14:textId="77777777" w:rsidR="00584A42" w:rsidRPr="004769CC" w:rsidRDefault="00584A42" w:rsidP="00584A42">
      <w:pPr>
        <w:spacing w:line="276" w:lineRule="auto"/>
        <w:rPr>
          <w:i/>
          <w:lang w:val="nl-NL"/>
        </w:rPr>
      </w:pPr>
      <w:r w:rsidRPr="004769CC">
        <w:rPr>
          <w:i/>
          <w:lang w:val="nl-NL"/>
        </w:rPr>
        <w:t>Rapportage</w:t>
      </w:r>
    </w:p>
    <w:p w14:paraId="14537ED7" w14:textId="77777777" w:rsidR="00584A42" w:rsidRPr="00F141E7" w:rsidRDefault="00584A42" w:rsidP="00584A42">
      <w:pPr>
        <w:spacing w:line="276" w:lineRule="auto"/>
        <w:rPr>
          <w:lang w:val="nl-NL"/>
        </w:rPr>
      </w:pPr>
    </w:p>
    <w:p w14:paraId="6235B28E" w14:textId="77777777" w:rsidR="00584A42" w:rsidRDefault="005545E5" w:rsidP="00584A42">
      <w:pPr>
        <w:spacing w:line="276" w:lineRule="auto"/>
        <w:rPr>
          <w:lang w:val="nl-NL"/>
        </w:rPr>
      </w:pPr>
      <w:r>
        <w:rPr>
          <w:lang w:val="nl-NL"/>
        </w:rPr>
        <w:t>Voor deze procedure vindt geen specifieke rapportage plaats.</w:t>
      </w:r>
    </w:p>
    <w:p w14:paraId="410FDF7D" w14:textId="77777777" w:rsidR="005545E5" w:rsidRPr="00F141E7" w:rsidRDefault="005545E5" w:rsidP="00584A42">
      <w:pPr>
        <w:spacing w:line="276" w:lineRule="auto"/>
        <w:rPr>
          <w:lang w:val="nl-NL"/>
        </w:rPr>
      </w:pPr>
    </w:p>
    <w:p w14:paraId="18FD8BAA" w14:textId="77777777" w:rsidR="00584A42" w:rsidRPr="004769CC" w:rsidRDefault="00584A42" w:rsidP="00584A42">
      <w:pPr>
        <w:spacing w:line="276" w:lineRule="auto"/>
        <w:rPr>
          <w:i/>
          <w:lang w:val="nl-NL"/>
        </w:rPr>
      </w:pPr>
      <w:r w:rsidRPr="004769CC">
        <w:rPr>
          <w:i/>
          <w:lang w:val="nl-NL"/>
        </w:rPr>
        <w:t>Overleg</w:t>
      </w:r>
    </w:p>
    <w:p w14:paraId="51E3B6A6" w14:textId="77777777" w:rsidR="00584A42" w:rsidRPr="00F141E7" w:rsidRDefault="00584A42" w:rsidP="00584A42">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7E2D97F" w14:textId="77777777" w:rsidR="005545E5" w:rsidRDefault="005545E5" w:rsidP="005545E5">
      <w:pPr>
        <w:spacing w:line="276" w:lineRule="auto"/>
        <w:rPr>
          <w:lang w:val="nl-NL"/>
        </w:rPr>
      </w:pPr>
      <w:r>
        <w:rPr>
          <w:lang w:val="nl-NL"/>
        </w:rPr>
        <w:t>Voor deze procedure vindt geen specifiek</w:t>
      </w:r>
      <w:r w:rsidR="00E864A4">
        <w:rPr>
          <w:lang w:val="nl-NL"/>
        </w:rPr>
        <w:t xml:space="preserve"> regulier overleg</w:t>
      </w:r>
      <w:r>
        <w:rPr>
          <w:lang w:val="nl-NL"/>
        </w:rPr>
        <w:t xml:space="preserve"> plaats.</w:t>
      </w:r>
    </w:p>
    <w:p w14:paraId="44BE92C9" w14:textId="77777777" w:rsidR="00584A42" w:rsidRDefault="00CF0E28"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br w:type="page"/>
      </w:r>
    </w:p>
    <w:p w14:paraId="5E1204F4" w14:textId="77777777" w:rsidR="00F9593B" w:rsidRDefault="00F9593B" w:rsidP="001217E3">
      <w:pPr>
        <w:pStyle w:val="Kop1"/>
        <w:ind w:left="426" w:hanging="426"/>
        <w:rPr>
          <w:lang w:val="nl-NL"/>
        </w:rPr>
      </w:pPr>
      <w:bookmarkStart w:id="69" w:name="_Toc437941385"/>
      <w:r w:rsidRPr="00F141E7">
        <w:rPr>
          <w:lang w:val="nl-NL"/>
        </w:rPr>
        <w:lastRenderedPageBreak/>
        <w:t>Procedures m.b.t. Wijzigingen</w:t>
      </w:r>
      <w:bookmarkEnd w:id="69"/>
    </w:p>
    <w:p w14:paraId="7454FFF8" w14:textId="77777777" w:rsidR="000E7A1A" w:rsidRPr="000E7A1A" w:rsidRDefault="000E7A1A" w:rsidP="000E7A1A">
      <w:pPr>
        <w:pStyle w:val="Kop2"/>
        <w:rPr>
          <w:lang w:val="nl-NL"/>
        </w:rPr>
      </w:pPr>
      <w:bookmarkStart w:id="70" w:name="_Toc437941386"/>
      <w:r w:rsidRPr="000E7A1A">
        <w:rPr>
          <w:lang w:val="nl-NL"/>
        </w:rPr>
        <w:t>Omschrijving dienst</w:t>
      </w:r>
      <w:bookmarkEnd w:id="70"/>
    </w:p>
    <w:p w14:paraId="7BECCC8B" w14:textId="77777777" w:rsidR="000E7A1A" w:rsidRDefault="000E7A1A" w:rsidP="000E7A1A">
      <w:pPr>
        <w:rPr>
          <w:lang w:val="nl-NL"/>
        </w:rPr>
      </w:pPr>
    </w:p>
    <w:p w14:paraId="466FEFA6" w14:textId="77777777" w:rsidR="009432B9" w:rsidRDefault="009432B9" w:rsidP="009432B9">
      <w:pPr>
        <w:spacing w:line="276" w:lineRule="auto"/>
        <w:rPr>
          <w:lang w:val="nl-NL"/>
        </w:rPr>
      </w:pPr>
      <w:r>
        <w:rPr>
          <w:lang w:val="nl-NL"/>
        </w:rPr>
        <w:t xml:space="preserve">Deze dienst omvat het zodanig behartigen van de belangen van Opdrachtgever, dat wijzigingen m.b.t. de informatievoorziening zoveel mogelijk (blijven) aansluiten bij diens behoeften. Deze wijzigingen op de informatievoorziening kunnen zowel aanpassingen betreffen aan reeds in gebruik zijnde </w:t>
      </w:r>
      <w:r w:rsidR="00E67600">
        <w:rPr>
          <w:lang w:val="nl-NL"/>
        </w:rPr>
        <w:t>onderdelen daarvan</w:t>
      </w:r>
      <w:r>
        <w:rPr>
          <w:lang w:val="nl-NL"/>
        </w:rPr>
        <w:t xml:space="preserve">, als de realisatie en implementatie van </w:t>
      </w:r>
      <w:proofErr w:type="gramStart"/>
      <w:r>
        <w:rPr>
          <w:lang w:val="nl-NL"/>
        </w:rPr>
        <w:t>nieuwe /</w:t>
      </w:r>
      <w:proofErr w:type="gramEnd"/>
      <w:r>
        <w:rPr>
          <w:lang w:val="nl-NL"/>
        </w:rPr>
        <w:t xml:space="preserve"> vervangende </w:t>
      </w:r>
      <w:r w:rsidR="00E67600">
        <w:rPr>
          <w:lang w:val="nl-NL"/>
        </w:rPr>
        <w:t>onderdelen</w:t>
      </w:r>
      <w:r>
        <w:rPr>
          <w:lang w:val="nl-NL"/>
        </w:rPr>
        <w:t xml:space="preserve">. </w:t>
      </w:r>
    </w:p>
    <w:p w14:paraId="4F499696" w14:textId="77777777" w:rsidR="0079519F" w:rsidRPr="00F141E7" w:rsidRDefault="0079519F" w:rsidP="0079519F">
      <w:pPr>
        <w:pStyle w:val="Alinea"/>
        <w:tabs>
          <w:tab w:val="clear" w:pos="0"/>
          <w:tab w:val="clear" w:pos="794"/>
          <w:tab w:val="clear" w:pos="1588"/>
          <w:tab w:val="clear" w:pos="2381"/>
          <w:tab w:val="clear" w:pos="3175"/>
          <w:tab w:val="clear" w:pos="3969"/>
          <w:tab w:val="clear" w:pos="4763"/>
          <w:tab w:val="clear" w:pos="5557"/>
        </w:tabs>
        <w:ind w:left="426" w:hanging="426"/>
      </w:pPr>
    </w:p>
    <w:p w14:paraId="5522C5D1" w14:textId="77777777" w:rsidR="0079519F" w:rsidRPr="00F141E7" w:rsidRDefault="0079519F" w:rsidP="00FA76CE">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pPr>
      <w:r w:rsidRPr="00F141E7">
        <w:t>De volgende soorten wijzigingen worden onderscheiden:</w:t>
      </w:r>
    </w:p>
    <w:p w14:paraId="320BCE26" w14:textId="77777777" w:rsidR="0079519F" w:rsidRPr="00F141E7" w:rsidRDefault="0079519F" w:rsidP="00FA76CE">
      <w:pPr>
        <w:pStyle w:val="Alinea"/>
        <w:numPr>
          <w:ilvl w:val="0"/>
          <w:numId w:val="40"/>
        </w:numPr>
        <w:tabs>
          <w:tab w:val="clear" w:pos="0"/>
          <w:tab w:val="clear" w:pos="794"/>
          <w:tab w:val="clear" w:pos="1588"/>
          <w:tab w:val="clear" w:pos="2381"/>
          <w:tab w:val="clear" w:pos="3175"/>
          <w:tab w:val="clear" w:pos="3969"/>
          <w:tab w:val="clear" w:pos="4763"/>
          <w:tab w:val="clear" w:pos="5557"/>
        </w:tabs>
        <w:spacing w:line="276" w:lineRule="auto"/>
        <w:ind w:left="426" w:hanging="426"/>
      </w:pPr>
      <w:proofErr w:type="gramStart"/>
      <w:r w:rsidRPr="00F141E7">
        <w:t>Standaard wijzigingen</w:t>
      </w:r>
      <w:proofErr w:type="gramEnd"/>
      <w:r w:rsidRPr="00F141E7">
        <w:t xml:space="preserve">: </w:t>
      </w:r>
      <w:r w:rsidR="00F77035">
        <w:t xml:space="preserve">repeterende aanpassingen die door </w:t>
      </w:r>
      <w:r w:rsidR="009424A9" w:rsidRPr="009424A9">
        <w:rPr>
          <w:i/>
        </w:rPr>
        <w:t>FB</w:t>
      </w:r>
      <w:r w:rsidR="00F77035">
        <w:t>, na akkoord van de opdrachtgever, zelfstandig uitgevoerd kunnen worden.</w:t>
      </w:r>
    </w:p>
    <w:p w14:paraId="09F05EE0" w14:textId="77777777" w:rsidR="0079519F" w:rsidRPr="009432B9" w:rsidRDefault="0079519F" w:rsidP="00FA76CE">
      <w:pPr>
        <w:pStyle w:val="Alinea"/>
        <w:numPr>
          <w:ilvl w:val="0"/>
          <w:numId w:val="40"/>
        </w:numPr>
        <w:tabs>
          <w:tab w:val="clear" w:pos="0"/>
          <w:tab w:val="clear" w:pos="794"/>
          <w:tab w:val="clear" w:pos="1588"/>
          <w:tab w:val="clear" w:pos="2381"/>
          <w:tab w:val="clear" w:pos="3175"/>
          <w:tab w:val="clear" w:pos="3969"/>
          <w:tab w:val="clear" w:pos="4763"/>
          <w:tab w:val="clear" w:pos="5557"/>
        </w:tabs>
        <w:spacing w:line="276" w:lineRule="auto"/>
        <w:ind w:left="426" w:hanging="426"/>
      </w:pPr>
      <w:r w:rsidRPr="00F141E7">
        <w:rPr>
          <w:bCs/>
        </w:rPr>
        <w:t xml:space="preserve">Niet-standaard wijzigingen: </w:t>
      </w:r>
      <w:r w:rsidR="00F77035">
        <w:t xml:space="preserve">alle overige verzoeken tot wijziging van de bestaande Informatievoorziening. Dit kan dus zowel een aanpassing van een bestaand systeem zijn als een </w:t>
      </w:r>
      <w:r w:rsidR="00C27102">
        <w:t>uitbreiding hiervan</w:t>
      </w:r>
      <w:r w:rsidR="00F77035">
        <w:t>. Ook nieuwe releases worden behandeld als niet-standaard wijzigingen.</w:t>
      </w:r>
    </w:p>
    <w:p w14:paraId="65746D65" w14:textId="77777777" w:rsidR="009432B9" w:rsidRPr="00F141E7" w:rsidRDefault="009432B9" w:rsidP="00FA76CE">
      <w:pPr>
        <w:pStyle w:val="Alinea"/>
        <w:numPr>
          <w:ilvl w:val="0"/>
          <w:numId w:val="40"/>
        </w:numPr>
        <w:tabs>
          <w:tab w:val="clear" w:pos="0"/>
          <w:tab w:val="clear" w:pos="794"/>
          <w:tab w:val="clear" w:pos="1588"/>
          <w:tab w:val="clear" w:pos="2381"/>
          <w:tab w:val="clear" w:pos="3175"/>
          <w:tab w:val="clear" w:pos="3969"/>
          <w:tab w:val="clear" w:pos="4763"/>
          <w:tab w:val="clear" w:pos="5557"/>
        </w:tabs>
        <w:spacing w:line="276" w:lineRule="auto"/>
        <w:ind w:left="426" w:hanging="426"/>
      </w:pPr>
      <w:r>
        <w:rPr>
          <w:bCs/>
        </w:rPr>
        <w:t xml:space="preserve">Vernieuwing: Dit betreft het afhandelen van verzoeken die tot </w:t>
      </w:r>
      <w:proofErr w:type="gramStart"/>
      <w:r>
        <w:rPr>
          <w:bCs/>
        </w:rPr>
        <w:t>aankoop /</w:t>
      </w:r>
      <w:proofErr w:type="gramEnd"/>
      <w:r>
        <w:rPr>
          <w:bCs/>
        </w:rPr>
        <w:t xml:space="preserve"> bouw van nieuwe onderdelen van de informatievoorziening leiden.</w:t>
      </w:r>
    </w:p>
    <w:p w14:paraId="3E95BA78" w14:textId="77777777" w:rsidR="0079519F" w:rsidRPr="00F141E7" w:rsidRDefault="0079519F" w:rsidP="00FA76CE">
      <w:pPr>
        <w:spacing w:line="276" w:lineRule="auto"/>
        <w:rPr>
          <w:lang w:val="nl-NL"/>
        </w:rPr>
      </w:pPr>
    </w:p>
    <w:p w14:paraId="111F7453" w14:textId="77777777" w:rsidR="0079519F" w:rsidRPr="00F141E7" w:rsidRDefault="003B29C9" w:rsidP="00FA76CE">
      <w:pPr>
        <w:spacing w:line="276" w:lineRule="auto"/>
        <w:rPr>
          <w:lang w:val="nl-NL"/>
        </w:rPr>
      </w:pPr>
      <w:r>
        <w:rPr>
          <w:lang w:val="nl-NL"/>
        </w:rPr>
        <w:t>In principe verloopt de procedure m.b.t. Vernieuwing, voor wat betreft de afspraken in het DAP, op dezelfde wijze als die voor Niet-standaard wijzigingen</w:t>
      </w:r>
      <w:r w:rsidR="0079519F" w:rsidRPr="00F141E7">
        <w:rPr>
          <w:lang w:val="nl-NL"/>
        </w:rPr>
        <w:t>.</w:t>
      </w:r>
      <w:r>
        <w:rPr>
          <w:lang w:val="nl-NL"/>
        </w:rPr>
        <w:t xml:space="preserve"> Daarom zal alleen </w:t>
      </w:r>
      <w:r w:rsidR="00005194">
        <w:rPr>
          <w:lang w:val="nl-NL"/>
        </w:rPr>
        <w:t>de procedure</w:t>
      </w:r>
      <w:r>
        <w:rPr>
          <w:lang w:val="nl-NL"/>
        </w:rPr>
        <w:t xml:space="preserve"> voor Niet-standaard wijzigingen in dit DAP worden beschreven</w:t>
      </w:r>
      <w:r w:rsidR="002A3BF5">
        <w:rPr>
          <w:lang w:val="nl-NL"/>
        </w:rPr>
        <w:t xml:space="preserve"> en kan daarbij ook ‘Vernieuwing’ worden gelezen</w:t>
      </w:r>
      <w:r>
        <w:rPr>
          <w:lang w:val="nl-NL"/>
        </w:rPr>
        <w:t>.</w:t>
      </w:r>
    </w:p>
    <w:p w14:paraId="7EBE48C0" w14:textId="77777777" w:rsidR="003E2088" w:rsidRPr="00F141E7" w:rsidRDefault="003E2088" w:rsidP="00FA76CE">
      <w:pPr>
        <w:spacing w:line="276" w:lineRule="auto"/>
        <w:rPr>
          <w:lang w:val="nl-NL"/>
        </w:rPr>
      </w:pPr>
    </w:p>
    <w:p w14:paraId="64F9DB38" w14:textId="77777777" w:rsidR="00CF0E28" w:rsidRPr="00F141E7" w:rsidRDefault="0079519F" w:rsidP="001217E3">
      <w:pPr>
        <w:pStyle w:val="Kop2"/>
        <w:ind w:left="426" w:hanging="426"/>
        <w:rPr>
          <w:lang w:val="nl-NL"/>
        </w:rPr>
      </w:pPr>
      <w:bookmarkStart w:id="71" w:name="_Toc378776226"/>
      <w:bookmarkStart w:id="72" w:name="_Toc437941387"/>
      <w:bookmarkStart w:id="73" w:name="_Toc410464665"/>
      <w:bookmarkStart w:id="74" w:name="_Toc410697278"/>
      <w:r w:rsidRPr="00F141E7">
        <w:rPr>
          <w:lang w:val="nl-NL"/>
        </w:rPr>
        <w:t xml:space="preserve">Procedure </w:t>
      </w:r>
      <w:r w:rsidR="00CF0E28" w:rsidRPr="00F141E7">
        <w:rPr>
          <w:lang w:val="nl-NL"/>
        </w:rPr>
        <w:t>Afhandelen wijzigingsverzoeken</w:t>
      </w:r>
      <w:bookmarkEnd w:id="71"/>
      <w:r w:rsidRPr="00F141E7">
        <w:rPr>
          <w:lang w:val="nl-NL"/>
        </w:rPr>
        <w:t xml:space="preserve"> </w:t>
      </w:r>
      <w:proofErr w:type="gramStart"/>
      <w:r w:rsidRPr="00F141E7">
        <w:rPr>
          <w:lang w:val="nl-NL"/>
        </w:rPr>
        <w:t>standaard wijziging</w:t>
      </w:r>
      <w:bookmarkEnd w:id="72"/>
      <w:proofErr w:type="gramEnd"/>
    </w:p>
    <w:p w14:paraId="605BDBB8" w14:textId="77777777" w:rsidR="00965762" w:rsidRPr="00F141E7" w:rsidRDefault="00965762" w:rsidP="00965762">
      <w:pPr>
        <w:rPr>
          <w:lang w:val="nl-NL"/>
        </w:rPr>
      </w:pPr>
    </w:p>
    <w:p w14:paraId="3F08FCA8" w14:textId="77777777" w:rsidR="00965762" w:rsidRPr="004769CC" w:rsidRDefault="00965762" w:rsidP="004769CC">
      <w:pPr>
        <w:rPr>
          <w:u w:val="single"/>
          <w:lang w:val="nl-NL"/>
        </w:rPr>
      </w:pPr>
      <w:r w:rsidRPr="004769CC">
        <w:rPr>
          <w:u w:val="single"/>
          <w:lang w:val="nl-NL"/>
        </w:rPr>
        <w:t>Doel van de procedure</w:t>
      </w:r>
    </w:p>
    <w:p w14:paraId="56D19890" w14:textId="77777777" w:rsidR="004E5459" w:rsidRPr="004E5459" w:rsidRDefault="004E5459" w:rsidP="004E5459">
      <w:pPr>
        <w:rPr>
          <w:lang w:val="nl-NL"/>
        </w:rPr>
      </w:pPr>
    </w:p>
    <w:p w14:paraId="41D6BCDB" w14:textId="77777777" w:rsidR="00965762" w:rsidRPr="00373F47" w:rsidRDefault="00965762" w:rsidP="0074643B">
      <w:pPr>
        <w:spacing w:line="276" w:lineRule="auto"/>
        <w:rPr>
          <w:lang w:val="nl-NL"/>
        </w:rPr>
      </w:pPr>
      <w:r w:rsidRPr="00F141E7">
        <w:rPr>
          <w:lang w:val="nl-NL"/>
        </w:rPr>
        <w:t xml:space="preserve">Deze procedure heeft tot doel </w:t>
      </w:r>
      <w:r w:rsidR="00373F47">
        <w:rPr>
          <w:lang w:val="nl-NL"/>
        </w:rPr>
        <w:t xml:space="preserve">een soepele en gestructureerde afhandeling van </w:t>
      </w:r>
      <w:r w:rsidR="003360DB">
        <w:rPr>
          <w:lang w:val="nl-NL"/>
        </w:rPr>
        <w:t xml:space="preserve">verzoeken van </w:t>
      </w:r>
      <w:r w:rsidR="003360DB">
        <w:rPr>
          <w:i/>
          <w:lang w:val="nl-NL"/>
        </w:rPr>
        <w:t>Afdeling</w:t>
      </w:r>
      <w:r w:rsidR="003360DB">
        <w:rPr>
          <w:lang w:val="nl-NL"/>
        </w:rPr>
        <w:t xml:space="preserve"> voor </w:t>
      </w:r>
      <w:r w:rsidR="00373F47">
        <w:rPr>
          <w:lang w:val="nl-NL"/>
        </w:rPr>
        <w:t>standaard wijzigingen.</w:t>
      </w:r>
    </w:p>
    <w:p w14:paraId="6617F0A7" w14:textId="77777777" w:rsidR="00965762" w:rsidRPr="00F141E7" w:rsidRDefault="00965762" w:rsidP="0074643B">
      <w:pPr>
        <w:spacing w:line="276" w:lineRule="auto"/>
        <w:rPr>
          <w:lang w:val="nl-NL"/>
        </w:rPr>
      </w:pPr>
    </w:p>
    <w:p w14:paraId="3F78215E" w14:textId="77777777" w:rsidR="0079519F" w:rsidRPr="004769CC" w:rsidRDefault="0079519F" w:rsidP="004769CC">
      <w:pPr>
        <w:rPr>
          <w:u w:val="single"/>
          <w:lang w:val="nl-NL"/>
        </w:rPr>
      </w:pPr>
      <w:r w:rsidRPr="004769CC">
        <w:rPr>
          <w:u w:val="single"/>
          <w:lang w:val="nl-NL"/>
        </w:rPr>
        <w:t>Scope van de procedure</w:t>
      </w:r>
    </w:p>
    <w:p w14:paraId="7EA4DFCC" w14:textId="77777777" w:rsidR="004E5459" w:rsidRPr="004E5459" w:rsidRDefault="004E5459" w:rsidP="004E5459">
      <w:pPr>
        <w:rPr>
          <w:lang w:val="nl-NL"/>
        </w:rPr>
      </w:pPr>
    </w:p>
    <w:p w14:paraId="162A8E59" w14:textId="77777777" w:rsidR="0079519F" w:rsidRPr="00D453C3" w:rsidRDefault="003E2088" w:rsidP="0074643B">
      <w:pPr>
        <w:pStyle w:val="Alinea"/>
        <w:tabs>
          <w:tab w:val="clear" w:pos="0"/>
          <w:tab w:val="clear" w:pos="794"/>
          <w:tab w:val="clear" w:pos="1588"/>
          <w:tab w:val="clear" w:pos="2381"/>
          <w:tab w:val="clear" w:pos="3175"/>
          <w:tab w:val="clear" w:pos="3969"/>
          <w:tab w:val="clear" w:pos="4763"/>
          <w:tab w:val="clear" w:pos="5557"/>
        </w:tabs>
        <w:spacing w:line="276" w:lineRule="auto"/>
        <w:rPr>
          <w:bCs/>
          <w:i/>
        </w:rPr>
      </w:pPr>
      <w:r w:rsidRPr="00F141E7">
        <w:rPr>
          <w:bCs/>
        </w:rPr>
        <w:t xml:space="preserve">Deze procedure heeft </w:t>
      </w:r>
      <w:r w:rsidR="00E67600">
        <w:rPr>
          <w:bCs/>
        </w:rPr>
        <w:t xml:space="preserve">geen betrekking op de standaardwijzigingen van ICT die in principe door iedere medewerker via Topdesk kunnen worden aangevraagd, maar </w:t>
      </w:r>
      <w:r w:rsidRPr="00F141E7">
        <w:rPr>
          <w:bCs/>
        </w:rPr>
        <w:t xml:space="preserve">uitsluitend op de </w:t>
      </w:r>
      <w:r w:rsidR="00E67600">
        <w:rPr>
          <w:bCs/>
        </w:rPr>
        <w:t>specifiek voor</w:t>
      </w:r>
      <w:r w:rsidRPr="00F141E7">
        <w:rPr>
          <w:bCs/>
        </w:rPr>
        <w:t xml:space="preserve"> </w:t>
      </w:r>
      <w:r w:rsidR="00B136F9" w:rsidRPr="00B136F9">
        <w:rPr>
          <w:bCs/>
          <w:i/>
        </w:rPr>
        <w:t>Afdeling</w:t>
      </w:r>
      <w:r w:rsidRPr="00F141E7">
        <w:rPr>
          <w:bCs/>
        </w:rPr>
        <w:t xml:space="preserve"> </w:t>
      </w:r>
      <w:r w:rsidR="00E67600">
        <w:rPr>
          <w:bCs/>
        </w:rPr>
        <w:t>gelden</w:t>
      </w:r>
      <w:r w:rsidRPr="00F141E7">
        <w:rPr>
          <w:bCs/>
        </w:rPr>
        <w:t>de standaard wijzigingen, te weten:</w:t>
      </w:r>
      <w:r w:rsidR="00D453C3">
        <w:rPr>
          <w:bCs/>
        </w:rPr>
        <w:t xml:space="preserve"> </w:t>
      </w:r>
      <w:r w:rsidR="00D453C3">
        <w:rPr>
          <w:bCs/>
          <w:i/>
        </w:rPr>
        <w:t xml:space="preserve">Bij het invullen hier de voor die klant </w:t>
      </w:r>
      <w:r w:rsidR="00947603">
        <w:rPr>
          <w:bCs/>
          <w:i/>
        </w:rPr>
        <w:t xml:space="preserve">geldende </w:t>
      </w:r>
      <w:proofErr w:type="gramStart"/>
      <w:r w:rsidR="00947603">
        <w:rPr>
          <w:bCs/>
          <w:i/>
        </w:rPr>
        <w:t>standaard wijzigingen</w:t>
      </w:r>
      <w:proofErr w:type="gramEnd"/>
      <w:r w:rsidR="00947603">
        <w:rPr>
          <w:bCs/>
          <w:i/>
        </w:rPr>
        <w:t xml:space="preserve"> </w:t>
      </w:r>
      <w:r w:rsidR="00D453C3">
        <w:rPr>
          <w:bCs/>
          <w:i/>
        </w:rPr>
        <w:t>expliciet benoemen</w:t>
      </w:r>
      <w:r w:rsidR="002A01CC">
        <w:rPr>
          <w:bCs/>
          <w:i/>
        </w:rPr>
        <w:t>, inclusief eventuele relevante voorwaarden (alleen aan te vragen door ..., moet voldoen aan ... etc.</w:t>
      </w:r>
      <w:r w:rsidR="002A3BF5">
        <w:rPr>
          <w:bCs/>
          <w:i/>
        </w:rPr>
        <w:t xml:space="preserve"> Autorisaties worden apart behandeld in hoofdstuk 6 en hoeven hier dus niet als standaard wijziging opgenomen te worden.</w:t>
      </w:r>
      <w:r w:rsidR="00E67600">
        <w:rPr>
          <w:bCs/>
          <w:i/>
        </w:rPr>
        <w:t xml:space="preserve"> Zijn er geen specifieke standaardwijzigingen, dan is deze procedure 'n.v.t.'.</w:t>
      </w:r>
      <w:r w:rsidR="002A01CC">
        <w:rPr>
          <w:bCs/>
          <w:i/>
        </w:rPr>
        <w:t>)</w:t>
      </w:r>
      <w:r w:rsidR="00D453C3">
        <w:rPr>
          <w:bCs/>
          <w:i/>
        </w:rPr>
        <w:t>.</w:t>
      </w:r>
    </w:p>
    <w:p w14:paraId="79A39BE9" w14:textId="77777777" w:rsidR="003E2088" w:rsidRPr="00F141E7" w:rsidRDefault="003E2088" w:rsidP="0074643B">
      <w:pPr>
        <w:pStyle w:val="Alinea"/>
        <w:numPr>
          <w:ilvl w:val="0"/>
          <w:numId w:val="41"/>
        </w:numPr>
        <w:tabs>
          <w:tab w:val="clear" w:pos="0"/>
          <w:tab w:val="clear" w:pos="794"/>
          <w:tab w:val="clear" w:pos="1588"/>
          <w:tab w:val="clear" w:pos="2381"/>
          <w:tab w:val="clear" w:pos="3175"/>
          <w:tab w:val="clear" w:pos="3969"/>
          <w:tab w:val="clear" w:pos="4763"/>
          <w:tab w:val="clear" w:pos="5557"/>
        </w:tabs>
        <w:spacing w:line="276" w:lineRule="auto"/>
        <w:rPr>
          <w:bCs/>
        </w:rPr>
      </w:pPr>
      <w:r w:rsidRPr="00F141E7">
        <w:rPr>
          <w:bCs/>
        </w:rPr>
        <w:t>.....</w:t>
      </w:r>
    </w:p>
    <w:p w14:paraId="14A12099" w14:textId="77777777" w:rsidR="003E2088" w:rsidRPr="00F141E7" w:rsidRDefault="003E2088" w:rsidP="0074643B">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046C573E" w14:textId="77777777" w:rsidR="0079519F" w:rsidRPr="004769CC" w:rsidRDefault="0079519F" w:rsidP="004769CC">
      <w:pPr>
        <w:rPr>
          <w:u w:val="single"/>
          <w:lang w:val="nl-NL"/>
        </w:rPr>
      </w:pPr>
      <w:r w:rsidRPr="004769CC">
        <w:rPr>
          <w:u w:val="single"/>
          <w:lang w:val="nl-NL"/>
        </w:rPr>
        <w:t>Uitgangspunten</w:t>
      </w:r>
    </w:p>
    <w:p w14:paraId="4B5B87D7" w14:textId="77777777" w:rsidR="004E5459" w:rsidRPr="004E5459" w:rsidRDefault="004E5459" w:rsidP="004E5459">
      <w:pPr>
        <w:rPr>
          <w:lang w:val="nl-NL"/>
        </w:rPr>
      </w:pPr>
    </w:p>
    <w:p w14:paraId="1177244A" w14:textId="77777777" w:rsidR="0079519F" w:rsidRPr="00F141E7" w:rsidRDefault="0079519F" w:rsidP="0074643B">
      <w:pPr>
        <w:spacing w:line="276" w:lineRule="auto"/>
        <w:rPr>
          <w:lang w:val="nl-NL"/>
        </w:rPr>
      </w:pPr>
      <w:r w:rsidRPr="00F141E7">
        <w:rPr>
          <w:lang w:val="nl-NL"/>
        </w:rPr>
        <w:t>Bij het vaststellen en beschrijven van deze procedure zijn de volgende uitgangspunten gehanteerd:</w:t>
      </w:r>
    </w:p>
    <w:p w14:paraId="22B7F4EA" w14:textId="77777777" w:rsidR="0079519F" w:rsidRDefault="00373F47" w:rsidP="0074643B">
      <w:pPr>
        <w:pStyle w:val="Lijstalinea"/>
        <w:numPr>
          <w:ilvl w:val="0"/>
          <w:numId w:val="36"/>
        </w:numPr>
        <w:spacing w:line="276" w:lineRule="auto"/>
        <w:ind w:left="426" w:hanging="426"/>
        <w:rPr>
          <w:lang w:val="nl-NL"/>
        </w:rPr>
      </w:pPr>
      <w:r>
        <w:rPr>
          <w:lang w:val="nl-NL"/>
        </w:rPr>
        <w:t xml:space="preserve">Alleen de Manager en </w:t>
      </w:r>
      <w:proofErr w:type="spellStart"/>
      <w:r>
        <w:rPr>
          <w:lang w:val="nl-NL"/>
        </w:rPr>
        <w:t>Key</w:t>
      </w:r>
      <w:proofErr w:type="spellEnd"/>
      <w:r>
        <w:rPr>
          <w:lang w:val="nl-NL"/>
        </w:rPr>
        <w:t xml:space="preserve"> User van </w:t>
      </w:r>
      <w:r w:rsidRPr="00373F47">
        <w:rPr>
          <w:i/>
          <w:lang w:val="nl-NL"/>
        </w:rPr>
        <w:t>Afdeling</w:t>
      </w:r>
      <w:r>
        <w:rPr>
          <w:lang w:val="nl-NL"/>
        </w:rPr>
        <w:t xml:space="preserve"> kunnen</w:t>
      </w:r>
      <w:r w:rsidR="002A3BF5">
        <w:rPr>
          <w:lang w:val="nl-NL"/>
        </w:rPr>
        <w:t xml:space="preserve"> standaard wijzigingen</w:t>
      </w:r>
      <w:r>
        <w:rPr>
          <w:lang w:val="nl-NL"/>
        </w:rPr>
        <w:t xml:space="preserve">, conform de </w:t>
      </w:r>
      <w:r w:rsidR="002A3BF5">
        <w:rPr>
          <w:lang w:val="nl-NL"/>
        </w:rPr>
        <w:lastRenderedPageBreak/>
        <w:t xml:space="preserve">bovenstaande </w:t>
      </w:r>
      <w:r>
        <w:rPr>
          <w:lang w:val="nl-NL"/>
        </w:rPr>
        <w:t>beschrijv</w:t>
      </w:r>
      <w:r w:rsidR="002A3BF5">
        <w:rPr>
          <w:lang w:val="nl-NL"/>
        </w:rPr>
        <w:t>ing,</w:t>
      </w:r>
      <w:r>
        <w:rPr>
          <w:lang w:val="nl-NL"/>
        </w:rPr>
        <w:t xml:space="preserve"> aanvragen. </w:t>
      </w:r>
    </w:p>
    <w:p w14:paraId="063B7A2C" w14:textId="77777777" w:rsidR="00373F47" w:rsidRDefault="00373F47" w:rsidP="0074643B">
      <w:pPr>
        <w:pStyle w:val="Lijstalinea"/>
        <w:numPr>
          <w:ilvl w:val="0"/>
          <w:numId w:val="36"/>
        </w:numPr>
        <w:spacing w:line="276" w:lineRule="auto"/>
        <w:ind w:left="426" w:hanging="426"/>
        <w:rPr>
          <w:lang w:val="nl-NL"/>
        </w:rPr>
      </w:pPr>
      <w:proofErr w:type="gramStart"/>
      <w:r>
        <w:rPr>
          <w:lang w:val="nl-NL"/>
        </w:rPr>
        <w:t>Standaard</w:t>
      </w:r>
      <w:r w:rsidR="002A01CC">
        <w:rPr>
          <w:lang w:val="nl-NL"/>
        </w:rPr>
        <w:t xml:space="preserve"> </w:t>
      </w:r>
      <w:r>
        <w:rPr>
          <w:lang w:val="nl-NL"/>
        </w:rPr>
        <w:t>wijzigingen</w:t>
      </w:r>
      <w:proofErr w:type="gramEnd"/>
      <w:r>
        <w:rPr>
          <w:lang w:val="nl-NL"/>
        </w:rPr>
        <w:t xml:space="preserve"> worden </w:t>
      </w:r>
      <w:r w:rsidR="00E67600">
        <w:rPr>
          <w:lang w:val="nl-NL"/>
        </w:rPr>
        <w:t>via Topdesk</w:t>
      </w:r>
      <w:r>
        <w:rPr>
          <w:lang w:val="nl-NL"/>
        </w:rPr>
        <w:t xml:space="preserve"> aangevraagd bij de Functioneel Beheerder.</w:t>
      </w:r>
    </w:p>
    <w:p w14:paraId="32CA9033" w14:textId="77777777" w:rsidR="00373F47" w:rsidRDefault="00373F47" w:rsidP="0074643B">
      <w:pPr>
        <w:pStyle w:val="Lijstalinea"/>
        <w:numPr>
          <w:ilvl w:val="0"/>
          <w:numId w:val="36"/>
        </w:numPr>
        <w:spacing w:line="276" w:lineRule="auto"/>
        <w:ind w:left="426" w:hanging="426"/>
        <w:rPr>
          <w:lang w:val="nl-NL"/>
        </w:rPr>
      </w:pPr>
      <w:proofErr w:type="gramStart"/>
      <w:r>
        <w:rPr>
          <w:lang w:val="nl-NL"/>
        </w:rPr>
        <w:t>Standaard</w:t>
      </w:r>
      <w:r w:rsidR="002A01CC">
        <w:rPr>
          <w:lang w:val="nl-NL"/>
        </w:rPr>
        <w:t xml:space="preserve"> </w:t>
      </w:r>
      <w:r>
        <w:rPr>
          <w:lang w:val="nl-NL"/>
        </w:rPr>
        <w:t>wijzigingen</w:t>
      </w:r>
      <w:proofErr w:type="gramEnd"/>
      <w:r>
        <w:rPr>
          <w:lang w:val="nl-NL"/>
        </w:rPr>
        <w:t xml:space="preserve"> zullen in principe, mits op de juiste wijze aangevraagd, altijd worden gerealiseerd. Alleen als de Functioneel Beheerder daar gegronde reden toe ziet, zal deze nader overleg voeren met de aanvrager.</w:t>
      </w:r>
    </w:p>
    <w:p w14:paraId="200AC06F" w14:textId="77777777" w:rsidR="00373F47" w:rsidRDefault="00373F47" w:rsidP="0074643B">
      <w:pPr>
        <w:pStyle w:val="Lijstalinea"/>
        <w:numPr>
          <w:ilvl w:val="0"/>
          <w:numId w:val="36"/>
        </w:numPr>
        <w:spacing w:line="276" w:lineRule="auto"/>
        <w:ind w:left="426" w:hanging="426"/>
        <w:rPr>
          <w:lang w:val="nl-NL"/>
        </w:rPr>
      </w:pPr>
      <w:r>
        <w:rPr>
          <w:lang w:val="nl-NL"/>
        </w:rPr>
        <w:t xml:space="preserve">Er zal bij het doorvoeren van </w:t>
      </w:r>
      <w:proofErr w:type="gramStart"/>
      <w:r>
        <w:rPr>
          <w:lang w:val="nl-NL"/>
        </w:rPr>
        <w:t>standaard</w:t>
      </w:r>
      <w:r w:rsidR="002A01CC">
        <w:rPr>
          <w:lang w:val="nl-NL"/>
        </w:rPr>
        <w:t xml:space="preserve"> </w:t>
      </w:r>
      <w:r>
        <w:rPr>
          <w:lang w:val="nl-NL"/>
        </w:rPr>
        <w:t>wijzigingen</w:t>
      </w:r>
      <w:proofErr w:type="gramEnd"/>
      <w:r>
        <w:rPr>
          <w:lang w:val="nl-NL"/>
        </w:rPr>
        <w:t xml:space="preserve"> zoveel mogelijk rekening worden gehouden met de door </w:t>
      </w:r>
      <w:r>
        <w:rPr>
          <w:i/>
          <w:lang w:val="nl-NL"/>
        </w:rPr>
        <w:t>Afdeling</w:t>
      </w:r>
      <w:r>
        <w:rPr>
          <w:lang w:val="nl-NL"/>
        </w:rPr>
        <w:t xml:space="preserve"> gewenste planning. Omdat er </w:t>
      </w:r>
      <w:r w:rsidR="00633A43">
        <w:rPr>
          <w:lang w:val="nl-NL"/>
        </w:rPr>
        <w:t xml:space="preserve">echter </w:t>
      </w:r>
      <w:r>
        <w:rPr>
          <w:lang w:val="nl-NL"/>
        </w:rPr>
        <w:t>vaak afhankelijkheden zijn met derden zoals ICT, zal hier niet altijd aan kunnen worden voldaan.</w:t>
      </w:r>
      <w:r w:rsidR="00633A43">
        <w:rPr>
          <w:lang w:val="nl-NL"/>
        </w:rPr>
        <w:t xml:space="preserve"> De Functioneel Beheerder zal dan met de betrokkenen overleg voeren en afspraken maken.</w:t>
      </w:r>
    </w:p>
    <w:p w14:paraId="578515E0" w14:textId="77777777" w:rsidR="00D453C3" w:rsidRPr="00F141E7" w:rsidRDefault="00D453C3" w:rsidP="0074643B">
      <w:pPr>
        <w:pStyle w:val="Lijstalinea"/>
        <w:numPr>
          <w:ilvl w:val="0"/>
          <w:numId w:val="36"/>
        </w:numPr>
        <w:spacing w:line="276" w:lineRule="auto"/>
        <w:ind w:left="426" w:hanging="426"/>
        <w:rPr>
          <w:lang w:val="nl-NL"/>
        </w:rPr>
      </w:pPr>
      <w:r>
        <w:rPr>
          <w:lang w:val="nl-NL"/>
        </w:rPr>
        <w:t>...</w:t>
      </w:r>
    </w:p>
    <w:p w14:paraId="27A50B04" w14:textId="77777777" w:rsidR="0079519F" w:rsidRPr="00F141E7" w:rsidRDefault="0079519F" w:rsidP="0074643B">
      <w:pPr>
        <w:spacing w:line="276" w:lineRule="auto"/>
        <w:rPr>
          <w:lang w:val="nl-NL"/>
        </w:rPr>
      </w:pPr>
    </w:p>
    <w:p w14:paraId="01A46DBA"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C1220CF" w14:textId="77777777" w:rsidR="0079519F" w:rsidRPr="004769CC" w:rsidRDefault="0079519F" w:rsidP="004769CC">
      <w:pPr>
        <w:rPr>
          <w:u w:val="single"/>
          <w:lang w:val="nl-NL"/>
        </w:rPr>
      </w:pPr>
      <w:r w:rsidRPr="004769CC">
        <w:rPr>
          <w:u w:val="single"/>
          <w:lang w:val="nl-NL"/>
        </w:rPr>
        <w:t>Schematische weergave</w:t>
      </w:r>
    </w:p>
    <w:p w14:paraId="7E816D6E"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64FFE33"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05D7B5AF"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3F61B52B" w14:textId="77777777" w:rsidR="0079519F" w:rsidRPr="00F141E7" w:rsidRDefault="009424A9"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E354BE">
        <w:rPr>
          <w:rFonts w:ascii="Arial" w:hAnsi="Arial" w:cs="Arial"/>
        </w:rPr>
        <w:object w:dxaOrig="5352" w:dyaOrig="7140" w14:anchorId="0D9BB908">
          <v:shape id="_x0000_i1027" type="#_x0000_t75" style="width:344pt;height:458pt" o:ole="">
            <v:imagedata r:id="rId14" o:title=""/>
          </v:shape>
          <o:OLEObject Type="Embed" ProgID="PowerPoint.Show.12" ShapeID="_x0000_i1027" DrawAspect="Content" ObjectID="_1571809377" r:id="rId15"/>
        </w:object>
      </w:r>
    </w:p>
    <w:p w14:paraId="22700E1C"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3FDA19B2" w14:textId="77777777" w:rsidR="0079519F" w:rsidRPr="004769CC" w:rsidRDefault="0079519F" w:rsidP="004769CC">
      <w:pPr>
        <w:rPr>
          <w:u w:val="single"/>
          <w:lang w:val="nl-NL"/>
        </w:rPr>
      </w:pPr>
      <w:r w:rsidRPr="004769CC">
        <w:rPr>
          <w:u w:val="single"/>
          <w:lang w:val="nl-NL"/>
        </w:rPr>
        <w:t>Toelichting</w:t>
      </w:r>
    </w:p>
    <w:p w14:paraId="2D188D1E"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21EA8E5E" w14:textId="77777777" w:rsidR="002A01CC"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Het verzoek komt bij de Functioneel Beheerder van </w:t>
      </w:r>
      <w:r w:rsidR="009424A9" w:rsidRPr="009424A9">
        <w:rPr>
          <w:rFonts w:ascii="Arial" w:hAnsi="Arial" w:cs="Arial"/>
          <w:i/>
        </w:rPr>
        <w:t>FB</w:t>
      </w:r>
      <w:r>
        <w:rPr>
          <w:rFonts w:ascii="Arial" w:hAnsi="Arial" w:cs="Arial"/>
        </w:rPr>
        <w:t xml:space="preserve"> binnen. </w:t>
      </w:r>
      <w:r w:rsidR="002A01CC">
        <w:rPr>
          <w:rFonts w:ascii="Arial" w:hAnsi="Arial" w:cs="Arial"/>
        </w:rPr>
        <w:t xml:space="preserve">Dit kan via </w:t>
      </w:r>
      <w:r w:rsidR="00DA5A36">
        <w:rPr>
          <w:rFonts w:ascii="Arial" w:hAnsi="Arial" w:cs="Arial"/>
        </w:rPr>
        <w:t xml:space="preserve">de Servicedesk ICT na </w:t>
      </w:r>
      <w:r w:rsidR="002A01CC">
        <w:rPr>
          <w:rFonts w:ascii="Arial" w:hAnsi="Arial" w:cs="Arial"/>
        </w:rPr>
        <w:t xml:space="preserve">een melding in het </w:t>
      </w:r>
      <w:proofErr w:type="gramStart"/>
      <w:r w:rsidR="009424A9" w:rsidRPr="009424A9">
        <w:rPr>
          <w:rFonts w:ascii="Arial" w:hAnsi="Arial" w:cs="Arial"/>
          <w:i/>
        </w:rPr>
        <w:t>ORGANISATIE</w:t>
      </w:r>
      <w:r w:rsidR="002A01CC">
        <w:rPr>
          <w:rFonts w:ascii="Arial" w:hAnsi="Arial" w:cs="Arial"/>
        </w:rPr>
        <w:t xml:space="preserve"> registratiesysteem</w:t>
      </w:r>
      <w:proofErr w:type="gramEnd"/>
      <w:r w:rsidR="002A01CC">
        <w:rPr>
          <w:rFonts w:ascii="Arial" w:hAnsi="Arial" w:cs="Arial"/>
        </w:rPr>
        <w:t xml:space="preserve"> (Topdesk) of rechtstreeks bij de Functioneel Beheerder.</w:t>
      </w:r>
    </w:p>
    <w:p w14:paraId="3E647727" w14:textId="77777777" w:rsidR="0079519F"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In het geval dat deze rechtstreeks aan de Functioneel Beheerder wordt gedaan, en dus niet via het </w:t>
      </w:r>
      <w:proofErr w:type="gramStart"/>
      <w:r w:rsidR="009424A9" w:rsidRPr="009424A9">
        <w:rPr>
          <w:rFonts w:ascii="Arial" w:hAnsi="Arial" w:cs="Arial"/>
          <w:i/>
        </w:rPr>
        <w:t>ORGANISATIE</w:t>
      </w:r>
      <w:r w:rsidR="002A01CC">
        <w:rPr>
          <w:rFonts w:ascii="Arial" w:hAnsi="Arial" w:cs="Arial"/>
        </w:rPr>
        <w:t xml:space="preserve"> </w:t>
      </w:r>
      <w:r>
        <w:rPr>
          <w:rFonts w:ascii="Arial" w:hAnsi="Arial" w:cs="Arial"/>
        </w:rPr>
        <w:t>regis</w:t>
      </w:r>
      <w:r w:rsidR="002A01CC">
        <w:rPr>
          <w:rFonts w:ascii="Arial" w:hAnsi="Arial" w:cs="Arial"/>
        </w:rPr>
        <w:t>tratiesysteem</w:t>
      </w:r>
      <w:proofErr w:type="gramEnd"/>
      <w:r>
        <w:rPr>
          <w:rFonts w:ascii="Arial" w:hAnsi="Arial" w:cs="Arial"/>
        </w:rPr>
        <w:t>, dan registreert de Functioneel Beheerder het verzoek alsnog.</w:t>
      </w:r>
    </w:p>
    <w:p w14:paraId="2F3BE631"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7FAA32B"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Vervolgens beoordeelt de Functioneel Beheerder of het verzoek overeenkomt met de afspraken die met </w:t>
      </w:r>
      <w:r>
        <w:rPr>
          <w:rFonts w:ascii="Arial" w:hAnsi="Arial" w:cs="Arial"/>
          <w:i/>
        </w:rPr>
        <w:t>Afdeling</w:t>
      </w:r>
      <w:r>
        <w:rPr>
          <w:rFonts w:ascii="Arial" w:hAnsi="Arial" w:cs="Arial"/>
        </w:rPr>
        <w:t xml:space="preserve"> zijn gemaakt. Zo wordt vastgesteld of het inderdaad een standaard wijziging betreft en of het door de manager of </w:t>
      </w:r>
      <w:proofErr w:type="spellStart"/>
      <w:r>
        <w:rPr>
          <w:rFonts w:ascii="Arial" w:hAnsi="Arial" w:cs="Arial"/>
        </w:rPr>
        <w:t>key</w:t>
      </w:r>
      <w:proofErr w:type="spellEnd"/>
      <w:r>
        <w:rPr>
          <w:rFonts w:ascii="Arial" w:hAnsi="Arial" w:cs="Arial"/>
        </w:rPr>
        <w:t xml:space="preserve"> user van </w:t>
      </w:r>
      <w:r>
        <w:rPr>
          <w:rFonts w:ascii="Arial" w:hAnsi="Arial" w:cs="Arial"/>
          <w:i/>
        </w:rPr>
        <w:t xml:space="preserve">Afdeling </w:t>
      </w:r>
      <w:r>
        <w:rPr>
          <w:rFonts w:ascii="Arial" w:hAnsi="Arial" w:cs="Arial"/>
        </w:rPr>
        <w:t>is ingediend.</w:t>
      </w:r>
    </w:p>
    <w:p w14:paraId="55527965"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lastRenderedPageBreak/>
        <w:t>Als het verzoek niet aan de afspraken voldoet, wordt het door de Functioneel Beheerder afgewezen. De Functioneel Beheerder meldt de afwijzing, inclusief onderbouwing, per email aan de aanmelder, werkt de registratie bij en sluit het verzoek af.</w:t>
      </w:r>
    </w:p>
    <w:p w14:paraId="5807EA30" w14:textId="77777777" w:rsidR="00464370" w:rsidRDefault="00464370"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2B00CC1" w14:textId="77777777" w:rsidR="00464370" w:rsidRDefault="00464370" w:rsidP="0046437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76E60F5E"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72E87F62"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Als het verzoek wel akkoord is, zorgt de Functioneel Beheerder voor de afhandeling daarvan. Mogelijk dat hierbij anderen betrokken zijn, zoals de aanvrager en ICT. De Functioneel Beheerder zorgt er dan voor dat alle partijen op de juiste wijze worden betrokken en hun bijdrage (kunnen) leveren.</w:t>
      </w:r>
    </w:p>
    <w:p w14:paraId="5C6BC4B7" w14:textId="77777777" w:rsidR="005335AE"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D6692E6" w14:textId="77777777" w:rsidR="00464370" w:rsidRDefault="005335AE"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Na het doorvoeren van de wijziging wordt dit door de Functioneel Beheerder aan de aanmelder gemeld. De aanmelder controleert het resultaat van de wijziging en </w:t>
      </w:r>
      <w:r w:rsidR="00464370">
        <w:rPr>
          <w:rFonts w:ascii="Arial" w:hAnsi="Arial" w:cs="Arial"/>
        </w:rPr>
        <w:t>meldt de uitkomst, bij afwijzing met onderbouwing, via email aan de Functioneel Beheerder</w:t>
      </w:r>
      <w:r>
        <w:rPr>
          <w:rFonts w:ascii="Arial" w:hAnsi="Arial" w:cs="Arial"/>
        </w:rPr>
        <w:t>. Als de</w:t>
      </w:r>
      <w:r w:rsidR="00464370">
        <w:rPr>
          <w:rFonts w:ascii="Arial" w:hAnsi="Arial" w:cs="Arial"/>
        </w:rPr>
        <w:t xml:space="preserve"> aanmelder niet akkoord is wordt de wijziging </w:t>
      </w:r>
      <w:r w:rsidR="002A01CC">
        <w:rPr>
          <w:rFonts w:ascii="Arial" w:hAnsi="Arial" w:cs="Arial"/>
        </w:rPr>
        <w:t xml:space="preserve">in opdracht van de Functioneel Beheerder </w:t>
      </w:r>
      <w:r w:rsidR="00464370">
        <w:rPr>
          <w:rFonts w:ascii="Arial" w:hAnsi="Arial" w:cs="Arial"/>
        </w:rPr>
        <w:t>opnieuw uitgevoerd.</w:t>
      </w:r>
    </w:p>
    <w:p w14:paraId="531E430B" w14:textId="77777777" w:rsidR="005335AE" w:rsidRDefault="00464370" w:rsidP="005335A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de aanmelder wel akkoord is </w:t>
      </w:r>
      <w:r w:rsidR="005335AE">
        <w:rPr>
          <w:rFonts w:ascii="Arial" w:hAnsi="Arial" w:cs="Arial"/>
        </w:rPr>
        <w:t>wordt d</w:t>
      </w:r>
      <w:r>
        <w:rPr>
          <w:rFonts w:ascii="Arial" w:hAnsi="Arial" w:cs="Arial"/>
        </w:rPr>
        <w:t>e registratie door de Functioneel Beheerder bijgewerkt en wordt het verzoek afgesloten.</w:t>
      </w:r>
    </w:p>
    <w:p w14:paraId="4AFECD65" w14:textId="77777777" w:rsidR="00464370" w:rsidRDefault="00464370" w:rsidP="0046437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C1A71B6" w14:textId="77777777" w:rsidR="00464370" w:rsidRDefault="00464370" w:rsidP="00464370">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0D891AAD"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FD1243B"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7567CCEA"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A2D12E9"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1E3B4FAF" w14:textId="77777777" w:rsidR="00A12452" w:rsidRDefault="00A12452"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46CBAA6" w14:textId="77777777" w:rsidR="0079519F" w:rsidRPr="004769CC" w:rsidRDefault="000E7469" w:rsidP="004769CC">
      <w:pPr>
        <w:rPr>
          <w:u w:val="single"/>
          <w:lang w:val="nl-NL"/>
        </w:rPr>
      </w:pPr>
      <w:r w:rsidRPr="004769CC">
        <w:rPr>
          <w:u w:val="single"/>
          <w:lang w:val="nl-NL"/>
        </w:rPr>
        <w:t>Communicatie</w:t>
      </w:r>
    </w:p>
    <w:p w14:paraId="3A41567C" w14:textId="77777777" w:rsidR="00634AA6" w:rsidRDefault="00634AA6" w:rsidP="00634AA6">
      <w:pPr>
        <w:rPr>
          <w:i/>
          <w:lang w:val="nl-NL"/>
        </w:rPr>
      </w:pPr>
    </w:p>
    <w:p w14:paraId="779FA743" w14:textId="77777777" w:rsidR="00634AA6" w:rsidRDefault="00634AA6" w:rsidP="00634AA6">
      <w:pPr>
        <w:rPr>
          <w:i/>
          <w:lang w:val="nl-NL"/>
        </w:rPr>
      </w:pPr>
      <w:r>
        <w:rPr>
          <w:i/>
          <w:lang w:val="nl-NL"/>
        </w:rPr>
        <w:t>Het onderstaande is een voorbeeld. Belangrijk is ook wat er bij het opstellen van de SLA is afgesproken. De conc</w:t>
      </w:r>
      <w:r w:rsidR="009424A9">
        <w:rPr>
          <w:i/>
          <w:lang w:val="nl-NL"/>
        </w:rPr>
        <w:t>ret</w:t>
      </w:r>
      <w:r>
        <w:rPr>
          <w:i/>
          <w:lang w:val="nl-NL"/>
        </w:rPr>
        <w:t>e invulling van de daar afgesproken formele communicatie moet in het DAP terug te vinden zijn.</w:t>
      </w:r>
    </w:p>
    <w:p w14:paraId="42E0BBD6" w14:textId="77777777" w:rsidR="004E5459" w:rsidRPr="004E5459" w:rsidRDefault="004E5459" w:rsidP="004E5459">
      <w:pPr>
        <w:rPr>
          <w:lang w:val="nl-NL"/>
        </w:rPr>
      </w:pPr>
    </w:p>
    <w:p w14:paraId="4292DC61" w14:textId="77777777" w:rsidR="000E7469" w:rsidRPr="004769CC" w:rsidRDefault="000E7469" w:rsidP="0074643B">
      <w:pPr>
        <w:spacing w:line="276" w:lineRule="auto"/>
        <w:rPr>
          <w:i/>
          <w:lang w:val="nl-NL"/>
        </w:rPr>
      </w:pPr>
      <w:r w:rsidRPr="004769CC">
        <w:rPr>
          <w:i/>
          <w:lang w:val="nl-NL"/>
        </w:rPr>
        <w:t>Rapportage</w:t>
      </w:r>
    </w:p>
    <w:p w14:paraId="171D54B3" w14:textId="77777777" w:rsidR="000E7469" w:rsidRPr="00F141E7" w:rsidRDefault="000E7469" w:rsidP="0074643B">
      <w:pPr>
        <w:spacing w:line="276" w:lineRule="auto"/>
        <w:rPr>
          <w:lang w:val="nl-NL"/>
        </w:rPr>
      </w:pPr>
    </w:p>
    <w:p w14:paraId="5B471A3D" w14:textId="77777777" w:rsidR="0079519F" w:rsidRPr="00F141E7" w:rsidRDefault="0079519F" w:rsidP="0074643B">
      <w:pPr>
        <w:pStyle w:val="Alinea"/>
        <w:numPr>
          <w:ilvl w:val="0"/>
          <w:numId w:val="39"/>
        </w:numPr>
        <w:tabs>
          <w:tab w:val="clear" w:pos="0"/>
          <w:tab w:val="clear" w:pos="36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Waar het de status van de afhandeling van individuele verzoeken betreft, wordt de Aanmelder geïnformeerd zoals hierboven beschreven.</w:t>
      </w:r>
    </w:p>
    <w:p w14:paraId="51C66D60" w14:textId="77777777" w:rsidR="0079519F" w:rsidRPr="00F141E7" w:rsidRDefault="0079519F" w:rsidP="0074643B">
      <w:pPr>
        <w:pStyle w:val="Alinea"/>
        <w:numPr>
          <w:ilvl w:val="0"/>
          <w:numId w:val="39"/>
        </w:numPr>
        <w:tabs>
          <w:tab w:val="clear" w:pos="0"/>
          <w:tab w:val="clear" w:pos="36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 xml:space="preserve">Met </w:t>
      </w:r>
      <w:r w:rsidR="00B136F9" w:rsidRPr="00B136F9">
        <w:rPr>
          <w:rFonts w:ascii="Arial" w:hAnsi="Arial" w:cs="Arial"/>
          <w:i/>
        </w:rPr>
        <w:t>Afdeling</w:t>
      </w:r>
      <w:r w:rsidRPr="00F141E7">
        <w:rPr>
          <w:rFonts w:ascii="Arial" w:hAnsi="Arial" w:cs="Arial"/>
        </w:rPr>
        <w:t xml:space="preserve"> is verder afgesproken dat er een periodieke rapportage p</w:t>
      </w:r>
      <w:r w:rsidR="004930AF">
        <w:rPr>
          <w:rFonts w:ascii="Arial" w:hAnsi="Arial" w:cs="Arial"/>
        </w:rPr>
        <w:t>laatsvindt over de afhandeling</w:t>
      </w:r>
      <w:r w:rsidRPr="00F141E7">
        <w:rPr>
          <w:rFonts w:ascii="Arial" w:hAnsi="Arial" w:cs="Arial"/>
        </w:rPr>
        <w:t xml:space="preserve"> van verzoeken. Deze rapportage dient als input voor het operationeel overleg. De rapportage vindt maandelijks plaats, één week voor het eerstvolgende operationeel overleg en bevat de volgende informatie:</w:t>
      </w:r>
    </w:p>
    <w:p w14:paraId="445EE633" w14:textId="77777777" w:rsidR="0079519F" w:rsidRPr="00F141E7" w:rsidRDefault="0079519F" w:rsidP="0074643B">
      <w:pPr>
        <w:pStyle w:val="Alinea"/>
        <w:numPr>
          <w:ilvl w:val="1"/>
          <w:numId w:val="39"/>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w:t>
      </w:r>
    </w:p>
    <w:p w14:paraId="07B202B4" w14:textId="77777777" w:rsidR="0079519F" w:rsidRPr="00F141E7" w:rsidRDefault="0079519F" w:rsidP="0074643B">
      <w:pPr>
        <w:pStyle w:val="Alinea"/>
        <w:numPr>
          <w:ilvl w:val="1"/>
          <w:numId w:val="39"/>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w:t>
      </w:r>
    </w:p>
    <w:p w14:paraId="531E7481" w14:textId="77777777" w:rsidR="0079519F" w:rsidRPr="00F141E7" w:rsidRDefault="0079519F" w:rsidP="0074643B">
      <w:pPr>
        <w:pStyle w:val="Alinea"/>
        <w:numPr>
          <w:ilvl w:val="0"/>
          <w:numId w:val="39"/>
        </w:numPr>
        <w:tabs>
          <w:tab w:val="clear" w:pos="0"/>
          <w:tab w:val="clear" w:pos="360"/>
          <w:tab w:val="clear" w:pos="794"/>
          <w:tab w:val="clear" w:pos="1588"/>
          <w:tab w:val="clear" w:pos="2381"/>
          <w:tab w:val="clear" w:pos="3175"/>
          <w:tab w:val="clear" w:pos="3969"/>
          <w:tab w:val="clear" w:pos="4763"/>
          <w:tab w:val="clear" w:pos="5557"/>
        </w:tabs>
        <w:spacing w:line="276" w:lineRule="auto"/>
        <w:ind w:left="426"/>
        <w:rPr>
          <w:rFonts w:ascii="Arial" w:hAnsi="Arial" w:cs="Arial"/>
        </w:rPr>
      </w:pPr>
      <w:r w:rsidRPr="00F141E7">
        <w:rPr>
          <w:rFonts w:ascii="Arial" w:hAnsi="Arial" w:cs="Arial"/>
        </w:rPr>
        <w:t xml:space="preserve">Aan </w:t>
      </w:r>
      <w:r w:rsidR="00B136F9" w:rsidRPr="00B136F9">
        <w:rPr>
          <w:rFonts w:ascii="Arial" w:hAnsi="Arial" w:cs="Arial"/>
          <w:i/>
        </w:rPr>
        <w:t>Afdeling</w:t>
      </w:r>
      <w:r w:rsidRPr="00F141E7">
        <w:rPr>
          <w:rFonts w:ascii="Arial" w:hAnsi="Arial" w:cs="Arial"/>
        </w:rPr>
        <w:t xml:space="preserve"> kan, indien gewenst, op andere momenten rapportage plaatsvinden, binnen de mogelijkheden die Topdesk biedt. De Key User van </w:t>
      </w:r>
      <w:r w:rsidR="00B136F9" w:rsidRPr="00B136F9">
        <w:rPr>
          <w:rFonts w:ascii="Arial" w:hAnsi="Arial" w:cs="Arial"/>
          <w:i/>
        </w:rPr>
        <w:t>Afdeling</w:t>
      </w:r>
      <w:r w:rsidRPr="00F141E7">
        <w:rPr>
          <w:rFonts w:ascii="Arial" w:hAnsi="Arial" w:cs="Arial"/>
        </w:rPr>
        <w:t xml:space="preserve"> kan hiertoe per </w:t>
      </w:r>
      <w:r w:rsidR="003360DB">
        <w:rPr>
          <w:rFonts w:ascii="Arial" w:hAnsi="Arial" w:cs="Arial"/>
        </w:rPr>
        <w:t>e</w:t>
      </w:r>
      <w:r w:rsidRPr="00F141E7">
        <w:rPr>
          <w:rFonts w:ascii="Arial" w:hAnsi="Arial" w:cs="Arial"/>
        </w:rPr>
        <w:t>mail een verzoek bij de Functioneel Beheerder indienen.</w:t>
      </w:r>
    </w:p>
    <w:p w14:paraId="52684CC8" w14:textId="77777777" w:rsidR="000E7469" w:rsidRDefault="000E7469" w:rsidP="0074643B">
      <w:pPr>
        <w:spacing w:line="276" w:lineRule="auto"/>
        <w:rPr>
          <w:lang w:val="nl-NL"/>
        </w:rPr>
      </w:pPr>
    </w:p>
    <w:p w14:paraId="06567F48" w14:textId="77777777" w:rsidR="0079519F" w:rsidRPr="004769CC" w:rsidRDefault="0079519F" w:rsidP="0074643B">
      <w:pPr>
        <w:spacing w:line="276" w:lineRule="auto"/>
        <w:rPr>
          <w:i/>
          <w:lang w:val="nl-NL"/>
        </w:rPr>
      </w:pPr>
      <w:r w:rsidRPr="004769CC">
        <w:rPr>
          <w:i/>
          <w:lang w:val="nl-NL"/>
        </w:rPr>
        <w:t>Overleg</w:t>
      </w:r>
    </w:p>
    <w:p w14:paraId="3F5DB2D7" w14:textId="77777777" w:rsidR="000E7469" w:rsidRPr="00F141E7" w:rsidRDefault="000E7469"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8A2B91A" w14:textId="77777777" w:rsidR="00CF0E28" w:rsidRPr="00F141E7" w:rsidRDefault="0079519F"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 xml:space="preserve">De afhandeling van verzoeken maakt onderdeel uit van het operationele overleg tussen </w:t>
      </w:r>
      <w:r w:rsidR="00B136F9" w:rsidRPr="00B136F9">
        <w:rPr>
          <w:rFonts w:ascii="Arial" w:hAnsi="Arial" w:cs="Arial"/>
          <w:i/>
        </w:rPr>
        <w:t>Afdeling</w:t>
      </w:r>
      <w:r w:rsidRPr="00F141E7">
        <w:rPr>
          <w:rFonts w:ascii="Arial" w:hAnsi="Arial" w:cs="Arial"/>
        </w:rPr>
        <w:t xml:space="preserve"> en </w:t>
      </w:r>
      <w:r w:rsidR="009424A9" w:rsidRPr="009424A9">
        <w:rPr>
          <w:rFonts w:ascii="Arial" w:hAnsi="Arial" w:cs="Arial"/>
          <w:i/>
        </w:rPr>
        <w:t>FB</w:t>
      </w:r>
      <w:r w:rsidRPr="00F141E7">
        <w:rPr>
          <w:rFonts w:ascii="Arial" w:hAnsi="Arial" w:cs="Arial"/>
        </w:rPr>
        <w:t>.</w:t>
      </w:r>
    </w:p>
    <w:p w14:paraId="65A3C980" w14:textId="77777777" w:rsidR="0079519F" w:rsidRDefault="0079519F" w:rsidP="0074643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7761009" w14:textId="77777777" w:rsidR="0079519F" w:rsidRPr="00F141E7" w:rsidRDefault="0079519F" w:rsidP="0079519F">
      <w:pPr>
        <w:pStyle w:val="Kop2"/>
        <w:ind w:left="426" w:hanging="426"/>
        <w:rPr>
          <w:lang w:val="nl-NL"/>
        </w:rPr>
      </w:pPr>
      <w:bookmarkStart w:id="75" w:name="_Toc437941388"/>
      <w:r w:rsidRPr="00F141E7">
        <w:rPr>
          <w:lang w:val="nl-NL"/>
        </w:rPr>
        <w:lastRenderedPageBreak/>
        <w:t>Procedure Afhandelen wijzigingsverzoeken niet-</w:t>
      </w:r>
      <w:proofErr w:type="gramStart"/>
      <w:r w:rsidRPr="00F141E7">
        <w:rPr>
          <w:lang w:val="nl-NL"/>
        </w:rPr>
        <w:t>standaard wijziging</w:t>
      </w:r>
      <w:bookmarkEnd w:id="75"/>
      <w:proofErr w:type="gramEnd"/>
    </w:p>
    <w:p w14:paraId="67520F9F" w14:textId="77777777" w:rsidR="00965762" w:rsidRPr="00F141E7" w:rsidRDefault="00965762" w:rsidP="00965762">
      <w:pPr>
        <w:rPr>
          <w:lang w:val="nl-NL"/>
        </w:rPr>
      </w:pPr>
    </w:p>
    <w:p w14:paraId="522E253F" w14:textId="77777777" w:rsidR="00965762" w:rsidRPr="004769CC" w:rsidRDefault="00965762" w:rsidP="004769CC">
      <w:pPr>
        <w:rPr>
          <w:u w:val="single"/>
          <w:lang w:val="nl-NL"/>
        </w:rPr>
      </w:pPr>
      <w:r w:rsidRPr="004769CC">
        <w:rPr>
          <w:u w:val="single"/>
          <w:lang w:val="nl-NL"/>
        </w:rPr>
        <w:t>Doel van de procedure</w:t>
      </w:r>
    </w:p>
    <w:p w14:paraId="4F57BD99" w14:textId="77777777" w:rsidR="004E5459" w:rsidRPr="004E5459" w:rsidRDefault="004E5459" w:rsidP="004E5459">
      <w:pPr>
        <w:rPr>
          <w:lang w:val="nl-NL"/>
        </w:rPr>
      </w:pPr>
    </w:p>
    <w:p w14:paraId="74117D02" w14:textId="77777777" w:rsidR="003360DB" w:rsidRPr="00373F47" w:rsidRDefault="003360DB" w:rsidP="003360DB">
      <w:pPr>
        <w:spacing w:line="276" w:lineRule="auto"/>
        <w:rPr>
          <w:lang w:val="nl-NL"/>
        </w:rPr>
      </w:pPr>
      <w:r w:rsidRPr="00F141E7">
        <w:rPr>
          <w:lang w:val="nl-NL"/>
        </w:rPr>
        <w:t xml:space="preserve">Deze procedure heeft tot doel </w:t>
      </w:r>
      <w:r>
        <w:rPr>
          <w:lang w:val="nl-NL"/>
        </w:rPr>
        <w:t xml:space="preserve">een soepele en gestructureerde afhandeling van verzoeken van </w:t>
      </w:r>
      <w:r>
        <w:rPr>
          <w:i/>
          <w:lang w:val="nl-NL"/>
        </w:rPr>
        <w:t>Afdeling</w:t>
      </w:r>
      <w:r>
        <w:rPr>
          <w:lang w:val="nl-NL"/>
        </w:rPr>
        <w:t xml:space="preserve"> voor niet-standaard wijzigingen.</w:t>
      </w:r>
    </w:p>
    <w:p w14:paraId="5DF59B2E" w14:textId="77777777" w:rsidR="00965762" w:rsidRPr="00F141E7" w:rsidRDefault="00965762" w:rsidP="00FA76CE">
      <w:pPr>
        <w:spacing w:line="276" w:lineRule="auto"/>
        <w:rPr>
          <w:lang w:val="nl-NL"/>
        </w:rPr>
      </w:pPr>
    </w:p>
    <w:p w14:paraId="324F0B74" w14:textId="77777777" w:rsidR="0079519F" w:rsidRPr="004769CC" w:rsidRDefault="0079519F" w:rsidP="004769CC">
      <w:pPr>
        <w:rPr>
          <w:u w:val="single"/>
          <w:lang w:val="nl-NL"/>
        </w:rPr>
      </w:pPr>
      <w:r w:rsidRPr="004769CC">
        <w:rPr>
          <w:u w:val="single"/>
          <w:lang w:val="nl-NL"/>
        </w:rPr>
        <w:t>Scope van de procedure</w:t>
      </w:r>
    </w:p>
    <w:p w14:paraId="1D772F85" w14:textId="77777777" w:rsidR="004E5459" w:rsidRPr="004E5459" w:rsidRDefault="004E5459" w:rsidP="004E5459">
      <w:pPr>
        <w:rPr>
          <w:lang w:val="nl-NL"/>
        </w:rPr>
      </w:pPr>
    </w:p>
    <w:p w14:paraId="0066B4A6" w14:textId="77777777" w:rsidR="0079519F" w:rsidRDefault="003B29C9" w:rsidP="003360DB">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Zoals in paragraaf 4.1 aangegeven, vallen onder deze procedure </w:t>
      </w:r>
      <w:r w:rsidR="003360DB">
        <w:rPr>
          <w:bCs/>
        </w:rPr>
        <w:t>alle wijzigingsverzoeken m.</w:t>
      </w:r>
      <w:r>
        <w:rPr>
          <w:bCs/>
        </w:rPr>
        <w:t xml:space="preserve">u.v. de in paragraaf 4.2 genoemde standaard wijzigingen. Dus zowel verzoeken die kunnen leiden tot </w:t>
      </w:r>
      <w:proofErr w:type="gramStart"/>
      <w:r>
        <w:rPr>
          <w:bCs/>
        </w:rPr>
        <w:t>aanpassing /</w:t>
      </w:r>
      <w:proofErr w:type="gramEnd"/>
      <w:r>
        <w:rPr>
          <w:bCs/>
        </w:rPr>
        <w:t xml:space="preserve"> uitbreiding van bestaande systemen als tot de realisatie van nieuwe</w:t>
      </w:r>
      <w:r w:rsidR="00250BC4">
        <w:rPr>
          <w:bCs/>
        </w:rPr>
        <w:t xml:space="preserve"> ('Vernieuwing')</w:t>
      </w:r>
      <w:r>
        <w:rPr>
          <w:bCs/>
        </w:rPr>
        <w:t>.</w:t>
      </w:r>
    </w:p>
    <w:p w14:paraId="7F2CE1AC" w14:textId="77777777" w:rsidR="006827F0" w:rsidRDefault="006827F0" w:rsidP="003360DB">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De procedure omvat het moment van indienen van een wens tot en met het besluit over het al dan niet realiseren daarvan. De eventuele feitelijke realisatie van de wens valt dus buiten de scope van deze procedure.</w:t>
      </w:r>
    </w:p>
    <w:p w14:paraId="77DA8B7A" w14:textId="77777777" w:rsidR="003360DB" w:rsidRPr="00F141E7" w:rsidRDefault="003360DB" w:rsidP="003360DB">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1625C9A0" w14:textId="77777777" w:rsidR="0079519F" w:rsidRPr="004769CC" w:rsidRDefault="0079519F" w:rsidP="004769CC">
      <w:pPr>
        <w:rPr>
          <w:u w:val="single"/>
          <w:lang w:val="nl-NL"/>
        </w:rPr>
      </w:pPr>
      <w:r w:rsidRPr="004769CC">
        <w:rPr>
          <w:u w:val="single"/>
          <w:lang w:val="nl-NL"/>
        </w:rPr>
        <w:t>Uitgangspunten</w:t>
      </w:r>
    </w:p>
    <w:p w14:paraId="42B4ADCE" w14:textId="77777777" w:rsidR="004E5459" w:rsidRPr="004E5459" w:rsidRDefault="004E5459" w:rsidP="004E5459">
      <w:pPr>
        <w:rPr>
          <w:lang w:val="nl-NL"/>
        </w:rPr>
      </w:pPr>
    </w:p>
    <w:p w14:paraId="287C97E5" w14:textId="77777777" w:rsidR="0079519F" w:rsidRPr="00F141E7" w:rsidRDefault="0079519F" w:rsidP="00FA76CE">
      <w:pPr>
        <w:spacing w:line="276" w:lineRule="auto"/>
        <w:rPr>
          <w:lang w:val="nl-NL"/>
        </w:rPr>
      </w:pPr>
      <w:r w:rsidRPr="00F141E7">
        <w:rPr>
          <w:lang w:val="nl-NL"/>
        </w:rPr>
        <w:t>Bij het vaststellen en beschrijven van deze procedure zijn de volgende uitgangspunten gehanteerd:</w:t>
      </w:r>
    </w:p>
    <w:p w14:paraId="4EDC00C9" w14:textId="77777777" w:rsidR="00250BC4" w:rsidRDefault="00250BC4" w:rsidP="00FA76CE">
      <w:pPr>
        <w:pStyle w:val="Lijstalinea"/>
        <w:numPr>
          <w:ilvl w:val="0"/>
          <w:numId w:val="36"/>
        </w:numPr>
        <w:spacing w:line="276" w:lineRule="auto"/>
        <w:ind w:left="426" w:hanging="426"/>
        <w:rPr>
          <w:lang w:val="nl-NL"/>
        </w:rPr>
      </w:pPr>
      <w:r>
        <w:rPr>
          <w:lang w:val="nl-NL"/>
        </w:rPr>
        <w:t xml:space="preserve">Wijzigingsverzoeken namens </w:t>
      </w:r>
      <w:r w:rsidRPr="00250BC4">
        <w:rPr>
          <w:i/>
          <w:lang w:val="nl-NL"/>
        </w:rPr>
        <w:t>Afdeling</w:t>
      </w:r>
      <w:r>
        <w:rPr>
          <w:lang w:val="nl-NL"/>
        </w:rPr>
        <w:t xml:space="preserve"> kunnen alleen door de </w:t>
      </w:r>
      <w:r w:rsidR="00634AA6">
        <w:rPr>
          <w:lang w:val="nl-NL"/>
        </w:rPr>
        <w:t xml:space="preserve">Manager of </w:t>
      </w:r>
      <w:proofErr w:type="spellStart"/>
      <w:r>
        <w:rPr>
          <w:lang w:val="nl-NL"/>
        </w:rPr>
        <w:t>Key</w:t>
      </w:r>
      <w:proofErr w:type="spellEnd"/>
      <w:r>
        <w:rPr>
          <w:lang w:val="nl-NL"/>
        </w:rPr>
        <w:t xml:space="preserve"> User bij Functioneel Beheer worden ingebracht.</w:t>
      </w:r>
    </w:p>
    <w:p w14:paraId="6916FBA1" w14:textId="77777777" w:rsidR="0079519F" w:rsidRDefault="00250BC4" w:rsidP="00FA76CE">
      <w:pPr>
        <w:pStyle w:val="Lijstalinea"/>
        <w:numPr>
          <w:ilvl w:val="0"/>
          <w:numId w:val="36"/>
        </w:numPr>
        <w:spacing w:line="276" w:lineRule="auto"/>
        <w:ind w:left="426" w:hanging="426"/>
        <w:rPr>
          <w:lang w:val="nl-NL"/>
        </w:rPr>
      </w:pPr>
      <w:r>
        <w:rPr>
          <w:lang w:val="nl-NL"/>
        </w:rPr>
        <w:t xml:space="preserve"> </w:t>
      </w:r>
      <w:r w:rsidR="00AD0A20" w:rsidRPr="00250BC4">
        <w:rPr>
          <w:lang w:val="nl-NL"/>
        </w:rPr>
        <w:t>De</w:t>
      </w:r>
      <w:r w:rsidR="00AD0A20">
        <w:rPr>
          <w:lang w:val="nl-NL"/>
        </w:rPr>
        <w:t xml:space="preserve"> </w:t>
      </w:r>
      <w:proofErr w:type="spellStart"/>
      <w:r w:rsidR="00AD0A20">
        <w:rPr>
          <w:lang w:val="nl-NL"/>
        </w:rPr>
        <w:t>Key</w:t>
      </w:r>
      <w:proofErr w:type="spellEnd"/>
      <w:r w:rsidR="00AD0A20">
        <w:rPr>
          <w:lang w:val="nl-NL"/>
        </w:rPr>
        <w:t xml:space="preserve"> User bereidt het wijzigingsverzoek binnen </w:t>
      </w:r>
      <w:r w:rsidR="00AD0A20">
        <w:rPr>
          <w:i/>
          <w:lang w:val="nl-NL"/>
        </w:rPr>
        <w:t>Afdeling</w:t>
      </w:r>
      <w:r w:rsidR="00AD0A20">
        <w:rPr>
          <w:lang w:val="nl-NL"/>
        </w:rPr>
        <w:t xml:space="preserve"> voor. Dat betekent o.a. dat </w:t>
      </w:r>
      <w:proofErr w:type="gramStart"/>
      <w:r w:rsidR="00AD0A20">
        <w:rPr>
          <w:lang w:val="nl-NL"/>
        </w:rPr>
        <w:t>hij /</w:t>
      </w:r>
      <w:proofErr w:type="gramEnd"/>
      <w:r w:rsidR="00AD0A20">
        <w:rPr>
          <w:lang w:val="nl-NL"/>
        </w:rPr>
        <w:t xml:space="preserve"> zij het verzoek met betrokken collega's en leidinggevende</w:t>
      </w:r>
      <w:r w:rsidR="00005194">
        <w:rPr>
          <w:lang w:val="nl-NL"/>
        </w:rPr>
        <w:t>(</w:t>
      </w:r>
      <w:r w:rsidR="00AD0A20">
        <w:rPr>
          <w:lang w:val="nl-NL"/>
        </w:rPr>
        <w:t>n</w:t>
      </w:r>
      <w:r w:rsidR="00005194">
        <w:rPr>
          <w:lang w:val="nl-NL"/>
        </w:rPr>
        <w:t>)</w:t>
      </w:r>
      <w:r w:rsidR="00AD0A20">
        <w:rPr>
          <w:lang w:val="nl-NL"/>
        </w:rPr>
        <w:t xml:space="preserve"> afstemt, zodat alleen door (het management van) </w:t>
      </w:r>
      <w:r w:rsidR="00AD0A20">
        <w:rPr>
          <w:i/>
          <w:lang w:val="nl-NL"/>
        </w:rPr>
        <w:t>Afdeling</w:t>
      </w:r>
      <w:r w:rsidR="00AD0A20">
        <w:rPr>
          <w:lang w:val="nl-NL"/>
        </w:rPr>
        <w:t xml:space="preserve"> gedragen voorstellen verder in behandeling worden genomen.</w:t>
      </w:r>
    </w:p>
    <w:p w14:paraId="31C03CCF" w14:textId="77777777" w:rsidR="00AD0A20" w:rsidRDefault="00292FAE" w:rsidP="00FA76CE">
      <w:pPr>
        <w:pStyle w:val="Lijstalinea"/>
        <w:numPr>
          <w:ilvl w:val="0"/>
          <w:numId w:val="36"/>
        </w:numPr>
        <w:spacing w:line="276" w:lineRule="auto"/>
        <w:ind w:left="426" w:hanging="426"/>
        <w:rPr>
          <w:lang w:val="nl-NL"/>
        </w:rPr>
      </w:pPr>
      <w:r>
        <w:rPr>
          <w:lang w:val="nl-NL"/>
        </w:rPr>
        <w:t xml:space="preserve">De uiteindelijke besluitvorming over het al dan niet doorvoeren van een wijziging berust bij de eigenaar van het betrokken systeem. Als de eigenaar geen onderdeel uitmaakt van </w:t>
      </w:r>
      <w:r>
        <w:rPr>
          <w:i/>
          <w:lang w:val="nl-NL"/>
        </w:rPr>
        <w:t>Afdeling</w:t>
      </w:r>
      <w:r>
        <w:rPr>
          <w:lang w:val="nl-NL"/>
        </w:rPr>
        <w:t xml:space="preserve"> dan zal </w:t>
      </w:r>
      <w:r w:rsidR="009424A9" w:rsidRPr="009424A9">
        <w:rPr>
          <w:i/>
          <w:lang w:val="nl-NL"/>
        </w:rPr>
        <w:t>FB</w:t>
      </w:r>
      <w:r>
        <w:rPr>
          <w:lang w:val="nl-NL"/>
        </w:rPr>
        <w:t xml:space="preserve"> naar beste vermogen het belang van </w:t>
      </w:r>
      <w:r>
        <w:rPr>
          <w:i/>
          <w:lang w:val="nl-NL"/>
        </w:rPr>
        <w:t>Afdeling</w:t>
      </w:r>
      <w:r>
        <w:rPr>
          <w:lang w:val="nl-NL"/>
        </w:rPr>
        <w:t xml:space="preserve"> behartigen. Er kunnen echter door </w:t>
      </w:r>
      <w:r w:rsidR="009424A9" w:rsidRPr="009424A9">
        <w:rPr>
          <w:i/>
          <w:lang w:val="nl-NL"/>
        </w:rPr>
        <w:t>FB</w:t>
      </w:r>
      <w:r>
        <w:rPr>
          <w:lang w:val="nl-NL"/>
        </w:rPr>
        <w:t xml:space="preserve"> geen garanties worden gegeven m.b.t. de uiteindelijke realisatie.</w:t>
      </w:r>
    </w:p>
    <w:p w14:paraId="36E9AB90" w14:textId="77777777" w:rsidR="00292FAE" w:rsidRDefault="00292FAE" w:rsidP="00FA76CE">
      <w:pPr>
        <w:pStyle w:val="Lijstalinea"/>
        <w:numPr>
          <w:ilvl w:val="0"/>
          <w:numId w:val="36"/>
        </w:numPr>
        <w:spacing w:line="276" w:lineRule="auto"/>
        <w:ind w:left="426" w:hanging="426"/>
        <w:rPr>
          <w:lang w:val="nl-NL"/>
        </w:rPr>
      </w:pPr>
      <w:r>
        <w:rPr>
          <w:lang w:val="nl-NL"/>
        </w:rPr>
        <w:t>Deze procedure sluit</w:t>
      </w:r>
      <w:r w:rsidR="00AE3889">
        <w:rPr>
          <w:lang w:val="nl-NL"/>
        </w:rPr>
        <w:t xml:space="preserve"> aan bij, en wordt </w:t>
      </w:r>
      <w:proofErr w:type="gramStart"/>
      <w:r w:rsidR="00AE3889">
        <w:rPr>
          <w:lang w:val="nl-NL"/>
        </w:rPr>
        <w:t>mede bepaald</w:t>
      </w:r>
      <w:proofErr w:type="gramEnd"/>
      <w:r>
        <w:rPr>
          <w:lang w:val="nl-NL"/>
        </w:rPr>
        <w:t xml:space="preserve"> door</w:t>
      </w:r>
      <w:r w:rsidR="00AE3889">
        <w:rPr>
          <w:lang w:val="nl-NL"/>
        </w:rPr>
        <w:t>,</w:t>
      </w:r>
      <w:r>
        <w:rPr>
          <w:lang w:val="nl-NL"/>
        </w:rPr>
        <w:t xml:space="preserve"> de </w:t>
      </w:r>
      <w:r w:rsidR="009424A9" w:rsidRPr="009424A9">
        <w:rPr>
          <w:i/>
          <w:lang w:val="nl-NL"/>
        </w:rPr>
        <w:t>ORGANISATIE</w:t>
      </w:r>
      <w:r>
        <w:rPr>
          <w:lang w:val="nl-NL"/>
        </w:rPr>
        <w:t>-brede afspraken m.b.t. het afhandelen van wijzigingsverzoeken.</w:t>
      </w:r>
    </w:p>
    <w:p w14:paraId="3D678F66" w14:textId="77777777" w:rsidR="00634AA6" w:rsidRDefault="00634AA6" w:rsidP="00FA76CE">
      <w:pPr>
        <w:pStyle w:val="Lijstalinea"/>
        <w:numPr>
          <w:ilvl w:val="0"/>
          <w:numId w:val="36"/>
        </w:numPr>
        <w:spacing w:line="276" w:lineRule="auto"/>
        <w:ind w:left="426" w:hanging="426"/>
        <w:rPr>
          <w:lang w:val="nl-NL"/>
        </w:rPr>
      </w:pPr>
      <w:r>
        <w:rPr>
          <w:lang w:val="nl-NL"/>
        </w:rPr>
        <w:t xml:space="preserve">Waar in het onderstaande over ´ICT´ wordt gesproken, kan dit zowel de afdeling ICT van de </w:t>
      </w:r>
      <w:r w:rsidR="009424A9" w:rsidRPr="009424A9">
        <w:rPr>
          <w:i/>
          <w:lang w:val="nl-NL"/>
        </w:rPr>
        <w:t>ORGANISATIE</w:t>
      </w:r>
      <w:r>
        <w:rPr>
          <w:lang w:val="nl-NL"/>
        </w:rPr>
        <w:t xml:space="preserve"> betreffen als externe </w:t>
      </w:r>
      <w:proofErr w:type="gramStart"/>
      <w:r>
        <w:rPr>
          <w:lang w:val="nl-NL"/>
        </w:rPr>
        <w:t>ICT leveranciers</w:t>
      </w:r>
      <w:proofErr w:type="gramEnd"/>
      <w:r>
        <w:rPr>
          <w:lang w:val="nl-NL"/>
        </w:rPr>
        <w:t>.</w:t>
      </w:r>
    </w:p>
    <w:p w14:paraId="48F51EF6" w14:textId="77777777" w:rsidR="00AE3889" w:rsidRPr="00F141E7" w:rsidRDefault="00AE3889" w:rsidP="00FA76CE">
      <w:pPr>
        <w:pStyle w:val="Lijstalinea"/>
        <w:numPr>
          <w:ilvl w:val="0"/>
          <w:numId w:val="36"/>
        </w:numPr>
        <w:spacing w:line="276" w:lineRule="auto"/>
        <w:ind w:left="426" w:hanging="426"/>
        <w:rPr>
          <w:lang w:val="nl-NL"/>
        </w:rPr>
      </w:pPr>
      <w:r>
        <w:rPr>
          <w:lang w:val="nl-NL"/>
        </w:rPr>
        <w:t>...</w:t>
      </w:r>
    </w:p>
    <w:p w14:paraId="7EB19436" w14:textId="77777777" w:rsidR="0079519F" w:rsidRPr="00F141E7" w:rsidRDefault="0079519F" w:rsidP="00FA76CE">
      <w:pPr>
        <w:spacing w:line="276" w:lineRule="auto"/>
        <w:rPr>
          <w:lang w:val="nl-NL"/>
        </w:rPr>
      </w:pPr>
    </w:p>
    <w:p w14:paraId="7D8FDB71" w14:textId="77777777" w:rsidR="0079519F" w:rsidRPr="004769CC" w:rsidRDefault="0079519F" w:rsidP="004769CC">
      <w:pPr>
        <w:rPr>
          <w:u w:val="single"/>
          <w:lang w:val="nl-NL"/>
        </w:rPr>
      </w:pPr>
      <w:r w:rsidRPr="004769CC">
        <w:rPr>
          <w:u w:val="single"/>
          <w:lang w:val="nl-NL"/>
        </w:rPr>
        <w:t>Schematische weergave</w:t>
      </w:r>
    </w:p>
    <w:p w14:paraId="12E279C3"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565DD1F"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7FE0B956" w14:textId="77777777" w:rsidR="0079519F" w:rsidRDefault="0079519F"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6B331898" w14:textId="77777777" w:rsidR="00806F68" w:rsidRPr="00F141E7" w:rsidRDefault="009424A9" w:rsidP="00FD698D">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C555F7">
        <w:rPr>
          <w:rFonts w:ascii="Arial" w:hAnsi="Arial" w:cs="Arial"/>
        </w:rPr>
        <w:object w:dxaOrig="7185" w:dyaOrig="5391" w14:anchorId="2A161E15">
          <v:shape id="_x0000_i1028" type="#_x0000_t75" style="width:459pt;height:344pt" o:ole="">
            <v:imagedata r:id="rId16" o:title=""/>
          </v:shape>
          <o:OLEObject Type="Embed" ProgID="PowerPoint.Show.12" ShapeID="_x0000_i1028" DrawAspect="Content" ObjectID="_1571809378" r:id="rId17"/>
        </w:object>
      </w:r>
    </w:p>
    <w:p w14:paraId="22435EE8"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0D9C9C1D" w14:textId="77777777" w:rsidR="0079519F" w:rsidRPr="004769CC" w:rsidRDefault="0079519F" w:rsidP="004769CC">
      <w:pPr>
        <w:rPr>
          <w:u w:val="single"/>
          <w:lang w:val="nl-NL"/>
        </w:rPr>
      </w:pPr>
      <w:r w:rsidRPr="004769CC">
        <w:rPr>
          <w:u w:val="single"/>
          <w:lang w:val="nl-NL"/>
        </w:rPr>
        <w:t>Toelichting</w:t>
      </w:r>
    </w:p>
    <w:p w14:paraId="4C1DAFFE" w14:textId="77777777" w:rsidR="0079519F" w:rsidRPr="00F141E7" w:rsidRDefault="0079519F" w:rsidP="00FD698D">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29F58A9A" w14:textId="77777777" w:rsidR="00E84AA3"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Iedere medewerker van </w:t>
      </w:r>
      <w:r>
        <w:rPr>
          <w:rFonts w:ascii="Arial" w:hAnsi="Arial" w:cs="Arial"/>
          <w:i/>
        </w:rPr>
        <w:t>Afdeling</w:t>
      </w:r>
      <w:r>
        <w:rPr>
          <w:rFonts w:ascii="Arial" w:hAnsi="Arial" w:cs="Arial"/>
        </w:rPr>
        <w:t xml:space="preserve"> kan een wens indienen bij de </w:t>
      </w:r>
      <w:proofErr w:type="spellStart"/>
      <w:r>
        <w:rPr>
          <w:rFonts w:ascii="Arial" w:hAnsi="Arial" w:cs="Arial"/>
        </w:rPr>
        <w:t>Key</w:t>
      </w:r>
      <w:proofErr w:type="spellEnd"/>
      <w:r>
        <w:rPr>
          <w:rFonts w:ascii="Arial" w:hAnsi="Arial" w:cs="Arial"/>
        </w:rPr>
        <w:t xml:space="preserve"> User. Deze </w:t>
      </w:r>
      <w:r w:rsidR="00634AA6">
        <w:rPr>
          <w:rFonts w:ascii="Arial" w:hAnsi="Arial" w:cs="Arial"/>
        </w:rPr>
        <w:t>voert</w:t>
      </w:r>
      <w:r>
        <w:rPr>
          <w:rFonts w:ascii="Arial" w:hAnsi="Arial" w:cs="Arial"/>
        </w:rPr>
        <w:t xml:space="preserve"> een eerste beoordeling uit</w:t>
      </w:r>
      <w:r w:rsidR="00DE24FC">
        <w:rPr>
          <w:rFonts w:ascii="Arial" w:hAnsi="Arial" w:cs="Arial"/>
        </w:rPr>
        <w:t>.</w:t>
      </w:r>
      <w:r>
        <w:rPr>
          <w:rFonts w:ascii="Arial" w:hAnsi="Arial" w:cs="Arial"/>
        </w:rPr>
        <w:t xml:space="preserve"> </w:t>
      </w:r>
      <w:r w:rsidR="00DE24FC">
        <w:rPr>
          <w:rFonts w:ascii="Arial" w:hAnsi="Arial" w:cs="Arial"/>
        </w:rPr>
        <w:t>Deze</w:t>
      </w:r>
      <w:r>
        <w:rPr>
          <w:rFonts w:ascii="Arial" w:hAnsi="Arial" w:cs="Arial"/>
        </w:rPr>
        <w:t xml:space="preserve"> </w:t>
      </w:r>
      <w:r w:rsidR="009A7AB3">
        <w:rPr>
          <w:rFonts w:ascii="Arial" w:hAnsi="Arial" w:cs="Arial"/>
        </w:rPr>
        <w:t xml:space="preserve">beoordeling </w:t>
      </w:r>
      <w:r>
        <w:rPr>
          <w:rFonts w:ascii="Arial" w:hAnsi="Arial" w:cs="Arial"/>
        </w:rPr>
        <w:t xml:space="preserve">kan leiden tot een afwijzing, b.v. als een soortgelijke wens al recentelijk is afgewezen of omdat de </w:t>
      </w:r>
      <w:proofErr w:type="spellStart"/>
      <w:r>
        <w:rPr>
          <w:rFonts w:ascii="Arial" w:hAnsi="Arial" w:cs="Arial"/>
        </w:rPr>
        <w:t>Key</w:t>
      </w:r>
      <w:proofErr w:type="spellEnd"/>
      <w:r>
        <w:rPr>
          <w:rFonts w:ascii="Arial" w:hAnsi="Arial" w:cs="Arial"/>
        </w:rPr>
        <w:t xml:space="preserve"> User over informatie beschikt waardoor </w:t>
      </w:r>
      <w:proofErr w:type="gramStart"/>
      <w:r>
        <w:rPr>
          <w:rFonts w:ascii="Arial" w:hAnsi="Arial" w:cs="Arial"/>
        </w:rPr>
        <w:t>hij /</w:t>
      </w:r>
      <w:proofErr w:type="gramEnd"/>
      <w:r>
        <w:rPr>
          <w:rFonts w:ascii="Arial" w:hAnsi="Arial" w:cs="Arial"/>
        </w:rPr>
        <w:t xml:space="preserve"> zij weet dat er geen draagvlak voor de wens is.</w:t>
      </w:r>
    </w:p>
    <w:p w14:paraId="4BD2FBEE"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In geval van afwijzing communiceert de </w:t>
      </w:r>
      <w:proofErr w:type="spellStart"/>
      <w:r>
        <w:rPr>
          <w:rFonts w:ascii="Arial" w:hAnsi="Arial" w:cs="Arial"/>
        </w:rPr>
        <w:t>Key</w:t>
      </w:r>
      <w:proofErr w:type="spellEnd"/>
      <w:r>
        <w:rPr>
          <w:rFonts w:ascii="Arial" w:hAnsi="Arial" w:cs="Arial"/>
        </w:rPr>
        <w:t xml:space="preserve"> User dit, met onderbouwing, aan de </w:t>
      </w:r>
      <w:r w:rsidR="00D41DBF">
        <w:rPr>
          <w:rFonts w:ascii="Arial" w:hAnsi="Arial" w:cs="Arial"/>
        </w:rPr>
        <w:t>Aanmeld</w:t>
      </w:r>
      <w:r>
        <w:rPr>
          <w:rFonts w:ascii="Arial" w:hAnsi="Arial" w:cs="Arial"/>
        </w:rPr>
        <w:t>er</w:t>
      </w:r>
      <w:r w:rsidR="00DE24FC">
        <w:rPr>
          <w:rFonts w:ascii="Arial" w:hAnsi="Arial" w:cs="Arial"/>
        </w:rPr>
        <w:t xml:space="preserve"> en werkt de registratie bij</w:t>
      </w:r>
      <w:r>
        <w:rPr>
          <w:rFonts w:ascii="Arial" w:hAnsi="Arial" w:cs="Arial"/>
        </w:rPr>
        <w:t>.</w:t>
      </w:r>
    </w:p>
    <w:p w14:paraId="7817A5F6"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E46B9AA" w14:textId="77777777" w:rsidR="00DE24FC"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er geen reden tot afwijzing is, stemt de </w:t>
      </w:r>
      <w:proofErr w:type="spellStart"/>
      <w:r>
        <w:rPr>
          <w:rFonts w:ascii="Arial" w:hAnsi="Arial" w:cs="Arial"/>
        </w:rPr>
        <w:t>Key</w:t>
      </w:r>
      <w:proofErr w:type="spellEnd"/>
      <w:r>
        <w:rPr>
          <w:rFonts w:ascii="Arial" w:hAnsi="Arial" w:cs="Arial"/>
        </w:rPr>
        <w:t xml:space="preserve"> User </w:t>
      </w:r>
      <w:r w:rsidR="005406C6">
        <w:rPr>
          <w:rFonts w:ascii="Arial" w:hAnsi="Arial" w:cs="Arial"/>
        </w:rPr>
        <w:t>de wens</w:t>
      </w:r>
      <w:r>
        <w:rPr>
          <w:rFonts w:ascii="Arial" w:hAnsi="Arial" w:cs="Arial"/>
        </w:rPr>
        <w:t xml:space="preserve"> verder binnen </w:t>
      </w:r>
      <w:r>
        <w:rPr>
          <w:rFonts w:ascii="Arial" w:hAnsi="Arial" w:cs="Arial"/>
          <w:i/>
        </w:rPr>
        <w:t>Afdeling</w:t>
      </w:r>
      <w:r>
        <w:rPr>
          <w:rFonts w:ascii="Arial" w:hAnsi="Arial" w:cs="Arial"/>
        </w:rPr>
        <w:t xml:space="preserve"> af, om vast te stellen of er voldoende draagvlak is bij de overige medewerkers en de verantwoordelijke leidinggevende(n).</w:t>
      </w:r>
      <w:r w:rsidR="00DE24FC">
        <w:rPr>
          <w:rFonts w:ascii="Arial" w:hAnsi="Arial" w:cs="Arial"/>
        </w:rPr>
        <w:t xml:space="preserve"> De leidinggevende(n) </w:t>
      </w:r>
      <w:proofErr w:type="gramStart"/>
      <w:r w:rsidR="00DE24FC">
        <w:rPr>
          <w:rFonts w:ascii="Arial" w:hAnsi="Arial" w:cs="Arial"/>
        </w:rPr>
        <w:t>moet /</w:t>
      </w:r>
      <w:proofErr w:type="gramEnd"/>
      <w:r w:rsidR="00DE24FC">
        <w:rPr>
          <w:rFonts w:ascii="Arial" w:hAnsi="Arial" w:cs="Arial"/>
        </w:rPr>
        <w:t xml:space="preserve"> moeten in ieder geval hun akkoord geven voor alle wensen waarbij er mogelijke personele of financiële consequenties zijn. </w:t>
      </w:r>
    </w:p>
    <w:p w14:paraId="3A4D8CCB"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Ook deze afstemming kan leiden tot een afwijzing, d</w:t>
      </w:r>
      <w:r w:rsidR="005406C6">
        <w:rPr>
          <w:rFonts w:ascii="Arial" w:hAnsi="Arial" w:cs="Arial"/>
        </w:rPr>
        <w:t>ie</w:t>
      </w:r>
      <w:r>
        <w:rPr>
          <w:rFonts w:ascii="Arial" w:hAnsi="Arial" w:cs="Arial"/>
        </w:rPr>
        <w:t xml:space="preserve"> </w:t>
      </w:r>
      <w:r w:rsidR="001E64C8">
        <w:rPr>
          <w:rFonts w:ascii="Arial" w:hAnsi="Arial" w:cs="Arial"/>
        </w:rPr>
        <w:t xml:space="preserve">door de </w:t>
      </w:r>
      <w:proofErr w:type="spellStart"/>
      <w:r w:rsidR="001E64C8">
        <w:rPr>
          <w:rFonts w:ascii="Arial" w:hAnsi="Arial" w:cs="Arial"/>
        </w:rPr>
        <w:t>Key</w:t>
      </w:r>
      <w:proofErr w:type="spellEnd"/>
      <w:r w:rsidR="001E64C8">
        <w:rPr>
          <w:rFonts w:ascii="Arial" w:hAnsi="Arial" w:cs="Arial"/>
        </w:rPr>
        <w:t xml:space="preserve"> User </w:t>
      </w:r>
      <w:r>
        <w:rPr>
          <w:rFonts w:ascii="Arial" w:hAnsi="Arial" w:cs="Arial"/>
        </w:rPr>
        <w:t xml:space="preserve">aan de </w:t>
      </w:r>
      <w:r w:rsidR="00D41DBF">
        <w:rPr>
          <w:rFonts w:ascii="Arial" w:hAnsi="Arial" w:cs="Arial"/>
        </w:rPr>
        <w:t>Aanmelder</w:t>
      </w:r>
      <w:r>
        <w:rPr>
          <w:rFonts w:ascii="Arial" w:hAnsi="Arial" w:cs="Arial"/>
        </w:rPr>
        <w:t xml:space="preserve"> wordt gecommuniceerd</w:t>
      </w:r>
      <w:r w:rsidR="00DE24FC">
        <w:rPr>
          <w:rFonts w:ascii="Arial" w:hAnsi="Arial" w:cs="Arial"/>
        </w:rPr>
        <w:t>, waarna de registratie wordt bijgewerkt</w:t>
      </w:r>
      <w:r>
        <w:rPr>
          <w:rFonts w:ascii="Arial" w:hAnsi="Arial" w:cs="Arial"/>
        </w:rPr>
        <w:t>.</w:t>
      </w:r>
    </w:p>
    <w:p w14:paraId="4C1F2003"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11BEBE1"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binnen </w:t>
      </w:r>
      <w:r>
        <w:rPr>
          <w:rFonts w:ascii="Arial" w:hAnsi="Arial" w:cs="Arial"/>
          <w:i/>
        </w:rPr>
        <w:t>Afdeling</w:t>
      </w:r>
      <w:r>
        <w:rPr>
          <w:rFonts w:ascii="Arial" w:hAnsi="Arial" w:cs="Arial"/>
        </w:rPr>
        <w:t xml:space="preserve"> alle relevante partijen akkoord zijn met </w:t>
      </w:r>
      <w:r w:rsidR="005406C6">
        <w:rPr>
          <w:rFonts w:ascii="Arial" w:hAnsi="Arial" w:cs="Arial"/>
        </w:rPr>
        <w:t>de wens</w:t>
      </w:r>
      <w:r>
        <w:rPr>
          <w:rFonts w:ascii="Arial" w:hAnsi="Arial" w:cs="Arial"/>
        </w:rPr>
        <w:t xml:space="preserve">, werkt de </w:t>
      </w:r>
      <w:proofErr w:type="spellStart"/>
      <w:r>
        <w:rPr>
          <w:rFonts w:ascii="Arial" w:hAnsi="Arial" w:cs="Arial"/>
        </w:rPr>
        <w:t>Key</w:t>
      </w:r>
      <w:proofErr w:type="spellEnd"/>
      <w:r>
        <w:rPr>
          <w:rFonts w:ascii="Arial" w:hAnsi="Arial" w:cs="Arial"/>
        </w:rPr>
        <w:t xml:space="preserve"> User deze waar nodig verder uit en dient deze bij de Functioneel Beheerder in.</w:t>
      </w:r>
      <w:r w:rsidR="008676ED">
        <w:rPr>
          <w:rFonts w:ascii="Arial" w:hAnsi="Arial" w:cs="Arial"/>
        </w:rPr>
        <w:t xml:space="preserve"> Als basis hiervoor wordt </w:t>
      </w:r>
      <w:r w:rsidR="00634AA6">
        <w:rPr>
          <w:rFonts w:ascii="Arial" w:hAnsi="Arial" w:cs="Arial"/>
        </w:rPr>
        <w:t>de registratie in Topdesk</w:t>
      </w:r>
      <w:r w:rsidR="008676ED">
        <w:rPr>
          <w:rFonts w:ascii="Arial" w:hAnsi="Arial" w:cs="Arial"/>
        </w:rPr>
        <w:t xml:space="preserve"> gebruikt.</w:t>
      </w:r>
    </w:p>
    <w:p w14:paraId="0734F9F2"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lastRenderedPageBreak/>
        <w:t xml:space="preserve">De Functioneel Beheerder </w:t>
      </w:r>
      <w:r w:rsidR="00634AA6">
        <w:rPr>
          <w:rFonts w:ascii="Arial" w:hAnsi="Arial" w:cs="Arial"/>
        </w:rPr>
        <w:t>vul</w:t>
      </w:r>
      <w:r>
        <w:rPr>
          <w:rFonts w:ascii="Arial" w:hAnsi="Arial" w:cs="Arial"/>
        </w:rPr>
        <w:t xml:space="preserve">t, in overleg met de </w:t>
      </w:r>
      <w:proofErr w:type="spellStart"/>
      <w:r>
        <w:rPr>
          <w:rFonts w:ascii="Arial" w:hAnsi="Arial" w:cs="Arial"/>
        </w:rPr>
        <w:t>Key</w:t>
      </w:r>
      <w:proofErr w:type="spellEnd"/>
      <w:r>
        <w:rPr>
          <w:rFonts w:ascii="Arial" w:hAnsi="Arial" w:cs="Arial"/>
        </w:rPr>
        <w:t xml:space="preserve"> User, ICT en eventueel andere relevante partijen </w:t>
      </w:r>
      <w:r w:rsidR="00634AA6">
        <w:rPr>
          <w:rFonts w:ascii="Arial" w:hAnsi="Arial" w:cs="Arial"/>
        </w:rPr>
        <w:t>waar nodig het verzoek in Topdesk aan om te komen tot een compleet concept wijzigingsverzoek.</w:t>
      </w:r>
    </w:p>
    <w:p w14:paraId="16657F46" w14:textId="77777777" w:rsidR="00634AA6" w:rsidRDefault="00634AA6"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ED06969" w14:textId="77777777" w:rsidR="00806F68" w:rsidRDefault="00806F6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Dit concept wordt beoordeeld door de </w:t>
      </w:r>
      <w:proofErr w:type="spellStart"/>
      <w:r>
        <w:rPr>
          <w:rFonts w:ascii="Arial" w:hAnsi="Arial" w:cs="Arial"/>
        </w:rPr>
        <w:t>Key</w:t>
      </w:r>
      <w:proofErr w:type="spellEnd"/>
      <w:r>
        <w:rPr>
          <w:rFonts w:ascii="Arial" w:hAnsi="Arial" w:cs="Arial"/>
        </w:rPr>
        <w:t xml:space="preserve"> User en ICT en waar nodig door de Functioneel Beheerder zodanig aangepast</w:t>
      </w:r>
      <w:r w:rsidR="002A000C">
        <w:rPr>
          <w:rFonts w:ascii="Arial" w:hAnsi="Arial" w:cs="Arial"/>
        </w:rPr>
        <w:t xml:space="preserve"> dat alle partijen akkoord zijn.</w:t>
      </w:r>
      <w:r w:rsidR="005406C6">
        <w:rPr>
          <w:rFonts w:ascii="Arial" w:hAnsi="Arial" w:cs="Arial"/>
        </w:rPr>
        <w:t xml:space="preserve"> Hierbij wordt </w:t>
      </w:r>
      <w:proofErr w:type="gramStart"/>
      <w:r w:rsidR="005406C6">
        <w:rPr>
          <w:rFonts w:ascii="Arial" w:hAnsi="Arial" w:cs="Arial"/>
        </w:rPr>
        <w:t>er van</w:t>
      </w:r>
      <w:proofErr w:type="gramEnd"/>
      <w:r w:rsidR="005406C6">
        <w:rPr>
          <w:rFonts w:ascii="Arial" w:hAnsi="Arial" w:cs="Arial"/>
        </w:rPr>
        <w:t xml:space="preserve"> uitgegaan dat de </w:t>
      </w:r>
      <w:proofErr w:type="spellStart"/>
      <w:r w:rsidR="005406C6">
        <w:rPr>
          <w:rFonts w:ascii="Arial" w:hAnsi="Arial" w:cs="Arial"/>
        </w:rPr>
        <w:t>Key</w:t>
      </w:r>
      <w:proofErr w:type="spellEnd"/>
      <w:r w:rsidR="005406C6">
        <w:rPr>
          <w:rFonts w:ascii="Arial" w:hAnsi="Arial" w:cs="Arial"/>
        </w:rPr>
        <w:t xml:space="preserve"> User waar nodig binnen </w:t>
      </w:r>
      <w:r w:rsidR="005406C6">
        <w:rPr>
          <w:rFonts w:ascii="Arial" w:hAnsi="Arial" w:cs="Arial"/>
          <w:i/>
        </w:rPr>
        <w:t>Afdeling</w:t>
      </w:r>
      <w:r w:rsidR="005406C6">
        <w:rPr>
          <w:rFonts w:ascii="Arial" w:hAnsi="Arial" w:cs="Arial"/>
        </w:rPr>
        <w:t xml:space="preserve"> ruggespraak houdt om de draagvlak te borgen.</w:t>
      </w:r>
    </w:p>
    <w:p w14:paraId="2C68B7D7" w14:textId="77777777" w:rsidR="00DE24FC" w:rsidRDefault="00DE24F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Deze ruggespraak kan ook tot het intrekken van de wens leiden</w:t>
      </w:r>
      <w:r w:rsidR="005319D5">
        <w:rPr>
          <w:rFonts w:ascii="Arial" w:hAnsi="Arial" w:cs="Arial"/>
        </w:rPr>
        <w:t>, b.v. als het blijkt dat de wens technisch niet haalbaar is of te kostbaar wordt</w:t>
      </w:r>
      <w:r>
        <w:rPr>
          <w:rFonts w:ascii="Arial" w:hAnsi="Arial" w:cs="Arial"/>
        </w:rPr>
        <w:t>.</w:t>
      </w:r>
    </w:p>
    <w:p w14:paraId="48616CA6" w14:textId="77777777" w:rsidR="00DE24FC" w:rsidRDefault="005319D5"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In het geval van het intrekken van de wens, brengt d</w:t>
      </w:r>
      <w:r w:rsidR="00DE24FC">
        <w:rPr>
          <w:rFonts w:ascii="Arial" w:hAnsi="Arial" w:cs="Arial"/>
        </w:rPr>
        <w:t xml:space="preserve">e </w:t>
      </w:r>
      <w:proofErr w:type="spellStart"/>
      <w:r w:rsidR="00DE24FC">
        <w:rPr>
          <w:rFonts w:ascii="Arial" w:hAnsi="Arial" w:cs="Arial"/>
        </w:rPr>
        <w:t>Key</w:t>
      </w:r>
      <w:proofErr w:type="spellEnd"/>
      <w:r w:rsidR="00DE24FC">
        <w:rPr>
          <w:rFonts w:ascii="Arial" w:hAnsi="Arial" w:cs="Arial"/>
        </w:rPr>
        <w:t xml:space="preserve"> User de Functioneel Beheerder </w:t>
      </w:r>
      <w:r w:rsidR="00C213A1">
        <w:rPr>
          <w:rFonts w:ascii="Arial" w:hAnsi="Arial" w:cs="Arial"/>
        </w:rPr>
        <w:t xml:space="preserve">en de </w:t>
      </w:r>
      <w:r w:rsidR="00D41DBF">
        <w:rPr>
          <w:rFonts w:ascii="Arial" w:hAnsi="Arial" w:cs="Arial"/>
        </w:rPr>
        <w:t>Aanmelder</w:t>
      </w:r>
      <w:r w:rsidR="00C213A1">
        <w:rPr>
          <w:rFonts w:ascii="Arial" w:hAnsi="Arial" w:cs="Arial"/>
        </w:rPr>
        <w:t xml:space="preserve"> </w:t>
      </w:r>
      <w:r w:rsidR="00DE24FC">
        <w:rPr>
          <w:rFonts w:ascii="Arial" w:hAnsi="Arial" w:cs="Arial"/>
        </w:rPr>
        <w:t xml:space="preserve">hiervan </w:t>
      </w:r>
      <w:r w:rsidR="008676ED">
        <w:rPr>
          <w:rFonts w:ascii="Arial" w:hAnsi="Arial" w:cs="Arial"/>
        </w:rPr>
        <w:t xml:space="preserve">per email </w:t>
      </w:r>
      <w:r w:rsidR="00DE24FC">
        <w:rPr>
          <w:rFonts w:ascii="Arial" w:hAnsi="Arial" w:cs="Arial"/>
        </w:rPr>
        <w:t xml:space="preserve">op de hoogte, </w:t>
      </w:r>
      <w:r w:rsidR="00C213A1">
        <w:rPr>
          <w:rFonts w:ascii="Arial" w:hAnsi="Arial" w:cs="Arial"/>
        </w:rPr>
        <w:t>met bijbehorende onderbouwing</w:t>
      </w:r>
      <w:r w:rsidR="00DE24FC">
        <w:rPr>
          <w:rFonts w:ascii="Arial" w:hAnsi="Arial" w:cs="Arial"/>
        </w:rPr>
        <w:t>.</w:t>
      </w:r>
    </w:p>
    <w:p w14:paraId="5C920953" w14:textId="77777777" w:rsidR="00DE24FC" w:rsidRDefault="00DE24F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De Functioneel Beheerder informeert de overige betrokkenen en werkt de registratie bij.</w:t>
      </w:r>
    </w:p>
    <w:p w14:paraId="697C9A01" w14:textId="77777777" w:rsidR="00DE24FC" w:rsidRDefault="00DE24F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C2D04EF" w14:textId="77777777" w:rsidR="00DE24FC" w:rsidRDefault="00DE24FC" w:rsidP="00DE24FC">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1623263C" w14:textId="77777777" w:rsidR="002A000C" w:rsidRDefault="002A000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D7E845E" w14:textId="77777777" w:rsidR="002A000C" w:rsidRDefault="00DE24F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Bij akkoord van de betrokken partijen</w:t>
      </w:r>
      <w:r w:rsidR="002A000C">
        <w:rPr>
          <w:rFonts w:ascii="Arial" w:hAnsi="Arial" w:cs="Arial"/>
        </w:rPr>
        <w:t xml:space="preserve"> zorgt de Functioneel Beheerder </w:t>
      </w:r>
      <w:proofErr w:type="gramStart"/>
      <w:r w:rsidR="002A000C">
        <w:rPr>
          <w:rFonts w:ascii="Arial" w:hAnsi="Arial" w:cs="Arial"/>
        </w:rPr>
        <w:t>er voor</w:t>
      </w:r>
      <w:proofErr w:type="gramEnd"/>
      <w:r w:rsidR="002A000C">
        <w:rPr>
          <w:rFonts w:ascii="Arial" w:hAnsi="Arial" w:cs="Arial"/>
        </w:rPr>
        <w:t xml:space="preserve"> dat </w:t>
      </w:r>
      <w:r w:rsidR="005406C6">
        <w:rPr>
          <w:rFonts w:ascii="Arial" w:hAnsi="Arial" w:cs="Arial"/>
        </w:rPr>
        <w:t>de definitieve RFC</w:t>
      </w:r>
      <w:r w:rsidR="002A000C">
        <w:rPr>
          <w:rFonts w:ascii="Arial" w:hAnsi="Arial" w:cs="Arial"/>
        </w:rPr>
        <w:t xml:space="preserve">, conform de bestaande afspraken binnen de </w:t>
      </w:r>
      <w:r w:rsidR="009424A9" w:rsidRPr="009424A9">
        <w:rPr>
          <w:rFonts w:ascii="Arial" w:hAnsi="Arial" w:cs="Arial"/>
          <w:i/>
        </w:rPr>
        <w:t>ORGANISATIE</w:t>
      </w:r>
      <w:r w:rsidR="002A000C">
        <w:rPr>
          <w:rFonts w:ascii="Arial" w:hAnsi="Arial" w:cs="Arial"/>
        </w:rPr>
        <w:t xml:space="preserve">, voor besluitvorming wordt aangeboden. Besluitvorming vindt plaats door de betrokken systeemeigenaar </w:t>
      </w:r>
      <w:proofErr w:type="gramStart"/>
      <w:r w:rsidR="002A000C">
        <w:rPr>
          <w:rFonts w:ascii="Arial" w:hAnsi="Arial" w:cs="Arial"/>
        </w:rPr>
        <w:t>en /</w:t>
      </w:r>
      <w:proofErr w:type="gramEnd"/>
      <w:r w:rsidR="002A000C">
        <w:rPr>
          <w:rFonts w:ascii="Arial" w:hAnsi="Arial" w:cs="Arial"/>
        </w:rPr>
        <w:t xml:space="preserve"> of het Change </w:t>
      </w:r>
      <w:proofErr w:type="spellStart"/>
      <w:r w:rsidR="002A000C">
        <w:rPr>
          <w:rFonts w:ascii="Arial" w:hAnsi="Arial" w:cs="Arial"/>
        </w:rPr>
        <w:t>Approval</w:t>
      </w:r>
      <w:proofErr w:type="spellEnd"/>
      <w:r w:rsidR="002A000C">
        <w:rPr>
          <w:rFonts w:ascii="Arial" w:hAnsi="Arial" w:cs="Arial"/>
        </w:rPr>
        <w:t xml:space="preserve"> Board (CAB).</w:t>
      </w:r>
    </w:p>
    <w:p w14:paraId="59A8E94E" w14:textId="77777777" w:rsidR="002A000C" w:rsidRDefault="002A000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00B4966" w14:textId="77777777" w:rsidR="002A000C" w:rsidRDefault="002A000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Na besluitvorming zorgt de Functioneel Beheerder er voor dat zowel de </w:t>
      </w:r>
      <w:proofErr w:type="spellStart"/>
      <w:r>
        <w:rPr>
          <w:rFonts w:ascii="Arial" w:hAnsi="Arial" w:cs="Arial"/>
        </w:rPr>
        <w:t>Key</w:t>
      </w:r>
      <w:proofErr w:type="spellEnd"/>
      <w:r>
        <w:rPr>
          <w:rFonts w:ascii="Arial" w:hAnsi="Arial" w:cs="Arial"/>
        </w:rPr>
        <w:t xml:space="preserve"> User als ICT </w:t>
      </w:r>
      <w:r w:rsidR="008676ED">
        <w:rPr>
          <w:rFonts w:ascii="Arial" w:hAnsi="Arial" w:cs="Arial"/>
        </w:rPr>
        <w:t xml:space="preserve">per email </w:t>
      </w:r>
      <w:r>
        <w:rPr>
          <w:rFonts w:ascii="Arial" w:hAnsi="Arial" w:cs="Arial"/>
        </w:rPr>
        <w:t>op de hoogte worden gesteld van het besluit</w:t>
      </w:r>
      <w:r w:rsidR="00471FC6">
        <w:rPr>
          <w:rFonts w:ascii="Arial" w:hAnsi="Arial" w:cs="Arial"/>
        </w:rPr>
        <w:t xml:space="preserve"> en werkt </w:t>
      </w:r>
      <w:proofErr w:type="gramStart"/>
      <w:r w:rsidR="008676ED">
        <w:rPr>
          <w:rFonts w:ascii="Arial" w:hAnsi="Arial" w:cs="Arial"/>
        </w:rPr>
        <w:t>hij /</w:t>
      </w:r>
      <w:proofErr w:type="gramEnd"/>
      <w:r w:rsidR="008676ED">
        <w:rPr>
          <w:rFonts w:ascii="Arial" w:hAnsi="Arial" w:cs="Arial"/>
        </w:rPr>
        <w:t xml:space="preserve"> zij </w:t>
      </w:r>
      <w:r w:rsidR="00471FC6">
        <w:rPr>
          <w:rFonts w:ascii="Arial" w:hAnsi="Arial" w:cs="Arial"/>
        </w:rPr>
        <w:t>de registratie bij</w:t>
      </w:r>
      <w:r>
        <w:rPr>
          <w:rFonts w:ascii="Arial" w:hAnsi="Arial" w:cs="Arial"/>
        </w:rPr>
        <w:t>.</w:t>
      </w:r>
    </w:p>
    <w:p w14:paraId="0C0BB5C2" w14:textId="77777777" w:rsidR="002A000C" w:rsidRDefault="002A000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84895F0" w14:textId="77777777" w:rsidR="001F7CBA" w:rsidRDefault="001F7CBA" w:rsidP="001F7CBA">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53ACF672" w14:textId="77777777" w:rsidR="002A000C" w:rsidRPr="00806F68" w:rsidRDefault="002A000C"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D776096"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57C126EB"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7FEE9B4"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79585A2E" w14:textId="77777777" w:rsidR="00E84AA3" w:rsidRP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D8894F7" w14:textId="77777777" w:rsidR="0079519F" w:rsidRPr="004769CC" w:rsidRDefault="000E7469" w:rsidP="004769CC">
      <w:pPr>
        <w:rPr>
          <w:u w:val="single"/>
          <w:lang w:val="nl-NL"/>
        </w:rPr>
      </w:pPr>
      <w:r w:rsidRPr="004769CC">
        <w:rPr>
          <w:u w:val="single"/>
          <w:lang w:val="nl-NL"/>
        </w:rPr>
        <w:t>Communicatie</w:t>
      </w:r>
    </w:p>
    <w:p w14:paraId="0BC7A41F" w14:textId="77777777" w:rsidR="004E5459" w:rsidRPr="004E5459" w:rsidRDefault="004E5459" w:rsidP="004E5459">
      <w:pPr>
        <w:rPr>
          <w:lang w:val="nl-NL"/>
        </w:rPr>
      </w:pPr>
    </w:p>
    <w:p w14:paraId="04EFEB51" w14:textId="77777777" w:rsidR="0079519F" w:rsidRDefault="0079519F"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F141E7">
        <w:rPr>
          <w:rFonts w:ascii="Arial" w:hAnsi="Arial" w:cs="Arial"/>
        </w:rPr>
        <w:t>Zie procedure 'Afhandelen standaard wijziging'.</w:t>
      </w:r>
    </w:p>
    <w:p w14:paraId="032342CB" w14:textId="77777777" w:rsidR="009432B9" w:rsidRPr="00F141E7" w:rsidRDefault="009432B9"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7AC61A58" w14:textId="77777777" w:rsidR="00965762" w:rsidRPr="00F141E7" w:rsidRDefault="003E2088" w:rsidP="003E2088">
      <w:pPr>
        <w:pStyle w:val="Kop2"/>
        <w:rPr>
          <w:lang w:val="nl-NL"/>
        </w:rPr>
      </w:pPr>
      <w:bookmarkStart w:id="76" w:name="_Toc437941389"/>
      <w:r w:rsidRPr="00F141E7">
        <w:rPr>
          <w:lang w:val="nl-NL"/>
        </w:rPr>
        <w:t xml:space="preserve">Procedure Opstellen </w:t>
      </w:r>
      <w:r w:rsidR="00634AA6">
        <w:rPr>
          <w:lang w:val="nl-NL"/>
        </w:rPr>
        <w:t xml:space="preserve">specificaties en </w:t>
      </w:r>
      <w:r w:rsidRPr="00F141E7">
        <w:rPr>
          <w:lang w:val="nl-NL"/>
        </w:rPr>
        <w:t>acceptatiecriteria</w:t>
      </w:r>
      <w:bookmarkEnd w:id="76"/>
    </w:p>
    <w:p w14:paraId="1CED8F72" w14:textId="77777777" w:rsidR="003E2088" w:rsidRPr="00F141E7" w:rsidRDefault="003E2088" w:rsidP="003E2088">
      <w:pPr>
        <w:rPr>
          <w:lang w:val="nl-NL"/>
        </w:rPr>
      </w:pPr>
    </w:p>
    <w:p w14:paraId="60A4BAFD" w14:textId="77777777" w:rsidR="003E2088" w:rsidRPr="004769CC" w:rsidRDefault="003E2088" w:rsidP="004769CC">
      <w:pPr>
        <w:rPr>
          <w:u w:val="single"/>
          <w:lang w:val="nl-NL"/>
        </w:rPr>
      </w:pPr>
      <w:r w:rsidRPr="004769CC">
        <w:rPr>
          <w:u w:val="single"/>
          <w:lang w:val="nl-NL"/>
        </w:rPr>
        <w:t>Doel van de procedure</w:t>
      </w:r>
    </w:p>
    <w:p w14:paraId="2AA66D0E" w14:textId="77777777" w:rsidR="004E5459" w:rsidRPr="004E5459" w:rsidRDefault="004E5459" w:rsidP="004E5459">
      <w:pPr>
        <w:rPr>
          <w:lang w:val="nl-NL"/>
        </w:rPr>
      </w:pPr>
    </w:p>
    <w:p w14:paraId="4DB27033" w14:textId="77777777" w:rsidR="003E2088" w:rsidRPr="00F141E7" w:rsidRDefault="003E2088" w:rsidP="00FA76CE">
      <w:pPr>
        <w:spacing w:line="276" w:lineRule="auto"/>
        <w:rPr>
          <w:lang w:val="nl-NL"/>
        </w:rPr>
      </w:pPr>
      <w:r w:rsidRPr="00F141E7">
        <w:rPr>
          <w:lang w:val="nl-NL"/>
        </w:rPr>
        <w:t xml:space="preserve">Deze procedure heeft tot doel </w:t>
      </w:r>
      <w:r w:rsidR="001E64C8">
        <w:rPr>
          <w:lang w:val="nl-NL"/>
        </w:rPr>
        <w:t xml:space="preserve">het zodanig beschrijven van de eisen die </w:t>
      </w:r>
      <w:r w:rsidR="001E64C8">
        <w:rPr>
          <w:i/>
          <w:lang w:val="nl-NL"/>
        </w:rPr>
        <w:t>Afdeling</w:t>
      </w:r>
      <w:r w:rsidR="001E64C8">
        <w:rPr>
          <w:lang w:val="nl-NL"/>
        </w:rPr>
        <w:t xml:space="preserve"> stelt aan een wijziging of vernieuwing dat deze als basis kunnen dienen voor het te realiseren product en het daarna beoordelen van de kwaliteit van het opgeleverde product</w:t>
      </w:r>
      <w:r w:rsidRPr="00F141E7">
        <w:rPr>
          <w:lang w:val="nl-NL"/>
        </w:rPr>
        <w:t>.</w:t>
      </w:r>
    </w:p>
    <w:p w14:paraId="5187449F" w14:textId="77777777" w:rsidR="003E2088" w:rsidRPr="00F141E7" w:rsidRDefault="003E2088" w:rsidP="00FA76CE">
      <w:pPr>
        <w:spacing w:line="276" w:lineRule="auto"/>
        <w:rPr>
          <w:lang w:val="nl-NL"/>
        </w:rPr>
      </w:pPr>
    </w:p>
    <w:p w14:paraId="4D605769" w14:textId="77777777" w:rsidR="003E2088" w:rsidRPr="004769CC" w:rsidRDefault="003E2088" w:rsidP="004769CC">
      <w:pPr>
        <w:rPr>
          <w:u w:val="single"/>
          <w:lang w:val="nl-NL"/>
        </w:rPr>
      </w:pPr>
      <w:r w:rsidRPr="004769CC">
        <w:rPr>
          <w:u w:val="single"/>
          <w:lang w:val="nl-NL"/>
        </w:rPr>
        <w:t>Scope van de procedure</w:t>
      </w:r>
    </w:p>
    <w:p w14:paraId="04063436" w14:textId="77777777" w:rsidR="004E5459" w:rsidRDefault="004E5459" w:rsidP="004E5459">
      <w:pPr>
        <w:rPr>
          <w:lang w:val="nl-NL"/>
        </w:rPr>
      </w:pPr>
    </w:p>
    <w:p w14:paraId="7D0D9FA8" w14:textId="77777777" w:rsidR="001E64C8" w:rsidRDefault="001E64C8" w:rsidP="004E5459">
      <w:pPr>
        <w:rPr>
          <w:lang w:val="nl-NL"/>
        </w:rPr>
      </w:pPr>
      <w:r>
        <w:rPr>
          <w:lang w:val="nl-NL"/>
        </w:rPr>
        <w:t xml:space="preserve">De procedure betreft de acties die nodig zijn om de door </w:t>
      </w:r>
      <w:r w:rsidRPr="001E64C8">
        <w:rPr>
          <w:i/>
          <w:lang w:val="nl-NL"/>
        </w:rPr>
        <w:t>Afdeling</w:t>
      </w:r>
      <w:r>
        <w:rPr>
          <w:lang w:val="nl-NL"/>
        </w:rPr>
        <w:t xml:space="preserve"> gedefinieerde </w:t>
      </w:r>
      <w:r w:rsidR="000C0A25">
        <w:rPr>
          <w:lang w:val="nl-NL"/>
        </w:rPr>
        <w:t xml:space="preserve">eisen, in de vorm van specificaties en </w:t>
      </w:r>
      <w:r w:rsidRPr="001E64C8">
        <w:rPr>
          <w:lang w:val="nl-NL"/>
        </w:rPr>
        <w:t>acceptatiecriteria</w:t>
      </w:r>
      <w:r w:rsidR="000C0A25">
        <w:rPr>
          <w:lang w:val="nl-NL"/>
        </w:rPr>
        <w:t>,</w:t>
      </w:r>
      <w:r>
        <w:rPr>
          <w:lang w:val="nl-NL"/>
        </w:rPr>
        <w:t xml:space="preserve"> eenduidig en formeel vast te leggen.</w:t>
      </w:r>
    </w:p>
    <w:p w14:paraId="0EB2D809" w14:textId="77777777" w:rsidR="001E64C8" w:rsidRPr="004E5459" w:rsidRDefault="001E64C8" w:rsidP="004E5459">
      <w:pPr>
        <w:rPr>
          <w:lang w:val="nl-NL"/>
        </w:rPr>
      </w:pPr>
      <w:r>
        <w:rPr>
          <w:lang w:val="nl-NL"/>
        </w:rPr>
        <w:t xml:space="preserve">Het resultaat is dan ook een complete set door </w:t>
      </w:r>
      <w:r w:rsidRPr="001E64C8">
        <w:rPr>
          <w:i/>
          <w:lang w:val="nl-NL"/>
        </w:rPr>
        <w:t>Afdeling</w:t>
      </w:r>
      <w:r>
        <w:rPr>
          <w:lang w:val="nl-NL"/>
        </w:rPr>
        <w:t xml:space="preserve"> geaccordeerde </w:t>
      </w:r>
      <w:r w:rsidR="000C0A25">
        <w:rPr>
          <w:lang w:val="nl-NL"/>
        </w:rPr>
        <w:t>eisen</w:t>
      </w:r>
      <w:r>
        <w:rPr>
          <w:lang w:val="nl-NL"/>
        </w:rPr>
        <w:t>.</w:t>
      </w:r>
    </w:p>
    <w:p w14:paraId="7E16893D" w14:textId="77777777" w:rsidR="003E2088" w:rsidRPr="00F141E7" w:rsidRDefault="003E2088" w:rsidP="00FA76CE">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bCs/>
        </w:rPr>
      </w:pPr>
    </w:p>
    <w:p w14:paraId="419BDD4D" w14:textId="77777777" w:rsidR="003E2088" w:rsidRPr="004769CC" w:rsidRDefault="003E2088" w:rsidP="004769CC">
      <w:pPr>
        <w:rPr>
          <w:u w:val="single"/>
          <w:lang w:val="nl-NL"/>
        </w:rPr>
      </w:pPr>
      <w:r w:rsidRPr="004769CC">
        <w:rPr>
          <w:u w:val="single"/>
          <w:lang w:val="nl-NL"/>
        </w:rPr>
        <w:lastRenderedPageBreak/>
        <w:t>Uitgangspunten</w:t>
      </w:r>
    </w:p>
    <w:p w14:paraId="13859B6E" w14:textId="77777777" w:rsidR="004E5459" w:rsidRPr="004E5459" w:rsidRDefault="004E5459" w:rsidP="004E5459">
      <w:pPr>
        <w:rPr>
          <w:lang w:val="nl-NL"/>
        </w:rPr>
      </w:pPr>
    </w:p>
    <w:p w14:paraId="07A8973E" w14:textId="77777777" w:rsidR="003E2088" w:rsidRPr="00F141E7" w:rsidRDefault="003E2088" w:rsidP="00FA76CE">
      <w:pPr>
        <w:spacing w:line="276" w:lineRule="auto"/>
        <w:rPr>
          <w:lang w:val="nl-NL"/>
        </w:rPr>
      </w:pPr>
      <w:r w:rsidRPr="00F141E7">
        <w:rPr>
          <w:lang w:val="nl-NL"/>
        </w:rPr>
        <w:t>Bij het vaststellen en beschrijven van deze procedure zijn de volgende uitgangspunten gehanteerd:</w:t>
      </w:r>
    </w:p>
    <w:p w14:paraId="69BED58D" w14:textId="77777777" w:rsidR="003E2088" w:rsidRDefault="001E64C8" w:rsidP="00FA76CE">
      <w:pPr>
        <w:pStyle w:val="Lijstalinea"/>
        <w:numPr>
          <w:ilvl w:val="0"/>
          <w:numId w:val="36"/>
        </w:numPr>
        <w:spacing w:line="276" w:lineRule="auto"/>
        <w:ind w:left="426" w:hanging="426"/>
        <w:rPr>
          <w:lang w:val="nl-NL"/>
        </w:rPr>
      </w:pPr>
      <w:r>
        <w:rPr>
          <w:lang w:val="nl-NL"/>
        </w:rPr>
        <w:t xml:space="preserve">Het tot stand komen van </w:t>
      </w:r>
      <w:r w:rsidR="000C0A25">
        <w:rPr>
          <w:lang w:val="nl-NL"/>
        </w:rPr>
        <w:t>eisen</w:t>
      </w:r>
      <w:r>
        <w:rPr>
          <w:lang w:val="nl-NL"/>
        </w:rPr>
        <w:t xml:space="preserve"> is een verantwoordelijkheid van </w:t>
      </w:r>
      <w:r>
        <w:rPr>
          <w:i/>
          <w:lang w:val="nl-NL"/>
        </w:rPr>
        <w:t>Afdeling</w:t>
      </w:r>
      <w:r>
        <w:rPr>
          <w:lang w:val="nl-NL"/>
        </w:rPr>
        <w:t xml:space="preserve">. </w:t>
      </w:r>
      <w:r w:rsidR="009424A9" w:rsidRPr="009424A9">
        <w:rPr>
          <w:i/>
          <w:lang w:val="nl-NL"/>
        </w:rPr>
        <w:t>FB</w:t>
      </w:r>
      <w:r>
        <w:rPr>
          <w:lang w:val="nl-NL"/>
        </w:rPr>
        <w:t xml:space="preserve"> ondersteunt en faciliteert </w:t>
      </w:r>
      <w:r>
        <w:rPr>
          <w:i/>
          <w:lang w:val="nl-NL"/>
        </w:rPr>
        <w:t>Afdeling</w:t>
      </w:r>
      <w:r>
        <w:rPr>
          <w:lang w:val="nl-NL"/>
        </w:rPr>
        <w:t xml:space="preserve"> hierbij.</w:t>
      </w:r>
    </w:p>
    <w:p w14:paraId="59136C9F" w14:textId="77777777" w:rsidR="001E64C8" w:rsidRDefault="001E64C8" w:rsidP="00FA76CE">
      <w:pPr>
        <w:pStyle w:val="Lijstalinea"/>
        <w:numPr>
          <w:ilvl w:val="0"/>
          <w:numId w:val="36"/>
        </w:numPr>
        <w:spacing w:line="276" w:lineRule="auto"/>
        <w:ind w:left="426" w:hanging="426"/>
        <w:rPr>
          <w:lang w:val="nl-NL"/>
        </w:rPr>
      </w:pPr>
      <w:r>
        <w:rPr>
          <w:lang w:val="nl-NL"/>
        </w:rPr>
        <w:t xml:space="preserve">Voor het vastleggen van de </w:t>
      </w:r>
      <w:r w:rsidR="000C0A25">
        <w:rPr>
          <w:lang w:val="nl-NL"/>
        </w:rPr>
        <w:t>eisen</w:t>
      </w:r>
      <w:r>
        <w:rPr>
          <w:lang w:val="nl-NL"/>
        </w:rPr>
        <w:t xml:space="preserve"> worden de relevante </w:t>
      </w:r>
      <w:proofErr w:type="gramStart"/>
      <w:r w:rsidR="009424A9" w:rsidRPr="009424A9">
        <w:rPr>
          <w:i/>
          <w:lang w:val="nl-NL"/>
        </w:rPr>
        <w:t>FB</w:t>
      </w:r>
      <w:r>
        <w:rPr>
          <w:lang w:val="nl-NL"/>
        </w:rPr>
        <w:t xml:space="preserve"> standaards</w:t>
      </w:r>
      <w:proofErr w:type="gramEnd"/>
      <w:r>
        <w:rPr>
          <w:lang w:val="nl-NL"/>
        </w:rPr>
        <w:t xml:space="preserve"> gehanteerd.</w:t>
      </w:r>
    </w:p>
    <w:p w14:paraId="593AE6E7" w14:textId="77777777" w:rsidR="000C0A25" w:rsidRDefault="000C0A25" w:rsidP="00FA76CE">
      <w:pPr>
        <w:pStyle w:val="Lijstalinea"/>
        <w:numPr>
          <w:ilvl w:val="0"/>
          <w:numId w:val="36"/>
        </w:numPr>
        <w:spacing w:line="276" w:lineRule="auto"/>
        <w:ind w:left="426" w:hanging="426"/>
        <w:rPr>
          <w:lang w:val="nl-NL"/>
        </w:rPr>
      </w:pPr>
      <w:r>
        <w:rPr>
          <w:lang w:val="nl-NL"/>
        </w:rPr>
        <w:t xml:space="preserve">Eisen worden vastgelegd als specificaties (welke functionaliteit moet worden geboden) en acceptatiecriteria (waaraan moet de functionaliteit voldoen). </w:t>
      </w:r>
    </w:p>
    <w:p w14:paraId="43B90F46" w14:textId="77777777" w:rsidR="000C0A25" w:rsidRDefault="000C0A25" w:rsidP="00FA76CE">
      <w:pPr>
        <w:pStyle w:val="Lijstalinea"/>
        <w:numPr>
          <w:ilvl w:val="0"/>
          <w:numId w:val="36"/>
        </w:numPr>
        <w:spacing w:line="276" w:lineRule="auto"/>
        <w:ind w:left="426" w:hanging="426"/>
        <w:rPr>
          <w:lang w:val="nl-NL"/>
        </w:rPr>
      </w:pPr>
      <w:r>
        <w:rPr>
          <w:lang w:val="nl-NL"/>
        </w:rPr>
        <w:t>Acceptatiecriteria worden zodanig vastgelegd dat deze als basis kunnen dienen voor de gebruikers acceptatietest (GAT). (Zie ook paragraaf 4.5)</w:t>
      </w:r>
    </w:p>
    <w:p w14:paraId="2D8BC4BA" w14:textId="77777777" w:rsidR="001E64C8" w:rsidRDefault="000C0A25" w:rsidP="00FA76CE">
      <w:pPr>
        <w:pStyle w:val="Lijstalinea"/>
        <w:numPr>
          <w:ilvl w:val="0"/>
          <w:numId w:val="36"/>
        </w:numPr>
        <w:spacing w:line="276" w:lineRule="auto"/>
        <w:ind w:left="426" w:hanging="426"/>
        <w:rPr>
          <w:lang w:val="nl-NL"/>
        </w:rPr>
      </w:pPr>
      <w:r>
        <w:rPr>
          <w:lang w:val="nl-NL"/>
        </w:rPr>
        <w:t>Eisen</w:t>
      </w:r>
      <w:r w:rsidR="001E64C8">
        <w:rPr>
          <w:lang w:val="nl-NL"/>
        </w:rPr>
        <w:t xml:space="preserve"> worden vastgelegd en aan de relevante partijen gecommuniceerd voordat met de realisatie wordt begonnen. Er moet hier immers </w:t>
      </w:r>
      <w:r w:rsidR="00E905BC">
        <w:rPr>
          <w:lang w:val="nl-NL"/>
        </w:rPr>
        <w:t xml:space="preserve">al vanaf het begin </w:t>
      </w:r>
      <w:r w:rsidR="001E64C8">
        <w:rPr>
          <w:lang w:val="nl-NL"/>
        </w:rPr>
        <w:t xml:space="preserve">rekening mee worden gehouden </w:t>
      </w:r>
      <w:r w:rsidR="00E905BC">
        <w:rPr>
          <w:lang w:val="nl-NL"/>
        </w:rPr>
        <w:t>wil men het gewenste resultaat kunnen opleveren. Zo zullen criteria leiden tot (eisen aan) te realiseren producten wat invloed heeft op planning, capaciteit en mogelijk budget.</w:t>
      </w:r>
    </w:p>
    <w:p w14:paraId="6606D44E" w14:textId="77777777" w:rsidR="00E905BC" w:rsidRDefault="000C0A25" w:rsidP="00FA76CE">
      <w:pPr>
        <w:pStyle w:val="Lijstalinea"/>
        <w:numPr>
          <w:ilvl w:val="0"/>
          <w:numId w:val="36"/>
        </w:numPr>
        <w:spacing w:line="276" w:lineRule="auto"/>
        <w:ind w:left="426" w:hanging="426"/>
        <w:rPr>
          <w:lang w:val="nl-NL"/>
        </w:rPr>
      </w:pPr>
      <w:r>
        <w:rPr>
          <w:lang w:val="nl-NL"/>
        </w:rPr>
        <w:t>Eisen</w:t>
      </w:r>
      <w:r w:rsidR="00E905BC">
        <w:rPr>
          <w:lang w:val="nl-NL"/>
        </w:rPr>
        <w:t xml:space="preserve"> kunnen zowel betrekking hebben op </w:t>
      </w:r>
      <w:proofErr w:type="gramStart"/>
      <w:r w:rsidR="00E905BC">
        <w:rPr>
          <w:lang w:val="nl-NL"/>
        </w:rPr>
        <w:t>ICT objecten</w:t>
      </w:r>
      <w:proofErr w:type="gramEnd"/>
      <w:r w:rsidR="00E905BC">
        <w:rPr>
          <w:lang w:val="nl-NL"/>
        </w:rPr>
        <w:t xml:space="preserve"> als een applicatie, maar b.v. ook op zaken als organisatie (capaciteit, kennis, communicatie, afspraken etc.) en hulpmiddelen (registraties, documentatie etc.).</w:t>
      </w:r>
    </w:p>
    <w:p w14:paraId="2F0BB224" w14:textId="77777777" w:rsidR="00E905BC" w:rsidRDefault="00E905BC" w:rsidP="00FA76CE">
      <w:pPr>
        <w:pStyle w:val="Lijstalinea"/>
        <w:numPr>
          <w:ilvl w:val="0"/>
          <w:numId w:val="36"/>
        </w:numPr>
        <w:spacing w:line="276" w:lineRule="auto"/>
        <w:ind w:left="426" w:hanging="426"/>
        <w:rPr>
          <w:lang w:val="nl-NL"/>
        </w:rPr>
      </w:pPr>
      <w:r>
        <w:rPr>
          <w:lang w:val="nl-NL"/>
        </w:rPr>
        <w:t xml:space="preserve">Alle </w:t>
      </w:r>
      <w:r w:rsidR="000C0A25">
        <w:rPr>
          <w:lang w:val="nl-NL"/>
        </w:rPr>
        <w:t>eisen</w:t>
      </w:r>
      <w:r>
        <w:rPr>
          <w:lang w:val="nl-NL"/>
        </w:rPr>
        <w:t xml:space="preserve"> dienen door de Manager van </w:t>
      </w:r>
      <w:r>
        <w:rPr>
          <w:i/>
          <w:lang w:val="nl-NL"/>
        </w:rPr>
        <w:t>Afdeling</w:t>
      </w:r>
      <w:r>
        <w:rPr>
          <w:lang w:val="nl-NL"/>
        </w:rPr>
        <w:t xml:space="preserve"> te worden geaccordeerd. </w:t>
      </w:r>
    </w:p>
    <w:p w14:paraId="6EBDE7F1" w14:textId="77777777" w:rsidR="00E905BC" w:rsidRDefault="00B22898" w:rsidP="00FA76CE">
      <w:pPr>
        <w:pStyle w:val="Lijstalinea"/>
        <w:numPr>
          <w:ilvl w:val="0"/>
          <w:numId w:val="36"/>
        </w:numPr>
        <w:spacing w:line="276" w:lineRule="auto"/>
        <w:ind w:left="426" w:hanging="426"/>
        <w:rPr>
          <w:lang w:val="nl-NL"/>
        </w:rPr>
      </w:pPr>
      <w:r>
        <w:rPr>
          <w:lang w:val="nl-NL"/>
        </w:rPr>
        <w:t xml:space="preserve">Onder 'Omgeving' (zie schema hieronder) wordt iedere partij verstaan die een (potentiële) ontwikkeling initieert die van invloed </w:t>
      </w:r>
      <w:proofErr w:type="gramStart"/>
      <w:r>
        <w:rPr>
          <w:lang w:val="nl-NL"/>
        </w:rPr>
        <w:t>is /</w:t>
      </w:r>
      <w:proofErr w:type="gramEnd"/>
      <w:r>
        <w:rPr>
          <w:lang w:val="nl-NL"/>
        </w:rPr>
        <w:t xml:space="preserve"> kan zijn op de informatievoorziening van </w:t>
      </w:r>
      <w:r>
        <w:rPr>
          <w:i/>
          <w:lang w:val="nl-NL"/>
        </w:rPr>
        <w:t>Afdeling</w:t>
      </w:r>
      <w:r>
        <w:rPr>
          <w:lang w:val="nl-NL"/>
        </w:rPr>
        <w:t>. Voorbeelden zijn:</w:t>
      </w:r>
    </w:p>
    <w:p w14:paraId="0677F2BA" w14:textId="77777777" w:rsidR="00B22898" w:rsidRDefault="00B22898" w:rsidP="00B22898">
      <w:pPr>
        <w:pStyle w:val="Lijstalinea"/>
        <w:numPr>
          <w:ilvl w:val="1"/>
          <w:numId w:val="36"/>
        </w:numPr>
        <w:spacing w:line="276" w:lineRule="auto"/>
        <w:rPr>
          <w:lang w:val="nl-NL"/>
        </w:rPr>
      </w:pPr>
      <w:r>
        <w:rPr>
          <w:lang w:val="nl-NL"/>
        </w:rPr>
        <w:t xml:space="preserve">Verandering in beleid van de </w:t>
      </w:r>
      <w:r w:rsidR="009424A9" w:rsidRPr="009424A9">
        <w:rPr>
          <w:i/>
          <w:lang w:val="nl-NL"/>
        </w:rPr>
        <w:t>ORGANISATIE</w:t>
      </w:r>
      <w:r>
        <w:rPr>
          <w:lang w:val="nl-NL"/>
        </w:rPr>
        <w:t xml:space="preserve"> (directie)</w:t>
      </w:r>
    </w:p>
    <w:p w14:paraId="42A78BE2" w14:textId="77777777" w:rsidR="00B22898" w:rsidRDefault="00B22898" w:rsidP="00B22898">
      <w:pPr>
        <w:pStyle w:val="Lijstalinea"/>
        <w:numPr>
          <w:ilvl w:val="1"/>
          <w:numId w:val="36"/>
        </w:numPr>
        <w:spacing w:line="276" w:lineRule="auto"/>
        <w:rPr>
          <w:lang w:val="nl-NL"/>
        </w:rPr>
      </w:pPr>
      <w:r>
        <w:rPr>
          <w:lang w:val="nl-NL"/>
        </w:rPr>
        <w:t xml:space="preserve">Verandering in beleid van </w:t>
      </w:r>
      <w:r>
        <w:rPr>
          <w:i/>
          <w:lang w:val="nl-NL"/>
        </w:rPr>
        <w:t>Afdeling</w:t>
      </w:r>
      <w:r>
        <w:rPr>
          <w:lang w:val="nl-NL"/>
        </w:rPr>
        <w:t xml:space="preserve"> zelf</w:t>
      </w:r>
    </w:p>
    <w:p w14:paraId="30AE2D6D" w14:textId="77777777" w:rsidR="00B22898" w:rsidRDefault="00B22898" w:rsidP="00B22898">
      <w:pPr>
        <w:pStyle w:val="Lijstalinea"/>
        <w:numPr>
          <w:ilvl w:val="1"/>
          <w:numId w:val="36"/>
        </w:numPr>
        <w:spacing w:line="276" w:lineRule="auto"/>
        <w:rPr>
          <w:lang w:val="nl-NL"/>
        </w:rPr>
      </w:pPr>
      <w:r>
        <w:rPr>
          <w:lang w:val="nl-NL"/>
        </w:rPr>
        <w:t>Verandering in wetgeving</w:t>
      </w:r>
    </w:p>
    <w:p w14:paraId="25117DA6" w14:textId="77777777" w:rsidR="00B22898" w:rsidRDefault="00B22898" w:rsidP="00B22898">
      <w:pPr>
        <w:pStyle w:val="Lijstalinea"/>
        <w:numPr>
          <w:ilvl w:val="1"/>
          <w:numId w:val="36"/>
        </w:numPr>
        <w:spacing w:line="276" w:lineRule="auto"/>
        <w:rPr>
          <w:lang w:val="nl-NL"/>
        </w:rPr>
      </w:pPr>
      <w:r>
        <w:rPr>
          <w:lang w:val="nl-NL"/>
        </w:rPr>
        <w:t>Technologische ontwikkelingen</w:t>
      </w:r>
    </w:p>
    <w:p w14:paraId="2B0E14FC" w14:textId="77777777" w:rsidR="00B22898" w:rsidRDefault="00B22898" w:rsidP="00B22898">
      <w:pPr>
        <w:pStyle w:val="Lijstalinea"/>
        <w:numPr>
          <w:ilvl w:val="1"/>
          <w:numId w:val="36"/>
        </w:numPr>
        <w:spacing w:line="276" w:lineRule="auto"/>
        <w:rPr>
          <w:lang w:val="nl-NL"/>
        </w:rPr>
      </w:pPr>
      <w:r>
        <w:rPr>
          <w:lang w:val="nl-NL"/>
        </w:rPr>
        <w:t>Vervallen van ondersteuning van externe leveranciers voor een gebruikt product</w:t>
      </w:r>
    </w:p>
    <w:p w14:paraId="5647CC8E" w14:textId="77777777" w:rsidR="00B22898" w:rsidRDefault="00B22898" w:rsidP="00B22898">
      <w:pPr>
        <w:pStyle w:val="Lijstalinea"/>
        <w:numPr>
          <w:ilvl w:val="0"/>
          <w:numId w:val="36"/>
        </w:numPr>
        <w:spacing w:line="276" w:lineRule="auto"/>
        <w:rPr>
          <w:lang w:val="nl-NL"/>
        </w:rPr>
      </w:pPr>
      <w:r>
        <w:rPr>
          <w:lang w:val="nl-NL"/>
        </w:rPr>
        <w:t>Onder '</w:t>
      </w:r>
      <w:proofErr w:type="gramStart"/>
      <w:r w:rsidR="00AA3FFD">
        <w:rPr>
          <w:lang w:val="nl-NL"/>
        </w:rPr>
        <w:t>Leverancier /</w:t>
      </w:r>
      <w:proofErr w:type="gramEnd"/>
      <w:r w:rsidR="00AA3FFD">
        <w:rPr>
          <w:lang w:val="nl-NL"/>
        </w:rPr>
        <w:t xml:space="preserve"> project</w:t>
      </w:r>
      <w:r>
        <w:rPr>
          <w:lang w:val="nl-NL"/>
        </w:rPr>
        <w:t xml:space="preserve">' (zie schema hieronder) wordt elke partij verstaan die de wijziging / vernieuwing realiseert. Dit kan een interne (b.v. de afdeling ICT) </w:t>
      </w:r>
      <w:proofErr w:type="gramStart"/>
      <w:r>
        <w:rPr>
          <w:lang w:val="nl-NL"/>
        </w:rPr>
        <w:t>en /</w:t>
      </w:r>
      <w:proofErr w:type="gramEnd"/>
      <w:r>
        <w:rPr>
          <w:lang w:val="nl-NL"/>
        </w:rPr>
        <w:t xml:space="preserve"> of externe partij (externe leverancier) zijn</w:t>
      </w:r>
      <w:r w:rsidR="00D820F3">
        <w:rPr>
          <w:lang w:val="nl-NL"/>
        </w:rPr>
        <w:t>. Vaak</w:t>
      </w:r>
      <w:r>
        <w:rPr>
          <w:lang w:val="nl-NL"/>
        </w:rPr>
        <w:t xml:space="preserve"> zal dit in de vorm van een project zijn.</w:t>
      </w:r>
    </w:p>
    <w:p w14:paraId="1B7F4898" w14:textId="77777777" w:rsidR="00B22898" w:rsidRPr="00F141E7" w:rsidRDefault="00B22898" w:rsidP="00B22898">
      <w:pPr>
        <w:pStyle w:val="Lijstalinea"/>
        <w:numPr>
          <w:ilvl w:val="0"/>
          <w:numId w:val="36"/>
        </w:numPr>
        <w:spacing w:line="276" w:lineRule="auto"/>
        <w:rPr>
          <w:lang w:val="nl-NL"/>
        </w:rPr>
      </w:pPr>
      <w:r>
        <w:rPr>
          <w:lang w:val="nl-NL"/>
        </w:rPr>
        <w:t xml:space="preserve">.... </w:t>
      </w:r>
    </w:p>
    <w:p w14:paraId="7D109CFF"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0163E22B" w14:textId="77777777" w:rsidR="003E2088" w:rsidRPr="004769CC" w:rsidRDefault="003E2088" w:rsidP="004769CC">
      <w:pPr>
        <w:rPr>
          <w:u w:val="single"/>
          <w:lang w:val="nl-NL"/>
        </w:rPr>
      </w:pPr>
      <w:r w:rsidRPr="004769CC">
        <w:rPr>
          <w:u w:val="single"/>
          <w:lang w:val="nl-NL"/>
        </w:rPr>
        <w:t>Schematische weergave</w:t>
      </w:r>
    </w:p>
    <w:p w14:paraId="6FE84517"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3CAF6969"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306BAF4C"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2E30BB65" w14:textId="77777777" w:rsidR="003E2088" w:rsidRPr="00F141E7" w:rsidRDefault="009424A9"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sidRPr="00B92574">
        <w:rPr>
          <w:rFonts w:ascii="Arial" w:hAnsi="Arial" w:cs="Arial"/>
        </w:rPr>
        <w:object w:dxaOrig="7185" w:dyaOrig="5391" w14:anchorId="2D8CCB9E">
          <v:shape id="_x0000_i1029" type="#_x0000_t75" style="width:456pt;height:342pt" o:ole="">
            <v:imagedata r:id="rId18" o:title=""/>
          </v:shape>
          <o:OLEObject Type="Embed" ProgID="PowerPoint.Show.12" ShapeID="_x0000_i1029" DrawAspect="Content" ObjectID="_1571809379" r:id="rId19"/>
        </w:object>
      </w:r>
    </w:p>
    <w:p w14:paraId="1E91E1CB"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5D8FE2E4" w14:textId="77777777" w:rsidR="003E2088" w:rsidRPr="004769CC" w:rsidRDefault="003E2088" w:rsidP="004769CC">
      <w:pPr>
        <w:rPr>
          <w:u w:val="single"/>
          <w:lang w:val="nl-NL"/>
        </w:rPr>
      </w:pPr>
      <w:r w:rsidRPr="004769CC">
        <w:rPr>
          <w:u w:val="single"/>
          <w:lang w:val="nl-NL"/>
        </w:rPr>
        <w:t>Toelichting</w:t>
      </w:r>
    </w:p>
    <w:p w14:paraId="74001CDE" w14:textId="77777777" w:rsidR="003E2088" w:rsidRPr="00F141E7" w:rsidRDefault="003E2088"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3605AE6" w14:textId="77777777" w:rsidR="00E84AA3" w:rsidRDefault="00596058"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w:t>
      </w:r>
      <w:r w:rsidR="0068530A">
        <w:rPr>
          <w:rFonts w:ascii="Arial" w:hAnsi="Arial" w:cs="Arial"/>
        </w:rPr>
        <w:t>Functioneel Beheer</w:t>
      </w:r>
      <w:r>
        <w:rPr>
          <w:rFonts w:ascii="Arial" w:hAnsi="Arial" w:cs="Arial"/>
        </w:rPr>
        <w:t>der</w:t>
      </w:r>
      <w:r w:rsidR="0068530A">
        <w:rPr>
          <w:rFonts w:ascii="Arial" w:hAnsi="Arial" w:cs="Arial"/>
        </w:rPr>
        <w:t xml:space="preserve"> van </w:t>
      </w:r>
      <w:r w:rsidR="009424A9" w:rsidRPr="009424A9">
        <w:rPr>
          <w:rFonts w:ascii="Arial" w:hAnsi="Arial" w:cs="Arial"/>
          <w:i/>
        </w:rPr>
        <w:t>FB</w:t>
      </w:r>
      <w:r w:rsidR="0068530A">
        <w:rPr>
          <w:rFonts w:ascii="Arial" w:hAnsi="Arial" w:cs="Arial"/>
        </w:rPr>
        <w:t xml:space="preserve"> ontvangt de relevante informatie m.b.t. een mogelijke ontwikkeling en bepaalt de consequenties daarvan en de bijbehorende belanghebbenden</w:t>
      </w:r>
      <w:r w:rsidR="00B4013E">
        <w:rPr>
          <w:rFonts w:ascii="Arial" w:hAnsi="Arial" w:cs="Arial"/>
        </w:rPr>
        <w:t xml:space="preserve"> (stakeholders)</w:t>
      </w:r>
      <w:r w:rsidR="0068530A">
        <w:rPr>
          <w:rFonts w:ascii="Arial" w:hAnsi="Arial" w:cs="Arial"/>
        </w:rPr>
        <w:t>. Dit zijn alle partijen die gevolgen van de wijziging zouden kunnen ondervinden. Onder 'wijziging' wordt ook 'vernieuwing' verstaan.</w:t>
      </w:r>
    </w:p>
    <w:p w14:paraId="628BF2E8"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het (mede) </w:t>
      </w:r>
      <w:r>
        <w:rPr>
          <w:rFonts w:ascii="Arial" w:hAnsi="Arial" w:cs="Arial"/>
          <w:i/>
        </w:rPr>
        <w:t>Afdeling</w:t>
      </w:r>
      <w:r>
        <w:rPr>
          <w:rFonts w:ascii="Arial" w:hAnsi="Arial" w:cs="Arial"/>
        </w:rPr>
        <w:t xml:space="preserve"> betreft, informeert de Functioneel Beheerder de </w:t>
      </w:r>
      <w:proofErr w:type="spellStart"/>
      <w:r>
        <w:rPr>
          <w:rFonts w:ascii="Arial" w:hAnsi="Arial" w:cs="Arial"/>
        </w:rPr>
        <w:t>Key</w:t>
      </w:r>
      <w:proofErr w:type="spellEnd"/>
      <w:r>
        <w:rPr>
          <w:rFonts w:ascii="Arial" w:hAnsi="Arial" w:cs="Arial"/>
        </w:rPr>
        <w:t xml:space="preserve"> User. Daarnaast maakt de Functioneel Beheerder met zowel </w:t>
      </w:r>
      <w:r w:rsidR="00B4013E">
        <w:rPr>
          <w:rFonts w:ascii="Arial" w:hAnsi="Arial" w:cs="Arial"/>
        </w:rPr>
        <w:t xml:space="preserve">de </w:t>
      </w:r>
      <w:proofErr w:type="gramStart"/>
      <w:r w:rsidR="00B4013E">
        <w:rPr>
          <w:rFonts w:ascii="Arial" w:hAnsi="Arial" w:cs="Arial"/>
        </w:rPr>
        <w:t>leverancier /</w:t>
      </w:r>
      <w:proofErr w:type="gramEnd"/>
      <w:r w:rsidR="00B4013E">
        <w:rPr>
          <w:rFonts w:ascii="Arial" w:hAnsi="Arial" w:cs="Arial"/>
        </w:rPr>
        <w:t xml:space="preserve"> het project </w:t>
      </w:r>
      <w:r>
        <w:rPr>
          <w:rFonts w:ascii="Arial" w:hAnsi="Arial" w:cs="Arial"/>
        </w:rPr>
        <w:t xml:space="preserve">als de </w:t>
      </w:r>
      <w:proofErr w:type="spellStart"/>
      <w:r>
        <w:rPr>
          <w:rFonts w:ascii="Arial" w:hAnsi="Arial" w:cs="Arial"/>
        </w:rPr>
        <w:t>Key</w:t>
      </w:r>
      <w:proofErr w:type="spellEnd"/>
      <w:r>
        <w:rPr>
          <w:rFonts w:ascii="Arial" w:hAnsi="Arial" w:cs="Arial"/>
        </w:rPr>
        <w:t xml:space="preserve"> User </w:t>
      </w:r>
      <w:r w:rsidR="00B4013E">
        <w:rPr>
          <w:rFonts w:ascii="Arial" w:hAnsi="Arial" w:cs="Arial"/>
        </w:rPr>
        <w:t xml:space="preserve">afspraken </w:t>
      </w:r>
      <w:r>
        <w:rPr>
          <w:rFonts w:ascii="Arial" w:hAnsi="Arial" w:cs="Arial"/>
        </w:rPr>
        <w:t xml:space="preserve">over (de planning voor) het aanleveren van </w:t>
      </w:r>
      <w:r w:rsidR="000C0A25">
        <w:rPr>
          <w:rFonts w:ascii="Arial" w:hAnsi="Arial" w:cs="Arial"/>
        </w:rPr>
        <w:t>eisen</w:t>
      </w:r>
      <w:r>
        <w:rPr>
          <w:rFonts w:ascii="Arial" w:hAnsi="Arial" w:cs="Arial"/>
        </w:rPr>
        <w:t>.</w:t>
      </w:r>
    </w:p>
    <w:p w14:paraId="2DF2A7D1"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11CC83A"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O.b.v. de verstrekte informatie en de gemaakte afspraken verzamelt de </w:t>
      </w:r>
      <w:proofErr w:type="spellStart"/>
      <w:r>
        <w:rPr>
          <w:rFonts w:ascii="Arial" w:hAnsi="Arial" w:cs="Arial"/>
        </w:rPr>
        <w:t>Key</w:t>
      </w:r>
      <w:proofErr w:type="spellEnd"/>
      <w:r>
        <w:rPr>
          <w:rFonts w:ascii="Arial" w:hAnsi="Arial" w:cs="Arial"/>
        </w:rPr>
        <w:t xml:space="preserve"> User binnen </w:t>
      </w:r>
      <w:r>
        <w:rPr>
          <w:rFonts w:ascii="Arial" w:hAnsi="Arial" w:cs="Arial"/>
          <w:i/>
        </w:rPr>
        <w:t>Afdeling</w:t>
      </w:r>
      <w:r>
        <w:rPr>
          <w:rFonts w:ascii="Arial" w:hAnsi="Arial" w:cs="Arial"/>
        </w:rPr>
        <w:t xml:space="preserve"> de eisen t.a.v. de </w:t>
      </w:r>
      <w:proofErr w:type="gramStart"/>
      <w:r>
        <w:rPr>
          <w:rFonts w:ascii="Arial" w:hAnsi="Arial" w:cs="Arial"/>
        </w:rPr>
        <w:t>wijziging /</w:t>
      </w:r>
      <w:proofErr w:type="gramEnd"/>
      <w:r>
        <w:rPr>
          <w:rFonts w:ascii="Arial" w:hAnsi="Arial" w:cs="Arial"/>
        </w:rPr>
        <w:t xml:space="preserve"> vernieuwing. O.b.v. de eisen wordt in overleg de mate en soort van ondersteuning door de Functioneel Beheerder vastgesteld.</w:t>
      </w:r>
    </w:p>
    <w:p w14:paraId="583A47F7"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Deze ondersteuning kan bestaan uit (uitleg over) te hanteren standaards of advies over het opstellen van </w:t>
      </w:r>
      <w:r w:rsidR="000C0A25">
        <w:rPr>
          <w:rFonts w:ascii="Arial" w:hAnsi="Arial" w:cs="Arial"/>
        </w:rPr>
        <w:t>eisen</w:t>
      </w:r>
      <w:r>
        <w:rPr>
          <w:rFonts w:ascii="Arial" w:hAnsi="Arial" w:cs="Arial"/>
        </w:rPr>
        <w:t xml:space="preserve">. Ook andere vormen van ondersteuning zijn mogelijk. In alle gevallen is de </w:t>
      </w:r>
      <w:proofErr w:type="spellStart"/>
      <w:r>
        <w:rPr>
          <w:rFonts w:ascii="Arial" w:hAnsi="Arial" w:cs="Arial"/>
        </w:rPr>
        <w:t>Key</w:t>
      </w:r>
      <w:proofErr w:type="spellEnd"/>
      <w:r>
        <w:rPr>
          <w:rFonts w:ascii="Arial" w:hAnsi="Arial" w:cs="Arial"/>
        </w:rPr>
        <w:t xml:space="preserve"> User verantwoordelijk voor het daadwerkelijk opstellen en afstemmen van de </w:t>
      </w:r>
      <w:r w:rsidR="000C0A25">
        <w:rPr>
          <w:rFonts w:ascii="Arial" w:hAnsi="Arial" w:cs="Arial"/>
        </w:rPr>
        <w:t>eisen</w:t>
      </w:r>
      <w:r>
        <w:rPr>
          <w:rFonts w:ascii="Arial" w:hAnsi="Arial" w:cs="Arial"/>
        </w:rPr>
        <w:t>.</w:t>
      </w:r>
    </w:p>
    <w:p w14:paraId="4EE7A1FA"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73DC618"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verzamelde </w:t>
      </w:r>
      <w:r w:rsidR="000C0A25">
        <w:rPr>
          <w:rFonts w:ascii="Arial" w:hAnsi="Arial" w:cs="Arial"/>
        </w:rPr>
        <w:t>eisen</w:t>
      </w:r>
      <w:r>
        <w:rPr>
          <w:rFonts w:ascii="Arial" w:hAnsi="Arial" w:cs="Arial"/>
        </w:rPr>
        <w:t xml:space="preserve"> van </w:t>
      </w:r>
      <w:r>
        <w:rPr>
          <w:rFonts w:ascii="Arial" w:hAnsi="Arial" w:cs="Arial"/>
          <w:i/>
        </w:rPr>
        <w:t>Afdeling</w:t>
      </w:r>
      <w:r>
        <w:rPr>
          <w:rFonts w:ascii="Arial" w:hAnsi="Arial" w:cs="Arial"/>
        </w:rPr>
        <w:t xml:space="preserve"> worden aan de Manager ter accordering aangeboden, waarbij de </w:t>
      </w:r>
      <w:proofErr w:type="spellStart"/>
      <w:r>
        <w:rPr>
          <w:rFonts w:ascii="Arial" w:hAnsi="Arial" w:cs="Arial"/>
        </w:rPr>
        <w:t>Key</w:t>
      </w:r>
      <w:proofErr w:type="spellEnd"/>
      <w:r>
        <w:rPr>
          <w:rFonts w:ascii="Arial" w:hAnsi="Arial" w:cs="Arial"/>
        </w:rPr>
        <w:t xml:space="preserve"> User waar nodig toelichting geeft.</w:t>
      </w:r>
    </w:p>
    <w:p w14:paraId="07E54B22" w14:textId="77777777" w:rsidR="0068530A" w:rsidRDefault="0068530A"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lastRenderedPageBreak/>
        <w:t xml:space="preserve">Indien de Manager niet </w:t>
      </w:r>
      <w:r w:rsidR="00596058">
        <w:rPr>
          <w:rFonts w:ascii="Arial" w:hAnsi="Arial" w:cs="Arial"/>
        </w:rPr>
        <w:t>akkoord</w:t>
      </w:r>
      <w:r>
        <w:rPr>
          <w:rFonts w:ascii="Arial" w:hAnsi="Arial" w:cs="Arial"/>
        </w:rPr>
        <w:t xml:space="preserve"> gaat, </w:t>
      </w:r>
      <w:r w:rsidR="00603B67">
        <w:rPr>
          <w:rFonts w:ascii="Arial" w:hAnsi="Arial" w:cs="Arial"/>
        </w:rPr>
        <w:t xml:space="preserve">worden de </w:t>
      </w:r>
      <w:r w:rsidR="000C0A25">
        <w:rPr>
          <w:rFonts w:ascii="Arial" w:hAnsi="Arial" w:cs="Arial"/>
        </w:rPr>
        <w:t>eisen</w:t>
      </w:r>
      <w:r w:rsidR="00603B67">
        <w:rPr>
          <w:rFonts w:ascii="Arial" w:hAnsi="Arial" w:cs="Arial"/>
        </w:rPr>
        <w:t xml:space="preserve"> </w:t>
      </w:r>
      <w:r w:rsidR="00CD5960">
        <w:rPr>
          <w:rFonts w:ascii="Arial" w:hAnsi="Arial" w:cs="Arial"/>
        </w:rPr>
        <w:t xml:space="preserve">door de </w:t>
      </w:r>
      <w:proofErr w:type="spellStart"/>
      <w:r w:rsidR="00CD5960">
        <w:rPr>
          <w:rFonts w:ascii="Arial" w:hAnsi="Arial" w:cs="Arial"/>
        </w:rPr>
        <w:t>Key</w:t>
      </w:r>
      <w:proofErr w:type="spellEnd"/>
      <w:r w:rsidR="00CD5960">
        <w:rPr>
          <w:rFonts w:ascii="Arial" w:hAnsi="Arial" w:cs="Arial"/>
        </w:rPr>
        <w:t xml:space="preserve"> User </w:t>
      </w:r>
      <w:r w:rsidR="00603B67">
        <w:rPr>
          <w:rFonts w:ascii="Arial" w:hAnsi="Arial" w:cs="Arial"/>
        </w:rPr>
        <w:t xml:space="preserve">aangepast. Bij akkoord worden de </w:t>
      </w:r>
      <w:r w:rsidR="000C0A25">
        <w:rPr>
          <w:rFonts w:ascii="Arial" w:hAnsi="Arial" w:cs="Arial"/>
        </w:rPr>
        <w:t>eisen</w:t>
      </w:r>
      <w:r w:rsidR="00603B67">
        <w:rPr>
          <w:rFonts w:ascii="Arial" w:hAnsi="Arial" w:cs="Arial"/>
        </w:rPr>
        <w:t xml:space="preserve"> conform afspraak </w:t>
      </w:r>
      <w:r w:rsidR="00B4013E">
        <w:rPr>
          <w:rFonts w:ascii="Arial" w:hAnsi="Arial" w:cs="Arial"/>
        </w:rPr>
        <w:t xml:space="preserve">en met gebruik van de </w:t>
      </w:r>
      <w:proofErr w:type="gramStart"/>
      <w:r w:rsidR="009424A9" w:rsidRPr="009424A9">
        <w:rPr>
          <w:rFonts w:ascii="Arial" w:hAnsi="Arial" w:cs="Arial"/>
          <w:i/>
        </w:rPr>
        <w:t>FB</w:t>
      </w:r>
      <w:r w:rsidR="00B4013E">
        <w:rPr>
          <w:rFonts w:ascii="Arial" w:hAnsi="Arial" w:cs="Arial"/>
        </w:rPr>
        <w:t xml:space="preserve"> standaard</w:t>
      </w:r>
      <w:proofErr w:type="gramEnd"/>
      <w:r w:rsidR="00B4013E">
        <w:rPr>
          <w:rFonts w:ascii="Arial" w:hAnsi="Arial" w:cs="Arial"/>
        </w:rPr>
        <w:t xml:space="preserve"> </w:t>
      </w:r>
      <w:r w:rsidR="00603B67">
        <w:rPr>
          <w:rFonts w:ascii="Arial" w:hAnsi="Arial" w:cs="Arial"/>
        </w:rPr>
        <w:t xml:space="preserve">door de </w:t>
      </w:r>
      <w:proofErr w:type="spellStart"/>
      <w:r w:rsidR="00603B67">
        <w:rPr>
          <w:rFonts w:ascii="Arial" w:hAnsi="Arial" w:cs="Arial"/>
        </w:rPr>
        <w:t>Key</w:t>
      </w:r>
      <w:proofErr w:type="spellEnd"/>
      <w:r w:rsidR="00603B67">
        <w:rPr>
          <w:rFonts w:ascii="Arial" w:hAnsi="Arial" w:cs="Arial"/>
        </w:rPr>
        <w:t xml:space="preserve"> User aan de Functioneel Beheerder opgeleverd.</w:t>
      </w:r>
    </w:p>
    <w:p w14:paraId="0280049D" w14:textId="77777777" w:rsidR="00603B67" w:rsidRDefault="00603B6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43DA36D" w14:textId="77777777" w:rsidR="00603B67" w:rsidRDefault="00603B6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verzamelt de </w:t>
      </w:r>
      <w:r w:rsidR="000C0A25">
        <w:rPr>
          <w:rFonts w:ascii="Arial" w:hAnsi="Arial" w:cs="Arial"/>
        </w:rPr>
        <w:t>eisen</w:t>
      </w:r>
      <w:r>
        <w:rPr>
          <w:rFonts w:ascii="Arial" w:hAnsi="Arial" w:cs="Arial"/>
        </w:rPr>
        <w:t xml:space="preserve"> van alle relevante stakeholders, waaronder </w:t>
      </w:r>
      <w:r w:rsidR="009424A9" w:rsidRPr="009424A9">
        <w:rPr>
          <w:rFonts w:ascii="Arial" w:hAnsi="Arial" w:cs="Arial"/>
          <w:i/>
        </w:rPr>
        <w:t>FB</w:t>
      </w:r>
      <w:r>
        <w:rPr>
          <w:rFonts w:ascii="Arial" w:hAnsi="Arial" w:cs="Arial"/>
        </w:rPr>
        <w:t xml:space="preserve"> zelf, en zorgt er voor dat </w:t>
      </w:r>
      <w:r w:rsidR="00B4013E">
        <w:rPr>
          <w:rFonts w:ascii="Arial" w:hAnsi="Arial" w:cs="Arial"/>
        </w:rPr>
        <w:t xml:space="preserve">de </w:t>
      </w:r>
      <w:proofErr w:type="gramStart"/>
      <w:r w:rsidR="00B4013E">
        <w:rPr>
          <w:rFonts w:ascii="Arial" w:hAnsi="Arial" w:cs="Arial"/>
        </w:rPr>
        <w:t>leverancier /</w:t>
      </w:r>
      <w:proofErr w:type="gramEnd"/>
      <w:r w:rsidR="00B4013E">
        <w:rPr>
          <w:rFonts w:ascii="Arial" w:hAnsi="Arial" w:cs="Arial"/>
        </w:rPr>
        <w:t xml:space="preserve"> het project </w:t>
      </w:r>
      <w:r>
        <w:rPr>
          <w:rFonts w:ascii="Arial" w:hAnsi="Arial" w:cs="Arial"/>
        </w:rPr>
        <w:t xml:space="preserve">het totale pakket </w:t>
      </w:r>
      <w:r w:rsidR="000C0A25">
        <w:rPr>
          <w:rFonts w:ascii="Arial" w:hAnsi="Arial" w:cs="Arial"/>
        </w:rPr>
        <w:t>eisen</w:t>
      </w:r>
      <w:r>
        <w:rPr>
          <w:rFonts w:ascii="Arial" w:hAnsi="Arial" w:cs="Arial"/>
        </w:rPr>
        <w:t xml:space="preserve"> conform de met </w:t>
      </w:r>
      <w:r w:rsidR="00B4013E">
        <w:rPr>
          <w:rFonts w:ascii="Arial" w:hAnsi="Arial" w:cs="Arial"/>
        </w:rPr>
        <w:t>de leverancier / het project</w:t>
      </w:r>
      <w:r>
        <w:rPr>
          <w:rFonts w:ascii="Arial" w:hAnsi="Arial" w:cs="Arial"/>
        </w:rPr>
        <w:t xml:space="preserve"> gemaakte afspraken ontvangt.</w:t>
      </w:r>
    </w:p>
    <w:p w14:paraId="4BB33C67" w14:textId="77777777" w:rsidR="00603B67" w:rsidRDefault="00603B67" w:rsidP="00603B67">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62127E8" w14:textId="77777777" w:rsidR="00603B67" w:rsidRDefault="00603B67" w:rsidP="00603B67">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3104BA70" w14:textId="77777777" w:rsidR="00603B67" w:rsidRDefault="00603B6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D711549"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164A46A6" w14:textId="77777777" w:rsidR="00E84AA3" w:rsidRPr="00805930"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A84F977"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1A6315B0" w14:textId="77777777" w:rsidR="004769CC" w:rsidRDefault="004769CC" w:rsidP="004769CC">
      <w:pPr>
        <w:rPr>
          <w:rFonts w:cs="Arial"/>
          <w:lang w:val="nl-NL" w:eastAsia="nl-NL"/>
        </w:rPr>
      </w:pPr>
    </w:p>
    <w:p w14:paraId="6643B10A" w14:textId="77777777" w:rsidR="003E2088" w:rsidRPr="004769CC" w:rsidRDefault="000E7469" w:rsidP="004769CC">
      <w:pPr>
        <w:rPr>
          <w:u w:val="single"/>
          <w:lang w:val="nl-NL"/>
        </w:rPr>
      </w:pPr>
      <w:r w:rsidRPr="004769CC">
        <w:rPr>
          <w:u w:val="single"/>
          <w:lang w:val="nl-NL"/>
        </w:rPr>
        <w:t>Communicatie</w:t>
      </w:r>
    </w:p>
    <w:p w14:paraId="4DEBBE00" w14:textId="77777777" w:rsidR="004E5459" w:rsidRPr="004E5459" w:rsidRDefault="004E5459" w:rsidP="004E5459">
      <w:pPr>
        <w:rPr>
          <w:lang w:val="nl-NL"/>
        </w:rPr>
      </w:pPr>
    </w:p>
    <w:p w14:paraId="67E4D905" w14:textId="77777777" w:rsidR="00922D92" w:rsidRPr="004769CC" w:rsidRDefault="00922D92" w:rsidP="00922D92">
      <w:pPr>
        <w:spacing w:line="276" w:lineRule="auto"/>
        <w:rPr>
          <w:i/>
          <w:lang w:val="nl-NL"/>
        </w:rPr>
      </w:pPr>
      <w:r w:rsidRPr="004769CC">
        <w:rPr>
          <w:i/>
          <w:lang w:val="nl-NL"/>
        </w:rPr>
        <w:t>Rapportage</w:t>
      </w:r>
    </w:p>
    <w:p w14:paraId="5166788C" w14:textId="77777777" w:rsidR="00922D92" w:rsidRPr="00F141E7" w:rsidRDefault="00922D92" w:rsidP="00922D92">
      <w:pPr>
        <w:spacing w:line="276" w:lineRule="auto"/>
        <w:rPr>
          <w:lang w:val="nl-NL"/>
        </w:rPr>
      </w:pPr>
    </w:p>
    <w:p w14:paraId="632B63A1" w14:textId="77777777" w:rsidR="00922D92" w:rsidRDefault="00922D92" w:rsidP="00922D92">
      <w:pPr>
        <w:spacing w:line="276" w:lineRule="auto"/>
        <w:rPr>
          <w:lang w:val="nl-NL"/>
        </w:rPr>
      </w:pPr>
      <w:r>
        <w:rPr>
          <w:lang w:val="nl-NL"/>
        </w:rPr>
        <w:t>Voor deze procedure vindt geen specifieke rapportage plaats.</w:t>
      </w:r>
    </w:p>
    <w:p w14:paraId="129A105A" w14:textId="77777777" w:rsidR="00922D92" w:rsidRPr="00F141E7" w:rsidRDefault="00922D92" w:rsidP="00922D92">
      <w:pPr>
        <w:spacing w:line="276" w:lineRule="auto"/>
        <w:rPr>
          <w:lang w:val="nl-NL"/>
        </w:rPr>
      </w:pPr>
    </w:p>
    <w:p w14:paraId="3B71FFA6" w14:textId="77777777" w:rsidR="00922D92" w:rsidRPr="004769CC" w:rsidRDefault="00922D92" w:rsidP="00922D92">
      <w:pPr>
        <w:spacing w:line="276" w:lineRule="auto"/>
        <w:rPr>
          <w:i/>
          <w:lang w:val="nl-NL"/>
        </w:rPr>
      </w:pPr>
      <w:r w:rsidRPr="004769CC">
        <w:rPr>
          <w:i/>
          <w:lang w:val="nl-NL"/>
        </w:rPr>
        <w:t>Overleg</w:t>
      </w:r>
    </w:p>
    <w:p w14:paraId="1F694A90" w14:textId="77777777" w:rsidR="00922D92" w:rsidRPr="00F141E7" w:rsidRDefault="00922D92" w:rsidP="00922D92">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55E4630" w14:textId="77777777" w:rsidR="00922D92" w:rsidRDefault="00922D92" w:rsidP="00922D92">
      <w:pPr>
        <w:spacing w:line="276" w:lineRule="auto"/>
        <w:rPr>
          <w:lang w:val="nl-NL"/>
        </w:rPr>
      </w:pPr>
      <w:r>
        <w:rPr>
          <w:lang w:val="nl-NL"/>
        </w:rPr>
        <w:t>Voor deze procedure vindt geen specifiek regulier overleg plaats.</w:t>
      </w:r>
    </w:p>
    <w:p w14:paraId="2CB76B0B" w14:textId="77777777" w:rsidR="003E2088" w:rsidRPr="00F141E7" w:rsidRDefault="003E2088" w:rsidP="00FA76CE">
      <w:pPr>
        <w:spacing w:line="276" w:lineRule="auto"/>
        <w:rPr>
          <w:lang w:val="nl-NL"/>
        </w:rPr>
      </w:pPr>
    </w:p>
    <w:p w14:paraId="1392430A" w14:textId="77777777" w:rsidR="00CF0E28" w:rsidRPr="00F141E7" w:rsidRDefault="00965762" w:rsidP="001217E3">
      <w:pPr>
        <w:pStyle w:val="Kop2"/>
        <w:keepNext w:val="0"/>
        <w:widowControl/>
        <w:tabs>
          <w:tab w:val="clear" w:pos="576"/>
        </w:tabs>
        <w:suppressAutoHyphens w:val="0"/>
        <w:overflowPunct w:val="0"/>
        <w:autoSpaceDE w:val="0"/>
        <w:autoSpaceDN w:val="0"/>
        <w:adjustRightInd w:val="0"/>
        <w:spacing w:after="240" w:line="240" w:lineRule="auto"/>
        <w:ind w:left="426" w:hanging="426"/>
        <w:textAlignment w:val="baseline"/>
        <w:rPr>
          <w:lang w:val="nl-NL"/>
        </w:rPr>
      </w:pPr>
      <w:bookmarkStart w:id="77" w:name="_Toc410464685"/>
      <w:bookmarkStart w:id="78" w:name="_Toc410697295"/>
      <w:bookmarkStart w:id="79" w:name="_Toc306354240"/>
      <w:bookmarkStart w:id="80" w:name="_Toc378776232"/>
      <w:bookmarkStart w:id="81" w:name="_Toc437941390"/>
      <w:bookmarkEnd w:id="73"/>
      <w:bookmarkEnd w:id="74"/>
      <w:r w:rsidRPr="00F141E7">
        <w:rPr>
          <w:lang w:val="nl-NL"/>
        </w:rPr>
        <w:t xml:space="preserve">Procedure </w:t>
      </w:r>
      <w:r w:rsidR="00F719A6" w:rsidRPr="00F141E7">
        <w:rPr>
          <w:lang w:val="nl-NL"/>
        </w:rPr>
        <w:t>Gebruikersa</w:t>
      </w:r>
      <w:r w:rsidR="00CF0E28" w:rsidRPr="00F141E7">
        <w:rPr>
          <w:lang w:val="nl-NL"/>
        </w:rPr>
        <w:t>cceptatie</w:t>
      </w:r>
      <w:bookmarkEnd w:id="77"/>
      <w:bookmarkEnd w:id="78"/>
      <w:r w:rsidR="00CF0E28" w:rsidRPr="00F141E7">
        <w:rPr>
          <w:lang w:val="nl-NL"/>
        </w:rPr>
        <w:t>test</w:t>
      </w:r>
      <w:bookmarkEnd w:id="79"/>
      <w:bookmarkEnd w:id="80"/>
      <w:bookmarkEnd w:id="81"/>
    </w:p>
    <w:p w14:paraId="6D229964" w14:textId="77777777" w:rsidR="00965762" w:rsidRPr="004769CC" w:rsidRDefault="00965762" w:rsidP="004769CC">
      <w:pPr>
        <w:rPr>
          <w:u w:val="single"/>
          <w:lang w:val="nl-NL"/>
        </w:rPr>
      </w:pPr>
      <w:r w:rsidRPr="004769CC">
        <w:rPr>
          <w:u w:val="single"/>
          <w:lang w:val="nl-NL"/>
        </w:rPr>
        <w:t>Doel van de procedure</w:t>
      </w:r>
    </w:p>
    <w:p w14:paraId="63638B76" w14:textId="77777777" w:rsidR="004E5459" w:rsidRPr="004E5459" w:rsidRDefault="004E5459" w:rsidP="004E5459">
      <w:pPr>
        <w:rPr>
          <w:lang w:val="nl-NL"/>
        </w:rPr>
      </w:pPr>
    </w:p>
    <w:p w14:paraId="7CEA0AB3" w14:textId="77777777" w:rsidR="00965762" w:rsidRDefault="00965762" w:rsidP="00FA76CE">
      <w:pPr>
        <w:spacing w:line="276" w:lineRule="auto"/>
        <w:rPr>
          <w:lang w:val="nl-NL"/>
        </w:rPr>
      </w:pPr>
      <w:r w:rsidRPr="00F141E7">
        <w:rPr>
          <w:lang w:val="nl-NL"/>
        </w:rPr>
        <w:t xml:space="preserve">Deze procedure heeft tot doel </w:t>
      </w:r>
      <w:r w:rsidR="00F719A6" w:rsidRPr="00F141E7">
        <w:rPr>
          <w:lang w:val="nl-NL"/>
        </w:rPr>
        <w:t xml:space="preserve">de gebruikers(vertegenwoordigers) van </w:t>
      </w:r>
      <w:r w:rsidR="00B136F9" w:rsidRPr="00B136F9">
        <w:rPr>
          <w:i/>
          <w:lang w:val="nl-NL"/>
        </w:rPr>
        <w:t>Afdeling</w:t>
      </w:r>
      <w:r w:rsidR="00F719A6" w:rsidRPr="00F141E7">
        <w:rPr>
          <w:lang w:val="nl-NL"/>
        </w:rPr>
        <w:t xml:space="preserve"> in staat te stellen </w:t>
      </w:r>
      <w:r w:rsidR="003E2088" w:rsidRPr="00F141E7">
        <w:rPr>
          <w:lang w:val="nl-NL"/>
        </w:rPr>
        <w:t>gewijzigde of nieuwe objecten (applicaties, documentatie etc.) zodanig te testen dat er goed onderbouwde uitspraken gedaan kunnen worden over de kwaliteit daarvan</w:t>
      </w:r>
      <w:r w:rsidRPr="00F141E7">
        <w:rPr>
          <w:lang w:val="nl-NL"/>
        </w:rPr>
        <w:t>.</w:t>
      </w:r>
    </w:p>
    <w:p w14:paraId="39A97741" w14:textId="77777777" w:rsidR="0043676B" w:rsidRDefault="0043676B" w:rsidP="00FA76CE">
      <w:pPr>
        <w:spacing w:line="276" w:lineRule="auto"/>
        <w:rPr>
          <w:lang w:val="nl-NL"/>
        </w:rPr>
      </w:pPr>
    </w:p>
    <w:p w14:paraId="3550C6C4" w14:textId="77777777" w:rsidR="0043676B" w:rsidRPr="004769CC" w:rsidRDefault="0043676B" w:rsidP="0043676B">
      <w:pPr>
        <w:rPr>
          <w:u w:val="single"/>
          <w:lang w:val="nl-NL"/>
        </w:rPr>
      </w:pPr>
      <w:r w:rsidRPr="004769CC">
        <w:rPr>
          <w:u w:val="single"/>
          <w:lang w:val="nl-NL"/>
        </w:rPr>
        <w:t>Scope van de procedure</w:t>
      </w:r>
    </w:p>
    <w:p w14:paraId="76E611FC" w14:textId="77777777" w:rsidR="0043676B" w:rsidRPr="004E5459" w:rsidRDefault="0043676B" w:rsidP="0043676B">
      <w:pPr>
        <w:rPr>
          <w:lang w:val="nl-NL"/>
        </w:rPr>
      </w:pPr>
    </w:p>
    <w:p w14:paraId="734CE701" w14:textId="77777777" w:rsidR="0043676B" w:rsidRPr="00006C9F" w:rsidRDefault="00006C9F" w:rsidP="00FA76CE">
      <w:pPr>
        <w:spacing w:line="276" w:lineRule="auto"/>
        <w:rPr>
          <w:lang w:val="nl-NL"/>
        </w:rPr>
      </w:pPr>
      <w:r>
        <w:rPr>
          <w:lang w:val="nl-NL"/>
        </w:rPr>
        <w:t xml:space="preserve">De procedure betreft alle gebruikersacceptatietests m.b.t. aanpassingen aan de door </w:t>
      </w:r>
      <w:r>
        <w:rPr>
          <w:i/>
          <w:lang w:val="nl-NL"/>
        </w:rPr>
        <w:t>Afdeling</w:t>
      </w:r>
      <w:r>
        <w:rPr>
          <w:lang w:val="nl-NL"/>
        </w:rPr>
        <w:t xml:space="preserve"> gebruikte en door </w:t>
      </w:r>
      <w:r w:rsidR="009424A9" w:rsidRPr="009424A9">
        <w:rPr>
          <w:i/>
          <w:lang w:val="nl-NL"/>
        </w:rPr>
        <w:t>FB</w:t>
      </w:r>
      <w:r>
        <w:rPr>
          <w:lang w:val="nl-NL"/>
        </w:rPr>
        <w:t xml:space="preserve"> beheerde informatievoorziening. In principe kan het zowel standaard- als niet standaardwijzigingen betreffen, maar ook vernieuwing.</w:t>
      </w:r>
    </w:p>
    <w:p w14:paraId="6847184F" w14:textId="77777777" w:rsidR="00965762" w:rsidRPr="00F141E7" w:rsidRDefault="00965762" w:rsidP="00FA76CE">
      <w:pPr>
        <w:spacing w:line="276" w:lineRule="auto"/>
        <w:rPr>
          <w:lang w:val="nl-NL"/>
        </w:rPr>
      </w:pPr>
    </w:p>
    <w:p w14:paraId="0A7C6DC9" w14:textId="77777777" w:rsidR="00CF0E28" w:rsidRPr="004769CC" w:rsidRDefault="00965762" w:rsidP="004769CC">
      <w:pPr>
        <w:rPr>
          <w:u w:val="single"/>
          <w:lang w:val="nl-NL"/>
        </w:rPr>
      </w:pPr>
      <w:r w:rsidRPr="004769CC">
        <w:rPr>
          <w:u w:val="single"/>
          <w:lang w:val="nl-NL"/>
        </w:rPr>
        <w:t>Uitgangspunten</w:t>
      </w:r>
    </w:p>
    <w:p w14:paraId="628C7EC0" w14:textId="77777777" w:rsidR="004E5459" w:rsidRPr="004E5459" w:rsidRDefault="004E5459" w:rsidP="004E5459">
      <w:pPr>
        <w:rPr>
          <w:lang w:val="nl-NL"/>
        </w:rPr>
      </w:pPr>
    </w:p>
    <w:p w14:paraId="42E77792" w14:textId="77777777" w:rsidR="00B2275B" w:rsidRPr="00B2275B" w:rsidRDefault="00B2275B" w:rsidP="00B2275B">
      <w:pPr>
        <w:spacing w:line="276" w:lineRule="auto"/>
        <w:rPr>
          <w:lang w:val="nl-NL"/>
        </w:rPr>
      </w:pPr>
      <w:r w:rsidRPr="00B2275B">
        <w:rPr>
          <w:lang w:val="nl-NL"/>
        </w:rPr>
        <w:t>Bij het vaststellen en beschrijven van deze procedure zijn de volgende uitgangspunten gehanteerd:</w:t>
      </w:r>
    </w:p>
    <w:p w14:paraId="44E3047D" w14:textId="77777777" w:rsidR="00CF0E28" w:rsidRDefault="003E2088" w:rsidP="00FA76C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 xml:space="preserve">Het uitvoeren van de Gebruikersacceptatietest is de verantwoordelijkheid van </w:t>
      </w:r>
      <w:r w:rsidR="00B136F9" w:rsidRPr="00B136F9">
        <w:rPr>
          <w:rFonts w:ascii="Arial" w:hAnsi="Arial" w:cs="Arial"/>
          <w:i/>
        </w:rPr>
        <w:t>Afdeling</w:t>
      </w:r>
      <w:r w:rsidR="00006C9F">
        <w:rPr>
          <w:rFonts w:ascii="Arial" w:hAnsi="Arial" w:cs="Arial"/>
        </w:rPr>
        <w:t xml:space="preserve">, en met name de </w:t>
      </w:r>
      <w:proofErr w:type="spellStart"/>
      <w:r w:rsidR="00006C9F">
        <w:rPr>
          <w:rFonts w:ascii="Arial" w:hAnsi="Arial" w:cs="Arial"/>
        </w:rPr>
        <w:t>Key</w:t>
      </w:r>
      <w:proofErr w:type="spellEnd"/>
      <w:r w:rsidR="00006C9F">
        <w:rPr>
          <w:rFonts w:ascii="Arial" w:hAnsi="Arial" w:cs="Arial"/>
        </w:rPr>
        <w:t xml:space="preserve"> User</w:t>
      </w:r>
      <w:r w:rsidR="00CF0E28" w:rsidRPr="00F141E7">
        <w:rPr>
          <w:rFonts w:ascii="Arial" w:hAnsi="Arial" w:cs="Arial"/>
        </w:rPr>
        <w:t>.</w:t>
      </w:r>
      <w:r w:rsidRPr="00F141E7">
        <w:rPr>
          <w:rFonts w:ascii="Arial" w:hAnsi="Arial" w:cs="Arial"/>
        </w:rPr>
        <w:t xml:space="preserve"> </w:t>
      </w:r>
      <w:r w:rsidR="009424A9" w:rsidRPr="009424A9">
        <w:rPr>
          <w:rFonts w:ascii="Arial" w:hAnsi="Arial" w:cs="Arial"/>
          <w:i/>
        </w:rPr>
        <w:t>FB</w:t>
      </w:r>
      <w:r w:rsidRPr="00F141E7">
        <w:rPr>
          <w:rFonts w:ascii="Arial" w:hAnsi="Arial" w:cs="Arial"/>
        </w:rPr>
        <w:t xml:space="preserve"> speelt hierbij een coördinerende en ondersteunende rol.</w:t>
      </w:r>
    </w:p>
    <w:p w14:paraId="54301131" w14:textId="77777777" w:rsidR="00432DD6" w:rsidRDefault="00432DD6" w:rsidP="00FA76C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Pr>
          <w:rFonts w:ascii="Arial" w:hAnsi="Arial" w:cs="Arial"/>
        </w:rPr>
        <w:t>Onder '</w:t>
      </w:r>
      <w:proofErr w:type="gramStart"/>
      <w:r>
        <w:rPr>
          <w:rFonts w:ascii="Arial" w:hAnsi="Arial" w:cs="Arial"/>
        </w:rPr>
        <w:t>Leverancier /</w:t>
      </w:r>
      <w:proofErr w:type="gramEnd"/>
      <w:r>
        <w:rPr>
          <w:rFonts w:ascii="Arial" w:hAnsi="Arial" w:cs="Arial"/>
        </w:rPr>
        <w:t xml:space="preserve"> project' (zie schema hieronder) wordt iedere partij verstaan die een product oplevert dat in een Gebruikersacceptatietest (GAT) beoordeeld moet worden.</w:t>
      </w:r>
    </w:p>
    <w:p w14:paraId="53106036" w14:textId="77777777" w:rsidR="00006C9F" w:rsidRDefault="00006C9F" w:rsidP="00FA76C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Pr>
          <w:rFonts w:ascii="Arial" w:hAnsi="Arial" w:cs="Arial"/>
        </w:rPr>
        <w:t>Onder 'te testen product' kan zowel een applicatie(onderdeel) worden verstaan als ondersteunende producten als gebruikers- en opleidingsdocumentatie.</w:t>
      </w:r>
    </w:p>
    <w:p w14:paraId="3647E889" w14:textId="77777777" w:rsidR="00006C9F" w:rsidRPr="00813DB2" w:rsidRDefault="00006C9F" w:rsidP="00FA76C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Pr>
          <w:rFonts w:ascii="Arial" w:hAnsi="Arial" w:cs="Arial"/>
        </w:rPr>
        <w:lastRenderedPageBreak/>
        <w:t xml:space="preserve">De door </w:t>
      </w:r>
      <w:r>
        <w:rPr>
          <w:rFonts w:ascii="Arial" w:hAnsi="Arial" w:cs="Arial"/>
          <w:i/>
        </w:rPr>
        <w:t>Afdeling</w:t>
      </w:r>
      <w:r>
        <w:t xml:space="preserve"> in te zetten testmedewerkers beschikken over voldoende en actuele materiekennis, afhankelijk van het te </w:t>
      </w:r>
      <w:r w:rsidR="00E375F0">
        <w:t xml:space="preserve">testen </w:t>
      </w:r>
      <w:r>
        <w:t xml:space="preserve">product. De </w:t>
      </w:r>
      <w:proofErr w:type="spellStart"/>
      <w:r>
        <w:t>Key</w:t>
      </w:r>
      <w:proofErr w:type="spellEnd"/>
      <w:r>
        <w:t xml:space="preserve"> User heeft een belangrijke rol bij het bepalen en </w:t>
      </w:r>
      <w:r w:rsidR="00836007">
        <w:t xml:space="preserve">(laten) </w:t>
      </w:r>
      <w:r>
        <w:t xml:space="preserve">toewijzen van testcapaciteit binnen </w:t>
      </w:r>
      <w:r>
        <w:rPr>
          <w:i/>
        </w:rPr>
        <w:t>Afdeling</w:t>
      </w:r>
      <w:r>
        <w:t>. Waar relevant zorgt deze voor een tijdige afstemming met zowel de in te zetten medewerkers als diens leidinggevende</w:t>
      </w:r>
      <w:r w:rsidR="00E375F0">
        <w:t>(n)</w:t>
      </w:r>
      <w:r>
        <w:t>.</w:t>
      </w:r>
    </w:p>
    <w:p w14:paraId="7FB09F57" w14:textId="77777777" w:rsidR="00813DB2" w:rsidRPr="00F141E7" w:rsidRDefault="00813DB2" w:rsidP="00FA76C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t xml:space="preserve">De Gebruikersacceptatietest hanteert als basis de door </w:t>
      </w:r>
      <w:r>
        <w:rPr>
          <w:i/>
        </w:rPr>
        <w:t>Afdeling</w:t>
      </w:r>
      <w:r>
        <w:t xml:space="preserve"> opgestelde acceptatiecriteria</w:t>
      </w:r>
      <w:r w:rsidR="00E375F0">
        <w:t xml:space="preserve"> (zie 4.</w:t>
      </w:r>
      <w:r w:rsidR="00826500">
        <w:t>4</w:t>
      </w:r>
      <w:r w:rsidR="00E375F0">
        <w:t>)</w:t>
      </w:r>
      <w:r>
        <w:t>.</w:t>
      </w:r>
    </w:p>
    <w:p w14:paraId="35DDC910" w14:textId="77777777" w:rsidR="00813DB2" w:rsidRDefault="00CF0E28" w:rsidP="00813DB2">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 xml:space="preserve">Tijdens deze procedure wordt gebruik gemaakt van </w:t>
      </w:r>
      <w:r w:rsidR="00813DB2">
        <w:rPr>
          <w:rFonts w:ascii="Arial" w:hAnsi="Arial" w:cs="Arial"/>
        </w:rPr>
        <w:t xml:space="preserve">de </w:t>
      </w:r>
      <w:proofErr w:type="gramStart"/>
      <w:r w:rsidR="009424A9" w:rsidRPr="009424A9">
        <w:rPr>
          <w:rFonts w:ascii="Arial" w:hAnsi="Arial" w:cs="Arial"/>
          <w:i/>
        </w:rPr>
        <w:t>FB</w:t>
      </w:r>
      <w:r w:rsidR="00813DB2">
        <w:rPr>
          <w:rFonts w:ascii="Arial" w:hAnsi="Arial" w:cs="Arial"/>
        </w:rPr>
        <w:t xml:space="preserve"> </w:t>
      </w:r>
      <w:r w:rsidRPr="00F141E7">
        <w:rPr>
          <w:rFonts w:ascii="Arial" w:hAnsi="Arial" w:cs="Arial"/>
        </w:rPr>
        <w:t>standaard</w:t>
      </w:r>
      <w:r w:rsidR="00813DB2">
        <w:rPr>
          <w:rFonts w:ascii="Arial" w:hAnsi="Arial" w:cs="Arial"/>
        </w:rPr>
        <w:t>s</w:t>
      </w:r>
      <w:proofErr w:type="gramEnd"/>
      <w:r w:rsidR="00813DB2">
        <w:rPr>
          <w:rFonts w:ascii="Arial" w:hAnsi="Arial" w:cs="Arial"/>
        </w:rPr>
        <w:t xml:space="preserve"> m.b.t. testen</w:t>
      </w:r>
      <w:r w:rsidRPr="00F141E7">
        <w:rPr>
          <w:rFonts w:ascii="Arial" w:hAnsi="Arial" w:cs="Arial"/>
        </w:rPr>
        <w:t>.</w:t>
      </w:r>
      <w:r w:rsidR="00813DB2">
        <w:rPr>
          <w:rFonts w:ascii="Arial" w:hAnsi="Arial" w:cs="Arial"/>
        </w:rPr>
        <w:t xml:space="preserve"> Waar relevant worden deze standaards door de Functioneel Beheerder aan </w:t>
      </w:r>
      <w:r w:rsidR="00813DB2">
        <w:rPr>
          <w:rFonts w:ascii="Arial" w:hAnsi="Arial" w:cs="Arial"/>
          <w:i/>
        </w:rPr>
        <w:t>Afdeling</w:t>
      </w:r>
      <w:r w:rsidR="00813DB2">
        <w:rPr>
          <w:rFonts w:ascii="Arial" w:hAnsi="Arial" w:cs="Arial"/>
        </w:rPr>
        <w:t xml:space="preserve"> beschikbaar gesteld. De Functioneel Beheerder ondersteunt de medewerkers van </w:t>
      </w:r>
      <w:r w:rsidR="00813DB2">
        <w:rPr>
          <w:rFonts w:ascii="Arial" w:hAnsi="Arial" w:cs="Arial"/>
          <w:i/>
        </w:rPr>
        <w:t>Afdeling</w:t>
      </w:r>
      <w:r w:rsidR="00813DB2">
        <w:rPr>
          <w:rFonts w:ascii="Arial" w:hAnsi="Arial" w:cs="Arial"/>
        </w:rPr>
        <w:t xml:space="preserve"> bij het gebruik van deze standaards.</w:t>
      </w:r>
    </w:p>
    <w:p w14:paraId="1877396A" w14:textId="77777777" w:rsidR="00CF0E28" w:rsidRDefault="00CF0E28" w:rsidP="00813DB2">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813DB2">
        <w:rPr>
          <w:rFonts w:ascii="Arial" w:hAnsi="Arial" w:cs="Arial"/>
        </w:rPr>
        <w:t>Van iedere acceptatietest vindt formele verslaglegging en rapportage plaats.</w:t>
      </w:r>
    </w:p>
    <w:p w14:paraId="30E25FBD" w14:textId="77777777" w:rsidR="00AE480E" w:rsidRPr="00F141E7" w:rsidRDefault="00AE480E" w:rsidP="00AE480E">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Pr>
          <w:rFonts w:ascii="Arial" w:hAnsi="Arial" w:cs="Arial"/>
        </w:rPr>
        <w:t>De Gebruikersacceptatietest levert als resultaat een advies op. De feitelijke acceptatie</w:t>
      </w:r>
      <w:r w:rsidRPr="00F141E7">
        <w:rPr>
          <w:rFonts w:ascii="Arial" w:hAnsi="Arial" w:cs="Arial"/>
        </w:rPr>
        <w:t xml:space="preserve"> </w:t>
      </w:r>
      <w:r>
        <w:rPr>
          <w:rFonts w:ascii="Arial" w:hAnsi="Arial" w:cs="Arial"/>
        </w:rPr>
        <w:t xml:space="preserve">van het opgeleverde product </w:t>
      </w:r>
      <w:r w:rsidRPr="00F141E7">
        <w:rPr>
          <w:rFonts w:ascii="Arial" w:hAnsi="Arial" w:cs="Arial"/>
        </w:rPr>
        <w:t xml:space="preserve">vindt uitsluitend plaats door de bevoegde functionaris van </w:t>
      </w:r>
      <w:r w:rsidRPr="00B136F9">
        <w:rPr>
          <w:rFonts w:ascii="Arial" w:hAnsi="Arial" w:cs="Arial"/>
          <w:i/>
        </w:rPr>
        <w:t>Afdeling</w:t>
      </w:r>
      <w:r>
        <w:rPr>
          <w:rFonts w:ascii="Arial" w:hAnsi="Arial" w:cs="Arial"/>
        </w:rPr>
        <w:t xml:space="preserve"> en valt buiten de scope van deze procedure</w:t>
      </w:r>
      <w:r w:rsidRPr="00F141E7">
        <w:rPr>
          <w:rFonts w:ascii="Arial" w:hAnsi="Arial" w:cs="Arial"/>
        </w:rPr>
        <w:t>.</w:t>
      </w:r>
      <w:r>
        <w:rPr>
          <w:rFonts w:ascii="Arial" w:hAnsi="Arial" w:cs="Arial"/>
        </w:rPr>
        <w:t xml:space="preserve"> In het geval dat het product niet wordt geaccepteerd en het door de </w:t>
      </w:r>
      <w:proofErr w:type="gramStart"/>
      <w:r>
        <w:rPr>
          <w:rFonts w:ascii="Arial" w:hAnsi="Arial" w:cs="Arial"/>
        </w:rPr>
        <w:t>leverancier /</w:t>
      </w:r>
      <w:proofErr w:type="gramEnd"/>
      <w:r>
        <w:rPr>
          <w:rFonts w:ascii="Arial" w:hAnsi="Arial" w:cs="Arial"/>
        </w:rPr>
        <w:t xml:space="preserve"> het project wordt aangepast, volgt er een nieuwe GAT en wordt deze procedure opnieuw doorlopen.</w:t>
      </w:r>
    </w:p>
    <w:p w14:paraId="777FB364" w14:textId="77777777" w:rsidR="00B2275B" w:rsidRPr="00813DB2" w:rsidRDefault="00B2275B" w:rsidP="00813DB2">
      <w:pPr>
        <w:pStyle w:val="Alinea"/>
        <w:numPr>
          <w:ilvl w:val="0"/>
          <w:numId w:val="9"/>
        </w:numPr>
        <w:tabs>
          <w:tab w:val="clear" w:pos="0"/>
          <w:tab w:val="clear" w:pos="72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Pr>
          <w:rFonts w:ascii="Arial" w:hAnsi="Arial" w:cs="Arial"/>
        </w:rPr>
        <w:t>....</w:t>
      </w:r>
    </w:p>
    <w:p w14:paraId="79120C72" w14:textId="77777777" w:rsidR="00CF0E28" w:rsidRPr="00F141E7" w:rsidRDefault="00CF0E28"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4745AD7" w14:textId="77777777" w:rsidR="00CF0E28" w:rsidRPr="00F141E7" w:rsidRDefault="00CF0E28"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3ECDB376" w14:textId="77777777" w:rsidR="00CF0E28" w:rsidRPr="0043676B" w:rsidRDefault="00CF0E28"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u w:val="single"/>
        </w:rPr>
      </w:pPr>
      <w:r w:rsidRPr="0043676B">
        <w:rPr>
          <w:rFonts w:ascii="Arial" w:hAnsi="Arial" w:cs="Arial"/>
          <w:u w:val="single"/>
        </w:rPr>
        <w:t>Schematische weergave</w:t>
      </w:r>
    </w:p>
    <w:p w14:paraId="746A8909" w14:textId="77777777" w:rsidR="00CF0E28" w:rsidRPr="00F141E7" w:rsidRDefault="00CF0E28"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i/>
        </w:rPr>
      </w:pPr>
    </w:p>
    <w:p w14:paraId="36180FF0" w14:textId="77777777" w:rsidR="00CF0E28" w:rsidRPr="00F141E7" w:rsidRDefault="009424A9"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r w:rsidRPr="00B92574">
        <w:rPr>
          <w:rFonts w:ascii="Arial" w:hAnsi="Arial" w:cs="Arial"/>
        </w:rPr>
        <w:object w:dxaOrig="5316" w:dyaOrig="7090" w14:anchorId="0D6C4AE3">
          <v:shape id="_x0000_i1030" type="#_x0000_t75" style="width:327pt;height:436pt" o:ole="">
            <v:imagedata r:id="rId20" o:title=""/>
          </v:shape>
          <o:OLEObject Type="Embed" ProgID="PowerPoint.Show.12" ShapeID="_x0000_i1030" DrawAspect="Content" ObjectID="_1571809380" r:id="rId21"/>
        </w:object>
      </w:r>
    </w:p>
    <w:p w14:paraId="542832CB" w14:textId="77777777" w:rsidR="00CF0E28" w:rsidRPr="00F141E7" w:rsidRDefault="00CF0E28"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25316FF6" w14:textId="77777777" w:rsidR="00CF0E28" w:rsidRPr="0043676B" w:rsidRDefault="0043676B"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u w:val="single"/>
        </w:rPr>
      </w:pPr>
      <w:r>
        <w:rPr>
          <w:rFonts w:ascii="Arial" w:hAnsi="Arial" w:cs="Arial"/>
          <w:u w:val="single"/>
        </w:rPr>
        <w:t>Toelichting</w:t>
      </w:r>
    </w:p>
    <w:p w14:paraId="74A0FE84" w14:textId="77777777" w:rsidR="00CF0E28" w:rsidRPr="00F141E7" w:rsidRDefault="00CF0E28" w:rsidP="000E7469">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5F50F919" w14:textId="77777777" w:rsidR="0043676B"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onderhoudt de relatie met de </w:t>
      </w:r>
      <w:proofErr w:type="gramStart"/>
      <w:r>
        <w:rPr>
          <w:rFonts w:ascii="Arial" w:hAnsi="Arial" w:cs="Arial"/>
        </w:rPr>
        <w:t>leverancier /</w:t>
      </w:r>
      <w:proofErr w:type="gramEnd"/>
      <w:r>
        <w:rPr>
          <w:rFonts w:ascii="Arial" w:hAnsi="Arial" w:cs="Arial"/>
        </w:rPr>
        <w:t xml:space="preserve"> het project, en informeert de </w:t>
      </w:r>
      <w:proofErr w:type="spellStart"/>
      <w:r>
        <w:rPr>
          <w:rFonts w:ascii="Arial" w:hAnsi="Arial" w:cs="Arial"/>
        </w:rPr>
        <w:t>Key</w:t>
      </w:r>
      <w:proofErr w:type="spellEnd"/>
      <w:r>
        <w:rPr>
          <w:rFonts w:ascii="Arial" w:hAnsi="Arial" w:cs="Arial"/>
        </w:rPr>
        <w:t xml:space="preserve"> User z.s.m. over de planning, en met name i.r.t. de oplevering en, waar aanwezig, geplande testperiodes. </w:t>
      </w:r>
    </w:p>
    <w:p w14:paraId="40712AB2" w14:textId="77777777" w:rsidR="00432DD6"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Met deze informatie bepaalt de </w:t>
      </w:r>
      <w:proofErr w:type="spellStart"/>
      <w:r>
        <w:rPr>
          <w:rFonts w:ascii="Arial" w:hAnsi="Arial" w:cs="Arial"/>
        </w:rPr>
        <w:t>Key</w:t>
      </w:r>
      <w:proofErr w:type="spellEnd"/>
      <w:r>
        <w:rPr>
          <w:rFonts w:ascii="Arial" w:hAnsi="Arial" w:cs="Arial"/>
        </w:rPr>
        <w:t xml:space="preserve"> User, in overleg met de overige betrokkenen van </w:t>
      </w:r>
      <w:r>
        <w:rPr>
          <w:rFonts w:ascii="Arial" w:hAnsi="Arial" w:cs="Arial"/>
          <w:i/>
        </w:rPr>
        <w:t>Afdeling</w:t>
      </w:r>
      <w:r>
        <w:rPr>
          <w:rFonts w:ascii="Arial" w:hAnsi="Arial" w:cs="Arial"/>
        </w:rPr>
        <w:t>, welke mogelijkheden er zijn en dient bij de Functioneel Beheerder een voorstel voor de planning van de GAT in.</w:t>
      </w:r>
    </w:p>
    <w:p w14:paraId="507FB6BF" w14:textId="77777777" w:rsidR="00432DD6"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overlegt met de </w:t>
      </w:r>
      <w:proofErr w:type="gramStart"/>
      <w:r w:rsidR="00B4013E">
        <w:rPr>
          <w:rFonts w:ascii="Arial" w:hAnsi="Arial" w:cs="Arial"/>
        </w:rPr>
        <w:t>l</w:t>
      </w:r>
      <w:r>
        <w:rPr>
          <w:rFonts w:ascii="Arial" w:hAnsi="Arial" w:cs="Arial"/>
        </w:rPr>
        <w:t>everancier /</w:t>
      </w:r>
      <w:proofErr w:type="gramEnd"/>
      <w:r>
        <w:rPr>
          <w:rFonts w:ascii="Arial" w:hAnsi="Arial" w:cs="Arial"/>
        </w:rPr>
        <w:t xml:space="preserve"> het project en de </w:t>
      </w:r>
      <w:proofErr w:type="spellStart"/>
      <w:r>
        <w:rPr>
          <w:rFonts w:ascii="Arial" w:hAnsi="Arial" w:cs="Arial"/>
        </w:rPr>
        <w:t>Key</w:t>
      </w:r>
      <w:proofErr w:type="spellEnd"/>
      <w:r>
        <w:rPr>
          <w:rFonts w:ascii="Arial" w:hAnsi="Arial" w:cs="Arial"/>
        </w:rPr>
        <w:t xml:space="preserve"> User tot er overeenstemming is over de definitieve planning.</w:t>
      </w:r>
    </w:p>
    <w:p w14:paraId="4E928D2F" w14:textId="77777777" w:rsidR="00C77F22" w:rsidRDefault="00C77F22"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73F2F12" w14:textId="77777777" w:rsidR="00432DD6"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w:t>
      </w:r>
      <w:r w:rsidR="00826500">
        <w:rPr>
          <w:rFonts w:ascii="Arial" w:hAnsi="Arial" w:cs="Arial"/>
        </w:rPr>
        <w:t>.</w:t>
      </w:r>
      <w:r>
        <w:rPr>
          <w:rFonts w:ascii="Arial" w:hAnsi="Arial" w:cs="Arial"/>
        </w:rPr>
        <w:t>b</w:t>
      </w:r>
      <w:r w:rsidR="00826500">
        <w:rPr>
          <w:rFonts w:ascii="Arial" w:hAnsi="Arial" w:cs="Arial"/>
        </w:rPr>
        <w:t>.</w:t>
      </w:r>
      <w:r>
        <w:rPr>
          <w:rFonts w:ascii="Arial" w:hAnsi="Arial" w:cs="Arial"/>
        </w:rPr>
        <w:t>v</w:t>
      </w:r>
      <w:r w:rsidR="00826500">
        <w:rPr>
          <w:rFonts w:ascii="Arial" w:hAnsi="Arial" w:cs="Arial"/>
        </w:rPr>
        <w:t>.</w:t>
      </w:r>
      <w:r>
        <w:rPr>
          <w:rFonts w:ascii="Arial" w:hAnsi="Arial" w:cs="Arial"/>
        </w:rPr>
        <w:t xml:space="preserve"> deze definitieve planning</w:t>
      </w:r>
      <w:r w:rsidR="00990063">
        <w:rPr>
          <w:rFonts w:ascii="Arial" w:hAnsi="Arial" w:cs="Arial"/>
        </w:rPr>
        <w:t xml:space="preserve">, de acceptatiecriteria van </w:t>
      </w:r>
      <w:r w:rsidR="00990063">
        <w:rPr>
          <w:rFonts w:ascii="Arial" w:hAnsi="Arial" w:cs="Arial"/>
          <w:i/>
        </w:rPr>
        <w:t>Afdeling</w:t>
      </w:r>
      <w:r>
        <w:rPr>
          <w:rFonts w:ascii="Arial" w:hAnsi="Arial" w:cs="Arial"/>
        </w:rPr>
        <w:t xml:space="preserve"> </w:t>
      </w:r>
      <w:r w:rsidR="00990063">
        <w:rPr>
          <w:rFonts w:ascii="Arial" w:hAnsi="Arial" w:cs="Arial"/>
        </w:rPr>
        <w:t xml:space="preserve">en de beschikbare informatie m.b.t. hetgeen getest moet gaan worden, </w:t>
      </w:r>
      <w:r>
        <w:rPr>
          <w:rFonts w:ascii="Arial" w:hAnsi="Arial" w:cs="Arial"/>
        </w:rPr>
        <w:t xml:space="preserve">bereidt de </w:t>
      </w:r>
      <w:proofErr w:type="spellStart"/>
      <w:r>
        <w:rPr>
          <w:rFonts w:ascii="Arial" w:hAnsi="Arial" w:cs="Arial"/>
        </w:rPr>
        <w:t>Key</w:t>
      </w:r>
      <w:proofErr w:type="spellEnd"/>
      <w:r>
        <w:rPr>
          <w:rFonts w:ascii="Arial" w:hAnsi="Arial" w:cs="Arial"/>
        </w:rPr>
        <w:t xml:space="preserve"> User de GAT voor. Hierbij wordt deze </w:t>
      </w:r>
      <w:r w:rsidR="00AF3FDC">
        <w:rPr>
          <w:rFonts w:ascii="Arial" w:hAnsi="Arial" w:cs="Arial"/>
        </w:rPr>
        <w:t xml:space="preserve">waar </w:t>
      </w:r>
      <w:proofErr w:type="gramStart"/>
      <w:r w:rsidR="00AF3FDC">
        <w:rPr>
          <w:rFonts w:ascii="Arial" w:hAnsi="Arial" w:cs="Arial"/>
        </w:rPr>
        <w:t>nodig /</w:t>
      </w:r>
      <w:proofErr w:type="gramEnd"/>
      <w:r w:rsidR="00AF3FDC">
        <w:rPr>
          <w:rFonts w:ascii="Arial" w:hAnsi="Arial" w:cs="Arial"/>
        </w:rPr>
        <w:t xml:space="preserve"> gewenst ondersteund door de Functioneel Beheerder. Deze ondersteuning kan o.a. bestaan uit het beschikbaar stellen van teststandaards (inclusief bijbehorende instructies), het overdragen van </w:t>
      </w:r>
      <w:r w:rsidR="00AF3FDC">
        <w:rPr>
          <w:rFonts w:ascii="Arial" w:hAnsi="Arial" w:cs="Arial"/>
        </w:rPr>
        <w:lastRenderedPageBreak/>
        <w:t xml:space="preserve">testkennis aan de </w:t>
      </w:r>
      <w:proofErr w:type="spellStart"/>
      <w:r w:rsidR="00AF3FDC">
        <w:rPr>
          <w:rFonts w:ascii="Arial" w:hAnsi="Arial" w:cs="Arial"/>
        </w:rPr>
        <w:t>Key</w:t>
      </w:r>
      <w:proofErr w:type="spellEnd"/>
      <w:r w:rsidR="00AF3FDC">
        <w:rPr>
          <w:rFonts w:ascii="Arial" w:hAnsi="Arial" w:cs="Arial"/>
        </w:rPr>
        <w:t xml:space="preserve"> User en eventuele testmedewerkers van </w:t>
      </w:r>
      <w:r w:rsidR="00AF3FDC">
        <w:rPr>
          <w:rFonts w:ascii="Arial" w:hAnsi="Arial" w:cs="Arial"/>
          <w:i/>
        </w:rPr>
        <w:t>Afdeling</w:t>
      </w:r>
      <w:r w:rsidR="00AF3FDC">
        <w:rPr>
          <w:rFonts w:ascii="Arial" w:hAnsi="Arial" w:cs="Arial"/>
        </w:rPr>
        <w:t xml:space="preserve">, het adviseren van de </w:t>
      </w:r>
      <w:proofErr w:type="spellStart"/>
      <w:r w:rsidR="00AF3FDC">
        <w:rPr>
          <w:rFonts w:ascii="Arial" w:hAnsi="Arial" w:cs="Arial"/>
        </w:rPr>
        <w:t>Key</w:t>
      </w:r>
      <w:proofErr w:type="spellEnd"/>
      <w:r w:rsidR="00AF3FDC">
        <w:rPr>
          <w:rFonts w:ascii="Arial" w:hAnsi="Arial" w:cs="Arial"/>
        </w:rPr>
        <w:t xml:space="preserve"> User</w:t>
      </w:r>
      <w:r w:rsidR="00C77F22">
        <w:rPr>
          <w:rFonts w:ascii="Arial" w:hAnsi="Arial" w:cs="Arial"/>
        </w:rPr>
        <w:t>,</w:t>
      </w:r>
      <w:r w:rsidR="00BF4B62">
        <w:rPr>
          <w:rFonts w:ascii="Arial" w:hAnsi="Arial" w:cs="Arial"/>
        </w:rPr>
        <w:t xml:space="preserve"> het beoordelen van </w:t>
      </w:r>
      <w:r w:rsidR="00C77F22">
        <w:rPr>
          <w:rFonts w:ascii="Arial" w:hAnsi="Arial" w:cs="Arial"/>
        </w:rPr>
        <w:t xml:space="preserve">door </w:t>
      </w:r>
      <w:r w:rsidR="00C77F22">
        <w:rPr>
          <w:rFonts w:ascii="Arial" w:hAnsi="Arial" w:cs="Arial"/>
          <w:i/>
        </w:rPr>
        <w:t xml:space="preserve">Afdeling </w:t>
      </w:r>
      <w:r w:rsidR="00C77F22">
        <w:rPr>
          <w:rFonts w:ascii="Arial" w:hAnsi="Arial" w:cs="Arial"/>
        </w:rPr>
        <w:t xml:space="preserve">opgestelde </w:t>
      </w:r>
      <w:r w:rsidR="00BF4B62">
        <w:rPr>
          <w:rFonts w:ascii="Arial" w:hAnsi="Arial" w:cs="Arial"/>
        </w:rPr>
        <w:t xml:space="preserve">testdocumentatie </w:t>
      </w:r>
      <w:r w:rsidR="00AF3FDC">
        <w:rPr>
          <w:rFonts w:ascii="Arial" w:hAnsi="Arial" w:cs="Arial"/>
        </w:rPr>
        <w:t xml:space="preserve">etc. </w:t>
      </w:r>
    </w:p>
    <w:p w14:paraId="7DFDAE10" w14:textId="77777777" w:rsidR="00C450A8"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80B8491" w14:textId="77777777" w:rsidR="00C450A8"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Conform planning wordt, zodra het te testen product is opgeleverd, de feitelijke GAT uitgevoerd. Hiervoor is de </w:t>
      </w:r>
      <w:proofErr w:type="spellStart"/>
      <w:r>
        <w:rPr>
          <w:rFonts w:ascii="Arial" w:hAnsi="Arial" w:cs="Arial"/>
        </w:rPr>
        <w:t>Key</w:t>
      </w:r>
      <w:proofErr w:type="spellEnd"/>
      <w:r>
        <w:rPr>
          <w:rFonts w:ascii="Arial" w:hAnsi="Arial" w:cs="Arial"/>
        </w:rPr>
        <w:t xml:space="preserve"> User verantwoordelijk. De Functioneel Beheerder heeft hierbij een regierol waarbij deze het algemene proces en de voortgang bewaakt. Ook is de Functioneel Beheerder waar nodig de intermediair tussen de </w:t>
      </w:r>
      <w:proofErr w:type="spellStart"/>
      <w:r>
        <w:rPr>
          <w:rFonts w:ascii="Arial" w:hAnsi="Arial" w:cs="Arial"/>
        </w:rPr>
        <w:t>Key</w:t>
      </w:r>
      <w:proofErr w:type="spellEnd"/>
      <w:r>
        <w:rPr>
          <w:rFonts w:ascii="Arial" w:hAnsi="Arial" w:cs="Arial"/>
        </w:rPr>
        <w:t xml:space="preserve"> User en de </w:t>
      </w:r>
      <w:proofErr w:type="gramStart"/>
      <w:r w:rsidR="00B4013E">
        <w:rPr>
          <w:rFonts w:ascii="Arial" w:hAnsi="Arial" w:cs="Arial"/>
        </w:rPr>
        <w:t>l</w:t>
      </w:r>
      <w:r>
        <w:rPr>
          <w:rFonts w:ascii="Arial" w:hAnsi="Arial" w:cs="Arial"/>
        </w:rPr>
        <w:t>everancier /</w:t>
      </w:r>
      <w:proofErr w:type="gramEnd"/>
      <w:r>
        <w:rPr>
          <w:rFonts w:ascii="Arial" w:hAnsi="Arial" w:cs="Arial"/>
        </w:rPr>
        <w:t xml:space="preserve"> het project.</w:t>
      </w:r>
    </w:p>
    <w:p w14:paraId="3CE95FC1" w14:textId="77777777" w:rsidR="00C450A8"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00B47FA" w14:textId="77777777" w:rsidR="00C450A8"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w:t>
      </w:r>
      <w:proofErr w:type="spellStart"/>
      <w:r>
        <w:rPr>
          <w:rFonts w:ascii="Arial" w:hAnsi="Arial" w:cs="Arial"/>
        </w:rPr>
        <w:t>Key</w:t>
      </w:r>
      <w:proofErr w:type="spellEnd"/>
      <w:r>
        <w:rPr>
          <w:rFonts w:ascii="Arial" w:hAnsi="Arial" w:cs="Arial"/>
        </w:rPr>
        <w:t xml:space="preserve"> User levert de </w:t>
      </w:r>
      <w:proofErr w:type="gramStart"/>
      <w:r>
        <w:rPr>
          <w:rFonts w:ascii="Arial" w:hAnsi="Arial" w:cs="Arial"/>
        </w:rPr>
        <w:t>resultaten /</w:t>
      </w:r>
      <w:proofErr w:type="gramEnd"/>
      <w:r>
        <w:rPr>
          <w:rFonts w:ascii="Arial" w:hAnsi="Arial" w:cs="Arial"/>
        </w:rPr>
        <w:t xml:space="preserve"> bevindingen van de GAT op aan de Functioneel Beheerder. Deze verwerkt de resultaten, samen met eventuele resultaten van andere stakeholders, waaronder </w:t>
      </w:r>
      <w:r w:rsidR="009424A9" w:rsidRPr="009424A9">
        <w:rPr>
          <w:rFonts w:ascii="Arial" w:hAnsi="Arial" w:cs="Arial"/>
          <w:i/>
        </w:rPr>
        <w:t>FB</w:t>
      </w:r>
      <w:r>
        <w:rPr>
          <w:rFonts w:ascii="Arial" w:hAnsi="Arial" w:cs="Arial"/>
        </w:rPr>
        <w:t xml:space="preserve"> zelf, tot een </w:t>
      </w:r>
      <w:r w:rsidR="00C77F22">
        <w:rPr>
          <w:rFonts w:ascii="Arial" w:hAnsi="Arial" w:cs="Arial"/>
        </w:rPr>
        <w:t>eindverslag</w:t>
      </w:r>
      <w:r>
        <w:rPr>
          <w:rFonts w:ascii="Arial" w:hAnsi="Arial" w:cs="Arial"/>
        </w:rPr>
        <w:t xml:space="preserve"> voor de opdrachtgever. Dit verslag bevat ook een advies over wel, niet of onder voorwaarden accepteren van het product (</w:t>
      </w:r>
      <w:proofErr w:type="gramStart"/>
      <w:r>
        <w:rPr>
          <w:rFonts w:ascii="Arial" w:hAnsi="Arial" w:cs="Arial"/>
        </w:rPr>
        <w:t>go /</w:t>
      </w:r>
      <w:proofErr w:type="gramEnd"/>
      <w:r>
        <w:rPr>
          <w:rFonts w:ascii="Arial" w:hAnsi="Arial" w:cs="Arial"/>
        </w:rPr>
        <w:t xml:space="preserve"> no go). Dit advies wordt door</w:t>
      </w:r>
      <w:r w:rsidR="00836007">
        <w:rPr>
          <w:rFonts w:ascii="Arial" w:hAnsi="Arial" w:cs="Arial"/>
        </w:rPr>
        <w:t xml:space="preserve"> de</w:t>
      </w:r>
      <w:r>
        <w:rPr>
          <w:rFonts w:ascii="Arial" w:hAnsi="Arial" w:cs="Arial"/>
        </w:rPr>
        <w:t xml:space="preserve"> Functioneel Beheer</w:t>
      </w:r>
      <w:r w:rsidR="00836007">
        <w:rPr>
          <w:rFonts w:ascii="Arial" w:hAnsi="Arial" w:cs="Arial"/>
        </w:rPr>
        <w:t>der</w:t>
      </w:r>
      <w:r>
        <w:rPr>
          <w:rFonts w:ascii="Arial" w:hAnsi="Arial" w:cs="Arial"/>
        </w:rPr>
        <w:t xml:space="preserve"> met de betrokken stakeholders afgestemd.</w:t>
      </w:r>
    </w:p>
    <w:p w14:paraId="2BD52BFF" w14:textId="77777777" w:rsidR="00C450A8"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C0597E0" w14:textId="77777777" w:rsidR="00C450A8" w:rsidRPr="00AF3FDC" w:rsidRDefault="00C450A8"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Met het indienen van het eindverslag bij de opdrachtgever is deze procedure afgerond.</w:t>
      </w:r>
    </w:p>
    <w:p w14:paraId="6DA035BA" w14:textId="77777777" w:rsidR="00432DD6"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63A1A1B" w14:textId="77777777" w:rsidR="00432DD6" w:rsidRDefault="00432DD6" w:rsidP="00432DD6">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6E084942"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i/>
        </w:rPr>
      </w:pPr>
    </w:p>
    <w:p w14:paraId="4EEF65CE"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5121815A" w14:textId="77777777" w:rsidR="00432DD6" w:rsidRDefault="00432DD6"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D6C3AA8" w14:textId="77777777" w:rsidR="0043676B" w:rsidRPr="004769CC" w:rsidRDefault="0043676B" w:rsidP="0043676B">
      <w:pPr>
        <w:rPr>
          <w:u w:val="single"/>
          <w:lang w:val="nl-NL"/>
        </w:rPr>
      </w:pPr>
      <w:r w:rsidRPr="004769CC">
        <w:rPr>
          <w:u w:val="single"/>
          <w:lang w:val="nl-NL"/>
        </w:rPr>
        <w:t>Communicatie</w:t>
      </w:r>
    </w:p>
    <w:p w14:paraId="0C12F429" w14:textId="77777777" w:rsidR="0043676B" w:rsidRPr="004E5459" w:rsidRDefault="0043676B" w:rsidP="0043676B">
      <w:pPr>
        <w:rPr>
          <w:lang w:val="nl-NL"/>
        </w:rPr>
      </w:pPr>
    </w:p>
    <w:p w14:paraId="4E2D740D" w14:textId="77777777" w:rsidR="0043676B" w:rsidRPr="004769CC" w:rsidRDefault="0043676B" w:rsidP="0043676B">
      <w:pPr>
        <w:spacing w:line="276" w:lineRule="auto"/>
        <w:rPr>
          <w:i/>
          <w:lang w:val="nl-NL"/>
        </w:rPr>
      </w:pPr>
      <w:r w:rsidRPr="004769CC">
        <w:rPr>
          <w:i/>
          <w:lang w:val="nl-NL"/>
        </w:rPr>
        <w:t>Rapportage</w:t>
      </w:r>
    </w:p>
    <w:p w14:paraId="40CA088A" w14:textId="77777777" w:rsidR="0043676B" w:rsidRPr="00F141E7" w:rsidRDefault="0043676B" w:rsidP="0043676B">
      <w:pPr>
        <w:spacing w:line="276" w:lineRule="auto"/>
        <w:rPr>
          <w:lang w:val="nl-NL"/>
        </w:rPr>
      </w:pPr>
    </w:p>
    <w:p w14:paraId="21B66C9A" w14:textId="77777777" w:rsidR="00BD35EE" w:rsidRDefault="00BD35EE" w:rsidP="00BD35EE">
      <w:pPr>
        <w:spacing w:line="276" w:lineRule="auto"/>
        <w:rPr>
          <w:lang w:val="nl-NL"/>
        </w:rPr>
      </w:pPr>
      <w:r>
        <w:rPr>
          <w:lang w:val="nl-NL"/>
        </w:rPr>
        <w:t>Conform testplan GAT.</w:t>
      </w:r>
    </w:p>
    <w:p w14:paraId="6E711AF2" w14:textId="77777777" w:rsidR="0043676B" w:rsidRPr="00F141E7" w:rsidRDefault="0043676B" w:rsidP="0043676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423AF4D" w14:textId="77777777" w:rsidR="0043676B" w:rsidRPr="004769CC" w:rsidRDefault="0043676B" w:rsidP="0043676B">
      <w:pPr>
        <w:spacing w:line="276" w:lineRule="auto"/>
        <w:rPr>
          <w:i/>
          <w:lang w:val="nl-NL"/>
        </w:rPr>
      </w:pPr>
      <w:r w:rsidRPr="004769CC">
        <w:rPr>
          <w:i/>
          <w:lang w:val="nl-NL"/>
        </w:rPr>
        <w:t>Overleg</w:t>
      </w:r>
    </w:p>
    <w:p w14:paraId="6808DA56" w14:textId="77777777" w:rsidR="0043676B" w:rsidRPr="00F141E7" w:rsidRDefault="0043676B" w:rsidP="0043676B">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6AD0C61" w14:textId="77777777" w:rsidR="00BD35EE" w:rsidRDefault="00BD35EE" w:rsidP="00BD35EE">
      <w:pPr>
        <w:spacing w:line="276" w:lineRule="auto"/>
        <w:rPr>
          <w:lang w:val="nl-NL"/>
        </w:rPr>
      </w:pPr>
      <w:r>
        <w:rPr>
          <w:lang w:val="nl-NL"/>
        </w:rPr>
        <w:t>Conform testplan GAT.</w:t>
      </w:r>
    </w:p>
    <w:p w14:paraId="27C0B7BC" w14:textId="77777777" w:rsidR="0043676B" w:rsidRPr="00F141E7" w:rsidRDefault="0043676B"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755809D" w14:textId="77777777" w:rsidR="004A5194" w:rsidRPr="00F141E7" w:rsidRDefault="004A5194" w:rsidP="000E7A1A">
      <w:pPr>
        <w:pStyle w:val="Kop2"/>
        <w:tabs>
          <w:tab w:val="clear" w:pos="576"/>
        </w:tabs>
        <w:ind w:left="426" w:hanging="426"/>
        <w:rPr>
          <w:lang w:val="nl-NL"/>
        </w:rPr>
      </w:pPr>
      <w:bookmarkStart w:id="82" w:name="_Toc437941391"/>
      <w:r w:rsidRPr="00F141E7">
        <w:rPr>
          <w:lang w:val="nl-NL"/>
        </w:rPr>
        <w:t xml:space="preserve">Procedure </w:t>
      </w:r>
      <w:r>
        <w:rPr>
          <w:lang w:val="nl-NL"/>
        </w:rPr>
        <w:t>Voorbereiden Implementatie</w:t>
      </w:r>
      <w:bookmarkEnd w:id="82"/>
    </w:p>
    <w:p w14:paraId="1633CE4B" w14:textId="77777777" w:rsidR="004A5194" w:rsidRPr="00F141E7" w:rsidRDefault="004A5194" w:rsidP="004A5194">
      <w:pPr>
        <w:ind w:left="426" w:hanging="426"/>
        <w:rPr>
          <w:lang w:val="nl-NL"/>
        </w:rPr>
      </w:pPr>
    </w:p>
    <w:p w14:paraId="5C7DE31E" w14:textId="77777777" w:rsidR="004A5194" w:rsidRPr="005D5215" w:rsidRDefault="004A5194" w:rsidP="005D5215">
      <w:pPr>
        <w:rPr>
          <w:u w:val="single"/>
          <w:lang w:val="nl-NL"/>
        </w:rPr>
      </w:pPr>
      <w:r w:rsidRPr="005D5215">
        <w:rPr>
          <w:u w:val="single"/>
          <w:lang w:val="nl-NL"/>
        </w:rPr>
        <w:t>Doel van de procedure</w:t>
      </w:r>
    </w:p>
    <w:p w14:paraId="647EE7DD" w14:textId="77777777" w:rsidR="004E5459" w:rsidRPr="004E5459" w:rsidRDefault="004E5459" w:rsidP="004E5459">
      <w:pPr>
        <w:rPr>
          <w:lang w:val="nl-NL"/>
        </w:rPr>
      </w:pPr>
    </w:p>
    <w:p w14:paraId="7391EDB0" w14:textId="77777777" w:rsidR="004A5194" w:rsidRPr="00F141E7" w:rsidRDefault="004A5194" w:rsidP="004A5194">
      <w:pPr>
        <w:spacing w:line="276" w:lineRule="auto"/>
        <w:rPr>
          <w:lang w:val="nl-NL"/>
        </w:rPr>
      </w:pPr>
      <w:r w:rsidRPr="00F141E7">
        <w:rPr>
          <w:lang w:val="nl-NL"/>
        </w:rPr>
        <w:t xml:space="preserve">Deze procedure heeft tot doel </w:t>
      </w:r>
      <w:r w:rsidR="00B4013E">
        <w:rPr>
          <w:lang w:val="nl-NL"/>
        </w:rPr>
        <w:t>met name de beheer- en gebruikersorganisatie tijdig voor te bereiden op de implementatie van een wijziging of vernieuwing</w:t>
      </w:r>
      <w:r w:rsidRPr="00F141E7">
        <w:rPr>
          <w:lang w:val="nl-NL"/>
        </w:rPr>
        <w:t>.</w:t>
      </w:r>
    </w:p>
    <w:p w14:paraId="40586210" w14:textId="77777777" w:rsidR="004A5194" w:rsidRPr="00F141E7" w:rsidRDefault="004A5194" w:rsidP="004A5194">
      <w:pPr>
        <w:spacing w:line="276" w:lineRule="auto"/>
        <w:rPr>
          <w:lang w:val="nl-NL"/>
        </w:rPr>
      </w:pPr>
    </w:p>
    <w:p w14:paraId="19B6D3A9" w14:textId="77777777" w:rsidR="004A5194" w:rsidRPr="005D5215" w:rsidRDefault="004A5194" w:rsidP="005D5215">
      <w:pPr>
        <w:rPr>
          <w:u w:val="single"/>
          <w:lang w:val="nl-NL"/>
        </w:rPr>
      </w:pPr>
      <w:r w:rsidRPr="005D5215">
        <w:rPr>
          <w:u w:val="single"/>
          <w:lang w:val="nl-NL"/>
        </w:rPr>
        <w:t>Scope van de procedure</w:t>
      </w:r>
    </w:p>
    <w:p w14:paraId="15E2B7B0" w14:textId="77777777" w:rsidR="004A5194" w:rsidRPr="00F141E7" w:rsidRDefault="004A5194" w:rsidP="004A5194">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35ADA4BE" w14:textId="77777777" w:rsidR="004A5194" w:rsidRDefault="00B4013E" w:rsidP="004A5194">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De procedure beperkt zich tot alle benodigde voorbereidingen. </w:t>
      </w:r>
      <w:r w:rsidR="002775E5">
        <w:rPr>
          <w:bCs/>
        </w:rPr>
        <w:t xml:space="preserve">Hierbinnen vallen alle relevante aspecten zoals organisatie, opleidingen, techniek, hulpmiddelen, communicatie en afspraken. </w:t>
      </w:r>
      <w:r>
        <w:rPr>
          <w:bCs/>
        </w:rPr>
        <w:t>De daadwerkelijke implementatie valt buiten de scope (zie 4.</w:t>
      </w:r>
      <w:r w:rsidR="00826500">
        <w:rPr>
          <w:bCs/>
        </w:rPr>
        <w:t>7</w:t>
      </w:r>
      <w:r>
        <w:rPr>
          <w:bCs/>
        </w:rPr>
        <w:t>).</w:t>
      </w:r>
    </w:p>
    <w:p w14:paraId="6195E3A4" w14:textId="77777777" w:rsidR="00B4013E" w:rsidRPr="00F141E7" w:rsidRDefault="00B4013E" w:rsidP="004A5194">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4E4AE384" w14:textId="77777777" w:rsidR="004A5194" w:rsidRPr="005D5215" w:rsidRDefault="004A5194" w:rsidP="005D5215">
      <w:pPr>
        <w:rPr>
          <w:u w:val="single"/>
          <w:lang w:val="nl-NL"/>
        </w:rPr>
      </w:pPr>
      <w:r w:rsidRPr="005D5215">
        <w:rPr>
          <w:u w:val="single"/>
          <w:lang w:val="nl-NL"/>
        </w:rPr>
        <w:t>Uitgangspunten</w:t>
      </w:r>
    </w:p>
    <w:p w14:paraId="2A073019" w14:textId="77777777" w:rsidR="004E5459" w:rsidRPr="004E5459" w:rsidRDefault="004E5459" w:rsidP="004E5459">
      <w:pPr>
        <w:rPr>
          <w:lang w:val="nl-NL"/>
        </w:rPr>
      </w:pPr>
    </w:p>
    <w:p w14:paraId="70CCED32" w14:textId="77777777" w:rsidR="004A5194" w:rsidRPr="00F141E7" w:rsidRDefault="004A5194" w:rsidP="004A5194">
      <w:pPr>
        <w:spacing w:line="276" w:lineRule="auto"/>
        <w:rPr>
          <w:lang w:val="nl-NL"/>
        </w:rPr>
      </w:pPr>
      <w:r w:rsidRPr="00F141E7">
        <w:rPr>
          <w:lang w:val="nl-NL"/>
        </w:rPr>
        <w:t>Bij het vaststellen en beschrijven van deze procedure zijn de volgende uitgangspunten gehanteerd:</w:t>
      </w:r>
    </w:p>
    <w:p w14:paraId="00B48743" w14:textId="77777777" w:rsidR="004A5194" w:rsidRDefault="002775E5" w:rsidP="004A5194">
      <w:pPr>
        <w:pStyle w:val="Lijstalinea"/>
        <w:numPr>
          <w:ilvl w:val="0"/>
          <w:numId w:val="36"/>
        </w:numPr>
        <w:spacing w:line="276" w:lineRule="auto"/>
        <w:ind w:left="426" w:hanging="426"/>
        <w:rPr>
          <w:lang w:val="nl-NL"/>
        </w:rPr>
      </w:pPr>
      <w:r>
        <w:rPr>
          <w:lang w:val="nl-NL"/>
        </w:rPr>
        <w:t xml:space="preserve">Functioneel Beheer </w:t>
      </w:r>
      <w:r w:rsidR="009424A9" w:rsidRPr="009424A9">
        <w:rPr>
          <w:i/>
          <w:lang w:val="nl-NL"/>
        </w:rPr>
        <w:t>FB</w:t>
      </w:r>
      <w:r>
        <w:rPr>
          <w:lang w:val="nl-NL"/>
        </w:rPr>
        <w:t xml:space="preserve"> voert de regie m.b.t. de voorbereiding, en is inhoudelijk verantwoordelijk </w:t>
      </w:r>
      <w:r>
        <w:rPr>
          <w:lang w:val="nl-NL"/>
        </w:rPr>
        <w:lastRenderedPageBreak/>
        <w:t xml:space="preserve">voor de maatregelen m.b.t. het Functioneel Beheer. De overige stakeholders (ICT, bedrijfsonderdelen, externe leveranciers) zijn ieder inhoudelijk verantwoordelijk voor het deel dat hun </w:t>
      </w:r>
      <w:proofErr w:type="gramStart"/>
      <w:r>
        <w:rPr>
          <w:lang w:val="nl-NL"/>
        </w:rPr>
        <w:t>afdeling /</w:t>
      </w:r>
      <w:proofErr w:type="gramEnd"/>
      <w:r>
        <w:rPr>
          <w:lang w:val="nl-NL"/>
        </w:rPr>
        <w:t xml:space="preserve"> vakgebied betreft.</w:t>
      </w:r>
    </w:p>
    <w:p w14:paraId="28B5BEA1" w14:textId="77777777" w:rsidR="002775E5" w:rsidRDefault="002775E5" w:rsidP="004A5194">
      <w:pPr>
        <w:pStyle w:val="Lijstalinea"/>
        <w:numPr>
          <w:ilvl w:val="0"/>
          <w:numId w:val="36"/>
        </w:numPr>
        <w:spacing w:line="276" w:lineRule="auto"/>
        <w:ind w:left="426" w:hanging="426"/>
        <w:rPr>
          <w:lang w:val="nl-NL"/>
        </w:rPr>
      </w:pPr>
      <w:r>
        <w:rPr>
          <w:lang w:val="nl-NL"/>
        </w:rPr>
        <w:t xml:space="preserve">Functioneel Beheer </w:t>
      </w:r>
      <w:r w:rsidR="009424A9" w:rsidRPr="009424A9">
        <w:rPr>
          <w:i/>
          <w:lang w:val="nl-NL"/>
        </w:rPr>
        <w:t>FB</w:t>
      </w:r>
      <w:r>
        <w:rPr>
          <w:lang w:val="nl-NL"/>
        </w:rPr>
        <w:t xml:space="preserve"> ondersteunt </w:t>
      </w:r>
      <w:r>
        <w:rPr>
          <w:i/>
          <w:lang w:val="nl-NL"/>
        </w:rPr>
        <w:t>Afdeling</w:t>
      </w:r>
      <w:r>
        <w:rPr>
          <w:lang w:val="nl-NL"/>
        </w:rPr>
        <w:t xml:space="preserve"> bij de activiteiten waar </w:t>
      </w:r>
      <w:r>
        <w:rPr>
          <w:i/>
          <w:lang w:val="nl-NL"/>
        </w:rPr>
        <w:t>Afdeling</w:t>
      </w:r>
      <w:r>
        <w:rPr>
          <w:lang w:val="nl-NL"/>
        </w:rPr>
        <w:t xml:space="preserve"> voor verantwoordelijk is.</w:t>
      </w:r>
    </w:p>
    <w:p w14:paraId="5F5EDD2F" w14:textId="77777777" w:rsidR="00900D83" w:rsidRDefault="00900D83" w:rsidP="00900D83">
      <w:pPr>
        <w:pStyle w:val="Alinea"/>
        <w:numPr>
          <w:ilvl w:val="0"/>
          <w:numId w:val="36"/>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Onder '</w:t>
      </w:r>
      <w:proofErr w:type="gramStart"/>
      <w:r>
        <w:rPr>
          <w:rFonts w:ascii="Arial" w:hAnsi="Arial" w:cs="Arial"/>
        </w:rPr>
        <w:t>Leverancier /</w:t>
      </w:r>
      <w:proofErr w:type="gramEnd"/>
      <w:r>
        <w:rPr>
          <w:rFonts w:ascii="Arial" w:hAnsi="Arial" w:cs="Arial"/>
        </w:rPr>
        <w:t xml:space="preserve"> project' (zie schema hieronder) wordt iedere partij verstaan die een product oplevert dat binnen </w:t>
      </w:r>
      <w:r w:rsidRPr="00900D83">
        <w:rPr>
          <w:rFonts w:ascii="Arial" w:hAnsi="Arial" w:cs="Arial"/>
          <w:i/>
        </w:rPr>
        <w:t>Afdeling</w:t>
      </w:r>
      <w:r>
        <w:rPr>
          <w:rFonts w:ascii="Arial" w:hAnsi="Arial" w:cs="Arial"/>
        </w:rPr>
        <w:t xml:space="preserve"> geïmplementeerd moet worden.</w:t>
      </w:r>
    </w:p>
    <w:p w14:paraId="55585058" w14:textId="77777777" w:rsidR="002775E5" w:rsidRPr="00F141E7" w:rsidRDefault="002775E5" w:rsidP="004A5194">
      <w:pPr>
        <w:pStyle w:val="Lijstalinea"/>
        <w:numPr>
          <w:ilvl w:val="0"/>
          <w:numId w:val="36"/>
        </w:numPr>
        <w:spacing w:line="276" w:lineRule="auto"/>
        <w:ind w:left="426" w:hanging="426"/>
        <w:rPr>
          <w:lang w:val="nl-NL"/>
        </w:rPr>
      </w:pPr>
      <w:r>
        <w:rPr>
          <w:lang w:val="nl-NL"/>
        </w:rPr>
        <w:t>...</w:t>
      </w:r>
    </w:p>
    <w:p w14:paraId="380F104B" w14:textId="77777777" w:rsidR="004A5194" w:rsidRPr="00F141E7" w:rsidRDefault="004A5194" w:rsidP="004A5194">
      <w:pPr>
        <w:spacing w:line="276" w:lineRule="auto"/>
        <w:rPr>
          <w:lang w:val="nl-NL"/>
        </w:rPr>
      </w:pPr>
    </w:p>
    <w:p w14:paraId="34F0DC4C" w14:textId="77777777" w:rsidR="004A5194" w:rsidRPr="005D5215" w:rsidRDefault="004A5194" w:rsidP="005D5215">
      <w:pPr>
        <w:rPr>
          <w:u w:val="single"/>
          <w:lang w:val="nl-NL"/>
        </w:rPr>
      </w:pPr>
      <w:r w:rsidRPr="005D5215">
        <w:rPr>
          <w:u w:val="single"/>
          <w:lang w:val="nl-NL"/>
        </w:rPr>
        <w:t>Schematische weergave</w:t>
      </w:r>
    </w:p>
    <w:p w14:paraId="17401B4A" w14:textId="77777777" w:rsidR="004A5194" w:rsidRPr="00F141E7" w:rsidRDefault="004A5194"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163AAE5" w14:textId="77777777" w:rsidR="004A5194" w:rsidRPr="00F141E7" w:rsidRDefault="004A5194"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379FD1D5" w14:textId="77777777" w:rsidR="004A5194" w:rsidRPr="00F141E7" w:rsidRDefault="004A5194"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0941AC87" w14:textId="77777777" w:rsidR="004A5194" w:rsidRPr="00F141E7" w:rsidRDefault="00586E58"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C95C8F">
        <w:rPr>
          <w:rFonts w:ascii="Arial" w:hAnsi="Arial" w:cs="Arial"/>
        </w:rPr>
        <w:object w:dxaOrig="5474" w:dyaOrig="7304" w14:anchorId="0E819BD1">
          <v:shape id="_x0000_i1031" type="#_x0000_t75" style="width:353pt;height:470pt" o:ole="">
            <v:imagedata r:id="rId22" o:title=""/>
          </v:shape>
          <o:OLEObject Type="Embed" ProgID="PowerPoint.Show.12" ShapeID="_x0000_i1031" DrawAspect="Content" ObjectID="_1571809381" r:id="rId23"/>
        </w:object>
      </w:r>
    </w:p>
    <w:p w14:paraId="378469D8" w14:textId="77777777" w:rsidR="004A5194" w:rsidRPr="00F141E7" w:rsidRDefault="004A5194"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6DDD6326" w14:textId="77777777" w:rsidR="004A5194" w:rsidRPr="005D5215" w:rsidRDefault="004A5194" w:rsidP="005D5215">
      <w:pPr>
        <w:rPr>
          <w:u w:val="single"/>
          <w:lang w:val="nl-NL"/>
        </w:rPr>
      </w:pPr>
      <w:r w:rsidRPr="005D5215">
        <w:rPr>
          <w:u w:val="single"/>
          <w:lang w:val="nl-NL"/>
        </w:rPr>
        <w:t>Toelichting</w:t>
      </w:r>
    </w:p>
    <w:p w14:paraId="6131A748" w14:textId="77777777" w:rsidR="004A5194" w:rsidRDefault="004A5194"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8EB665F"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Bij de </w:t>
      </w:r>
      <w:proofErr w:type="gramStart"/>
      <w:r>
        <w:rPr>
          <w:rFonts w:ascii="Arial" w:hAnsi="Arial" w:cs="Arial"/>
        </w:rPr>
        <w:t>leverancier /</w:t>
      </w:r>
      <w:proofErr w:type="gramEnd"/>
      <w:r>
        <w:rPr>
          <w:rFonts w:ascii="Arial" w:hAnsi="Arial" w:cs="Arial"/>
        </w:rPr>
        <w:t xml:space="preserve"> het project haalt de Functioneel Beheerder alle relevante informatie m.b.t. het te implementeren product, inclusief de bijbehorende planning.</w:t>
      </w:r>
    </w:p>
    <w:p w14:paraId="09C335F6"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20F9E3FA"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O.b.v. deze informatie stelt de Functioneel Beheerder de mogelijke gevolgen voor </w:t>
      </w:r>
      <w:r>
        <w:rPr>
          <w:rFonts w:ascii="Arial" w:hAnsi="Arial" w:cs="Arial"/>
          <w:i/>
        </w:rPr>
        <w:t>Afdeling</w:t>
      </w:r>
      <w:r>
        <w:rPr>
          <w:rFonts w:ascii="Arial" w:hAnsi="Arial" w:cs="Arial"/>
        </w:rPr>
        <w:t xml:space="preserve"> vast. Met de </w:t>
      </w:r>
      <w:proofErr w:type="spellStart"/>
      <w:r>
        <w:rPr>
          <w:rFonts w:ascii="Arial" w:hAnsi="Arial" w:cs="Arial"/>
        </w:rPr>
        <w:t>Key</w:t>
      </w:r>
      <w:proofErr w:type="spellEnd"/>
      <w:r>
        <w:rPr>
          <w:rFonts w:ascii="Arial" w:hAnsi="Arial" w:cs="Arial"/>
        </w:rPr>
        <w:t xml:space="preserve"> User en eventuel</w:t>
      </w:r>
      <w:r w:rsidR="00191BA5">
        <w:rPr>
          <w:rFonts w:ascii="Arial" w:hAnsi="Arial" w:cs="Arial"/>
        </w:rPr>
        <w:t>e</w:t>
      </w:r>
      <w:r>
        <w:rPr>
          <w:rFonts w:ascii="Arial" w:hAnsi="Arial" w:cs="Arial"/>
        </w:rPr>
        <w:t xml:space="preserve"> andere relevante medewerkers van </w:t>
      </w:r>
      <w:r>
        <w:rPr>
          <w:rFonts w:ascii="Arial" w:hAnsi="Arial" w:cs="Arial"/>
          <w:i/>
        </w:rPr>
        <w:t>Afdeling</w:t>
      </w:r>
      <w:r>
        <w:rPr>
          <w:rFonts w:ascii="Arial" w:hAnsi="Arial" w:cs="Arial"/>
        </w:rPr>
        <w:t xml:space="preserve"> en met de </w:t>
      </w:r>
      <w:proofErr w:type="gramStart"/>
      <w:r>
        <w:rPr>
          <w:rFonts w:ascii="Arial" w:hAnsi="Arial" w:cs="Arial"/>
        </w:rPr>
        <w:t>leverancier /</w:t>
      </w:r>
      <w:proofErr w:type="gramEnd"/>
      <w:r>
        <w:rPr>
          <w:rFonts w:ascii="Arial" w:hAnsi="Arial" w:cs="Arial"/>
        </w:rPr>
        <w:t xml:space="preserve"> het project worden de gevolgen afgestemd. Dit leidt tot een overzicht van de definitieve gevolgen.</w:t>
      </w:r>
    </w:p>
    <w:p w14:paraId="2DABBDD8"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309EE102"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O.b.v. de definitieve gevolgen stelt de Functioneel Beheerder een plan op waarin de te nemen maatregelen, inclusief verantwoordelijkheden, kwaliteitseisen, planning etc. zijn opgenomen.</w:t>
      </w:r>
    </w:p>
    <w:p w14:paraId="5A2AE5E3" w14:textId="77777777" w:rsidR="00D067D1" w:rsidRDefault="00D067D1"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Dit plan wordt met </w:t>
      </w:r>
      <w:r>
        <w:rPr>
          <w:rFonts w:ascii="Arial" w:hAnsi="Arial" w:cs="Arial"/>
          <w:i/>
        </w:rPr>
        <w:t>Afdeling</w:t>
      </w:r>
      <w:r>
        <w:rPr>
          <w:rFonts w:ascii="Arial" w:hAnsi="Arial" w:cs="Arial"/>
        </w:rPr>
        <w:t xml:space="preserve"> en de </w:t>
      </w:r>
      <w:proofErr w:type="gramStart"/>
      <w:r>
        <w:rPr>
          <w:rFonts w:ascii="Arial" w:hAnsi="Arial" w:cs="Arial"/>
        </w:rPr>
        <w:t>leverancier /</w:t>
      </w:r>
      <w:proofErr w:type="gramEnd"/>
      <w:r>
        <w:rPr>
          <w:rFonts w:ascii="Arial" w:hAnsi="Arial" w:cs="Arial"/>
        </w:rPr>
        <w:t xml:space="preserve"> het project afgestemd. Als alle partijen zich in het plan kunnen vinden wordt deze uitgevoerd.</w:t>
      </w:r>
    </w:p>
    <w:p w14:paraId="3AC21F57" w14:textId="77777777" w:rsidR="00191BA5" w:rsidRDefault="00191BA5"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44391955" w14:textId="77777777" w:rsidR="00191BA5" w:rsidRPr="00191BA5" w:rsidRDefault="00191BA5"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Hierbij fungeert de </w:t>
      </w:r>
      <w:proofErr w:type="spellStart"/>
      <w:r>
        <w:rPr>
          <w:rFonts w:ascii="Arial" w:hAnsi="Arial" w:cs="Arial"/>
        </w:rPr>
        <w:t>Key</w:t>
      </w:r>
      <w:proofErr w:type="spellEnd"/>
      <w:r>
        <w:rPr>
          <w:rFonts w:ascii="Arial" w:hAnsi="Arial" w:cs="Arial"/>
        </w:rPr>
        <w:t xml:space="preserve"> User als aanspreekpunt namens </w:t>
      </w:r>
      <w:r>
        <w:rPr>
          <w:rFonts w:ascii="Arial" w:hAnsi="Arial" w:cs="Arial"/>
          <w:i/>
        </w:rPr>
        <w:t>Afdeling</w:t>
      </w:r>
      <w:r>
        <w:rPr>
          <w:rFonts w:ascii="Arial" w:hAnsi="Arial" w:cs="Arial"/>
        </w:rPr>
        <w:t xml:space="preserve">. Deze coördineert waar nodig activiteiten die door </w:t>
      </w:r>
      <w:r>
        <w:rPr>
          <w:rFonts w:ascii="Arial" w:hAnsi="Arial" w:cs="Arial"/>
          <w:i/>
        </w:rPr>
        <w:t>Afdeling</w:t>
      </w:r>
      <w:r>
        <w:rPr>
          <w:rFonts w:ascii="Arial" w:hAnsi="Arial" w:cs="Arial"/>
        </w:rPr>
        <w:t xml:space="preserve"> zelf uitgevoerd moeten worden en verzorgt de afstemming binnen </w:t>
      </w:r>
      <w:r>
        <w:rPr>
          <w:rFonts w:ascii="Arial" w:hAnsi="Arial" w:cs="Arial"/>
          <w:i/>
        </w:rPr>
        <w:t>Afdeling</w:t>
      </w:r>
      <w:r>
        <w:rPr>
          <w:rFonts w:ascii="Arial" w:hAnsi="Arial" w:cs="Arial"/>
        </w:rPr>
        <w:t xml:space="preserve">. De Functioneel Beheerder ondersteunt de </w:t>
      </w:r>
      <w:proofErr w:type="spellStart"/>
      <w:r>
        <w:rPr>
          <w:rFonts w:ascii="Arial" w:hAnsi="Arial" w:cs="Arial"/>
        </w:rPr>
        <w:t>Key</w:t>
      </w:r>
      <w:proofErr w:type="spellEnd"/>
      <w:r>
        <w:rPr>
          <w:rFonts w:ascii="Arial" w:hAnsi="Arial" w:cs="Arial"/>
        </w:rPr>
        <w:t xml:space="preserve"> User hierbij en fungeert tevens als intermediair tussen </w:t>
      </w:r>
      <w:r>
        <w:rPr>
          <w:rFonts w:ascii="Arial" w:hAnsi="Arial" w:cs="Arial"/>
          <w:i/>
        </w:rPr>
        <w:t>Afdeling</w:t>
      </w:r>
      <w:r>
        <w:rPr>
          <w:rFonts w:ascii="Arial" w:hAnsi="Arial" w:cs="Arial"/>
        </w:rPr>
        <w:t xml:space="preserve"> en de </w:t>
      </w:r>
      <w:proofErr w:type="gramStart"/>
      <w:r>
        <w:rPr>
          <w:rFonts w:ascii="Arial" w:hAnsi="Arial" w:cs="Arial"/>
        </w:rPr>
        <w:t>leverancier /</w:t>
      </w:r>
      <w:proofErr w:type="gramEnd"/>
      <w:r>
        <w:rPr>
          <w:rFonts w:ascii="Arial" w:hAnsi="Arial" w:cs="Arial"/>
        </w:rPr>
        <w:t xml:space="preserve"> het project.</w:t>
      </w:r>
    </w:p>
    <w:p w14:paraId="5D8DABB7" w14:textId="77777777" w:rsidR="00191BA5" w:rsidRDefault="00191BA5"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1F018385" w14:textId="77777777" w:rsidR="00191BA5" w:rsidRDefault="00191BA5"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De resultaten zijn in ieder geval dat:</w:t>
      </w:r>
    </w:p>
    <w:p w14:paraId="181F3858" w14:textId="77777777" w:rsidR="00191BA5" w:rsidRDefault="00191BA5" w:rsidP="00191BA5">
      <w:pPr>
        <w:pStyle w:val="Alinea"/>
        <w:numPr>
          <w:ilvl w:val="0"/>
          <w:numId w:val="47"/>
        </w:numPr>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 </w:t>
      </w:r>
      <w:r>
        <w:rPr>
          <w:rFonts w:ascii="Arial" w:hAnsi="Arial" w:cs="Arial"/>
          <w:i/>
        </w:rPr>
        <w:t>Afdeling</w:t>
      </w:r>
      <w:r>
        <w:rPr>
          <w:rFonts w:ascii="Arial" w:hAnsi="Arial" w:cs="Arial"/>
        </w:rPr>
        <w:t xml:space="preserve"> is voorbereid op de implementatie</w:t>
      </w:r>
      <w:r w:rsidR="00B84BE1">
        <w:rPr>
          <w:rFonts w:ascii="Arial" w:hAnsi="Arial" w:cs="Arial"/>
        </w:rPr>
        <w:t>, wat o.a. inhoudt dat</w:t>
      </w:r>
    </w:p>
    <w:p w14:paraId="00C15633" w14:textId="77777777" w:rsidR="00B84BE1" w:rsidRDefault="00B84BE1" w:rsidP="00B84BE1">
      <w:pPr>
        <w:pStyle w:val="Alinea"/>
        <w:numPr>
          <w:ilvl w:val="1"/>
          <w:numId w:val="47"/>
        </w:numPr>
        <w:tabs>
          <w:tab w:val="clear" w:pos="0"/>
          <w:tab w:val="clear" w:pos="794"/>
          <w:tab w:val="clear" w:pos="1588"/>
          <w:tab w:val="clear" w:pos="2381"/>
          <w:tab w:val="clear" w:pos="3175"/>
          <w:tab w:val="clear" w:pos="3969"/>
          <w:tab w:val="clear" w:pos="4763"/>
          <w:tab w:val="clear" w:pos="5557"/>
        </w:tabs>
        <w:rPr>
          <w:rFonts w:ascii="Arial" w:hAnsi="Arial" w:cs="Arial"/>
        </w:rPr>
      </w:pPr>
      <w:proofErr w:type="gramStart"/>
      <w:r>
        <w:rPr>
          <w:rFonts w:ascii="Arial" w:hAnsi="Arial" w:cs="Arial"/>
        </w:rPr>
        <w:t>gebruikers</w:t>
      </w:r>
      <w:proofErr w:type="gramEnd"/>
      <w:r>
        <w:rPr>
          <w:rFonts w:ascii="Arial" w:hAnsi="Arial" w:cs="Arial"/>
        </w:rPr>
        <w:t xml:space="preserve"> zijn opgeleid</w:t>
      </w:r>
    </w:p>
    <w:p w14:paraId="141487EB" w14:textId="77777777" w:rsidR="00B84BE1" w:rsidRDefault="00B84BE1" w:rsidP="00B84BE1">
      <w:pPr>
        <w:pStyle w:val="Alinea"/>
        <w:numPr>
          <w:ilvl w:val="1"/>
          <w:numId w:val="47"/>
        </w:numPr>
        <w:tabs>
          <w:tab w:val="clear" w:pos="0"/>
          <w:tab w:val="clear" w:pos="794"/>
          <w:tab w:val="clear" w:pos="1588"/>
          <w:tab w:val="clear" w:pos="2381"/>
          <w:tab w:val="clear" w:pos="3175"/>
          <w:tab w:val="clear" w:pos="3969"/>
          <w:tab w:val="clear" w:pos="4763"/>
          <w:tab w:val="clear" w:pos="5557"/>
        </w:tabs>
        <w:rPr>
          <w:rFonts w:ascii="Arial" w:hAnsi="Arial" w:cs="Arial"/>
        </w:rPr>
      </w:pPr>
      <w:proofErr w:type="gramStart"/>
      <w:r>
        <w:rPr>
          <w:rFonts w:ascii="Arial" w:hAnsi="Arial" w:cs="Arial"/>
        </w:rPr>
        <w:t>er</w:t>
      </w:r>
      <w:proofErr w:type="gramEnd"/>
      <w:r>
        <w:rPr>
          <w:rFonts w:ascii="Arial" w:hAnsi="Arial" w:cs="Arial"/>
        </w:rPr>
        <w:t xml:space="preserve"> afspraken zijn over taken, verantwoordelijkheden en bevoegdheden tussen </w:t>
      </w:r>
      <w:r>
        <w:rPr>
          <w:rFonts w:ascii="Arial" w:hAnsi="Arial" w:cs="Arial"/>
          <w:i/>
        </w:rPr>
        <w:t>Afdeling</w:t>
      </w:r>
      <w:r>
        <w:rPr>
          <w:rFonts w:ascii="Arial" w:hAnsi="Arial" w:cs="Arial"/>
        </w:rPr>
        <w:t xml:space="preserve"> en  andere betrokken partijen</w:t>
      </w:r>
    </w:p>
    <w:p w14:paraId="72AF0E59" w14:textId="77777777" w:rsidR="00B84BE1" w:rsidRDefault="00B84BE1" w:rsidP="00B84BE1">
      <w:pPr>
        <w:pStyle w:val="Alinea"/>
        <w:numPr>
          <w:ilvl w:val="1"/>
          <w:numId w:val="47"/>
        </w:numPr>
        <w:tabs>
          <w:tab w:val="clear" w:pos="0"/>
          <w:tab w:val="clear" w:pos="794"/>
          <w:tab w:val="clear" w:pos="1588"/>
          <w:tab w:val="clear" w:pos="2381"/>
          <w:tab w:val="clear" w:pos="3175"/>
          <w:tab w:val="clear" w:pos="3969"/>
          <w:tab w:val="clear" w:pos="4763"/>
          <w:tab w:val="clear" w:pos="5557"/>
        </w:tabs>
        <w:rPr>
          <w:rFonts w:ascii="Arial" w:hAnsi="Arial" w:cs="Arial"/>
        </w:rPr>
      </w:pPr>
      <w:proofErr w:type="gramStart"/>
      <w:r>
        <w:rPr>
          <w:rFonts w:ascii="Arial" w:hAnsi="Arial" w:cs="Arial"/>
        </w:rPr>
        <w:t>de</w:t>
      </w:r>
      <w:proofErr w:type="gramEnd"/>
      <w:r>
        <w:rPr>
          <w:rFonts w:ascii="Arial" w:hAnsi="Arial" w:cs="Arial"/>
        </w:rPr>
        <w:t xml:space="preserve"> benodigde hulpmiddelen (o.a. documentatie) beschikbaar zijn.</w:t>
      </w:r>
    </w:p>
    <w:p w14:paraId="40C658B7" w14:textId="77777777" w:rsidR="00191BA5" w:rsidRDefault="00191BA5" w:rsidP="00191BA5">
      <w:pPr>
        <w:pStyle w:val="Alinea"/>
        <w:numPr>
          <w:ilvl w:val="0"/>
          <w:numId w:val="47"/>
        </w:numPr>
        <w:tabs>
          <w:tab w:val="clear" w:pos="0"/>
          <w:tab w:val="clear" w:pos="794"/>
          <w:tab w:val="clear" w:pos="1588"/>
          <w:tab w:val="clear" w:pos="2381"/>
          <w:tab w:val="clear" w:pos="3175"/>
          <w:tab w:val="clear" w:pos="3969"/>
          <w:tab w:val="clear" w:pos="4763"/>
          <w:tab w:val="clear" w:pos="5557"/>
        </w:tabs>
        <w:rPr>
          <w:rFonts w:ascii="Arial" w:hAnsi="Arial" w:cs="Arial"/>
        </w:rPr>
      </w:pPr>
      <w:proofErr w:type="gramStart"/>
      <w:r>
        <w:rPr>
          <w:rFonts w:ascii="Arial" w:hAnsi="Arial" w:cs="Arial"/>
        </w:rPr>
        <w:t>er</w:t>
      </w:r>
      <w:proofErr w:type="gramEnd"/>
      <w:r>
        <w:rPr>
          <w:rFonts w:ascii="Arial" w:hAnsi="Arial" w:cs="Arial"/>
        </w:rPr>
        <w:t xml:space="preserve"> afspraken zijn met de leverancier / het project m.b.t. de implementatie bij </w:t>
      </w:r>
      <w:r>
        <w:rPr>
          <w:rFonts w:ascii="Arial" w:hAnsi="Arial" w:cs="Arial"/>
          <w:i/>
        </w:rPr>
        <w:t>Afdeling</w:t>
      </w:r>
    </w:p>
    <w:p w14:paraId="144647C3" w14:textId="77777777" w:rsidR="00191BA5" w:rsidRDefault="00191BA5" w:rsidP="00191BA5">
      <w:pPr>
        <w:pStyle w:val="Alinea"/>
        <w:numPr>
          <w:ilvl w:val="0"/>
          <w:numId w:val="47"/>
        </w:numPr>
        <w:tabs>
          <w:tab w:val="clear" w:pos="0"/>
          <w:tab w:val="clear" w:pos="794"/>
          <w:tab w:val="clear" w:pos="1588"/>
          <w:tab w:val="clear" w:pos="2381"/>
          <w:tab w:val="clear" w:pos="3175"/>
          <w:tab w:val="clear" w:pos="3969"/>
          <w:tab w:val="clear" w:pos="4763"/>
          <w:tab w:val="clear" w:pos="5557"/>
        </w:tabs>
        <w:rPr>
          <w:rFonts w:ascii="Arial" w:hAnsi="Arial" w:cs="Arial"/>
        </w:rPr>
      </w:pPr>
      <w:proofErr w:type="gramStart"/>
      <w:r>
        <w:rPr>
          <w:rFonts w:ascii="Arial" w:hAnsi="Arial" w:cs="Arial"/>
        </w:rPr>
        <w:t>er</w:t>
      </w:r>
      <w:proofErr w:type="gramEnd"/>
      <w:r>
        <w:rPr>
          <w:rFonts w:ascii="Arial" w:hAnsi="Arial" w:cs="Arial"/>
        </w:rPr>
        <w:t xml:space="preserve"> een draaiboek door </w:t>
      </w:r>
      <w:r w:rsidR="00836007">
        <w:rPr>
          <w:rFonts w:ascii="Arial" w:hAnsi="Arial" w:cs="Arial"/>
        </w:rPr>
        <w:t xml:space="preserve">de </w:t>
      </w:r>
      <w:r>
        <w:rPr>
          <w:rFonts w:ascii="Arial" w:hAnsi="Arial" w:cs="Arial"/>
        </w:rPr>
        <w:t>Functioneel Beheer</w:t>
      </w:r>
      <w:r w:rsidR="00836007">
        <w:rPr>
          <w:rFonts w:ascii="Arial" w:hAnsi="Arial" w:cs="Arial"/>
        </w:rPr>
        <w:t>der</w:t>
      </w:r>
      <w:r>
        <w:rPr>
          <w:rFonts w:ascii="Arial" w:hAnsi="Arial" w:cs="Arial"/>
        </w:rPr>
        <w:t xml:space="preserve"> is opgesteld voor de daadwerkelijke implementatie.</w:t>
      </w:r>
    </w:p>
    <w:p w14:paraId="673BD12A" w14:textId="77777777" w:rsidR="00191BA5" w:rsidRPr="00D067D1" w:rsidRDefault="00191BA5" w:rsidP="00D067D1">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7CD4237A" w14:textId="77777777" w:rsidR="00191BA5" w:rsidRDefault="00191BA5" w:rsidP="00191BA5">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7161FCBF"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72A2E49"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083E8CF3" w14:textId="77777777" w:rsidR="00E84AA3" w:rsidRPr="00805930"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2B2055D"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6284BEBD" w14:textId="77777777" w:rsidR="004A5194" w:rsidRPr="00F141E7" w:rsidRDefault="004A5194"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19963F77" w14:textId="77777777" w:rsidR="004A5194" w:rsidRPr="005D5215" w:rsidRDefault="004A5194" w:rsidP="005D5215">
      <w:pPr>
        <w:rPr>
          <w:u w:val="single"/>
          <w:lang w:val="nl-NL"/>
        </w:rPr>
      </w:pPr>
      <w:r w:rsidRPr="005D5215">
        <w:rPr>
          <w:u w:val="single"/>
          <w:lang w:val="nl-NL"/>
        </w:rPr>
        <w:t>Communicatie</w:t>
      </w:r>
    </w:p>
    <w:p w14:paraId="340D73CD" w14:textId="77777777" w:rsidR="004E5459" w:rsidRPr="004E5459" w:rsidRDefault="004E5459" w:rsidP="004E5459">
      <w:pPr>
        <w:rPr>
          <w:lang w:val="nl-NL"/>
        </w:rPr>
      </w:pPr>
    </w:p>
    <w:p w14:paraId="03204276" w14:textId="77777777" w:rsidR="004A5194" w:rsidRPr="005D5215" w:rsidRDefault="004A5194" w:rsidP="004A5194">
      <w:pPr>
        <w:spacing w:line="276" w:lineRule="auto"/>
        <w:rPr>
          <w:i/>
          <w:lang w:val="nl-NL"/>
        </w:rPr>
      </w:pPr>
      <w:r w:rsidRPr="005D5215">
        <w:rPr>
          <w:i/>
          <w:lang w:val="nl-NL"/>
        </w:rPr>
        <w:t>Rapportage</w:t>
      </w:r>
    </w:p>
    <w:p w14:paraId="07A26B2F" w14:textId="77777777" w:rsidR="004A5194" w:rsidRPr="00F141E7" w:rsidRDefault="004A5194" w:rsidP="004A5194">
      <w:pPr>
        <w:spacing w:line="276" w:lineRule="auto"/>
        <w:rPr>
          <w:lang w:val="nl-NL"/>
        </w:rPr>
      </w:pPr>
    </w:p>
    <w:p w14:paraId="7CF69408" w14:textId="77777777" w:rsidR="004A5194" w:rsidRDefault="00836007" w:rsidP="004A5194">
      <w:pPr>
        <w:spacing w:line="276" w:lineRule="auto"/>
        <w:rPr>
          <w:lang w:val="nl-NL"/>
        </w:rPr>
      </w:pPr>
      <w:r>
        <w:rPr>
          <w:lang w:val="nl-NL"/>
        </w:rPr>
        <w:t>Conform plan.</w:t>
      </w:r>
    </w:p>
    <w:p w14:paraId="1A9A0351" w14:textId="77777777" w:rsidR="00836007" w:rsidRPr="00F141E7" w:rsidRDefault="00836007" w:rsidP="004A5194">
      <w:pPr>
        <w:spacing w:line="276" w:lineRule="auto"/>
        <w:rPr>
          <w:lang w:val="nl-NL"/>
        </w:rPr>
      </w:pPr>
    </w:p>
    <w:p w14:paraId="217DEDE7" w14:textId="77777777" w:rsidR="004A5194" w:rsidRPr="005D5215" w:rsidRDefault="004A5194" w:rsidP="004A5194">
      <w:pPr>
        <w:spacing w:line="276" w:lineRule="auto"/>
        <w:rPr>
          <w:i/>
          <w:lang w:val="nl-NL"/>
        </w:rPr>
      </w:pPr>
      <w:r w:rsidRPr="005D5215">
        <w:rPr>
          <w:i/>
          <w:lang w:val="nl-NL"/>
        </w:rPr>
        <w:t>Overleg</w:t>
      </w:r>
    </w:p>
    <w:p w14:paraId="771C8896" w14:textId="77777777" w:rsidR="005B29EB" w:rsidRDefault="005B29EB" w:rsidP="005B29EB">
      <w:pPr>
        <w:spacing w:line="276" w:lineRule="auto"/>
        <w:rPr>
          <w:lang w:val="nl-NL"/>
        </w:rPr>
      </w:pPr>
    </w:p>
    <w:p w14:paraId="1CB0E23F" w14:textId="77777777" w:rsidR="005B29EB" w:rsidRDefault="00836007" w:rsidP="005B29EB">
      <w:pPr>
        <w:spacing w:line="276" w:lineRule="auto"/>
        <w:rPr>
          <w:lang w:val="nl-NL"/>
        </w:rPr>
      </w:pPr>
      <w:r>
        <w:rPr>
          <w:lang w:val="nl-NL"/>
        </w:rPr>
        <w:t>Conform plan</w:t>
      </w:r>
      <w:r w:rsidR="005B29EB">
        <w:rPr>
          <w:lang w:val="nl-NL"/>
        </w:rPr>
        <w:t>.</w:t>
      </w:r>
    </w:p>
    <w:p w14:paraId="48E45930" w14:textId="77777777" w:rsidR="004A5194" w:rsidRPr="00F141E7" w:rsidRDefault="004A5194" w:rsidP="004A5194">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7B3E5928" w14:textId="77777777" w:rsidR="00584A42" w:rsidRPr="00F141E7" w:rsidRDefault="00584A42" w:rsidP="000E7A1A">
      <w:pPr>
        <w:pStyle w:val="Kop2"/>
        <w:tabs>
          <w:tab w:val="clear" w:pos="576"/>
        </w:tabs>
        <w:ind w:left="426" w:hanging="426"/>
        <w:rPr>
          <w:lang w:val="nl-NL"/>
        </w:rPr>
      </w:pPr>
      <w:bookmarkStart w:id="83" w:name="_Toc437941392"/>
      <w:r w:rsidRPr="00F141E7">
        <w:rPr>
          <w:lang w:val="nl-NL"/>
        </w:rPr>
        <w:t xml:space="preserve">Procedure </w:t>
      </w:r>
      <w:r w:rsidR="004A5194">
        <w:rPr>
          <w:lang w:val="nl-NL"/>
        </w:rPr>
        <w:t>Uitvoeren Implementatie</w:t>
      </w:r>
      <w:bookmarkEnd w:id="83"/>
    </w:p>
    <w:p w14:paraId="21EF41C1" w14:textId="77777777" w:rsidR="00584A42" w:rsidRPr="00F141E7" w:rsidRDefault="00584A42" w:rsidP="00584A42">
      <w:pPr>
        <w:ind w:left="426" w:hanging="426"/>
        <w:rPr>
          <w:lang w:val="nl-NL"/>
        </w:rPr>
      </w:pPr>
    </w:p>
    <w:p w14:paraId="72BA4414" w14:textId="77777777" w:rsidR="00584A42" w:rsidRPr="005D5215" w:rsidRDefault="00584A42" w:rsidP="005D5215">
      <w:pPr>
        <w:rPr>
          <w:u w:val="single"/>
          <w:lang w:val="nl-NL"/>
        </w:rPr>
      </w:pPr>
      <w:r w:rsidRPr="005D5215">
        <w:rPr>
          <w:u w:val="single"/>
          <w:lang w:val="nl-NL"/>
        </w:rPr>
        <w:t>Doel van de procedure</w:t>
      </w:r>
    </w:p>
    <w:p w14:paraId="6ED2B198" w14:textId="77777777" w:rsidR="004E5459" w:rsidRPr="004E5459" w:rsidRDefault="004E5459" w:rsidP="004E5459">
      <w:pPr>
        <w:rPr>
          <w:lang w:val="nl-NL"/>
        </w:rPr>
      </w:pPr>
    </w:p>
    <w:p w14:paraId="23F3F7A7" w14:textId="77777777" w:rsidR="00584A42" w:rsidRPr="00F141E7" w:rsidRDefault="00584A42" w:rsidP="00584A42">
      <w:pPr>
        <w:spacing w:line="276" w:lineRule="auto"/>
        <w:rPr>
          <w:lang w:val="nl-NL"/>
        </w:rPr>
      </w:pPr>
      <w:r w:rsidRPr="00F141E7">
        <w:rPr>
          <w:lang w:val="nl-NL"/>
        </w:rPr>
        <w:t xml:space="preserve">Deze procedure heeft tot doel </w:t>
      </w:r>
      <w:r w:rsidR="00A451D0">
        <w:rPr>
          <w:lang w:val="nl-NL"/>
        </w:rPr>
        <w:t xml:space="preserve">een aangepast of nieuw onderdeel van de informatievoorziening van </w:t>
      </w:r>
      <w:r w:rsidR="00A451D0">
        <w:rPr>
          <w:i/>
          <w:lang w:val="nl-NL"/>
        </w:rPr>
        <w:lastRenderedPageBreak/>
        <w:t>Afdeling</w:t>
      </w:r>
      <w:r w:rsidR="00A451D0">
        <w:rPr>
          <w:lang w:val="nl-NL"/>
        </w:rPr>
        <w:t xml:space="preserve"> zodanig in te voeren dat </w:t>
      </w:r>
      <w:r w:rsidR="00A451D0">
        <w:rPr>
          <w:i/>
          <w:lang w:val="nl-NL"/>
        </w:rPr>
        <w:t>Afdeling</w:t>
      </w:r>
      <w:r w:rsidR="00A451D0">
        <w:rPr>
          <w:lang w:val="nl-NL"/>
        </w:rPr>
        <w:t xml:space="preserve"> deze met een zo gering mogelijke impact in gebruik kan nemen</w:t>
      </w:r>
      <w:r w:rsidRPr="00F141E7">
        <w:rPr>
          <w:lang w:val="nl-NL"/>
        </w:rPr>
        <w:t>.</w:t>
      </w:r>
    </w:p>
    <w:p w14:paraId="617076A4" w14:textId="77777777" w:rsidR="00584A42" w:rsidRDefault="00584A42" w:rsidP="00584A42">
      <w:pPr>
        <w:spacing w:line="276" w:lineRule="auto"/>
        <w:rPr>
          <w:lang w:val="nl-NL"/>
        </w:rPr>
      </w:pPr>
    </w:p>
    <w:p w14:paraId="32845B87" w14:textId="77777777" w:rsidR="00584A42" w:rsidRPr="005D5215" w:rsidRDefault="00584A42" w:rsidP="005D5215">
      <w:pPr>
        <w:rPr>
          <w:u w:val="single"/>
          <w:lang w:val="nl-NL"/>
        </w:rPr>
      </w:pPr>
      <w:r w:rsidRPr="005D5215">
        <w:rPr>
          <w:u w:val="single"/>
          <w:lang w:val="nl-NL"/>
        </w:rPr>
        <w:t>Scope van de procedure</w:t>
      </w:r>
    </w:p>
    <w:p w14:paraId="1AB81DBE" w14:textId="77777777" w:rsidR="00584A42" w:rsidRPr="00F141E7" w:rsidRDefault="00584A42"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2459B161" w14:textId="77777777" w:rsidR="00584A42" w:rsidRDefault="00A451D0"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De procedure betreft alle onderdelen van de informatievoorziening (applicaties, procedures, communicatie etc.) van </w:t>
      </w:r>
      <w:r>
        <w:rPr>
          <w:bCs/>
          <w:i/>
        </w:rPr>
        <w:t>Afdeling</w:t>
      </w:r>
      <w:r>
        <w:rPr>
          <w:bCs/>
        </w:rPr>
        <w:t xml:space="preserve"> die door </w:t>
      </w:r>
      <w:r w:rsidR="009424A9" w:rsidRPr="009424A9">
        <w:rPr>
          <w:bCs/>
          <w:i/>
        </w:rPr>
        <w:t>FB</w:t>
      </w:r>
      <w:r>
        <w:rPr>
          <w:bCs/>
        </w:rPr>
        <w:t xml:space="preserve"> (zullen) worden beheerd, of daar een directe relatie mee hebben (b.v. bijbehorende </w:t>
      </w:r>
      <w:proofErr w:type="gramStart"/>
      <w:r>
        <w:rPr>
          <w:bCs/>
        </w:rPr>
        <w:t>ICT infrastructuur</w:t>
      </w:r>
      <w:proofErr w:type="gramEnd"/>
      <w:r>
        <w:rPr>
          <w:bCs/>
        </w:rPr>
        <w:t xml:space="preserve">). Wat deze laatste betreft vervult </w:t>
      </w:r>
      <w:r w:rsidR="009424A9" w:rsidRPr="009424A9">
        <w:rPr>
          <w:bCs/>
          <w:i/>
        </w:rPr>
        <w:t>FB</w:t>
      </w:r>
      <w:r>
        <w:rPr>
          <w:bCs/>
        </w:rPr>
        <w:t xml:space="preserve"> namens </w:t>
      </w:r>
      <w:r>
        <w:rPr>
          <w:bCs/>
          <w:i/>
        </w:rPr>
        <w:t>Afdeling</w:t>
      </w:r>
      <w:r>
        <w:rPr>
          <w:bCs/>
        </w:rPr>
        <w:t xml:space="preserve"> de rol van regisseur en intermediair.</w:t>
      </w:r>
    </w:p>
    <w:p w14:paraId="1FF6A849" w14:textId="77777777" w:rsidR="00A451D0" w:rsidRPr="00A451D0" w:rsidRDefault="00A451D0" w:rsidP="00584A42">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54A2CE63" w14:textId="77777777" w:rsidR="00584A42" w:rsidRPr="005D5215" w:rsidRDefault="00584A42" w:rsidP="005D5215">
      <w:pPr>
        <w:rPr>
          <w:u w:val="single"/>
          <w:lang w:val="nl-NL"/>
        </w:rPr>
      </w:pPr>
      <w:r w:rsidRPr="005D5215">
        <w:rPr>
          <w:u w:val="single"/>
          <w:lang w:val="nl-NL"/>
        </w:rPr>
        <w:t>Uitgangspunten</w:t>
      </w:r>
    </w:p>
    <w:p w14:paraId="04D48BF4" w14:textId="77777777" w:rsidR="004E5459" w:rsidRPr="004E5459" w:rsidRDefault="004E5459" w:rsidP="004E5459">
      <w:pPr>
        <w:rPr>
          <w:lang w:val="nl-NL"/>
        </w:rPr>
      </w:pPr>
    </w:p>
    <w:p w14:paraId="6909B6E7" w14:textId="77777777" w:rsidR="00584A42" w:rsidRPr="00F141E7" w:rsidRDefault="00584A42" w:rsidP="00584A42">
      <w:pPr>
        <w:spacing w:line="276" w:lineRule="auto"/>
        <w:rPr>
          <w:lang w:val="nl-NL"/>
        </w:rPr>
      </w:pPr>
      <w:r w:rsidRPr="00F141E7">
        <w:rPr>
          <w:lang w:val="nl-NL"/>
        </w:rPr>
        <w:t>Bij het vaststellen en beschrijven van deze procedure zijn de volgende uitgangspunten gehanteerd:</w:t>
      </w:r>
    </w:p>
    <w:p w14:paraId="34BA9CA7" w14:textId="77777777" w:rsidR="00584A42" w:rsidRDefault="00A451D0" w:rsidP="00584A42">
      <w:pPr>
        <w:pStyle w:val="Lijstalinea"/>
        <w:numPr>
          <w:ilvl w:val="0"/>
          <w:numId w:val="36"/>
        </w:numPr>
        <w:spacing w:line="276" w:lineRule="auto"/>
        <w:ind w:left="426" w:hanging="426"/>
        <w:rPr>
          <w:lang w:val="nl-NL"/>
        </w:rPr>
      </w:pPr>
      <w:r>
        <w:rPr>
          <w:lang w:val="nl-NL"/>
        </w:rPr>
        <w:t>Als basis voor de procedure is een door alle partijen geaccordeerd Implementatiedraaiboek aanwezig (zie 4.</w:t>
      </w:r>
      <w:r w:rsidR="00826500">
        <w:rPr>
          <w:lang w:val="nl-NL"/>
        </w:rPr>
        <w:t>6</w:t>
      </w:r>
      <w:r>
        <w:rPr>
          <w:lang w:val="nl-NL"/>
        </w:rPr>
        <w:t>)</w:t>
      </w:r>
      <w:r w:rsidR="00584A42" w:rsidRPr="00F141E7">
        <w:rPr>
          <w:lang w:val="nl-NL"/>
        </w:rPr>
        <w:t>.</w:t>
      </w:r>
    </w:p>
    <w:p w14:paraId="7618793F" w14:textId="77777777" w:rsidR="00A451D0" w:rsidRDefault="00A451D0" w:rsidP="00584A42">
      <w:pPr>
        <w:pStyle w:val="Lijstalinea"/>
        <w:numPr>
          <w:ilvl w:val="0"/>
          <w:numId w:val="36"/>
        </w:numPr>
        <w:spacing w:line="276" w:lineRule="auto"/>
        <w:ind w:left="426" w:hanging="426"/>
        <w:rPr>
          <w:lang w:val="nl-NL"/>
        </w:rPr>
      </w:pPr>
      <w:r>
        <w:rPr>
          <w:lang w:val="nl-NL"/>
        </w:rPr>
        <w:t>Iedere betrokken partij (</w:t>
      </w:r>
      <w:r>
        <w:rPr>
          <w:i/>
          <w:lang w:val="nl-NL"/>
        </w:rPr>
        <w:t>Afdeling</w:t>
      </w:r>
      <w:r>
        <w:rPr>
          <w:lang w:val="nl-NL"/>
        </w:rPr>
        <w:t xml:space="preserve">, ICT (leverancier), </w:t>
      </w:r>
      <w:r w:rsidR="009424A9" w:rsidRPr="009424A9">
        <w:rPr>
          <w:i/>
          <w:lang w:val="nl-NL"/>
        </w:rPr>
        <w:t>FB</w:t>
      </w:r>
      <w:r>
        <w:rPr>
          <w:lang w:val="nl-NL"/>
        </w:rPr>
        <w:t xml:space="preserve"> etc.) is verantwoordelijk voor het invullen van </w:t>
      </w:r>
      <w:r w:rsidR="001113DC">
        <w:rPr>
          <w:lang w:val="nl-NL"/>
        </w:rPr>
        <w:t>de activiteiten die in het draaiboek aan die partij zijn toegekend, en het voldoen aan de eisen en voorwaarden die daaraan zijn gesteld.</w:t>
      </w:r>
    </w:p>
    <w:p w14:paraId="23F06A23" w14:textId="77777777" w:rsidR="001113DC" w:rsidRDefault="001113DC" w:rsidP="00584A42">
      <w:pPr>
        <w:pStyle w:val="Lijstalinea"/>
        <w:numPr>
          <w:ilvl w:val="0"/>
          <w:numId w:val="36"/>
        </w:numPr>
        <w:spacing w:line="276" w:lineRule="auto"/>
        <w:ind w:left="426" w:hanging="426"/>
        <w:rPr>
          <w:lang w:val="nl-NL"/>
        </w:rPr>
      </w:pPr>
      <w:r>
        <w:rPr>
          <w:lang w:val="nl-NL"/>
        </w:rPr>
        <w:t xml:space="preserve">De Functioneel Beheerder van </w:t>
      </w:r>
      <w:r w:rsidR="009424A9" w:rsidRPr="009424A9">
        <w:rPr>
          <w:i/>
          <w:lang w:val="nl-NL"/>
        </w:rPr>
        <w:t>FB</w:t>
      </w:r>
      <w:r>
        <w:rPr>
          <w:lang w:val="nl-NL"/>
        </w:rPr>
        <w:t xml:space="preserve"> verzorgt de algemene coördinatie van de implementatie en </w:t>
      </w:r>
      <w:proofErr w:type="gramStart"/>
      <w:r>
        <w:rPr>
          <w:lang w:val="nl-NL"/>
        </w:rPr>
        <w:t>ondersteunt /</w:t>
      </w:r>
      <w:proofErr w:type="gramEnd"/>
      <w:r>
        <w:rPr>
          <w:lang w:val="nl-NL"/>
        </w:rPr>
        <w:t xml:space="preserve"> vertegenwoordigt </w:t>
      </w:r>
      <w:r>
        <w:rPr>
          <w:i/>
          <w:lang w:val="nl-NL"/>
        </w:rPr>
        <w:t>Afdeling</w:t>
      </w:r>
      <w:r>
        <w:rPr>
          <w:lang w:val="nl-NL"/>
        </w:rPr>
        <w:t xml:space="preserve"> waar nodig t.a.v. derden (ICT, externe leveranciers etc.).</w:t>
      </w:r>
    </w:p>
    <w:p w14:paraId="59248B1E" w14:textId="77777777" w:rsidR="001113DC" w:rsidRDefault="001113DC" w:rsidP="00584A42">
      <w:pPr>
        <w:pStyle w:val="Lijstalinea"/>
        <w:numPr>
          <w:ilvl w:val="0"/>
          <w:numId w:val="36"/>
        </w:numPr>
        <w:spacing w:line="276" w:lineRule="auto"/>
        <w:ind w:left="426" w:hanging="426"/>
        <w:rPr>
          <w:lang w:val="nl-NL"/>
        </w:rPr>
      </w:pPr>
      <w:r>
        <w:rPr>
          <w:lang w:val="nl-NL"/>
        </w:rPr>
        <w:t xml:space="preserve">De implementatie is pas afgerond na het akkoord van alle relevante partijen binnen de </w:t>
      </w:r>
      <w:r w:rsidR="009424A9" w:rsidRPr="009424A9">
        <w:rPr>
          <w:i/>
          <w:lang w:val="nl-NL"/>
        </w:rPr>
        <w:t>ORGANISATIE</w:t>
      </w:r>
      <w:r>
        <w:rPr>
          <w:lang w:val="nl-NL"/>
        </w:rPr>
        <w:t xml:space="preserve">. Dit zullen doorgaans met name </w:t>
      </w:r>
      <w:r>
        <w:rPr>
          <w:i/>
          <w:lang w:val="nl-NL"/>
        </w:rPr>
        <w:t>Afdeling</w:t>
      </w:r>
      <w:r>
        <w:rPr>
          <w:lang w:val="nl-NL"/>
        </w:rPr>
        <w:t xml:space="preserve">, </w:t>
      </w:r>
      <w:r w:rsidR="009424A9" w:rsidRPr="009424A9">
        <w:rPr>
          <w:i/>
          <w:lang w:val="nl-NL"/>
        </w:rPr>
        <w:t>FB</w:t>
      </w:r>
      <w:r>
        <w:rPr>
          <w:lang w:val="nl-NL"/>
        </w:rPr>
        <w:t xml:space="preserve"> en ICT zijn.</w:t>
      </w:r>
    </w:p>
    <w:p w14:paraId="69F9E5E6" w14:textId="77777777" w:rsidR="001113DC" w:rsidRDefault="001113DC" w:rsidP="001113DC">
      <w:pPr>
        <w:pStyle w:val="Alinea"/>
        <w:numPr>
          <w:ilvl w:val="0"/>
          <w:numId w:val="36"/>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Onder '</w:t>
      </w:r>
      <w:proofErr w:type="gramStart"/>
      <w:r>
        <w:rPr>
          <w:rFonts w:ascii="Arial" w:hAnsi="Arial" w:cs="Arial"/>
        </w:rPr>
        <w:t>Leverancier /</w:t>
      </w:r>
      <w:proofErr w:type="gramEnd"/>
      <w:r>
        <w:rPr>
          <w:rFonts w:ascii="Arial" w:hAnsi="Arial" w:cs="Arial"/>
        </w:rPr>
        <w:t xml:space="preserve"> project' (zie schema hieronder) wordt iedere partij verstaan die een product oplevert dat binnen </w:t>
      </w:r>
      <w:r w:rsidRPr="00900D83">
        <w:rPr>
          <w:rFonts w:ascii="Arial" w:hAnsi="Arial" w:cs="Arial"/>
          <w:i/>
        </w:rPr>
        <w:t>Afdeling</w:t>
      </w:r>
      <w:r>
        <w:rPr>
          <w:rFonts w:ascii="Arial" w:hAnsi="Arial" w:cs="Arial"/>
        </w:rPr>
        <w:t xml:space="preserve"> geïmplementeerd moet worden.</w:t>
      </w:r>
    </w:p>
    <w:p w14:paraId="32F586E4" w14:textId="77777777" w:rsidR="001113DC" w:rsidRPr="00F141E7" w:rsidRDefault="001113DC" w:rsidP="00584A42">
      <w:pPr>
        <w:pStyle w:val="Lijstalinea"/>
        <w:numPr>
          <w:ilvl w:val="0"/>
          <w:numId w:val="36"/>
        </w:numPr>
        <w:spacing w:line="276" w:lineRule="auto"/>
        <w:ind w:left="426" w:hanging="426"/>
        <w:rPr>
          <w:lang w:val="nl-NL"/>
        </w:rPr>
      </w:pPr>
      <w:r>
        <w:rPr>
          <w:lang w:val="nl-NL"/>
        </w:rPr>
        <w:t>.....</w:t>
      </w:r>
    </w:p>
    <w:p w14:paraId="1044A69B" w14:textId="77777777" w:rsidR="00584A42" w:rsidRDefault="00584A42"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34B8509E" w14:textId="77777777" w:rsidR="00584A42" w:rsidRPr="005D5215" w:rsidRDefault="00584A42" w:rsidP="005D5215">
      <w:pPr>
        <w:rPr>
          <w:u w:val="single"/>
          <w:lang w:val="nl-NL"/>
        </w:rPr>
      </w:pPr>
      <w:r w:rsidRPr="005D5215">
        <w:rPr>
          <w:u w:val="single"/>
          <w:lang w:val="nl-NL"/>
        </w:rPr>
        <w:t>Schematische weergave</w:t>
      </w:r>
    </w:p>
    <w:p w14:paraId="1DF97BBE" w14:textId="77777777" w:rsidR="00584A42" w:rsidRPr="00F141E7" w:rsidRDefault="00584A42"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070CE04C" w14:textId="77777777" w:rsidR="00584A42" w:rsidRPr="00F141E7" w:rsidRDefault="00584A42"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140586E6" w14:textId="77777777" w:rsidR="00584A42" w:rsidRPr="00F141E7" w:rsidRDefault="00584A42"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3314DD61" w14:textId="77777777" w:rsidR="00584A42" w:rsidRPr="00F141E7" w:rsidRDefault="00586E58"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77593D">
        <w:rPr>
          <w:rFonts w:ascii="Arial" w:hAnsi="Arial" w:cs="Arial"/>
        </w:rPr>
        <w:object w:dxaOrig="5342" w:dyaOrig="7129" w14:anchorId="1D4360FE">
          <v:shape id="_x0000_i1032" type="#_x0000_t75" style="width:5in;height:481pt" o:ole="">
            <v:imagedata r:id="rId24" o:title=""/>
          </v:shape>
          <o:OLEObject Type="Embed" ProgID="PowerPoint.Show.12" ShapeID="_x0000_i1032" DrawAspect="Content" ObjectID="_1571809382" r:id="rId25"/>
        </w:object>
      </w:r>
    </w:p>
    <w:p w14:paraId="427D9214" w14:textId="77777777" w:rsidR="00584A42" w:rsidRPr="00F141E7" w:rsidRDefault="00584A42"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6659D9D0" w14:textId="77777777" w:rsidR="00584A42" w:rsidRPr="005D5215" w:rsidRDefault="00584A42" w:rsidP="005D5215">
      <w:pPr>
        <w:rPr>
          <w:u w:val="single"/>
          <w:lang w:val="nl-NL"/>
        </w:rPr>
      </w:pPr>
      <w:r w:rsidRPr="005D5215">
        <w:rPr>
          <w:u w:val="single"/>
          <w:lang w:val="nl-NL"/>
        </w:rPr>
        <w:t>Toelichting</w:t>
      </w:r>
    </w:p>
    <w:p w14:paraId="2005E485" w14:textId="77777777" w:rsidR="00584A42" w:rsidRPr="00F141E7" w:rsidRDefault="00584A42"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D1C81A2" w14:textId="77777777" w:rsidR="00E84AA3"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O.b.v. het Implementatiedraaiboek en de planning van de </w:t>
      </w:r>
      <w:proofErr w:type="gramStart"/>
      <w:r>
        <w:rPr>
          <w:rFonts w:ascii="Arial" w:hAnsi="Arial" w:cs="Arial"/>
        </w:rPr>
        <w:t>leverancier /</w:t>
      </w:r>
      <w:proofErr w:type="gramEnd"/>
      <w:r>
        <w:rPr>
          <w:rFonts w:ascii="Arial" w:hAnsi="Arial" w:cs="Arial"/>
        </w:rPr>
        <w:t xml:space="preserve"> het project, maakt de Functioneel Beheerder de definitieve afspraken m.b.t. de uitvoering van de implementatie.</w:t>
      </w:r>
      <w:r w:rsidR="007F081B">
        <w:rPr>
          <w:rFonts w:ascii="Arial" w:hAnsi="Arial" w:cs="Arial"/>
        </w:rPr>
        <w:t xml:space="preserve"> Voor </w:t>
      </w:r>
      <w:r w:rsidR="007F081B">
        <w:rPr>
          <w:rFonts w:ascii="Arial" w:hAnsi="Arial" w:cs="Arial"/>
          <w:i/>
        </w:rPr>
        <w:t>Afdeling</w:t>
      </w:r>
      <w:r w:rsidR="007F081B">
        <w:rPr>
          <w:rFonts w:ascii="Arial" w:hAnsi="Arial" w:cs="Arial"/>
        </w:rPr>
        <w:t xml:space="preserve"> zal dit gebeuren met de </w:t>
      </w:r>
      <w:proofErr w:type="spellStart"/>
      <w:r w:rsidR="007F081B">
        <w:rPr>
          <w:rFonts w:ascii="Arial" w:hAnsi="Arial" w:cs="Arial"/>
        </w:rPr>
        <w:t>Key</w:t>
      </w:r>
      <w:proofErr w:type="spellEnd"/>
      <w:r w:rsidR="007F081B">
        <w:rPr>
          <w:rFonts w:ascii="Arial" w:hAnsi="Arial" w:cs="Arial"/>
        </w:rPr>
        <w:t xml:space="preserve"> User.</w:t>
      </w:r>
    </w:p>
    <w:p w14:paraId="69A5E9FB" w14:textId="77777777" w:rsidR="00836007" w:rsidRPr="00836007" w:rsidRDefault="0083600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Waar nodig past de Functioneel Beheerder het implementatiedraaiboek hierop aan.</w:t>
      </w:r>
    </w:p>
    <w:p w14:paraId="1D0E42FD"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Vervolgens voert iedere partij de activiteiten uit die aan die partij zijn toebedeeld.</w:t>
      </w:r>
    </w:p>
    <w:p w14:paraId="472CA09A"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61A12BC"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doet dit voor </w:t>
      </w:r>
      <w:r w:rsidR="009424A9" w:rsidRPr="009424A9">
        <w:rPr>
          <w:rFonts w:ascii="Arial" w:hAnsi="Arial" w:cs="Arial"/>
          <w:i/>
        </w:rPr>
        <w:t>FB</w:t>
      </w:r>
      <w:r>
        <w:rPr>
          <w:rFonts w:ascii="Arial" w:hAnsi="Arial" w:cs="Arial"/>
        </w:rPr>
        <w:t xml:space="preserve">, </w:t>
      </w:r>
      <w:r w:rsidR="007F081B">
        <w:rPr>
          <w:rFonts w:ascii="Arial" w:hAnsi="Arial" w:cs="Arial"/>
        </w:rPr>
        <w:t xml:space="preserve">ondersteunt waar </w:t>
      </w:r>
      <w:proofErr w:type="gramStart"/>
      <w:r w:rsidR="007F081B">
        <w:rPr>
          <w:rFonts w:ascii="Arial" w:hAnsi="Arial" w:cs="Arial"/>
        </w:rPr>
        <w:t>nodig /</w:t>
      </w:r>
      <w:proofErr w:type="gramEnd"/>
      <w:r w:rsidR="007F081B">
        <w:rPr>
          <w:rFonts w:ascii="Arial" w:hAnsi="Arial" w:cs="Arial"/>
        </w:rPr>
        <w:t xml:space="preserve"> gewenst </w:t>
      </w:r>
      <w:r w:rsidR="007F081B" w:rsidRPr="007F081B">
        <w:rPr>
          <w:rFonts w:ascii="Arial" w:hAnsi="Arial" w:cs="Arial"/>
          <w:i/>
        </w:rPr>
        <w:t>Afdeling</w:t>
      </w:r>
      <w:r w:rsidR="007F081B">
        <w:rPr>
          <w:rFonts w:ascii="Arial" w:hAnsi="Arial" w:cs="Arial"/>
        </w:rPr>
        <w:t xml:space="preserve"> </w:t>
      </w:r>
      <w:r w:rsidRPr="007F081B">
        <w:rPr>
          <w:rFonts w:ascii="Arial" w:hAnsi="Arial" w:cs="Arial"/>
        </w:rPr>
        <w:t>en</w:t>
      </w:r>
      <w:r>
        <w:rPr>
          <w:rFonts w:ascii="Arial" w:hAnsi="Arial" w:cs="Arial"/>
        </w:rPr>
        <w:t xml:space="preserve"> bewaakt daarnaast de algemene voortgang van de implementatie.</w:t>
      </w:r>
    </w:p>
    <w:p w14:paraId="014D6129" w14:textId="77777777" w:rsidR="007F081B" w:rsidRDefault="007F081B"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Namens </w:t>
      </w:r>
      <w:r>
        <w:rPr>
          <w:rFonts w:ascii="Arial" w:hAnsi="Arial" w:cs="Arial"/>
          <w:i/>
        </w:rPr>
        <w:t>Afdeling</w:t>
      </w:r>
      <w:r>
        <w:rPr>
          <w:rFonts w:ascii="Arial" w:hAnsi="Arial" w:cs="Arial"/>
        </w:rPr>
        <w:t xml:space="preserve"> is de </w:t>
      </w:r>
      <w:proofErr w:type="spellStart"/>
      <w:r>
        <w:rPr>
          <w:rFonts w:ascii="Arial" w:hAnsi="Arial" w:cs="Arial"/>
        </w:rPr>
        <w:t>Key</w:t>
      </w:r>
      <w:proofErr w:type="spellEnd"/>
      <w:r>
        <w:rPr>
          <w:rFonts w:ascii="Arial" w:hAnsi="Arial" w:cs="Arial"/>
        </w:rPr>
        <w:t xml:space="preserve"> User tijdens de implementatie het aanspreekpunt voor zowel de collega's binnen </w:t>
      </w:r>
      <w:r>
        <w:rPr>
          <w:rFonts w:ascii="Arial" w:hAnsi="Arial" w:cs="Arial"/>
          <w:i/>
        </w:rPr>
        <w:t>Afdeling</w:t>
      </w:r>
      <w:r>
        <w:rPr>
          <w:rFonts w:ascii="Arial" w:hAnsi="Arial" w:cs="Arial"/>
        </w:rPr>
        <w:t xml:space="preserve"> als voor de Functioneel Beheerder.</w:t>
      </w:r>
    </w:p>
    <w:p w14:paraId="1095117A" w14:textId="77777777" w:rsidR="007F081B" w:rsidRPr="007F081B" w:rsidRDefault="007F081B"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1CC35E9"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zorgt </w:t>
      </w:r>
      <w:proofErr w:type="gramStart"/>
      <w:r>
        <w:rPr>
          <w:rFonts w:ascii="Arial" w:hAnsi="Arial" w:cs="Arial"/>
        </w:rPr>
        <w:t>er voor</w:t>
      </w:r>
      <w:proofErr w:type="gramEnd"/>
      <w:r>
        <w:rPr>
          <w:rFonts w:ascii="Arial" w:hAnsi="Arial" w:cs="Arial"/>
        </w:rPr>
        <w:t xml:space="preserve"> dat de door de verschillende partijen opgeleverde (tussen)resultaten conform de gemaakte afspraken worden beoordeeld. Als een partij niet akkoord gaat met een resultaat dan zorgt de Functioneel Beheerder </w:t>
      </w:r>
      <w:proofErr w:type="gramStart"/>
      <w:r>
        <w:rPr>
          <w:rFonts w:ascii="Arial" w:hAnsi="Arial" w:cs="Arial"/>
        </w:rPr>
        <w:t>er voor</w:t>
      </w:r>
      <w:proofErr w:type="gramEnd"/>
      <w:r>
        <w:rPr>
          <w:rFonts w:ascii="Arial" w:hAnsi="Arial" w:cs="Arial"/>
        </w:rPr>
        <w:t xml:space="preserve"> dat de verantwoordelijke hiervan, met onderbouwing, op de hoogte wordt gebracht en eventueel voor een nieuw te beoordelen resultaat zorgt. Of dat er afspraken worden gemaakt om het betrokken resultaat z.s.m. na implementatie alsnog te </w:t>
      </w:r>
      <w:proofErr w:type="gramStart"/>
      <w:r>
        <w:rPr>
          <w:rFonts w:ascii="Arial" w:hAnsi="Arial" w:cs="Arial"/>
        </w:rPr>
        <w:t>verbeteren /</w:t>
      </w:r>
      <w:proofErr w:type="gramEnd"/>
      <w:r>
        <w:rPr>
          <w:rFonts w:ascii="Arial" w:hAnsi="Arial" w:cs="Arial"/>
        </w:rPr>
        <w:t xml:space="preserve"> aan te passen (akkoord onder voorwaarden).</w:t>
      </w:r>
    </w:p>
    <w:p w14:paraId="523D00A6"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94ED01A" w14:textId="77777777" w:rsidR="006E38B7" w:rsidRDefault="006E38B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Op het moment dat alle partijen akkoord zijn </w:t>
      </w:r>
      <w:r w:rsidR="008B09F8">
        <w:rPr>
          <w:rFonts w:ascii="Arial" w:hAnsi="Arial" w:cs="Arial"/>
        </w:rPr>
        <w:t>meld</w:t>
      </w:r>
      <w:r>
        <w:rPr>
          <w:rFonts w:ascii="Arial" w:hAnsi="Arial" w:cs="Arial"/>
        </w:rPr>
        <w:t>t de Functioneel Beheerder</w:t>
      </w:r>
      <w:r w:rsidR="008B09F8">
        <w:rPr>
          <w:rFonts w:ascii="Arial" w:hAnsi="Arial" w:cs="Arial"/>
        </w:rPr>
        <w:t xml:space="preserve"> dit schriftelijk </w:t>
      </w:r>
      <w:r w:rsidR="00836007">
        <w:rPr>
          <w:rFonts w:ascii="Arial" w:hAnsi="Arial" w:cs="Arial"/>
        </w:rPr>
        <w:t xml:space="preserve">(email) </w:t>
      </w:r>
      <w:r w:rsidR="008B09F8">
        <w:rPr>
          <w:rFonts w:ascii="Arial" w:hAnsi="Arial" w:cs="Arial"/>
        </w:rPr>
        <w:t>aan deze partijen en is de implementatie hiermee afgerond.</w:t>
      </w:r>
    </w:p>
    <w:p w14:paraId="2F922939"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54436E4"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74FA91BB"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BB5A905"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132208D9" w14:textId="77777777" w:rsidR="0035170D" w:rsidRP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BBA331E" w14:textId="77777777" w:rsidR="00584A42" w:rsidRPr="005D5215" w:rsidRDefault="00584A42" w:rsidP="005D5215">
      <w:pPr>
        <w:rPr>
          <w:u w:val="single"/>
          <w:lang w:val="nl-NL"/>
        </w:rPr>
      </w:pPr>
      <w:r w:rsidRPr="005D5215">
        <w:rPr>
          <w:u w:val="single"/>
          <w:lang w:val="nl-NL"/>
        </w:rPr>
        <w:t>Communicatie</w:t>
      </w:r>
    </w:p>
    <w:p w14:paraId="5147C7E9" w14:textId="77777777" w:rsidR="004E5459" w:rsidRPr="004E5459" w:rsidRDefault="004E5459" w:rsidP="004E5459">
      <w:pPr>
        <w:rPr>
          <w:lang w:val="nl-NL"/>
        </w:rPr>
      </w:pPr>
    </w:p>
    <w:p w14:paraId="49CD1075" w14:textId="77777777" w:rsidR="00584A42" w:rsidRPr="005D5215" w:rsidRDefault="00584A42" w:rsidP="00584A42">
      <w:pPr>
        <w:spacing w:line="276" w:lineRule="auto"/>
        <w:rPr>
          <w:i/>
          <w:lang w:val="nl-NL"/>
        </w:rPr>
      </w:pPr>
      <w:r w:rsidRPr="005D5215">
        <w:rPr>
          <w:i/>
          <w:lang w:val="nl-NL"/>
        </w:rPr>
        <w:t>Rapportage</w:t>
      </w:r>
    </w:p>
    <w:p w14:paraId="5AFD3809" w14:textId="77777777" w:rsidR="00584A42" w:rsidRDefault="00584A42" w:rsidP="00584A42">
      <w:pPr>
        <w:spacing w:line="276" w:lineRule="auto"/>
        <w:rPr>
          <w:lang w:val="nl-NL"/>
        </w:rPr>
      </w:pPr>
    </w:p>
    <w:p w14:paraId="3F5BA1D0" w14:textId="77777777" w:rsidR="005B29EB" w:rsidRPr="00F141E7" w:rsidRDefault="005B29EB" w:rsidP="00584A42">
      <w:pPr>
        <w:spacing w:line="276" w:lineRule="auto"/>
        <w:rPr>
          <w:lang w:val="nl-NL"/>
        </w:rPr>
      </w:pPr>
      <w:r>
        <w:rPr>
          <w:lang w:val="nl-NL"/>
        </w:rPr>
        <w:t>Conform Implementatiedraaiboek.</w:t>
      </w:r>
    </w:p>
    <w:p w14:paraId="395B7BA9" w14:textId="77777777" w:rsidR="00584A42" w:rsidRPr="00F141E7" w:rsidRDefault="00584A42" w:rsidP="00584A42">
      <w:pPr>
        <w:spacing w:line="276" w:lineRule="auto"/>
        <w:rPr>
          <w:lang w:val="nl-NL"/>
        </w:rPr>
      </w:pPr>
    </w:p>
    <w:p w14:paraId="05A3C6BC" w14:textId="77777777" w:rsidR="00584A42" w:rsidRPr="005D5215" w:rsidRDefault="00584A42" w:rsidP="00584A42">
      <w:pPr>
        <w:spacing w:line="276" w:lineRule="auto"/>
        <w:rPr>
          <w:i/>
          <w:lang w:val="nl-NL"/>
        </w:rPr>
      </w:pPr>
      <w:r w:rsidRPr="005D5215">
        <w:rPr>
          <w:i/>
          <w:lang w:val="nl-NL"/>
        </w:rPr>
        <w:t>Overleg</w:t>
      </w:r>
    </w:p>
    <w:p w14:paraId="770BC095" w14:textId="77777777" w:rsidR="00584A42" w:rsidRPr="00F141E7" w:rsidRDefault="00584A42" w:rsidP="00584A42">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8E80D5E" w14:textId="77777777" w:rsidR="005B29EB" w:rsidRPr="00F141E7" w:rsidRDefault="005B29EB" w:rsidP="005B29EB">
      <w:pPr>
        <w:spacing w:line="276" w:lineRule="auto"/>
        <w:rPr>
          <w:lang w:val="nl-NL"/>
        </w:rPr>
      </w:pPr>
      <w:r>
        <w:rPr>
          <w:lang w:val="nl-NL"/>
        </w:rPr>
        <w:t>Conform Implementatiedraaiboek.</w:t>
      </w:r>
    </w:p>
    <w:p w14:paraId="19557EBB" w14:textId="77777777" w:rsidR="00584A42" w:rsidRPr="00F141E7" w:rsidRDefault="00584A42" w:rsidP="00584A42">
      <w:pPr>
        <w:spacing w:line="276" w:lineRule="auto"/>
        <w:ind w:left="426" w:hanging="426"/>
        <w:rPr>
          <w:lang w:val="nl-NL"/>
        </w:rPr>
      </w:pPr>
    </w:p>
    <w:p w14:paraId="7FEB8C85" w14:textId="77777777" w:rsidR="00195EA1" w:rsidRDefault="00195EA1">
      <w:pPr>
        <w:widowControl/>
        <w:suppressAutoHyphens w:val="0"/>
        <w:spacing w:line="240" w:lineRule="auto"/>
        <w:rPr>
          <w:lang w:val="nl-NL"/>
        </w:rPr>
      </w:pPr>
      <w:r>
        <w:rPr>
          <w:lang w:val="nl-NL"/>
        </w:rPr>
        <w:br w:type="page"/>
      </w:r>
    </w:p>
    <w:p w14:paraId="0A7ABA30" w14:textId="77777777" w:rsidR="00195EA1" w:rsidRDefault="00195EA1" w:rsidP="00195EA1">
      <w:pPr>
        <w:pStyle w:val="Kop1"/>
        <w:tabs>
          <w:tab w:val="clear" w:pos="432"/>
        </w:tabs>
        <w:ind w:left="426" w:hanging="426"/>
        <w:rPr>
          <w:lang w:val="nl-NL"/>
        </w:rPr>
      </w:pPr>
      <w:bookmarkStart w:id="84" w:name="_Toc437941393"/>
      <w:r w:rsidRPr="00F141E7">
        <w:rPr>
          <w:lang w:val="nl-NL"/>
        </w:rPr>
        <w:lastRenderedPageBreak/>
        <w:t xml:space="preserve">Procedures m.b.t. </w:t>
      </w:r>
      <w:r>
        <w:rPr>
          <w:lang w:val="nl-NL"/>
        </w:rPr>
        <w:t>Gegevens</w:t>
      </w:r>
      <w:r w:rsidRPr="00F141E7">
        <w:rPr>
          <w:lang w:val="nl-NL"/>
        </w:rPr>
        <w:t>beheer</w:t>
      </w:r>
      <w:bookmarkEnd w:id="84"/>
    </w:p>
    <w:p w14:paraId="21457E42" w14:textId="77777777" w:rsidR="006A7AB7" w:rsidRDefault="006A7AB7" w:rsidP="006A7AB7">
      <w:pPr>
        <w:rPr>
          <w:lang w:val="nl-NL"/>
        </w:rPr>
      </w:pPr>
    </w:p>
    <w:p w14:paraId="02097403" w14:textId="77777777" w:rsidR="006A7AB7" w:rsidRPr="006A7AB7" w:rsidRDefault="006A7AB7" w:rsidP="006A7AB7">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i/>
        </w:rPr>
        <w:t xml:space="preserve">Als </w:t>
      </w:r>
      <w:r w:rsidR="00783281">
        <w:rPr>
          <w:bCs/>
          <w:i/>
        </w:rPr>
        <w:t>de betrokken a</w:t>
      </w:r>
      <w:r>
        <w:rPr>
          <w:bCs/>
          <w:i/>
        </w:rPr>
        <w:t>fdeling geen eigenaar is van gegevens zijn de procedures m.b.t. gegevensbeheer niet van toepassing. Dat dient in de SLA te worden vastgelegd en in het DAP</w:t>
      </w:r>
      <w:r w:rsidR="00783281">
        <w:rPr>
          <w:bCs/>
          <w:i/>
        </w:rPr>
        <w:t xml:space="preserve"> kan dan hier (onder verwijzing naar de SLA) 'n.v.t.' worden vermeld. De rest van de tekst uit dit hoofdstuk kan dan worden verwijderd.</w:t>
      </w:r>
    </w:p>
    <w:p w14:paraId="3FB435E3" w14:textId="77777777" w:rsidR="006A7AB7" w:rsidRPr="006A7AB7" w:rsidRDefault="006A7AB7" w:rsidP="006A7AB7">
      <w:pPr>
        <w:rPr>
          <w:lang w:val="nl-NL"/>
        </w:rPr>
      </w:pPr>
    </w:p>
    <w:p w14:paraId="7F84120A" w14:textId="77777777" w:rsidR="005A5542" w:rsidRPr="005A5542" w:rsidRDefault="005A5542" w:rsidP="005A5542">
      <w:pPr>
        <w:pStyle w:val="Kop2"/>
        <w:rPr>
          <w:lang w:val="nl-NL"/>
        </w:rPr>
      </w:pPr>
      <w:bookmarkStart w:id="85" w:name="_Toc437941394"/>
      <w:r w:rsidRPr="005A5542">
        <w:rPr>
          <w:lang w:val="nl-NL"/>
        </w:rPr>
        <w:t>Omschrijving dienst</w:t>
      </w:r>
      <w:bookmarkEnd w:id="85"/>
    </w:p>
    <w:p w14:paraId="08B512E8" w14:textId="77777777" w:rsidR="005A5542" w:rsidRPr="00C3331B" w:rsidRDefault="005A5542" w:rsidP="005A5542">
      <w:pPr>
        <w:spacing w:line="240" w:lineRule="auto"/>
        <w:rPr>
          <w:lang w:val="nl-NL"/>
        </w:rPr>
      </w:pPr>
    </w:p>
    <w:p w14:paraId="25A2F8C4" w14:textId="77777777" w:rsidR="005A5542" w:rsidRPr="00C3331B" w:rsidRDefault="005A5542" w:rsidP="005A5542">
      <w:pPr>
        <w:spacing w:line="276" w:lineRule="auto"/>
        <w:rPr>
          <w:lang w:val="nl-NL"/>
        </w:rPr>
      </w:pPr>
      <w:r w:rsidRPr="00C3331B">
        <w:rPr>
          <w:lang w:val="nl-NL"/>
        </w:rPr>
        <w:t>Deze dienst betreft met name</w:t>
      </w:r>
      <w:r w:rsidR="00826500">
        <w:rPr>
          <w:lang w:val="nl-NL"/>
        </w:rPr>
        <w:t xml:space="preserve"> het monitoren van gegevens </w:t>
      </w:r>
      <w:r w:rsidRPr="00C3331B">
        <w:rPr>
          <w:lang w:val="nl-NL"/>
        </w:rPr>
        <w:t xml:space="preserve">m.b.t. zaken als vervuiling en redundantie, het hierover aan </w:t>
      </w:r>
      <w:r w:rsidR="00826500">
        <w:rPr>
          <w:lang w:val="nl-NL"/>
        </w:rPr>
        <w:t>de gegevenseigenaar</w:t>
      </w:r>
      <w:r w:rsidRPr="00C3331B">
        <w:rPr>
          <w:lang w:val="nl-NL"/>
        </w:rPr>
        <w:t xml:space="preserve"> rapporteren en </w:t>
      </w:r>
      <w:r w:rsidR="00826500">
        <w:rPr>
          <w:lang w:val="nl-NL"/>
        </w:rPr>
        <w:t>deze</w:t>
      </w:r>
      <w:r w:rsidRPr="00C3331B">
        <w:rPr>
          <w:lang w:val="nl-NL"/>
        </w:rPr>
        <w:t xml:space="preserve"> ondersteunen bij het eventueel verhelpen van afwijkingen.</w:t>
      </w:r>
    </w:p>
    <w:p w14:paraId="782E50AA" w14:textId="77777777" w:rsidR="00195EA1" w:rsidRPr="00F141E7" w:rsidRDefault="00195EA1" w:rsidP="00195EA1">
      <w:pPr>
        <w:ind w:left="426" w:hanging="426"/>
        <w:rPr>
          <w:lang w:val="nl-NL"/>
        </w:rPr>
      </w:pPr>
    </w:p>
    <w:p w14:paraId="23D98551" w14:textId="77777777" w:rsidR="00195EA1" w:rsidRPr="00F141E7" w:rsidRDefault="00195EA1" w:rsidP="000E7A1A">
      <w:pPr>
        <w:pStyle w:val="Kop2"/>
        <w:tabs>
          <w:tab w:val="clear" w:pos="576"/>
        </w:tabs>
        <w:ind w:left="426" w:hanging="426"/>
        <w:rPr>
          <w:lang w:val="nl-NL"/>
        </w:rPr>
      </w:pPr>
      <w:bookmarkStart w:id="86" w:name="_Toc437941395"/>
      <w:r w:rsidRPr="00F141E7">
        <w:rPr>
          <w:lang w:val="nl-NL"/>
        </w:rPr>
        <w:t xml:space="preserve">Procedure </w:t>
      </w:r>
      <w:r w:rsidR="006A7AB7">
        <w:rPr>
          <w:lang w:val="nl-NL"/>
        </w:rPr>
        <w:t xml:space="preserve">monitoren </w:t>
      </w:r>
      <w:r w:rsidR="003A24DF">
        <w:rPr>
          <w:lang w:val="nl-NL"/>
        </w:rPr>
        <w:t xml:space="preserve">en opschonen </w:t>
      </w:r>
      <w:r w:rsidR="006A7AB7">
        <w:rPr>
          <w:lang w:val="nl-NL"/>
        </w:rPr>
        <w:t>gegevens</w:t>
      </w:r>
      <w:bookmarkEnd w:id="86"/>
    </w:p>
    <w:p w14:paraId="6ADC3C21" w14:textId="77777777" w:rsidR="00195EA1" w:rsidRPr="00F141E7" w:rsidRDefault="00195EA1" w:rsidP="00195EA1">
      <w:pPr>
        <w:ind w:left="426" w:hanging="426"/>
        <w:rPr>
          <w:lang w:val="nl-NL"/>
        </w:rPr>
      </w:pPr>
    </w:p>
    <w:p w14:paraId="1DFBB7AD" w14:textId="77777777" w:rsidR="00195EA1" w:rsidRPr="005D5215" w:rsidRDefault="00195EA1" w:rsidP="005D5215">
      <w:pPr>
        <w:rPr>
          <w:u w:val="single"/>
          <w:lang w:val="nl-NL"/>
        </w:rPr>
      </w:pPr>
      <w:r w:rsidRPr="005D5215">
        <w:rPr>
          <w:u w:val="single"/>
          <w:lang w:val="nl-NL"/>
        </w:rPr>
        <w:t>Doel van de procedure</w:t>
      </w:r>
    </w:p>
    <w:p w14:paraId="5CC21AB9" w14:textId="77777777" w:rsidR="005D5215" w:rsidRDefault="005D5215" w:rsidP="00195EA1">
      <w:pPr>
        <w:spacing w:line="276" w:lineRule="auto"/>
        <w:rPr>
          <w:lang w:val="nl-NL"/>
        </w:rPr>
      </w:pPr>
    </w:p>
    <w:p w14:paraId="1D8811DC" w14:textId="77777777" w:rsidR="00195EA1" w:rsidRPr="00F141E7" w:rsidRDefault="00195EA1" w:rsidP="00195EA1">
      <w:pPr>
        <w:spacing w:line="276" w:lineRule="auto"/>
        <w:rPr>
          <w:lang w:val="nl-NL"/>
        </w:rPr>
      </w:pPr>
      <w:r w:rsidRPr="00F141E7">
        <w:rPr>
          <w:lang w:val="nl-NL"/>
        </w:rPr>
        <w:t xml:space="preserve">Deze procedure heeft tot doel </w:t>
      </w:r>
      <w:r w:rsidR="006A7AB7">
        <w:rPr>
          <w:lang w:val="nl-NL"/>
        </w:rPr>
        <w:t xml:space="preserve">zodanige inzicht te geven in de door </w:t>
      </w:r>
      <w:r w:rsidR="006A7AB7">
        <w:rPr>
          <w:i/>
          <w:lang w:val="nl-NL"/>
        </w:rPr>
        <w:t>Afdeling</w:t>
      </w:r>
      <w:r w:rsidR="006A7AB7">
        <w:rPr>
          <w:lang w:val="nl-NL"/>
        </w:rPr>
        <w:t xml:space="preserve"> gebruikte gegevens, dat </w:t>
      </w:r>
      <w:r w:rsidR="006A7AB7">
        <w:rPr>
          <w:i/>
          <w:lang w:val="nl-NL"/>
        </w:rPr>
        <w:t>Afdeling</w:t>
      </w:r>
      <w:r w:rsidR="006A7AB7">
        <w:rPr>
          <w:lang w:val="nl-NL"/>
        </w:rPr>
        <w:t xml:space="preserve"> tijdig de juiste maatregelen kan nemen om de kwaliteit daarvan te optimaliseren</w:t>
      </w:r>
      <w:r w:rsidRPr="00F141E7">
        <w:rPr>
          <w:lang w:val="nl-NL"/>
        </w:rPr>
        <w:t>.</w:t>
      </w:r>
      <w:r w:rsidR="003A24DF">
        <w:rPr>
          <w:lang w:val="nl-NL"/>
        </w:rPr>
        <w:t xml:space="preserve"> </w:t>
      </w:r>
    </w:p>
    <w:p w14:paraId="0821F8EC" w14:textId="77777777" w:rsidR="00195EA1" w:rsidRPr="00F141E7" w:rsidRDefault="00195EA1" w:rsidP="00195EA1">
      <w:pPr>
        <w:spacing w:line="276" w:lineRule="auto"/>
        <w:rPr>
          <w:lang w:val="nl-NL"/>
        </w:rPr>
      </w:pPr>
    </w:p>
    <w:p w14:paraId="1A571A9A" w14:textId="77777777" w:rsidR="00195EA1" w:rsidRPr="005D5215" w:rsidRDefault="00195EA1" w:rsidP="005D5215">
      <w:pPr>
        <w:rPr>
          <w:u w:val="single"/>
          <w:lang w:val="nl-NL"/>
        </w:rPr>
      </w:pPr>
      <w:r w:rsidRPr="005D5215">
        <w:rPr>
          <w:u w:val="single"/>
          <w:lang w:val="nl-NL"/>
        </w:rPr>
        <w:t>Scope van de procedure</w:t>
      </w:r>
    </w:p>
    <w:p w14:paraId="1AA44783"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2B581D98" w14:textId="77777777" w:rsidR="00195EA1" w:rsidRDefault="006A7AB7" w:rsidP="00195EA1">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Deze procedure heeft alleen betrekking op die gegevens waarvan </w:t>
      </w:r>
      <w:r>
        <w:rPr>
          <w:bCs/>
          <w:i/>
        </w:rPr>
        <w:t>Afdeling</w:t>
      </w:r>
      <w:r>
        <w:rPr>
          <w:bCs/>
        </w:rPr>
        <w:t xml:space="preserve"> de eigenaar is. Alleen de eigenaar is immers bevoegd te besluiten over de inhoud van gegevens.</w:t>
      </w:r>
    </w:p>
    <w:p w14:paraId="6E74221D" w14:textId="77777777" w:rsidR="006A7AB7" w:rsidRDefault="006A7AB7" w:rsidP="00195EA1">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Voor </w:t>
      </w:r>
      <w:r>
        <w:rPr>
          <w:bCs/>
          <w:i/>
        </w:rPr>
        <w:t>Afdeling</w:t>
      </w:r>
      <w:r>
        <w:rPr>
          <w:bCs/>
        </w:rPr>
        <w:t xml:space="preserve"> gaat het om de volgende gegevens:</w:t>
      </w:r>
    </w:p>
    <w:p w14:paraId="784DA0D4" w14:textId="77777777" w:rsidR="004E5459" w:rsidRDefault="006A7AB7" w:rsidP="00195EA1">
      <w:pPr>
        <w:pStyle w:val="Alinea"/>
        <w:numPr>
          <w:ilvl w:val="0"/>
          <w:numId w:val="36"/>
        </w:numPr>
        <w:tabs>
          <w:tab w:val="clear" w:pos="0"/>
          <w:tab w:val="clear" w:pos="794"/>
          <w:tab w:val="clear" w:pos="1588"/>
          <w:tab w:val="clear" w:pos="2381"/>
          <w:tab w:val="clear" w:pos="3175"/>
          <w:tab w:val="clear" w:pos="3969"/>
          <w:tab w:val="clear" w:pos="4763"/>
          <w:tab w:val="clear" w:pos="5557"/>
        </w:tabs>
        <w:spacing w:line="276" w:lineRule="auto"/>
        <w:rPr>
          <w:bCs/>
        </w:rPr>
      </w:pPr>
      <w:r w:rsidRPr="006A7AB7">
        <w:rPr>
          <w:bCs/>
        </w:rPr>
        <w:t xml:space="preserve">.... </w:t>
      </w:r>
      <w:r w:rsidRPr="006A7AB7">
        <w:rPr>
          <w:bCs/>
          <w:i/>
        </w:rPr>
        <w:t xml:space="preserve">Hier concreet de gegevens benoemen waar </w:t>
      </w:r>
      <w:r w:rsidRPr="006A7AB7">
        <w:rPr>
          <w:bCs/>
        </w:rPr>
        <w:t>Afdeling</w:t>
      </w:r>
      <w:r w:rsidRPr="006A7AB7">
        <w:rPr>
          <w:bCs/>
          <w:i/>
        </w:rPr>
        <w:t xml:space="preserve"> eigenaar</w:t>
      </w:r>
      <w:r w:rsidR="00CA7479">
        <w:rPr>
          <w:bCs/>
          <w:i/>
        </w:rPr>
        <w:t xml:space="preserve"> van</w:t>
      </w:r>
      <w:r w:rsidRPr="006A7AB7">
        <w:rPr>
          <w:bCs/>
          <w:i/>
        </w:rPr>
        <w:t xml:space="preserve"> is.</w:t>
      </w:r>
      <w:r w:rsidR="00CA7479">
        <w:rPr>
          <w:bCs/>
          <w:i/>
        </w:rPr>
        <w:t xml:space="preserve"> Eventueel onder vermelding van betrokken (bron)systemen.</w:t>
      </w:r>
      <w:r w:rsidRPr="006A7AB7">
        <w:rPr>
          <w:bCs/>
          <w:i/>
        </w:rPr>
        <w:t xml:space="preserve"> </w:t>
      </w:r>
    </w:p>
    <w:p w14:paraId="551FCD3D" w14:textId="77777777" w:rsidR="006A7AB7" w:rsidRDefault="006A7AB7" w:rsidP="006A7AB7">
      <w:pPr>
        <w:pStyle w:val="Alinea"/>
        <w:numPr>
          <w:ilvl w:val="0"/>
          <w:numId w:val="36"/>
        </w:numPr>
        <w:tabs>
          <w:tab w:val="clear" w:pos="0"/>
          <w:tab w:val="clear" w:pos="794"/>
          <w:tab w:val="clear" w:pos="1588"/>
          <w:tab w:val="clear" w:pos="2381"/>
          <w:tab w:val="clear" w:pos="3175"/>
          <w:tab w:val="clear" w:pos="3969"/>
          <w:tab w:val="clear" w:pos="4763"/>
          <w:tab w:val="clear" w:pos="5557"/>
        </w:tabs>
        <w:spacing w:line="276" w:lineRule="auto"/>
        <w:rPr>
          <w:bCs/>
        </w:rPr>
      </w:pPr>
      <w:r>
        <w:rPr>
          <w:bCs/>
        </w:rPr>
        <w:t>...</w:t>
      </w:r>
    </w:p>
    <w:p w14:paraId="4011907A" w14:textId="77777777" w:rsidR="006A7AB7" w:rsidRPr="006A7AB7" w:rsidRDefault="006A7AB7" w:rsidP="006A7AB7">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7CE060B3" w14:textId="77777777" w:rsidR="00195EA1" w:rsidRPr="005D5215" w:rsidRDefault="00195EA1" w:rsidP="005D5215">
      <w:pPr>
        <w:rPr>
          <w:u w:val="single"/>
          <w:lang w:val="nl-NL"/>
        </w:rPr>
      </w:pPr>
      <w:r w:rsidRPr="005D5215">
        <w:rPr>
          <w:u w:val="single"/>
          <w:lang w:val="nl-NL"/>
        </w:rPr>
        <w:t>Uitgangspunten</w:t>
      </w:r>
    </w:p>
    <w:p w14:paraId="46EA9EB3" w14:textId="77777777" w:rsidR="004E5459" w:rsidRPr="004E5459" w:rsidRDefault="004E5459" w:rsidP="004E5459">
      <w:pPr>
        <w:rPr>
          <w:lang w:val="nl-NL"/>
        </w:rPr>
      </w:pPr>
    </w:p>
    <w:p w14:paraId="31D7139E" w14:textId="77777777" w:rsidR="00195EA1" w:rsidRPr="00F141E7" w:rsidRDefault="00195EA1" w:rsidP="00195EA1">
      <w:pPr>
        <w:spacing w:line="276" w:lineRule="auto"/>
        <w:rPr>
          <w:lang w:val="nl-NL"/>
        </w:rPr>
      </w:pPr>
      <w:r w:rsidRPr="00F141E7">
        <w:rPr>
          <w:lang w:val="nl-NL"/>
        </w:rPr>
        <w:t>Bij het vaststellen en beschrijven van deze procedure zijn de volgende uitgangspunten gehanteerd:</w:t>
      </w:r>
    </w:p>
    <w:p w14:paraId="23185F07" w14:textId="77777777" w:rsidR="00195EA1" w:rsidRDefault="00256657" w:rsidP="00195EA1">
      <w:pPr>
        <w:pStyle w:val="Lijstalinea"/>
        <w:numPr>
          <w:ilvl w:val="0"/>
          <w:numId w:val="36"/>
        </w:numPr>
        <w:spacing w:line="276" w:lineRule="auto"/>
        <w:ind w:left="426" w:hanging="426"/>
        <w:rPr>
          <w:lang w:val="nl-NL"/>
        </w:rPr>
      </w:pPr>
      <w:r>
        <w:rPr>
          <w:lang w:val="nl-NL"/>
        </w:rPr>
        <w:t xml:space="preserve">De Manager van </w:t>
      </w:r>
      <w:r>
        <w:rPr>
          <w:i/>
          <w:lang w:val="nl-NL"/>
        </w:rPr>
        <w:t>Afdeling</w:t>
      </w:r>
      <w:r>
        <w:rPr>
          <w:lang w:val="nl-NL"/>
        </w:rPr>
        <w:t xml:space="preserve"> is eigenaar van de hiervoor genoemde gegevens. Deze besluit als enige over de kwaliteit en inhoud van deze gegevens, en fungeert daardoor als opdrachtgever voor </w:t>
      </w:r>
      <w:r w:rsidR="009424A9" w:rsidRPr="009424A9">
        <w:rPr>
          <w:i/>
          <w:lang w:val="nl-NL"/>
        </w:rPr>
        <w:t>FB</w:t>
      </w:r>
      <w:r>
        <w:rPr>
          <w:lang w:val="nl-NL"/>
        </w:rPr>
        <w:t>.</w:t>
      </w:r>
    </w:p>
    <w:p w14:paraId="79026615" w14:textId="77777777" w:rsidR="00256657" w:rsidRDefault="009424A9" w:rsidP="00195EA1">
      <w:pPr>
        <w:pStyle w:val="Lijstalinea"/>
        <w:numPr>
          <w:ilvl w:val="0"/>
          <w:numId w:val="36"/>
        </w:numPr>
        <w:spacing w:line="276" w:lineRule="auto"/>
        <w:ind w:left="426" w:hanging="426"/>
        <w:rPr>
          <w:lang w:val="nl-NL"/>
        </w:rPr>
      </w:pPr>
      <w:r w:rsidRPr="009424A9">
        <w:rPr>
          <w:i/>
          <w:lang w:val="nl-NL"/>
        </w:rPr>
        <w:t>FB</w:t>
      </w:r>
      <w:r w:rsidR="00256657">
        <w:rPr>
          <w:lang w:val="nl-NL"/>
        </w:rPr>
        <w:t xml:space="preserve"> zal in geen geval gegevens van </w:t>
      </w:r>
      <w:r w:rsidR="00256657">
        <w:rPr>
          <w:i/>
          <w:lang w:val="nl-NL"/>
        </w:rPr>
        <w:t>Afdeling</w:t>
      </w:r>
      <w:r w:rsidR="00256657">
        <w:rPr>
          <w:lang w:val="nl-NL"/>
        </w:rPr>
        <w:t xml:space="preserve"> opvoeren, muteren of verwijderen. Dit mag alleen plaatsvinden door bevoegde medewerkers van </w:t>
      </w:r>
      <w:r w:rsidR="00256657">
        <w:rPr>
          <w:i/>
          <w:lang w:val="nl-NL"/>
        </w:rPr>
        <w:t>Afdeling</w:t>
      </w:r>
      <w:r w:rsidR="00256657">
        <w:rPr>
          <w:lang w:val="nl-NL"/>
        </w:rPr>
        <w:t>.</w:t>
      </w:r>
    </w:p>
    <w:p w14:paraId="6C132BF6" w14:textId="77777777" w:rsidR="00256657" w:rsidRDefault="009424A9" w:rsidP="00195EA1">
      <w:pPr>
        <w:pStyle w:val="Lijstalinea"/>
        <w:numPr>
          <w:ilvl w:val="0"/>
          <w:numId w:val="36"/>
        </w:numPr>
        <w:spacing w:line="276" w:lineRule="auto"/>
        <w:ind w:left="426" w:hanging="426"/>
        <w:rPr>
          <w:lang w:val="nl-NL"/>
        </w:rPr>
      </w:pPr>
      <w:r w:rsidRPr="009424A9">
        <w:rPr>
          <w:i/>
          <w:lang w:val="nl-NL"/>
        </w:rPr>
        <w:t>FB</w:t>
      </w:r>
      <w:r w:rsidR="00256657">
        <w:rPr>
          <w:lang w:val="nl-NL"/>
        </w:rPr>
        <w:t xml:space="preserve"> zal binnen de mogelijkheden de informatie aan </w:t>
      </w:r>
      <w:r w:rsidR="00256657">
        <w:rPr>
          <w:i/>
          <w:lang w:val="nl-NL"/>
        </w:rPr>
        <w:t>Afdeling</w:t>
      </w:r>
      <w:r w:rsidR="00256657">
        <w:rPr>
          <w:lang w:val="nl-NL"/>
        </w:rPr>
        <w:t xml:space="preserve"> verschaffen die nodig is voor besluitvorming m.b.t. gegevens. Deze mogelijkheden kunnen echter beperkt worden door b.v.  </w:t>
      </w:r>
      <w:proofErr w:type="gramStart"/>
      <w:r w:rsidR="00256657">
        <w:rPr>
          <w:lang w:val="nl-NL"/>
        </w:rPr>
        <w:t>het</w:t>
      </w:r>
      <w:proofErr w:type="gramEnd"/>
      <w:r w:rsidR="00256657">
        <w:rPr>
          <w:lang w:val="nl-NL"/>
        </w:rPr>
        <w:t xml:space="preserve"> ontbreken van geschikte hulpmiddelen.</w:t>
      </w:r>
    </w:p>
    <w:p w14:paraId="368A71C8" w14:textId="77777777" w:rsidR="00256657" w:rsidRDefault="009424A9" w:rsidP="00195EA1">
      <w:pPr>
        <w:pStyle w:val="Lijstalinea"/>
        <w:numPr>
          <w:ilvl w:val="0"/>
          <w:numId w:val="36"/>
        </w:numPr>
        <w:spacing w:line="276" w:lineRule="auto"/>
        <w:ind w:left="426" w:hanging="426"/>
        <w:rPr>
          <w:lang w:val="nl-NL"/>
        </w:rPr>
      </w:pPr>
      <w:r w:rsidRPr="009424A9">
        <w:rPr>
          <w:i/>
          <w:lang w:val="nl-NL"/>
        </w:rPr>
        <w:t>FB</w:t>
      </w:r>
      <w:r w:rsidR="00256657">
        <w:rPr>
          <w:lang w:val="nl-NL"/>
        </w:rPr>
        <w:t xml:space="preserve"> zal alleen zorg dragen voor</w:t>
      </w:r>
      <w:r w:rsidR="00826500">
        <w:rPr>
          <w:lang w:val="nl-NL"/>
        </w:rPr>
        <w:t xml:space="preserve"> ondersteuning bij</w:t>
      </w:r>
      <w:r w:rsidR="00256657">
        <w:rPr>
          <w:lang w:val="nl-NL"/>
        </w:rPr>
        <w:t xml:space="preserve"> herstelacties zoals opschoning van data na expliciete en schriftelijke opdracht van de Manager van </w:t>
      </w:r>
      <w:r w:rsidR="00256657">
        <w:rPr>
          <w:i/>
          <w:lang w:val="nl-NL"/>
        </w:rPr>
        <w:t>Afdeling</w:t>
      </w:r>
      <w:r w:rsidR="00256657">
        <w:rPr>
          <w:lang w:val="nl-NL"/>
        </w:rPr>
        <w:t xml:space="preserve"> in diens rol als gegevenseigenaar.</w:t>
      </w:r>
    </w:p>
    <w:p w14:paraId="783BD168" w14:textId="77777777" w:rsidR="00256657" w:rsidRDefault="00256657" w:rsidP="00195EA1">
      <w:pPr>
        <w:pStyle w:val="Lijstalinea"/>
        <w:numPr>
          <w:ilvl w:val="0"/>
          <w:numId w:val="36"/>
        </w:numPr>
        <w:spacing w:line="276" w:lineRule="auto"/>
        <w:ind w:left="426" w:hanging="426"/>
        <w:rPr>
          <w:lang w:val="nl-NL"/>
        </w:rPr>
      </w:pPr>
      <w:r>
        <w:rPr>
          <w:lang w:val="nl-NL"/>
        </w:rPr>
        <w:t>...</w:t>
      </w:r>
    </w:p>
    <w:p w14:paraId="29DD7520" w14:textId="77777777" w:rsidR="00826500" w:rsidRPr="00826500" w:rsidRDefault="00826500" w:rsidP="00826500">
      <w:pPr>
        <w:spacing w:line="276" w:lineRule="auto"/>
        <w:rPr>
          <w:lang w:val="nl-NL"/>
        </w:rPr>
      </w:pPr>
    </w:p>
    <w:p w14:paraId="2FE3074C" w14:textId="77777777" w:rsidR="00195EA1" w:rsidRPr="005D5215" w:rsidRDefault="00195EA1" w:rsidP="005D5215">
      <w:pPr>
        <w:rPr>
          <w:u w:val="single"/>
          <w:lang w:val="nl-NL"/>
        </w:rPr>
      </w:pPr>
      <w:r w:rsidRPr="005D5215">
        <w:rPr>
          <w:u w:val="single"/>
          <w:lang w:val="nl-NL"/>
        </w:rPr>
        <w:t>Schematische weergave</w:t>
      </w:r>
    </w:p>
    <w:p w14:paraId="339BAAB4"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75F088CA"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27BC9F93"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0A429D5A" w14:textId="77777777" w:rsidR="00195EA1" w:rsidRPr="00F141E7" w:rsidRDefault="00586E58"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77593D">
        <w:rPr>
          <w:rFonts w:ascii="Arial" w:hAnsi="Arial" w:cs="Arial"/>
        </w:rPr>
        <w:object w:dxaOrig="5388" w:dyaOrig="7189" w14:anchorId="3CECAF5D">
          <v:shape id="_x0000_i1033" type="#_x0000_t75" style="width:358pt;height:477pt" o:ole="">
            <v:imagedata r:id="rId26" o:title=""/>
          </v:shape>
          <o:OLEObject Type="Embed" ProgID="PowerPoint.Show.12" ShapeID="_x0000_i1033" DrawAspect="Content" ObjectID="_1571809383" r:id="rId27"/>
        </w:object>
      </w:r>
    </w:p>
    <w:p w14:paraId="389B3C18" w14:textId="77777777" w:rsidR="00195EA1" w:rsidRPr="005D5215" w:rsidRDefault="00195EA1" w:rsidP="005D5215">
      <w:pPr>
        <w:rPr>
          <w:u w:val="single"/>
          <w:lang w:val="nl-NL"/>
        </w:rPr>
      </w:pPr>
      <w:r w:rsidRPr="005D5215">
        <w:rPr>
          <w:u w:val="single"/>
          <w:lang w:val="nl-NL"/>
        </w:rPr>
        <w:t>Toelichting</w:t>
      </w:r>
    </w:p>
    <w:p w14:paraId="365D399D"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31780E28" w14:textId="77777777" w:rsidR="00E84AA3"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In overleg met de gegevenseigenaar bepaalt de Functioneel Beheerder de behoefte die de gegevenseigenaar heeft m.b.t. het kunnen beheren van diens gegevens.</w:t>
      </w:r>
    </w:p>
    <w:p w14:paraId="65C3F15E" w14:textId="77777777" w:rsidR="001679D9"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90F7F03" w14:textId="77777777" w:rsidR="001679D9"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Op basis van deze behoefte bepaalt de Functioneel Beheerder, in overleg met ICT, de mogelijkheden om hier invulling aan te geven.</w:t>
      </w:r>
      <w:r w:rsidR="00826500">
        <w:rPr>
          <w:rFonts w:ascii="Arial" w:hAnsi="Arial" w:cs="Arial"/>
        </w:rPr>
        <w:t xml:space="preserve"> Mogelijk dat daartoe eerst </w:t>
      </w:r>
      <w:proofErr w:type="gramStart"/>
      <w:r w:rsidR="00826500">
        <w:rPr>
          <w:rFonts w:ascii="Arial" w:hAnsi="Arial" w:cs="Arial"/>
        </w:rPr>
        <w:t>nieuwe /</w:t>
      </w:r>
      <w:proofErr w:type="gramEnd"/>
      <w:r w:rsidR="00826500">
        <w:rPr>
          <w:rFonts w:ascii="Arial" w:hAnsi="Arial" w:cs="Arial"/>
        </w:rPr>
        <w:t xml:space="preserve"> aanvullende </w:t>
      </w:r>
      <w:r w:rsidR="00826500">
        <w:rPr>
          <w:rFonts w:ascii="Arial" w:hAnsi="Arial" w:cs="Arial"/>
        </w:rPr>
        <w:lastRenderedPageBreak/>
        <w:t>(</w:t>
      </w:r>
      <w:proofErr w:type="spellStart"/>
      <w:r w:rsidR="00826500">
        <w:rPr>
          <w:rFonts w:ascii="Arial" w:hAnsi="Arial" w:cs="Arial"/>
        </w:rPr>
        <w:t>monitorings</w:t>
      </w:r>
      <w:proofErr w:type="spellEnd"/>
      <w:r w:rsidR="00826500">
        <w:rPr>
          <w:rFonts w:ascii="Arial" w:hAnsi="Arial" w:cs="Arial"/>
        </w:rPr>
        <w:t>)hulpmiddelen moeten worden ontwikkeld. In dat geval zal er ook een kostenindicatie worden gegeven.</w:t>
      </w:r>
    </w:p>
    <w:p w14:paraId="52886417" w14:textId="77777777" w:rsidR="00826500" w:rsidRDefault="00826500"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574A391" w14:textId="77777777" w:rsidR="001679D9" w:rsidRDefault="00826500"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Vervolgens</w:t>
      </w:r>
      <w:r w:rsidR="001679D9">
        <w:rPr>
          <w:rFonts w:ascii="Arial" w:hAnsi="Arial" w:cs="Arial"/>
        </w:rPr>
        <w:t xml:space="preserve"> doet de Functioneel Beheerder een voorstel aan de gegevenseigenaar. Als deze niet akkoord gaat, onderzoekt de Functioneel Beheerder of er nog (andere) mogelijkheden zijn. Dit kan leiden tot een nieuw voorstel voor de gehele invulling of een voorstel voor een (voorlopig) gedeeltelijke invulling. </w:t>
      </w:r>
    </w:p>
    <w:p w14:paraId="76B3CA03" w14:textId="77777777" w:rsidR="001679D9"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In dit laatste geval k</w:t>
      </w:r>
      <w:r w:rsidR="00B501CD">
        <w:rPr>
          <w:rFonts w:ascii="Arial" w:hAnsi="Arial" w:cs="Arial"/>
        </w:rPr>
        <w:t>a</w:t>
      </w:r>
      <w:r>
        <w:rPr>
          <w:rFonts w:ascii="Arial" w:hAnsi="Arial" w:cs="Arial"/>
        </w:rPr>
        <w:t>n er ook worden besloten om gezamenlijk te kijken welke maatregelen er nodig zijn om op termijn wel aan de behoefte te kunnen voldoen en daarvoor de nodige afspraken te maken.</w:t>
      </w:r>
    </w:p>
    <w:p w14:paraId="6A59DB36" w14:textId="77777777" w:rsidR="001679D9"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43B85DB" w14:textId="77777777" w:rsidR="001679D9" w:rsidRDefault="001679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Oorzaken voor het niet (helemaal) in kunnen vullen van de behoefte kunnen o.a. zijn:</w:t>
      </w:r>
    </w:p>
    <w:p w14:paraId="4A8AD0DD" w14:textId="77777777" w:rsidR="001679D9" w:rsidRDefault="001679D9" w:rsidP="001679D9">
      <w:pPr>
        <w:pStyle w:val="Alinea"/>
        <w:numPr>
          <w:ilvl w:val="0"/>
          <w:numId w:val="48"/>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Het (nog) niet beschikbaar zijn van de gewenste informatie</w:t>
      </w:r>
    </w:p>
    <w:p w14:paraId="4A7B91DD" w14:textId="77777777" w:rsidR="001679D9" w:rsidRDefault="001679D9" w:rsidP="001679D9">
      <w:pPr>
        <w:pStyle w:val="Alinea"/>
        <w:numPr>
          <w:ilvl w:val="0"/>
          <w:numId w:val="48"/>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Het ontbreken van de benodigde hulpmiddelen</w:t>
      </w:r>
    </w:p>
    <w:p w14:paraId="0197B47D" w14:textId="77777777" w:rsidR="001679D9" w:rsidRDefault="001679D9" w:rsidP="001679D9">
      <w:pPr>
        <w:pStyle w:val="Alinea"/>
        <w:numPr>
          <w:ilvl w:val="0"/>
          <w:numId w:val="48"/>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Het bij Functioneel Beheer ontbreken van de benodigde materiekennis</w:t>
      </w:r>
    </w:p>
    <w:p w14:paraId="33F3D3C9" w14:textId="77777777" w:rsidR="001679D9" w:rsidRDefault="001679D9" w:rsidP="001679D9">
      <w:pPr>
        <w:pStyle w:val="Alinea"/>
        <w:numPr>
          <w:ilvl w:val="0"/>
          <w:numId w:val="48"/>
        </w:numPr>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Het bij Functioneel Beheer ontbreken van de benodigde bevoegdheden.</w:t>
      </w:r>
    </w:p>
    <w:p w14:paraId="2C109E96" w14:textId="77777777" w:rsidR="001679D9" w:rsidRDefault="001679D9"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4A0BA4C" w14:textId="77777777" w:rsidR="001679D9" w:rsidRDefault="001679D9"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Zodra de gegevenseigenaar akkoord is met het voorstel, zorgt de Functioneel Beheerder </w:t>
      </w:r>
      <w:proofErr w:type="gramStart"/>
      <w:r>
        <w:rPr>
          <w:rFonts w:ascii="Arial" w:hAnsi="Arial" w:cs="Arial"/>
        </w:rPr>
        <w:t>er voor</w:t>
      </w:r>
      <w:proofErr w:type="gramEnd"/>
      <w:r>
        <w:rPr>
          <w:rFonts w:ascii="Arial" w:hAnsi="Arial" w:cs="Arial"/>
        </w:rPr>
        <w:t xml:space="preserve"> dat </w:t>
      </w:r>
      <w:r w:rsidR="00F70191">
        <w:rPr>
          <w:rFonts w:ascii="Arial" w:hAnsi="Arial" w:cs="Arial"/>
        </w:rPr>
        <w:t xml:space="preserve">alle maatregelen worden genomen om de monitoring en rapportage mogelijk te maken. Hiervoor zal doorgaans ook ICT worden betrokken om m.n. de </w:t>
      </w:r>
      <w:proofErr w:type="gramStart"/>
      <w:r w:rsidR="00F70191">
        <w:rPr>
          <w:rFonts w:ascii="Arial" w:hAnsi="Arial" w:cs="Arial"/>
        </w:rPr>
        <w:t>ICT hulpmiddelen</w:t>
      </w:r>
      <w:proofErr w:type="gramEnd"/>
      <w:r w:rsidR="00F70191">
        <w:rPr>
          <w:rFonts w:ascii="Arial" w:hAnsi="Arial" w:cs="Arial"/>
        </w:rPr>
        <w:t xml:space="preserve"> in te richten.</w:t>
      </w:r>
    </w:p>
    <w:p w14:paraId="7517B09D"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8DF65AB"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Nadat alles is ingericht zorgt </w:t>
      </w:r>
      <w:r w:rsidR="00B501CD">
        <w:rPr>
          <w:rFonts w:ascii="Arial" w:hAnsi="Arial" w:cs="Arial"/>
        </w:rPr>
        <w:t xml:space="preserve">de </w:t>
      </w:r>
      <w:r>
        <w:rPr>
          <w:rFonts w:ascii="Arial" w:hAnsi="Arial" w:cs="Arial"/>
        </w:rPr>
        <w:t>Functioneel Beheer</w:t>
      </w:r>
      <w:r w:rsidR="00B501CD">
        <w:rPr>
          <w:rFonts w:ascii="Arial" w:hAnsi="Arial" w:cs="Arial"/>
        </w:rPr>
        <w:t>der</w:t>
      </w:r>
      <w:r>
        <w:rPr>
          <w:rFonts w:ascii="Arial" w:hAnsi="Arial" w:cs="Arial"/>
        </w:rPr>
        <w:t xml:space="preserve"> voor het monitoren en de periodieke rapportages zoals met de gegevenseigenaar is afgesproken.</w:t>
      </w:r>
    </w:p>
    <w:p w14:paraId="1D4C1F46"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Op basis van de rapportage kan de gegevenseigenaar besluiten dat er herstelacties zoals opschoning plaats moeten vinden. Ook </w:t>
      </w:r>
      <w:r w:rsidR="00B501CD">
        <w:rPr>
          <w:rFonts w:ascii="Arial" w:hAnsi="Arial" w:cs="Arial"/>
        </w:rPr>
        <w:t xml:space="preserve">de </w:t>
      </w:r>
      <w:r>
        <w:rPr>
          <w:rFonts w:ascii="Arial" w:hAnsi="Arial" w:cs="Arial"/>
        </w:rPr>
        <w:t>Functioneel Beheer</w:t>
      </w:r>
      <w:r w:rsidR="00B501CD">
        <w:rPr>
          <w:rFonts w:ascii="Arial" w:hAnsi="Arial" w:cs="Arial"/>
        </w:rPr>
        <w:t>der</w:t>
      </w:r>
      <w:r>
        <w:rPr>
          <w:rFonts w:ascii="Arial" w:hAnsi="Arial" w:cs="Arial"/>
        </w:rPr>
        <w:t xml:space="preserve"> kan afwijkingen constateren die aan de gegevenseigenaar worden gerapporteerd</w:t>
      </w:r>
      <w:r w:rsidR="00B501CD">
        <w:rPr>
          <w:rFonts w:ascii="Arial" w:hAnsi="Arial" w:cs="Arial"/>
        </w:rPr>
        <w:t xml:space="preserve"> (inconsistentie, redundantie, vervuiling)</w:t>
      </w:r>
      <w:r>
        <w:rPr>
          <w:rFonts w:ascii="Arial" w:hAnsi="Arial" w:cs="Arial"/>
        </w:rPr>
        <w:t xml:space="preserve">. Dit kan vergezeld gaan met een advies door </w:t>
      </w:r>
      <w:r w:rsidR="00B501CD">
        <w:rPr>
          <w:rFonts w:ascii="Arial" w:hAnsi="Arial" w:cs="Arial"/>
        </w:rPr>
        <w:t xml:space="preserve">de </w:t>
      </w:r>
      <w:r>
        <w:rPr>
          <w:rFonts w:ascii="Arial" w:hAnsi="Arial" w:cs="Arial"/>
        </w:rPr>
        <w:t>Functioneel Beheer</w:t>
      </w:r>
      <w:r w:rsidR="00B501CD">
        <w:rPr>
          <w:rFonts w:ascii="Arial" w:hAnsi="Arial" w:cs="Arial"/>
        </w:rPr>
        <w:t>der</w:t>
      </w:r>
      <w:r>
        <w:rPr>
          <w:rFonts w:ascii="Arial" w:hAnsi="Arial" w:cs="Arial"/>
        </w:rPr>
        <w:t xml:space="preserve"> over mogelijk te nemen maatregelen. </w:t>
      </w:r>
    </w:p>
    <w:p w14:paraId="0C588538"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AFB5F14"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In een aantal gevallen zullen gegevens door de gebruikers van </w:t>
      </w:r>
      <w:r>
        <w:rPr>
          <w:rFonts w:ascii="Arial" w:hAnsi="Arial" w:cs="Arial"/>
          <w:i/>
        </w:rPr>
        <w:t>Afdeling</w:t>
      </w:r>
      <w:r>
        <w:rPr>
          <w:rFonts w:ascii="Arial" w:hAnsi="Arial" w:cs="Arial"/>
        </w:rPr>
        <w:t xml:space="preserve"> zelf kunnen worden hersteld door het uitvoeren van mutaties.</w:t>
      </w:r>
    </w:p>
    <w:p w14:paraId="587B62C6"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Daar waar dat niet mogelijk is kan de gegevenseigenaar </w:t>
      </w:r>
      <w:r w:rsidR="006821C3">
        <w:rPr>
          <w:rFonts w:ascii="Arial" w:hAnsi="Arial" w:cs="Arial"/>
        </w:rPr>
        <w:t xml:space="preserve">de </w:t>
      </w:r>
      <w:r>
        <w:rPr>
          <w:rFonts w:ascii="Arial" w:hAnsi="Arial" w:cs="Arial"/>
        </w:rPr>
        <w:t>Functioneel Beheer</w:t>
      </w:r>
      <w:r w:rsidR="006821C3">
        <w:rPr>
          <w:rFonts w:ascii="Arial" w:hAnsi="Arial" w:cs="Arial"/>
        </w:rPr>
        <w:t>der</w:t>
      </w:r>
      <w:r>
        <w:rPr>
          <w:rFonts w:ascii="Arial" w:hAnsi="Arial" w:cs="Arial"/>
        </w:rPr>
        <w:t xml:space="preserve"> opdracht verstrekken om herstelacties uit te (laten) voeren. In alle gevallen zal een dergelijke opdracht schriftelijk (minimaal via email) moeten plaatsvinden door de gegevenseigenaar. Daarbij dient zo concreet mogelijk te worden aangegeven om welke gegevens het gaat en wat het te bereiken resultaat moet zijn.</w:t>
      </w:r>
    </w:p>
    <w:p w14:paraId="10891DF9"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In geen enkele geval zal </w:t>
      </w:r>
      <w:r w:rsidR="006821C3">
        <w:rPr>
          <w:rFonts w:ascii="Arial" w:hAnsi="Arial" w:cs="Arial"/>
        </w:rPr>
        <w:t xml:space="preserve">de </w:t>
      </w:r>
      <w:r>
        <w:rPr>
          <w:rFonts w:ascii="Arial" w:hAnsi="Arial" w:cs="Arial"/>
        </w:rPr>
        <w:t>Functioneel Beheer</w:t>
      </w:r>
      <w:r w:rsidR="006821C3">
        <w:rPr>
          <w:rFonts w:ascii="Arial" w:hAnsi="Arial" w:cs="Arial"/>
        </w:rPr>
        <w:t>der</w:t>
      </w:r>
      <w:r>
        <w:rPr>
          <w:rFonts w:ascii="Arial" w:hAnsi="Arial" w:cs="Arial"/>
        </w:rPr>
        <w:t xml:space="preserve"> beslissen over gegevens van </w:t>
      </w:r>
      <w:r>
        <w:rPr>
          <w:rFonts w:ascii="Arial" w:hAnsi="Arial" w:cs="Arial"/>
          <w:i/>
        </w:rPr>
        <w:t>Afdeling</w:t>
      </w:r>
      <w:r>
        <w:rPr>
          <w:rFonts w:ascii="Arial" w:hAnsi="Arial" w:cs="Arial"/>
        </w:rPr>
        <w:t xml:space="preserve"> of zelfstandig acties uitvoeren die gevolgen kunnen hebben voor deze gegevens.</w:t>
      </w:r>
    </w:p>
    <w:p w14:paraId="774F9D57"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454022C" w14:textId="77777777" w:rsidR="00F70191" w:rsidRDefault="00F70191"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Op basis van de opdracht van de gegevenseigenaar geeft de Functioneel Beheerder</w:t>
      </w:r>
      <w:r w:rsidR="006821C3">
        <w:rPr>
          <w:rFonts w:ascii="Arial" w:hAnsi="Arial" w:cs="Arial"/>
        </w:rPr>
        <w:t xml:space="preserve"> opdracht aan ICT om de benodigde acties uit te voeren en het resultaat aan de gegevenseigenaar te rapporteren.</w:t>
      </w:r>
    </w:p>
    <w:p w14:paraId="65E43DA8"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001E308D"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gegevenseigenaar beoordeelt de resultaten. Als deze niet akkoord is, meldt </w:t>
      </w:r>
      <w:proofErr w:type="gramStart"/>
      <w:r>
        <w:rPr>
          <w:rFonts w:ascii="Arial" w:hAnsi="Arial" w:cs="Arial"/>
        </w:rPr>
        <w:t>hij /</w:t>
      </w:r>
      <w:proofErr w:type="gramEnd"/>
      <w:r>
        <w:rPr>
          <w:rFonts w:ascii="Arial" w:hAnsi="Arial" w:cs="Arial"/>
        </w:rPr>
        <w:t xml:space="preserve"> zij dit schriftelijk, met onderbouwing, </w:t>
      </w:r>
      <w:r w:rsidR="00B501CD">
        <w:rPr>
          <w:rFonts w:ascii="Arial" w:hAnsi="Arial" w:cs="Arial"/>
        </w:rPr>
        <w:t xml:space="preserve">per email </w:t>
      </w:r>
      <w:r>
        <w:rPr>
          <w:rFonts w:ascii="Arial" w:hAnsi="Arial" w:cs="Arial"/>
        </w:rPr>
        <w:t xml:space="preserve">aan de Functioneel Beheerder. De Functioneel Beheerder zorgt </w:t>
      </w:r>
      <w:proofErr w:type="gramStart"/>
      <w:r>
        <w:rPr>
          <w:rFonts w:ascii="Arial" w:hAnsi="Arial" w:cs="Arial"/>
        </w:rPr>
        <w:t>er voor</w:t>
      </w:r>
      <w:proofErr w:type="gramEnd"/>
      <w:r>
        <w:rPr>
          <w:rFonts w:ascii="Arial" w:hAnsi="Arial" w:cs="Arial"/>
        </w:rPr>
        <w:t xml:space="preserve"> dat de benodigde acties worden uitgevoerd en de resultaten opnieuw aan de gegevenseigenaar worden gerapporteerd.</w:t>
      </w:r>
    </w:p>
    <w:p w14:paraId="21392E86"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9BA7EFC"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Als de gegevenseigenaar akkoord is, meldt deze dat via email aan de Functioneel Beheerder. De Functioneel Beheerder informeert ICT.</w:t>
      </w:r>
    </w:p>
    <w:p w14:paraId="72A6432A"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F6B963F" w14:textId="77777777" w:rsidR="006821C3" w:rsidRDefault="006821C3"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0D6FCF9F" w14:textId="77777777" w:rsidR="00586E58" w:rsidRDefault="00586E58"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57CCD6C" w14:textId="77777777" w:rsidR="00B501CD" w:rsidRPr="00F70191" w:rsidRDefault="00B501CD" w:rsidP="001679D9">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FE166B9"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352EB3C7" w14:textId="77777777" w:rsidR="00E84AA3" w:rsidRPr="00805930"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BB3BAC6"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191123D6" w14:textId="77777777" w:rsidR="00195EA1" w:rsidRPr="00F141E7" w:rsidRDefault="00195EA1" w:rsidP="00195EA1">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41987D6B" w14:textId="77777777" w:rsidR="00195EA1" w:rsidRPr="005D5215" w:rsidRDefault="00195EA1" w:rsidP="005D5215">
      <w:pPr>
        <w:rPr>
          <w:u w:val="single"/>
          <w:lang w:val="nl-NL"/>
        </w:rPr>
      </w:pPr>
      <w:r w:rsidRPr="005D5215">
        <w:rPr>
          <w:u w:val="single"/>
          <w:lang w:val="nl-NL"/>
        </w:rPr>
        <w:t>Communicatie</w:t>
      </w:r>
    </w:p>
    <w:p w14:paraId="12103FF3" w14:textId="77777777" w:rsidR="004E5459" w:rsidRPr="004E5459" w:rsidRDefault="004E5459" w:rsidP="004E5459">
      <w:pPr>
        <w:rPr>
          <w:lang w:val="nl-NL"/>
        </w:rPr>
      </w:pPr>
    </w:p>
    <w:p w14:paraId="14720B19" w14:textId="77777777" w:rsidR="00195EA1" w:rsidRPr="005D5215" w:rsidRDefault="00195EA1" w:rsidP="00195EA1">
      <w:pPr>
        <w:spacing w:line="276" w:lineRule="auto"/>
        <w:rPr>
          <w:i/>
          <w:lang w:val="nl-NL"/>
        </w:rPr>
      </w:pPr>
      <w:r w:rsidRPr="005D5215">
        <w:rPr>
          <w:i/>
          <w:lang w:val="nl-NL"/>
        </w:rPr>
        <w:t>Rapportage</w:t>
      </w:r>
    </w:p>
    <w:p w14:paraId="76206BEF" w14:textId="77777777" w:rsidR="00195EA1" w:rsidRDefault="00195EA1" w:rsidP="00195EA1">
      <w:pPr>
        <w:spacing w:line="276" w:lineRule="auto"/>
        <w:rPr>
          <w:lang w:val="nl-NL"/>
        </w:rPr>
      </w:pPr>
    </w:p>
    <w:p w14:paraId="54D9B652" w14:textId="77777777" w:rsidR="00465192" w:rsidRDefault="00465192" w:rsidP="00195EA1">
      <w:pPr>
        <w:spacing w:line="276" w:lineRule="auto"/>
        <w:rPr>
          <w:lang w:val="nl-NL"/>
        </w:rPr>
      </w:pPr>
      <w:r>
        <w:rPr>
          <w:lang w:val="nl-NL"/>
        </w:rPr>
        <w:t xml:space="preserve">Met </w:t>
      </w:r>
      <w:r>
        <w:rPr>
          <w:i/>
          <w:lang w:val="nl-NL"/>
        </w:rPr>
        <w:t>Afdeling</w:t>
      </w:r>
      <w:r>
        <w:rPr>
          <w:lang w:val="nl-NL"/>
        </w:rPr>
        <w:t xml:space="preserve"> is de volgende rapportage m.b.t. deze procedure afgesproken:</w:t>
      </w:r>
    </w:p>
    <w:p w14:paraId="3F34436D" w14:textId="77777777" w:rsidR="00465192" w:rsidRPr="00465192" w:rsidRDefault="00465192" w:rsidP="00465192">
      <w:pPr>
        <w:pStyle w:val="Lijstalinea"/>
        <w:numPr>
          <w:ilvl w:val="0"/>
          <w:numId w:val="49"/>
        </w:numPr>
        <w:spacing w:line="276" w:lineRule="auto"/>
        <w:rPr>
          <w:lang w:val="nl-NL"/>
        </w:rPr>
      </w:pPr>
      <w:r>
        <w:rPr>
          <w:i/>
          <w:lang w:val="nl-NL"/>
        </w:rPr>
        <w:t>Hier de afgesproken rapportage(s) beschrijven</w:t>
      </w:r>
      <w:r w:rsidR="00A74823">
        <w:rPr>
          <w:i/>
          <w:lang w:val="nl-NL"/>
        </w:rPr>
        <w:t>. In ieder geval</w:t>
      </w:r>
      <w:r>
        <w:rPr>
          <w:i/>
          <w:lang w:val="nl-NL"/>
        </w:rPr>
        <w:t>:</w:t>
      </w:r>
    </w:p>
    <w:p w14:paraId="530B8C0E" w14:textId="77777777" w:rsidR="00465192" w:rsidRPr="00465192" w:rsidRDefault="00465192" w:rsidP="00465192">
      <w:pPr>
        <w:pStyle w:val="Lijstalinea"/>
        <w:numPr>
          <w:ilvl w:val="1"/>
          <w:numId w:val="49"/>
        </w:numPr>
        <w:spacing w:line="276" w:lineRule="auto"/>
        <w:rPr>
          <w:lang w:val="nl-NL"/>
        </w:rPr>
      </w:pPr>
      <w:r>
        <w:rPr>
          <w:i/>
          <w:lang w:val="nl-NL"/>
        </w:rPr>
        <w:t>Naam rapportage</w:t>
      </w:r>
    </w:p>
    <w:p w14:paraId="7D08DEA8" w14:textId="77777777" w:rsidR="00465192" w:rsidRPr="00465192" w:rsidRDefault="00465192" w:rsidP="00465192">
      <w:pPr>
        <w:pStyle w:val="Lijstalinea"/>
        <w:numPr>
          <w:ilvl w:val="1"/>
          <w:numId w:val="49"/>
        </w:numPr>
        <w:spacing w:line="276" w:lineRule="auto"/>
        <w:rPr>
          <w:lang w:val="nl-NL"/>
        </w:rPr>
      </w:pPr>
      <w:r>
        <w:rPr>
          <w:i/>
          <w:lang w:val="nl-NL"/>
        </w:rPr>
        <w:t>Ontvanger</w:t>
      </w:r>
      <w:r w:rsidR="00A74823">
        <w:rPr>
          <w:i/>
          <w:lang w:val="nl-NL"/>
        </w:rPr>
        <w:t>(s)</w:t>
      </w:r>
      <w:r>
        <w:rPr>
          <w:i/>
          <w:lang w:val="nl-NL"/>
        </w:rPr>
        <w:t xml:space="preserve"> rapportage</w:t>
      </w:r>
    </w:p>
    <w:p w14:paraId="5852D09C" w14:textId="77777777" w:rsidR="00465192" w:rsidRPr="00465192" w:rsidRDefault="00465192" w:rsidP="00465192">
      <w:pPr>
        <w:pStyle w:val="Lijstalinea"/>
        <w:numPr>
          <w:ilvl w:val="1"/>
          <w:numId w:val="49"/>
        </w:numPr>
        <w:spacing w:line="276" w:lineRule="auto"/>
        <w:rPr>
          <w:lang w:val="nl-NL"/>
        </w:rPr>
      </w:pPr>
      <w:r>
        <w:rPr>
          <w:i/>
          <w:lang w:val="nl-NL"/>
        </w:rPr>
        <w:t>Frequentie rapportage</w:t>
      </w:r>
    </w:p>
    <w:p w14:paraId="7C19DAFE" w14:textId="77777777" w:rsidR="00465192" w:rsidRPr="00465192" w:rsidRDefault="00465192" w:rsidP="00465192">
      <w:pPr>
        <w:pStyle w:val="Lijstalinea"/>
        <w:numPr>
          <w:ilvl w:val="1"/>
          <w:numId w:val="49"/>
        </w:numPr>
        <w:spacing w:line="276" w:lineRule="auto"/>
        <w:rPr>
          <w:lang w:val="nl-NL"/>
        </w:rPr>
      </w:pPr>
      <w:r>
        <w:rPr>
          <w:i/>
          <w:lang w:val="nl-NL"/>
        </w:rPr>
        <w:t>Inhoud rapportage (in ieder geval om welke (soort) gegevens het gaat</w:t>
      </w:r>
      <w:r w:rsidR="00A74823">
        <w:rPr>
          <w:i/>
          <w:lang w:val="nl-NL"/>
        </w:rPr>
        <w:t>, het aggregatie</w:t>
      </w:r>
      <w:proofErr w:type="gramStart"/>
      <w:r w:rsidR="00A74823">
        <w:rPr>
          <w:i/>
          <w:lang w:val="nl-NL"/>
        </w:rPr>
        <w:t>- /</w:t>
      </w:r>
      <w:proofErr w:type="gramEnd"/>
      <w:r w:rsidR="00A74823">
        <w:rPr>
          <w:i/>
          <w:lang w:val="nl-NL"/>
        </w:rPr>
        <w:t xml:space="preserve"> detail niveau van de gerapporteerde gegevens</w:t>
      </w:r>
      <w:r>
        <w:rPr>
          <w:i/>
          <w:lang w:val="nl-NL"/>
        </w:rPr>
        <w:t xml:space="preserve"> en waarop </w:t>
      </w:r>
      <w:proofErr w:type="spellStart"/>
      <w:r>
        <w:rPr>
          <w:i/>
          <w:lang w:val="nl-NL"/>
        </w:rPr>
        <w:t>gemonitored</w:t>
      </w:r>
      <w:proofErr w:type="spellEnd"/>
      <w:r>
        <w:rPr>
          <w:i/>
          <w:lang w:val="nl-NL"/>
        </w:rPr>
        <w:t xml:space="preserve"> wordt.</w:t>
      </w:r>
      <w:r w:rsidR="00A74823">
        <w:rPr>
          <w:i/>
          <w:lang w:val="nl-NL"/>
        </w:rPr>
        <w:t>)</w:t>
      </w:r>
    </w:p>
    <w:p w14:paraId="06F338D0" w14:textId="77777777" w:rsidR="00195EA1" w:rsidRPr="00F141E7" w:rsidRDefault="00195EA1" w:rsidP="00195EA1">
      <w:pPr>
        <w:spacing w:line="276" w:lineRule="auto"/>
        <w:rPr>
          <w:lang w:val="nl-NL"/>
        </w:rPr>
      </w:pPr>
    </w:p>
    <w:p w14:paraId="3BD744D3" w14:textId="77777777" w:rsidR="00195EA1" w:rsidRDefault="00195EA1" w:rsidP="00195EA1">
      <w:pPr>
        <w:spacing w:line="276" w:lineRule="auto"/>
        <w:rPr>
          <w:lang w:val="nl-NL"/>
        </w:rPr>
      </w:pPr>
      <w:r w:rsidRPr="005D5215">
        <w:rPr>
          <w:i/>
          <w:lang w:val="nl-NL"/>
        </w:rPr>
        <w:t>Overleg</w:t>
      </w:r>
    </w:p>
    <w:p w14:paraId="4C783482" w14:textId="77777777" w:rsidR="00465192" w:rsidRDefault="00465192" w:rsidP="00195EA1">
      <w:pPr>
        <w:spacing w:line="276" w:lineRule="auto"/>
        <w:rPr>
          <w:lang w:val="nl-NL"/>
        </w:rPr>
      </w:pPr>
    </w:p>
    <w:p w14:paraId="3A83419C" w14:textId="77777777" w:rsidR="00465192" w:rsidRDefault="00465192" w:rsidP="00465192">
      <w:pPr>
        <w:spacing w:line="276" w:lineRule="auto"/>
        <w:rPr>
          <w:lang w:val="nl-NL"/>
        </w:rPr>
      </w:pPr>
      <w:r>
        <w:rPr>
          <w:lang w:val="nl-NL"/>
        </w:rPr>
        <w:t>Voor deze procedure vindt geen specifiek regulier overleg plaats.</w:t>
      </w:r>
    </w:p>
    <w:p w14:paraId="5878C41A" w14:textId="77777777" w:rsidR="00107172" w:rsidRDefault="00107172">
      <w:pPr>
        <w:widowControl/>
        <w:suppressAutoHyphens w:val="0"/>
        <w:spacing w:line="240" w:lineRule="auto"/>
        <w:rPr>
          <w:rFonts w:cs="Arial"/>
          <w:b/>
          <w:bCs/>
          <w:kern w:val="1"/>
          <w:sz w:val="24"/>
          <w:lang w:val="nl-NL"/>
        </w:rPr>
      </w:pPr>
      <w:r>
        <w:rPr>
          <w:lang w:val="nl-NL"/>
        </w:rPr>
        <w:br w:type="page"/>
      </w:r>
    </w:p>
    <w:p w14:paraId="2C080FC2" w14:textId="77777777" w:rsidR="00CF0E28" w:rsidRPr="00F141E7" w:rsidRDefault="00F9593B" w:rsidP="000E7469">
      <w:pPr>
        <w:pStyle w:val="Kop1"/>
        <w:tabs>
          <w:tab w:val="clear" w:pos="432"/>
        </w:tabs>
        <w:ind w:left="426" w:hanging="426"/>
        <w:rPr>
          <w:lang w:val="nl-NL"/>
        </w:rPr>
      </w:pPr>
      <w:bookmarkStart w:id="87" w:name="_Toc437941396"/>
      <w:r w:rsidRPr="00F141E7">
        <w:rPr>
          <w:lang w:val="nl-NL"/>
        </w:rPr>
        <w:lastRenderedPageBreak/>
        <w:t>Procedures m.b.t. Autorisatiebeheer</w:t>
      </w:r>
      <w:bookmarkEnd w:id="87"/>
    </w:p>
    <w:p w14:paraId="4C51580C" w14:textId="77777777" w:rsidR="005A5542" w:rsidRPr="005A5542" w:rsidRDefault="005A5542" w:rsidP="005A5542">
      <w:pPr>
        <w:pStyle w:val="Kop2"/>
        <w:rPr>
          <w:lang w:val="nl-NL"/>
        </w:rPr>
      </w:pPr>
      <w:bookmarkStart w:id="88" w:name="_Toc437941397"/>
      <w:r w:rsidRPr="005A5542">
        <w:rPr>
          <w:lang w:val="nl-NL"/>
        </w:rPr>
        <w:t>Omschrijving dienst</w:t>
      </w:r>
      <w:bookmarkEnd w:id="88"/>
    </w:p>
    <w:p w14:paraId="67ABA4A4" w14:textId="77777777" w:rsidR="005A5542" w:rsidRPr="00C3331B" w:rsidRDefault="005A5542" w:rsidP="005A5542">
      <w:pPr>
        <w:spacing w:line="240" w:lineRule="auto"/>
        <w:rPr>
          <w:lang w:val="nl-NL"/>
        </w:rPr>
      </w:pPr>
    </w:p>
    <w:p w14:paraId="3ED81114" w14:textId="77777777" w:rsidR="005A5542" w:rsidRPr="00C3331B" w:rsidRDefault="005A5542" w:rsidP="005A5542">
      <w:pPr>
        <w:spacing w:line="276" w:lineRule="auto"/>
        <w:rPr>
          <w:lang w:val="nl-NL"/>
        </w:rPr>
      </w:pPr>
      <w:r w:rsidRPr="00C3331B">
        <w:rPr>
          <w:lang w:val="nl-NL"/>
        </w:rPr>
        <w:t xml:space="preserve">Met deze dienst wordt gezorgd voor het verstrekken van toegang tot de beheerde systemen aan uitsluitend door </w:t>
      </w:r>
      <w:r w:rsidR="00B501CD">
        <w:rPr>
          <w:i/>
          <w:lang w:val="nl-NL"/>
        </w:rPr>
        <w:t xml:space="preserve">Afdeling </w:t>
      </w:r>
      <w:r w:rsidRPr="00C3331B">
        <w:rPr>
          <w:lang w:val="nl-NL"/>
        </w:rPr>
        <w:t>bevoegde personen.</w:t>
      </w:r>
    </w:p>
    <w:p w14:paraId="0213FC85" w14:textId="77777777" w:rsidR="00F9593B" w:rsidRPr="00F141E7" w:rsidRDefault="000E7469" w:rsidP="001217E3">
      <w:pPr>
        <w:pStyle w:val="Kop2"/>
        <w:ind w:left="426" w:hanging="426"/>
        <w:rPr>
          <w:lang w:val="nl-NL"/>
        </w:rPr>
      </w:pPr>
      <w:bookmarkStart w:id="89" w:name="_Toc437941398"/>
      <w:r w:rsidRPr="00F141E7">
        <w:rPr>
          <w:lang w:val="nl-NL"/>
        </w:rPr>
        <w:t>Procedure Aanvragen Autorisatie</w:t>
      </w:r>
      <w:r w:rsidR="008E32D8">
        <w:rPr>
          <w:lang w:val="nl-NL"/>
        </w:rPr>
        <w:t>(wijziging)</w:t>
      </w:r>
      <w:bookmarkEnd w:id="89"/>
    </w:p>
    <w:p w14:paraId="53CB1C09" w14:textId="77777777" w:rsidR="00F9593B" w:rsidRPr="00F141E7" w:rsidRDefault="00F9593B" w:rsidP="001217E3">
      <w:pPr>
        <w:ind w:left="426" w:hanging="426"/>
        <w:rPr>
          <w:lang w:val="nl-NL"/>
        </w:rPr>
      </w:pPr>
    </w:p>
    <w:p w14:paraId="31FF5512" w14:textId="77777777" w:rsidR="000E7469" w:rsidRPr="005D5215" w:rsidRDefault="000E7469" w:rsidP="005D5215">
      <w:pPr>
        <w:rPr>
          <w:u w:val="single"/>
          <w:lang w:val="nl-NL"/>
        </w:rPr>
      </w:pPr>
      <w:r w:rsidRPr="005D5215">
        <w:rPr>
          <w:u w:val="single"/>
          <w:lang w:val="nl-NL"/>
        </w:rPr>
        <w:t>Doel van de procedure</w:t>
      </w:r>
    </w:p>
    <w:p w14:paraId="2B6F6F2E" w14:textId="77777777" w:rsidR="004E5459" w:rsidRPr="004E5459" w:rsidRDefault="004E5459" w:rsidP="004E5459">
      <w:pPr>
        <w:rPr>
          <w:lang w:val="nl-NL"/>
        </w:rPr>
      </w:pPr>
    </w:p>
    <w:p w14:paraId="6D08F0CE" w14:textId="77777777" w:rsidR="004E5459" w:rsidRDefault="000E7469" w:rsidP="00FA76CE">
      <w:pPr>
        <w:spacing w:line="276" w:lineRule="auto"/>
        <w:rPr>
          <w:lang w:val="nl-NL"/>
        </w:rPr>
      </w:pPr>
      <w:r w:rsidRPr="00F141E7">
        <w:rPr>
          <w:lang w:val="nl-NL"/>
        </w:rPr>
        <w:t xml:space="preserve">Deze procedure heeft tot doel </w:t>
      </w:r>
      <w:proofErr w:type="gramStart"/>
      <w:r w:rsidR="008E32D8">
        <w:rPr>
          <w:lang w:val="nl-NL"/>
        </w:rPr>
        <w:t>er voor</w:t>
      </w:r>
      <w:proofErr w:type="gramEnd"/>
      <w:r w:rsidR="008E32D8">
        <w:rPr>
          <w:lang w:val="nl-NL"/>
        </w:rPr>
        <w:t xml:space="preserve"> te zorgen dat de medewerkers van </w:t>
      </w:r>
      <w:r w:rsidR="008E32D8">
        <w:rPr>
          <w:i/>
          <w:lang w:val="nl-NL"/>
        </w:rPr>
        <w:t>Afdeling</w:t>
      </w:r>
      <w:r w:rsidR="008E32D8">
        <w:rPr>
          <w:lang w:val="nl-NL"/>
        </w:rPr>
        <w:t xml:space="preserve"> over de autorisaties beschikken die nodig zijn om hun dagelijkse werkzaamheden uit te kunnen voeren</w:t>
      </w:r>
      <w:r w:rsidRPr="00F141E7">
        <w:rPr>
          <w:lang w:val="nl-NL"/>
        </w:rPr>
        <w:t>.</w:t>
      </w:r>
      <w:r w:rsidR="008E32D8">
        <w:rPr>
          <w:lang w:val="nl-NL"/>
        </w:rPr>
        <w:t xml:space="preserve"> Daarnaast is het doel er voor te zorgen dat autorisaties alleen worden toegekend o.b.v. noodzaak en met toestemming van leidinggevenden en </w:t>
      </w:r>
      <w:r w:rsidR="00D165A7">
        <w:rPr>
          <w:lang w:val="nl-NL"/>
        </w:rPr>
        <w:t xml:space="preserve">proces- </w:t>
      </w:r>
      <w:proofErr w:type="gramStart"/>
      <w:r w:rsidR="00D165A7">
        <w:rPr>
          <w:lang w:val="nl-NL"/>
        </w:rPr>
        <w:t>en /</w:t>
      </w:r>
      <w:proofErr w:type="gramEnd"/>
      <w:r w:rsidR="00D165A7">
        <w:rPr>
          <w:lang w:val="nl-NL"/>
        </w:rPr>
        <w:t xml:space="preserve"> of systeem</w:t>
      </w:r>
      <w:r w:rsidR="008E32D8">
        <w:rPr>
          <w:lang w:val="nl-NL"/>
        </w:rPr>
        <w:t>eigenaren.</w:t>
      </w:r>
    </w:p>
    <w:p w14:paraId="0B0AF86A" w14:textId="77777777" w:rsidR="00B501CD" w:rsidRPr="00F141E7" w:rsidRDefault="00B501CD" w:rsidP="00FA76CE">
      <w:pPr>
        <w:spacing w:line="276" w:lineRule="auto"/>
        <w:rPr>
          <w:lang w:val="nl-NL"/>
        </w:rPr>
      </w:pPr>
      <w:r>
        <w:rPr>
          <w:lang w:val="nl-NL"/>
        </w:rPr>
        <w:t xml:space="preserve">Tot slot wordt er </w:t>
      </w:r>
      <w:proofErr w:type="gramStart"/>
      <w:r>
        <w:rPr>
          <w:lang w:val="nl-NL"/>
        </w:rPr>
        <w:t>voor  gezorgd</w:t>
      </w:r>
      <w:proofErr w:type="gramEnd"/>
      <w:r>
        <w:rPr>
          <w:lang w:val="nl-NL"/>
        </w:rPr>
        <w:t xml:space="preserve"> dat autorisaties waar nodig ingetrokken / verwijderd kunnen worden.</w:t>
      </w:r>
    </w:p>
    <w:p w14:paraId="3EE8AB70" w14:textId="77777777" w:rsidR="000E7469" w:rsidRPr="00F141E7" w:rsidRDefault="000E7469" w:rsidP="00FA76CE">
      <w:pPr>
        <w:spacing w:line="276" w:lineRule="auto"/>
        <w:rPr>
          <w:lang w:val="nl-NL"/>
        </w:rPr>
      </w:pPr>
    </w:p>
    <w:p w14:paraId="7F05B29D" w14:textId="77777777" w:rsidR="000E7469" w:rsidRPr="005D5215" w:rsidRDefault="000E7469" w:rsidP="005D5215">
      <w:pPr>
        <w:rPr>
          <w:u w:val="single"/>
          <w:lang w:val="nl-NL"/>
        </w:rPr>
      </w:pPr>
      <w:r w:rsidRPr="005D5215">
        <w:rPr>
          <w:u w:val="single"/>
          <w:lang w:val="nl-NL"/>
        </w:rPr>
        <w:t>Scope van de procedure</w:t>
      </w:r>
    </w:p>
    <w:p w14:paraId="18A22374" w14:textId="77777777" w:rsidR="000E7469" w:rsidRPr="00F141E7" w:rsidRDefault="000E7469" w:rsidP="00FA76CE">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1F36DAB5" w14:textId="77777777" w:rsidR="000E7469" w:rsidRPr="008E32D8" w:rsidRDefault="008E32D8" w:rsidP="00FA76CE">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 xml:space="preserve">Deze procedure omvat alle autorisatie aanvragen m.b.t. door </w:t>
      </w:r>
      <w:r>
        <w:rPr>
          <w:bCs/>
          <w:i/>
        </w:rPr>
        <w:t>Afdeling</w:t>
      </w:r>
      <w:r>
        <w:rPr>
          <w:bCs/>
        </w:rPr>
        <w:t xml:space="preserve"> gebruikte en door </w:t>
      </w:r>
      <w:r w:rsidR="009424A9" w:rsidRPr="009424A9">
        <w:rPr>
          <w:bCs/>
          <w:i/>
        </w:rPr>
        <w:t>FB</w:t>
      </w:r>
      <w:r>
        <w:rPr>
          <w:bCs/>
        </w:rPr>
        <w:t xml:space="preserve"> beheerde informatiesystemen. Het betreft hierbij zowel nieuwe autorisaties als mutaties (wijziging, verwijdering) op bestaande autorisaties van </w:t>
      </w:r>
      <w:r>
        <w:rPr>
          <w:bCs/>
          <w:i/>
        </w:rPr>
        <w:t>Afdeling</w:t>
      </w:r>
      <w:r>
        <w:rPr>
          <w:bCs/>
        </w:rPr>
        <w:t>.</w:t>
      </w:r>
    </w:p>
    <w:p w14:paraId="167102C3" w14:textId="77777777" w:rsidR="004E5459" w:rsidRPr="00F141E7" w:rsidRDefault="004E5459" w:rsidP="00FA76CE">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08839E60" w14:textId="77777777" w:rsidR="000E7469" w:rsidRPr="005D5215" w:rsidRDefault="000E7469" w:rsidP="005D5215">
      <w:pPr>
        <w:rPr>
          <w:u w:val="single"/>
          <w:lang w:val="nl-NL"/>
        </w:rPr>
      </w:pPr>
      <w:r w:rsidRPr="005D5215">
        <w:rPr>
          <w:u w:val="single"/>
          <w:lang w:val="nl-NL"/>
        </w:rPr>
        <w:t>Uitgangspunten</w:t>
      </w:r>
    </w:p>
    <w:p w14:paraId="3C5F90CF" w14:textId="77777777" w:rsidR="004E5459" w:rsidRPr="004E5459" w:rsidRDefault="004E5459" w:rsidP="004E5459">
      <w:pPr>
        <w:rPr>
          <w:lang w:val="nl-NL"/>
        </w:rPr>
      </w:pPr>
    </w:p>
    <w:p w14:paraId="39431710" w14:textId="77777777" w:rsidR="000E7469" w:rsidRPr="00F141E7" w:rsidRDefault="000E7469" w:rsidP="00FA76CE">
      <w:pPr>
        <w:spacing w:line="276" w:lineRule="auto"/>
        <w:rPr>
          <w:lang w:val="nl-NL"/>
        </w:rPr>
      </w:pPr>
      <w:r w:rsidRPr="00F141E7">
        <w:rPr>
          <w:lang w:val="nl-NL"/>
        </w:rPr>
        <w:t>Bij het vaststellen en beschrijven van deze procedure zijn de volgende uitgangspunten gehanteerd:</w:t>
      </w:r>
    </w:p>
    <w:p w14:paraId="5DD88DB0" w14:textId="77777777" w:rsidR="000E7469" w:rsidRDefault="009E69CE" w:rsidP="00FA76CE">
      <w:pPr>
        <w:pStyle w:val="Lijstalinea"/>
        <w:numPr>
          <w:ilvl w:val="0"/>
          <w:numId w:val="36"/>
        </w:numPr>
        <w:spacing w:line="276" w:lineRule="auto"/>
        <w:ind w:left="426" w:hanging="426"/>
        <w:rPr>
          <w:lang w:val="nl-NL"/>
        </w:rPr>
      </w:pPr>
      <w:r>
        <w:rPr>
          <w:lang w:val="nl-NL"/>
        </w:rPr>
        <w:t>Iedere aangevraagde autorisatie dient door zowel de leidinggevende van de betrokken medewerker als de (vertegenwoordiger van) de systeemeigenaar en gegevenseigenaar te worden geaccordeerd.</w:t>
      </w:r>
    </w:p>
    <w:p w14:paraId="57C080B6" w14:textId="77777777" w:rsidR="009E69CE" w:rsidRDefault="009E69CE" w:rsidP="00FA76CE">
      <w:pPr>
        <w:pStyle w:val="Lijstalinea"/>
        <w:numPr>
          <w:ilvl w:val="0"/>
          <w:numId w:val="36"/>
        </w:numPr>
        <w:spacing w:line="276" w:lineRule="auto"/>
        <w:ind w:left="426" w:hanging="426"/>
        <w:rPr>
          <w:lang w:val="nl-NL"/>
        </w:rPr>
      </w:pPr>
      <w:r>
        <w:rPr>
          <w:lang w:val="nl-NL"/>
        </w:rPr>
        <w:t>Waar mogelijk wordt dit vereenvoudigd door autorisaties te koppelen aan functies waarvoor de systeemeigenaar en gegevens eigenaar eenmalig hun akkoord geven. Wel dient dan nog altijd de leidinggevende van de betrokken medewerker de aanvraag voor de autorisatie te accorderen.</w:t>
      </w:r>
    </w:p>
    <w:p w14:paraId="0F16B5EA" w14:textId="77777777" w:rsidR="009E69CE" w:rsidRDefault="009E69CE" w:rsidP="00FA76CE">
      <w:pPr>
        <w:pStyle w:val="Lijstalinea"/>
        <w:numPr>
          <w:ilvl w:val="0"/>
          <w:numId w:val="36"/>
        </w:numPr>
        <w:spacing w:line="276" w:lineRule="auto"/>
        <w:ind w:left="426" w:hanging="426"/>
        <w:rPr>
          <w:lang w:val="nl-NL"/>
        </w:rPr>
      </w:pPr>
      <w:r>
        <w:rPr>
          <w:lang w:val="nl-NL"/>
        </w:rPr>
        <w:t>A</w:t>
      </w:r>
      <w:r w:rsidR="00D165A7">
        <w:rPr>
          <w:lang w:val="nl-NL"/>
        </w:rPr>
        <w:t>utorisaties worden via Topdesk aangevraagd</w:t>
      </w:r>
      <w:r>
        <w:rPr>
          <w:lang w:val="nl-NL"/>
        </w:rPr>
        <w:t>.</w:t>
      </w:r>
    </w:p>
    <w:p w14:paraId="754D85C8" w14:textId="77777777" w:rsidR="009E69CE" w:rsidRDefault="00D25170" w:rsidP="00FA76CE">
      <w:pPr>
        <w:pStyle w:val="Lijstalinea"/>
        <w:numPr>
          <w:ilvl w:val="0"/>
          <w:numId w:val="36"/>
        </w:numPr>
        <w:spacing w:line="276" w:lineRule="auto"/>
        <w:ind w:left="426" w:hanging="426"/>
        <w:rPr>
          <w:lang w:val="nl-NL"/>
        </w:rPr>
      </w:pPr>
      <w:r>
        <w:rPr>
          <w:lang w:val="nl-NL"/>
        </w:rPr>
        <w:t xml:space="preserve">De Functioneel Beheerder wordt door </w:t>
      </w:r>
      <w:r w:rsidRPr="00D25170">
        <w:rPr>
          <w:i/>
          <w:lang w:val="nl-NL"/>
        </w:rPr>
        <w:t>Afdeling</w:t>
      </w:r>
      <w:r>
        <w:rPr>
          <w:lang w:val="nl-NL"/>
        </w:rPr>
        <w:t xml:space="preserve"> op de hoogte gebracht van relevante ontwikkelingen zoals uitdiensttreding of aanpassingen aan de </w:t>
      </w:r>
      <w:proofErr w:type="gramStart"/>
      <w:r>
        <w:rPr>
          <w:lang w:val="nl-NL"/>
        </w:rPr>
        <w:t>rollen /</w:t>
      </w:r>
      <w:proofErr w:type="gramEnd"/>
      <w:r>
        <w:rPr>
          <w:lang w:val="nl-NL"/>
        </w:rPr>
        <w:t xml:space="preserve"> functies van geautoriseerde medewerkers.</w:t>
      </w:r>
    </w:p>
    <w:p w14:paraId="3A123734" w14:textId="77777777" w:rsidR="009E69CE" w:rsidRPr="00F141E7" w:rsidRDefault="009E69CE" w:rsidP="00FA76CE">
      <w:pPr>
        <w:pStyle w:val="Lijstalinea"/>
        <w:numPr>
          <w:ilvl w:val="0"/>
          <w:numId w:val="36"/>
        </w:numPr>
        <w:spacing w:line="276" w:lineRule="auto"/>
        <w:ind w:left="426" w:hanging="426"/>
        <w:rPr>
          <w:lang w:val="nl-NL"/>
        </w:rPr>
      </w:pPr>
      <w:r>
        <w:rPr>
          <w:lang w:val="nl-NL"/>
        </w:rPr>
        <w:t>...</w:t>
      </w:r>
    </w:p>
    <w:p w14:paraId="67DC8EF2"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1364B794" w14:textId="77777777" w:rsidR="000E7469" w:rsidRPr="005D5215" w:rsidRDefault="000E7469" w:rsidP="005D5215">
      <w:pPr>
        <w:rPr>
          <w:u w:val="single"/>
          <w:lang w:val="nl-NL"/>
        </w:rPr>
      </w:pPr>
      <w:r w:rsidRPr="005D5215">
        <w:rPr>
          <w:u w:val="single"/>
          <w:lang w:val="nl-NL"/>
        </w:rPr>
        <w:t>Schematische weergave</w:t>
      </w:r>
    </w:p>
    <w:p w14:paraId="19E35E31"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2A144D5"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3FDA80B6"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3C889E15" w14:textId="77777777" w:rsidR="000E7469" w:rsidRPr="00F141E7" w:rsidRDefault="00586E58"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9C75E7">
        <w:rPr>
          <w:rFonts w:ascii="Arial" w:hAnsi="Arial" w:cs="Arial"/>
        </w:rPr>
        <w:object w:dxaOrig="7185" w:dyaOrig="5391" w14:anchorId="5F105A60">
          <v:shape id="_x0000_i1034" type="#_x0000_t75" style="width:465pt;height:349pt" o:ole="">
            <v:imagedata r:id="rId28" o:title=""/>
          </v:shape>
          <o:OLEObject Type="Embed" ProgID="PowerPoint.Show.12" ShapeID="_x0000_i1034" DrawAspect="Content" ObjectID="_1571809384" r:id="rId29"/>
        </w:object>
      </w:r>
    </w:p>
    <w:p w14:paraId="60256EE8"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171CADF9" w14:textId="77777777" w:rsidR="000E7469" w:rsidRPr="005D5215" w:rsidRDefault="000E7469" w:rsidP="005D5215">
      <w:pPr>
        <w:rPr>
          <w:u w:val="single"/>
          <w:lang w:val="nl-NL"/>
        </w:rPr>
      </w:pPr>
      <w:r w:rsidRPr="005D5215">
        <w:rPr>
          <w:u w:val="single"/>
          <w:lang w:val="nl-NL"/>
        </w:rPr>
        <w:t>Toelichting</w:t>
      </w:r>
    </w:p>
    <w:p w14:paraId="424AEE51"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4FA5707E" w14:textId="77777777" w:rsidR="00E84AA3" w:rsidRDefault="0091405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w:t>
      </w:r>
      <w:r w:rsidR="00D25170">
        <w:rPr>
          <w:rFonts w:ascii="Arial" w:hAnsi="Arial" w:cs="Arial"/>
        </w:rPr>
        <w:t>Aanvrager</w:t>
      </w:r>
      <w:r>
        <w:rPr>
          <w:rFonts w:ascii="Arial" w:hAnsi="Arial" w:cs="Arial"/>
        </w:rPr>
        <w:t xml:space="preserve"> vraagt de autorisatie </w:t>
      </w:r>
      <w:r w:rsidR="00D25170">
        <w:rPr>
          <w:rFonts w:ascii="Arial" w:hAnsi="Arial" w:cs="Arial"/>
        </w:rPr>
        <w:t xml:space="preserve">via Topdesk </w:t>
      </w:r>
      <w:r>
        <w:rPr>
          <w:rFonts w:ascii="Arial" w:hAnsi="Arial" w:cs="Arial"/>
        </w:rPr>
        <w:t>bij de Functioneel Beheerder aan.</w:t>
      </w:r>
    </w:p>
    <w:p w14:paraId="18D96E2A" w14:textId="77777777" w:rsidR="00914057" w:rsidRDefault="0091405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De Functioneel Beheerder beoordeelt </w:t>
      </w:r>
      <w:r w:rsidR="00D25170">
        <w:rPr>
          <w:rFonts w:ascii="Arial" w:hAnsi="Arial" w:cs="Arial"/>
        </w:rPr>
        <w:t>de aanvraag</w:t>
      </w:r>
      <w:r>
        <w:rPr>
          <w:rFonts w:ascii="Arial" w:hAnsi="Arial" w:cs="Arial"/>
        </w:rPr>
        <w:t xml:space="preserve"> om te zien of de </w:t>
      </w:r>
      <w:r w:rsidR="00D25170">
        <w:rPr>
          <w:rFonts w:ascii="Arial" w:hAnsi="Arial" w:cs="Arial"/>
        </w:rPr>
        <w:t>deze</w:t>
      </w:r>
      <w:r>
        <w:rPr>
          <w:rFonts w:ascii="Arial" w:hAnsi="Arial" w:cs="Arial"/>
        </w:rPr>
        <w:t xml:space="preserve"> voldoet aan de afgesproken voorwaarden</w:t>
      </w:r>
      <w:r w:rsidR="004C51D9">
        <w:rPr>
          <w:rFonts w:ascii="Arial" w:hAnsi="Arial" w:cs="Arial"/>
        </w:rPr>
        <w:t>, zoals het akkoord van de leidinggevende van de betrokken medewerker</w:t>
      </w:r>
      <w:r>
        <w:rPr>
          <w:rFonts w:ascii="Arial" w:hAnsi="Arial" w:cs="Arial"/>
        </w:rPr>
        <w:t>.</w:t>
      </w:r>
    </w:p>
    <w:p w14:paraId="6863F34F" w14:textId="77777777" w:rsidR="00914057"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w:t>
      </w:r>
      <w:r w:rsidR="00914057">
        <w:rPr>
          <w:rFonts w:ascii="Arial" w:hAnsi="Arial" w:cs="Arial"/>
        </w:rPr>
        <w:t xml:space="preserve">dat niet zo is wijst de Functioneel Beheerder de aanvraag af en informeert de </w:t>
      </w:r>
      <w:proofErr w:type="spellStart"/>
      <w:r w:rsidR="00914057">
        <w:rPr>
          <w:rFonts w:ascii="Arial" w:hAnsi="Arial" w:cs="Arial"/>
        </w:rPr>
        <w:t>Key</w:t>
      </w:r>
      <w:proofErr w:type="spellEnd"/>
      <w:r w:rsidR="00914057">
        <w:rPr>
          <w:rFonts w:ascii="Arial" w:hAnsi="Arial" w:cs="Arial"/>
        </w:rPr>
        <w:t xml:space="preserve"> User met de bijbehorende onderbouwing.</w:t>
      </w:r>
    </w:p>
    <w:p w14:paraId="5D7A046D" w14:textId="77777777" w:rsidR="00914057" w:rsidRDefault="0091405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D08A490" w14:textId="77777777" w:rsidR="00914057" w:rsidRDefault="00914057"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Als de Functioneel Beheerder akkoord is, stelt deze vast of het een nieuwe autorisatie betreft, een wijziging op een bestaande autorisatie of een verzoek tot het verwijderen van (een) bestaande autorisat</w:t>
      </w:r>
      <w:r w:rsidR="004C51D9">
        <w:rPr>
          <w:rFonts w:ascii="Arial" w:hAnsi="Arial" w:cs="Arial"/>
        </w:rPr>
        <w:t xml:space="preserve">ie(s). </w:t>
      </w:r>
    </w:p>
    <w:p w14:paraId="3F9DEF6B"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28F6C42C"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het een verwijdering betreft hoeft er geen controle op afspraken plaats te vinden of toestemming van de systeem- </w:t>
      </w:r>
      <w:proofErr w:type="gramStart"/>
      <w:r>
        <w:rPr>
          <w:rFonts w:ascii="Arial" w:hAnsi="Arial" w:cs="Arial"/>
        </w:rPr>
        <w:t>en /</w:t>
      </w:r>
      <w:proofErr w:type="gramEnd"/>
      <w:r>
        <w:rPr>
          <w:rFonts w:ascii="Arial" w:hAnsi="Arial" w:cs="Arial"/>
        </w:rPr>
        <w:t xml:space="preserve"> of gegevenseigenaar te worden gevraagd. De Functioneel Beheerder verstrekt ICT de opdracht de autorisatie(s) te verwijderen.</w:t>
      </w:r>
    </w:p>
    <w:p w14:paraId="1DD09FD5"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7906BAB"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Als het geen verwijdering betreft controleert de Functioneel Beheerder of er al afspraken zijn met de systeem- en gegevenseigenaar, b.v. gebaseerd op functies</w:t>
      </w:r>
      <w:r w:rsidR="00D25170">
        <w:rPr>
          <w:rFonts w:ascii="Arial" w:hAnsi="Arial" w:cs="Arial"/>
        </w:rPr>
        <w:t xml:space="preserve"> of eisen aan gevolgde opleidingen</w:t>
      </w:r>
      <w:r>
        <w:rPr>
          <w:rFonts w:ascii="Arial" w:hAnsi="Arial" w:cs="Arial"/>
        </w:rPr>
        <w:t xml:space="preserve">. Als deze er niet zijn, dan vraagt de Functioneel Beheerder om het akkoord van de systeem- </w:t>
      </w:r>
      <w:proofErr w:type="gramStart"/>
      <w:r>
        <w:rPr>
          <w:rFonts w:ascii="Arial" w:hAnsi="Arial" w:cs="Arial"/>
        </w:rPr>
        <w:t>en /</w:t>
      </w:r>
      <w:proofErr w:type="gramEnd"/>
      <w:r>
        <w:rPr>
          <w:rFonts w:ascii="Arial" w:hAnsi="Arial" w:cs="Arial"/>
        </w:rPr>
        <w:t xml:space="preserve"> of gegevenseigenaar voor de autorisatieaanvraag. Bij geen akkoord informeert de Functioneel Beheerder via email de </w:t>
      </w:r>
      <w:r w:rsidR="00D25170">
        <w:rPr>
          <w:rFonts w:ascii="Arial" w:hAnsi="Arial" w:cs="Arial"/>
        </w:rPr>
        <w:t>Aanvrager</w:t>
      </w:r>
      <w:r>
        <w:rPr>
          <w:rFonts w:ascii="Arial" w:hAnsi="Arial" w:cs="Arial"/>
        </w:rPr>
        <w:t xml:space="preserve"> hierover met onderbouwing. Daarmee is de aanvraag afgewezen.</w:t>
      </w:r>
    </w:p>
    <w:p w14:paraId="2A7F6F4A"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75DD407F"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er al afspraken zijn en de aanvraag voldoet daaraan, of bij expliciet akkoord van systeem- en gegevenseigenaar wordt de autorisatie </w:t>
      </w:r>
      <w:r w:rsidR="00D25170">
        <w:rPr>
          <w:rFonts w:ascii="Arial" w:hAnsi="Arial" w:cs="Arial"/>
        </w:rPr>
        <w:t>geïmplementeerd</w:t>
      </w:r>
      <w:r>
        <w:rPr>
          <w:rFonts w:ascii="Arial" w:hAnsi="Arial" w:cs="Arial"/>
        </w:rPr>
        <w:t xml:space="preserve">. </w:t>
      </w:r>
    </w:p>
    <w:p w14:paraId="44004771"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9C184E7" w14:textId="77777777" w:rsidR="004C51D9" w:rsidRDefault="00D25170"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In het geval dat </w:t>
      </w:r>
      <w:proofErr w:type="gramStart"/>
      <w:r w:rsidR="004C51D9">
        <w:rPr>
          <w:rFonts w:ascii="Arial" w:hAnsi="Arial" w:cs="Arial"/>
        </w:rPr>
        <w:t xml:space="preserve">ICT </w:t>
      </w:r>
      <w:r>
        <w:rPr>
          <w:rFonts w:ascii="Arial" w:hAnsi="Arial" w:cs="Arial"/>
        </w:rPr>
        <w:t>/</w:t>
      </w:r>
      <w:proofErr w:type="gramEnd"/>
      <w:r>
        <w:rPr>
          <w:rFonts w:ascii="Arial" w:hAnsi="Arial" w:cs="Arial"/>
        </w:rPr>
        <w:t xml:space="preserve"> een leverancier hiervoor handelingen moet verrichten verstrekt de Functioneel Beheerder daartoe de opdracht. </w:t>
      </w:r>
      <w:proofErr w:type="gramStart"/>
      <w:r>
        <w:rPr>
          <w:rFonts w:ascii="Arial" w:hAnsi="Arial" w:cs="Arial"/>
        </w:rPr>
        <w:t>ICT /</w:t>
      </w:r>
      <w:proofErr w:type="gramEnd"/>
      <w:r>
        <w:rPr>
          <w:rFonts w:ascii="Arial" w:hAnsi="Arial" w:cs="Arial"/>
        </w:rPr>
        <w:t xml:space="preserve"> de leverancier </w:t>
      </w:r>
      <w:r w:rsidR="004C51D9">
        <w:rPr>
          <w:rFonts w:ascii="Arial" w:hAnsi="Arial" w:cs="Arial"/>
        </w:rPr>
        <w:t xml:space="preserve">brengt de Functioneel Beheerder op de hoogte van de resultaten van de opdracht. De Functioneel Beheerder beoordeelt deze resultaten. Als deze niet voldoen wordt door de Functioneel Beheerder opnieuw opdracht aan </w:t>
      </w:r>
      <w:proofErr w:type="gramStart"/>
      <w:r>
        <w:rPr>
          <w:rFonts w:ascii="Arial" w:hAnsi="Arial" w:cs="Arial"/>
        </w:rPr>
        <w:t>ICT /</w:t>
      </w:r>
      <w:proofErr w:type="gramEnd"/>
      <w:r>
        <w:rPr>
          <w:rFonts w:ascii="Arial" w:hAnsi="Arial" w:cs="Arial"/>
        </w:rPr>
        <w:t xml:space="preserve"> de leverancier</w:t>
      </w:r>
      <w:r w:rsidR="004C51D9">
        <w:rPr>
          <w:rFonts w:ascii="Arial" w:hAnsi="Arial" w:cs="Arial"/>
        </w:rPr>
        <w:t xml:space="preserve"> verstrekt.</w:t>
      </w:r>
    </w:p>
    <w:p w14:paraId="70147D5D"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5D1A44C1"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 xml:space="preserve">Als deze wel voldoen dan wordt de </w:t>
      </w:r>
      <w:proofErr w:type="spellStart"/>
      <w:r>
        <w:rPr>
          <w:rFonts w:ascii="Arial" w:hAnsi="Arial" w:cs="Arial"/>
        </w:rPr>
        <w:t>Key</w:t>
      </w:r>
      <w:proofErr w:type="spellEnd"/>
      <w:r>
        <w:rPr>
          <w:rFonts w:ascii="Arial" w:hAnsi="Arial" w:cs="Arial"/>
        </w:rPr>
        <w:t xml:space="preserve"> User per email door de Functioneel Beheerder op de hoogte gesteld.</w:t>
      </w:r>
    </w:p>
    <w:p w14:paraId="53CC9693"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6AB965E8" w14:textId="77777777" w:rsidR="004C51D9"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658773AF" w14:textId="77777777" w:rsidR="004C51D9" w:rsidRPr="00914057" w:rsidRDefault="004C51D9"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86DEAD3"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4BD669DB" w14:textId="77777777" w:rsidR="00E84AA3" w:rsidRPr="00805930"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7BA7E227"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729BEC13" w14:textId="77777777" w:rsidR="000E7469" w:rsidRPr="00F141E7" w:rsidRDefault="000E7469"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62BC831F" w14:textId="77777777" w:rsidR="000E7469" w:rsidRPr="005D5215" w:rsidRDefault="000E7469" w:rsidP="005D5215">
      <w:pPr>
        <w:rPr>
          <w:u w:val="single"/>
          <w:lang w:val="nl-NL"/>
        </w:rPr>
      </w:pPr>
      <w:r w:rsidRPr="005D5215">
        <w:rPr>
          <w:u w:val="single"/>
          <w:lang w:val="nl-NL"/>
        </w:rPr>
        <w:t>Communicatie</w:t>
      </w:r>
    </w:p>
    <w:p w14:paraId="74FF1D97" w14:textId="77777777" w:rsidR="004E5459" w:rsidRPr="004E5459" w:rsidRDefault="004E5459" w:rsidP="004E5459">
      <w:pPr>
        <w:rPr>
          <w:lang w:val="nl-NL"/>
        </w:rPr>
      </w:pPr>
    </w:p>
    <w:p w14:paraId="7A1F282E" w14:textId="77777777" w:rsidR="000E7469" w:rsidRPr="005D5215" w:rsidRDefault="000E7469" w:rsidP="00FA76CE">
      <w:pPr>
        <w:spacing w:line="276" w:lineRule="auto"/>
        <w:rPr>
          <w:i/>
          <w:lang w:val="nl-NL"/>
        </w:rPr>
      </w:pPr>
      <w:r w:rsidRPr="005D5215">
        <w:rPr>
          <w:i/>
          <w:lang w:val="nl-NL"/>
        </w:rPr>
        <w:t>Rapportage</w:t>
      </w:r>
    </w:p>
    <w:p w14:paraId="18557682" w14:textId="77777777" w:rsidR="000E7469" w:rsidRPr="00F141E7" w:rsidRDefault="000E7469" w:rsidP="00FA76CE">
      <w:pPr>
        <w:spacing w:line="276" w:lineRule="auto"/>
        <w:rPr>
          <w:lang w:val="nl-NL"/>
        </w:rPr>
      </w:pPr>
    </w:p>
    <w:p w14:paraId="21B00E34" w14:textId="77777777" w:rsidR="00BA6373" w:rsidRDefault="00B501CD" w:rsidP="00BA6373">
      <w:pPr>
        <w:spacing w:line="276" w:lineRule="auto"/>
        <w:rPr>
          <w:lang w:val="nl-NL"/>
        </w:rPr>
      </w:pPr>
      <w:r>
        <w:rPr>
          <w:lang w:val="nl-NL"/>
        </w:rPr>
        <w:t xml:space="preserve">Periodiek </w:t>
      </w:r>
      <w:r>
        <w:rPr>
          <w:i/>
          <w:lang w:val="nl-NL"/>
        </w:rPr>
        <w:t xml:space="preserve">(frequentie met de klant afspreken) </w:t>
      </w:r>
      <w:r>
        <w:rPr>
          <w:lang w:val="nl-NL"/>
        </w:rPr>
        <w:t xml:space="preserve">zal de Functioneel Beheerder een overzicht van de bestaande autorisaties van </w:t>
      </w:r>
      <w:r>
        <w:rPr>
          <w:i/>
          <w:lang w:val="nl-NL"/>
        </w:rPr>
        <w:t>Afdeling</w:t>
      </w:r>
      <w:r>
        <w:rPr>
          <w:lang w:val="nl-NL"/>
        </w:rPr>
        <w:t xml:space="preserve"> aan de Manager </w:t>
      </w:r>
      <w:r>
        <w:rPr>
          <w:i/>
          <w:lang w:val="nl-NL"/>
        </w:rPr>
        <w:t>Afdeling</w:t>
      </w:r>
      <w:r>
        <w:rPr>
          <w:lang w:val="nl-NL"/>
        </w:rPr>
        <w:t xml:space="preserve"> verstrekken</w:t>
      </w:r>
      <w:r w:rsidR="00BA6373">
        <w:rPr>
          <w:lang w:val="nl-NL"/>
        </w:rPr>
        <w:t>.</w:t>
      </w:r>
      <w:r>
        <w:rPr>
          <w:lang w:val="nl-NL"/>
        </w:rPr>
        <w:t xml:space="preserve"> </w:t>
      </w:r>
      <w:r w:rsidR="00EF3259">
        <w:rPr>
          <w:lang w:val="nl-NL"/>
        </w:rPr>
        <w:t xml:space="preserve">Dit stelt de Manager </w:t>
      </w:r>
      <w:r w:rsidR="00EF3259" w:rsidRPr="00EF3259">
        <w:rPr>
          <w:i/>
          <w:lang w:val="nl-NL"/>
        </w:rPr>
        <w:t>Afdeling</w:t>
      </w:r>
      <w:r w:rsidR="00EF3259">
        <w:rPr>
          <w:lang w:val="nl-NL"/>
        </w:rPr>
        <w:t xml:space="preserve"> in staat te controleren of diens medewerkers (nog) over de juiste autorisaties beschikken. </w:t>
      </w:r>
      <w:r w:rsidRPr="00EF3259">
        <w:rPr>
          <w:lang w:val="nl-NL"/>
        </w:rPr>
        <w:t>Deze</w:t>
      </w:r>
      <w:r>
        <w:rPr>
          <w:lang w:val="nl-NL"/>
        </w:rPr>
        <w:t xml:space="preserve"> kan dan waar nodig bepalen of mutaties nodig zijn en daar opdracht toe verstrekken aan de Functioneel Beheerder conform deze procedure.</w:t>
      </w:r>
    </w:p>
    <w:p w14:paraId="7A1DA479" w14:textId="77777777" w:rsidR="000E7469" w:rsidRPr="00F141E7" w:rsidRDefault="000E7469" w:rsidP="00FA76CE">
      <w:pPr>
        <w:spacing w:line="276" w:lineRule="auto"/>
        <w:rPr>
          <w:lang w:val="nl-NL"/>
        </w:rPr>
      </w:pPr>
    </w:p>
    <w:p w14:paraId="5E3BB004" w14:textId="77777777" w:rsidR="000E7469" w:rsidRPr="005D5215" w:rsidRDefault="000E7469" w:rsidP="00FA76CE">
      <w:pPr>
        <w:spacing w:line="276" w:lineRule="auto"/>
        <w:rPr>
          <w:i/>
          <w:lang w:val="nl-NL"/>
        </w:rPr>
      </w:pPr>
      <w:r w:rsidRPr="005D5215">
        <w:rPr>
          <w:i/>
          <w:lang w:val="nl-NL"/>
        </w:rPr>
        <w:t>Overleg</w:t>
      </w:r>
    </w:p>
    <w:p w14:paraId="32DC5F3F" w14:textId="77777777" w:rsidR="000E7469" w:rsidRPr="00F141E7" w:rsidRDefault="000E7469" w:rsidP="00FA76CE">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4B3ECCE7" w14:textId="77777777" w:rsidR="00BA6373" w:rsidRDefault="00BA6373" w:rsidP="00BA6373">
      <w:pPr>
        <w:spacing w:line="276" w:lineRule="auto"/>
        <w:rPr>
          <w:lang w:val="nl-NL"/>
        </w:rPr>
      </w:pPr>
      <w:r>
        <w:rPr>
          <w:lang w:val="nl-NL"/>
        </w:rPr>
        <w:t>Voor deze procedure vindt geen specifiek regulier overleg plaats.</w:t>
      </w:r>
    </w:p>
    <w:p w14:paraId="43478BAA" w14:textId="77777777" w:rsidR="000E7469" w:rsidRPr="00F141E7" w:rsidRDefault="000E7469" w:rsidP="00FA76CE">
      <w:pPr>
        <w:spacing w:line="276" w:lineRule="auto"/>
        <w:ind w:left="426" w:hanging="426"/>
        <w:rPr>
          <w:lang w:val="nl-NL"/>
        </w:rPr>
      </w:pPr>
    </w:p>
    <w:p w14:paraId="2AC5D91E" w14:textId="77777777" w:rsidR="00F9593B" w:rsidRPr="00F141E7" w:rsidRDefault="00F9593B" w:rsidP="00FA76CE">
      <w:pPr>
        <w:widowControl/>
        <w:suppressAutoHyphens w:val="0"/>
        <w:spacing w:line="276" w:lineRule="auto"/>
        <w:ind w:left="426" w:hanging="426"/>
        <w:rPr>
          <w:rFonts w:cs="Arial"/>
          <w:b/>
          <w:bCs/>
          <w:kern w:val="1"/>
          <w:sz w:val="24"/>
          <w:lang w:val="nl-NL"/>
        </w:rPr>
      </w:pPr>
      <w:r w:rsidRPr="00F141E7">
        <w:rPr>
          <w:lang w:val="nl-NL"/>
        </w:rPr>
        <w:br w:type="page"/>
      </w:r>
    </w:p>
    <w:p w14:paraId="03271E02" w14:textId="77777777" w:rsidR="00F9593B" w:rsidRPr="00F141E7" w:rsidRDefault="00F9593B" w:rsidP="000E7469">
      <w:pPr>
        <w:pStyle w:val="Kop1"/>
        <w:tabs>
          <w:tab w:val="clear" w:pos="432"/>
        </w:tabs>
        <w:ind w:left="426" w:hanging="426"/>
        <w:rPr>
          <w:lang w:val="nl-NL"/>
        </w:rPr>
      </w:pPr>
      <w:bookmarkStart w:id="90" w:name="_Toc437941399"/>
      <w:r w:rsidRPr="00F141E7">
        <w:rPr>
          <w:lang w:val="nl-NL"/>
        </w:rPr>
        <w:lastRenderedPageBreak/>
        <w:t>Procedures m.b.t. Kwaliteitsbewaking</w:t>
      </w:r>
      <w:bookmarkEnd w:id="90"/>
    </w:p>
    <w:p w14:paraId="0EB6D87E" w14:textId="77777777" w:rsidR="005A5542" w:rsidRPr="005A5542" w:rsidRDefault="005A5542" w:rsidP="005A5542">
      <w:pPr>
        <w:pStyle w:val="Kop2"/>
        <w:rPr>
          <w:lang w:val="nl-NL"/>
        </w:rPr>
      </w:pPr>
      <w:bookmarkStart w:id="91" w:name="_Toc437941400"/>
      <w:r w:rsidRPr="005A5542">
        <w:rPr>
          <w:lang w:val="nl-NL"/>
        </w:rPr>
        <w:t>Omschrijving dienst</w:t>
      </w:r>
      <w:bookmarkEnd w:id="91"/>
    </w:p>
    <w:p w14:paraId="179C223C" w14:textId="77777777" w:rsidR="005A5542" w:rsidRPr="00C3331B" w:rsidRDefault="005A5542" w:rsidP="005A5542">
      <w:pPr>
        <w:spacing w:line="240" w:lineRule="auto"/>
        <w:rPr>
          <w:lang w:val="nl-NL"/>
        </w:rPr>
      </w:pPr>
    </w:p>
    <w:p w14:paraId="5BDA14B6" w14:textId="77777777" w:rsidR="005A5542" w:rsidRPr="00C3331B" w:rsidRDefault="005A5542" w:rsidP="005A5542">
      <w:pPr>
        <w:spacing w:line="276" w:lineRule="auto"/>
        <w:rPr>
          <w:lang w:val="nl-NL"/>
        </w:rPr>
      </w:pPr>
      <w:r w:rsidRPr="00C3331B">
        <w:rPr>
          <w:lang w:val="nl-NL"/>
        </w:rPr>
        <w:t>Deze dienst omvat een aantal (</w:t>
      </w:r>
      <w:proofErr w:type="spellStart"/>
      <w:r w:rsidRPr="00C3331B">
        <w:rPr>
          <w:lang w:val="nl-NL"/>
        </w:rPr>
        <w:t>monitorings</w:t>
      </w:r>
      <w:proofErr w:type="spellEnd"/>
      <w:r w:rsidRPr="00C3331B">
        <w:rPr>
          <w:lang w:val="nl-NL"/>
        </w:rPr>
        <w:t xml:space="preserve">)activiteiten waarmee de kwaliteit van het gebruik en de werking van de systemen worden bewaakt. Daarover wordt aan </w:t>
      </w:r>
      <w:r w:rsidR="003E7E82">
        <w:rPr>
          <w:i/>
          <w:lang w:val="nl-NL"/>
        </w:rPr>
        <w:t>Afdeling</w:t>
      </w:r>
      <w:r w:rsidRPr="00C3331B">
        <w:rPr>
          <w:lang w:val="nl-NL"/>
        </w:rPr>
        <w:t xml:space="preserve"> gerapporteerd en waar relevant worden verbetermaatregelen genomen.</w:t>
      </w:r>
    </w:p>
    <w:p w14:paraId="58597DCE" w14:textId="77777777" w:rsidR="000E7A1A" w:rsidRPr="00F141E7" w:rsidRDefault="000E7A1A" w:rsidP="000E7A1A">
      <w:pPr>
        <w:pStyle w:val="Kop2"/>
        <w:ind w:left="426" w:hanging="426"/>
        <w:rPr>
          <w:lang w:val="nl-NL"/>
        </w:rPr>
      </w:pPr>
      <w:bookmarkStart w:id="92" w:name="_Toc437941401"/>
      <w:r w:rsidRPr="00F141E7">
        <w:rPr>
          <w:lang w:val="nl-NL"/>
        </w:rPr>
        <w:t xml:space="preserve">Procedure </w:t>
      </w:r>
      <w:r w:rsidR="005A5542">
        <w:rPr>
          <w:lang w:val="nl-NL"/>
        </w:rPr>
        <w:t>Monitoring en rapportage</w:t>
      </w:r>
      <w:bookmarkEnd w:id="92"/>
    </w:p>
    <w:p w14:paraId="7C3C330E" w14:textId="77777777" w:rsidR="000E7A1A" w:rsidRPr="00F141E7" w:rsidRDefault="000E7A1A" w:rsidP="000E7A1A">
      <w:pPr>
        <w:ind w:left="426" w:hanging="426"/>
        <w:rPr>
          <w:lang w:val="nl-NL"/>
        </w:rPr>
      </w:pPr>
    </w:p>
    <w:p w14:paraId="2C7F9D84" w14:textId="77777777" w:rsidR="000E7A1A" w:rsidRPr="005D5215" w:rsidRDefault="000E7A1A" w:rsidP="005D5215">
      <w:pPr>
        <w:rPr>
          <w:u w:val="single"/>
          <w:lang w:val="nl-NL"/>
        </w:rPr>
      </w:pPr>
      <w:r w:rsidRPr="005D5215">
        <w:rPr>
          <w:u w:val="single"/>
          <w:lang w:val="nl-NL"/>
        </w:rPr>
        <w:t>Doel van de procedure</w:t>
      </w:r>
    </w:p>
    <w:p w14:paraId="36CAAD7E" w14:textId="77777777" w:rsidR="004E5459" w:rsidRPr="004E5459" w:rsidRDefault="004E5459" w:rsidP="004E5459">
      <w:pPr>
        <w:rPr>
          <w:lang w:val="nl-NL"/>
        </w:rPr>
      </w:pPr>
    </w:p>
    <w:p w14:paraId="186E7AC4" w14:textId="77777777" w:rsidR="000E7A1A" w:rsidRPr="00F141E7" w:rsidRDefault="000E7A1A" w:rsidP="000E7A1A">
      <w:pPr>
        <w:spacing w:line="276" w:lineRule="auto"/>
        <w:rPr>
          <w:lang w:val="nl-NL"/>
        </w:rPr>
      </w:pPr>
      <w:r w:rsidRPr="00F141E7">
        <w:rPr>
          <w:lang w:val="nl-NL"/>
        </w:rPr>
        <w:t xml:space="preserve">Deze procedure heeft tot doel </w:t>
      </w:r>
      <w:r w:rsidR="003E7E82">
        <w:rPr>
          <w:i/>
          <w:lang w:val="nl-NL"/>
        </w:rPr>
        <w:t>Afdeling</w:t>
      </w:r>
      <w:r w:rsidR="005A5542">
        <w:rPr>
          <w:lang w:val="nl-NL"/>
        </w:rPr>
        <w:t xml:space="preserve"> zodanig van informatie te voorzien m.b.t. (het gebruik van) diens informatievoorziening dat </w:t>
      </w:r>
      <w:r w:rsidR="003E7E82">
        <w:rPr>
          <w:lang w:val="nl-NL"/>
        </w:rPr>
        <w:t>er</w:t>
      </w:r>
      <w:r w:rsidR="005A5542">
        <w:rPr>
          <w:lang w:val="nl-NL"/>
        </w:rPr>
        <w:t xml:space="preserve"> waar nodig </w:t>
      </w:r>
      <w:r w:rsidR="003E7E82">
        <w:rPr>
          <w:lang w:val="nl-NL"/>
        </w:rPr>
        <w:t xml:space="preserve">tijdig </w:t>
      </w:r>
      <w:r w:rsidR="008676ED">
        <w:rPr>
          <w:lang w:val="nl-NL"/>
        </w:rPr>
        <w:t>bij</w:t>
      </w:r>
      <w:r w:rsidR="003E7E82">
        <w:rPr>
          <w:lang w:val="nl-NL"/>
        </w:rPr>
        <w:t>gestuurd kan worden</w:t>
      </w:r>
      <w:r w:rsidR="008676ED">
        <w:rPr>
          <w:lang w:val="nl-NL"/>
        </w:rPr>
        <w:t xml:space="preserve"> </w:t>
      </w:r>
      <w:proofErr w:type="gramStart"/>
      <w:r w:rsidR="008676ED">
        <w:rPr>
          <w:lang w:val="nl-NL"/>
        </w:rPr>
        <w:t>en /</w:t>
      </w:r>
      <w:proofErr w:type="gramEnd"/>
      <w:r w:rsidR="008676ED">
        <w:rPr>
          <w:lang w:val="nl-NL"/>
        </w:rPr>
        <w:t xml:space="preserve"> of goed onderbouwde besluiten</w:t>
      </w:r>
      <w:r w:rsidR="003E7E82">
        <w:rPr>
          <w:lang w:val="nl-NL"/>
        </w:rPr>
        <w:t xml:space="preserve"> kunnen</w:t>
      </w:r>
      <w:r w:rsidR="008676ED">
        <w:rPr>
          <w:lang w:val="nl-NL"/>
        </w:rPr>
        <w:t xml:space="preserve"> </w:t>
      </w:r>
      <w:r w:rsidR="003E7E82">
        <w:rPr>
          <w:lang w:val="nl-NL"/>
        </w:rPr>
        <w:t>worden</w:t>
      </w:r>
      <w:r w:rsidR="008676ED">
        <w:rPr>
          <w:lang w:val="nl-NL"/>
        </w:rPr>
        <w:t xml:space="preserve"> </w:t>
      </w:r>
      <w:r w:rsidR="003E7E82">
        <w:rPr>
          <w:lang w:val="nl-NL"/>
        </w:rPr>
        <w:t>genomen</w:t>
      </w:r>
      <w:r w:rsidRPr="00F141E7">
        <w:rPr>
          <w:lang w:val="nl-NL"/>
        </w:rPr>
        <w:t>.</w:t>
      </w:r>
    </w:p>
    <w:p w14:paraId="61686953" w14:textId="77777777" w:rsidR="000E7A1A" w:rsidRPr="00F141E7" w:rsidRDefault="000E7A1A" w:rsidP="000E7A1A">
      <w:pPr>
        <w:spacing w:line="276" w:lineRule="auto"/>
        <w:rPr>
          <w:lang w:val="nl-NL"/>
        </w:rPr>
      </w:pPr>
    </w:p>
    <w:p w14:paraId="7D9D70DC" w14:textId="77777777" w:rsidR="000E7A1A" w:rsidRPr="005D5215" w:rsidRDefault="000E7A1A" w:rsidP="005D5215">
      <w:pPr>
        <w:rPr>
          <w:u w:val="single"/>
          <w:lang w:val="nl-NL"/>
        </w:rPr>
      </w:pPr>
      <w:r w:rsidRPr="005D5215">
        <w:rPr>
          <w:u w:val="single"/>
          <w:lang w:val="nl-NL"/>
        </w:rPr>
        <w:t>Scope van de procedure</w:t>
      </w:r>
    </w:p>
    <w:p w14:paraId="1BFFB4B7" w14:textId="77777777" w:rsidR="004E5459" w:rsidRPr="004E5459" w:rsidRDefault="004E5459" w:rsidP="004E5459">
      <w:pPr>
        <w:rPr>
          <w:lang w:val="nl-NL"/>
        </w:rPr>
      </w:pPr>
    </w:p>
    <w:p w14:paraId="3BC48FA5" w14:textId="77777777" w:rsidR="000E7A1A" w:rsidRPr="00F141E7" w:rsidRDefault="005A5542" w:rsidP="000E7A1A">
      <w:pPr>
        <w:pStyle w:val="Alinea"/>
        <w:tabs>
          <w:tab w:val="clear" w:pos="0"/>
          <w:tab w:val="clear" w:pos="794"/>
          <w:tab w:val="clear" w:pos="1588"/>
          <w:tab w:val="clear" w:pos="2381"/>
          <w:tab w:val="clear" w:pos="3175"/>
          <w:tab w:val="clear" w:pos="3969"/>
          <w:tab w:val="clear" w:pos="4763"/>
          <w:tab w:val="clear" w:pos="5557"/>
        </w:tabs>
        <w:spacing w:line="276" w:lineRule="auto"/>
        <w:rPr>
          <w:bCs/>
        </w:rPr>
      </w:pPr>
      <w:r>
        <w:rPr>
          <w:bCs/>
        </w:rPr>
        <w:t>De procedure omvat het gebruik en beheer van de beheerde systemen</w:t>
      </w:r>
      <w:r w:rsidR="003719BB">
        <w:rPr>
          <w:bCs/>
        </w:rPr>
        <w:t xml:space="preserve"> (zie Bijlage A)</w:t>
      </w:r>
      <w:r>
        <w:rPr>
          <w:bCs/>
        </w:rPr>
        <w:t>.</w:t>
      </w:r>
      <w:r w:rsidR="001E2A1A">
        <w:rPr>
          <w:bCs/>
        </w:rPr>
        <w:t xml:space="preserve"> </w:t>
      </w:r>
    </w:p>
    <w:p w14:paraId="7EC78B7F"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spacing w:line="276" w:lineRule="auto"/>
        <w:rPr>
          <w:bCs/>
        </w:rPr>
      </w:pPr>
    </w:p>
    <w:p w14:paraId="483F902E" w14:textId="77777777" w:rsidR="000E7A1A" w:rsidRPr="005D5215" w:rsidRDefault="000E7A1A" w:rsidP="005D5215">
      <w:pPr>
        <w:rPr>
          <w:u w:val="single"/>
          <w:lang w:val="nl-NL"/>
        </w:rPr>
      </w:pPr>
      <w:r w:rsidRPr="005D5215">
        <w:rPr>
          <w:u w:val="single"/>
          <w:lang w:val="nl-NL"/>
        </w:rPr>
        <w:t>Uitgangspunten</w:t>
      </w:r>
    </w:p>
    <w:p w14:paraId="498B1717" w14:textId="77777777" w:rsidR="004E5459" w:rsidRPr="004E5459" w:rsidRDefault="004E5459" w:rsidP="004E5459">
      <w:pPr>
        <w:rPr>
          <w:lang w:val="nl-NL"/>
        </w:rPr>
      </w:pPr>
    </w:p>
    <w:p w14:paraId="7801BA26" w14:textId="77777777" w:rsidR="000E7A1A" w:rsidRPr="00F141E7" w:rsidRDefault="000E7A1A" w:rsidP="000E7A1A">
      <w:pPr>
        <w:spacing w:line="276" w:lineRule="auto"/>
        <w:rPr>
          <w:lang w:val="nl-NL"/>
        </w:rPr>
      </w:pPr>
      <w:r w:rsidRPr="00F141E7">
        <w:rPr>
          <w:lang w:val="nl-NL"/>
        </w:rPr>
        <w:t>Bij het vaststellen en beschrijven van deze procedure zijn de volgende uitgangspunten gehanteerd:</w:t>
      </w:r>
    </w:p>
    <w:p w14:paraId="754F3A1D" w14:textId="77777777" w:rsidR="001E2A1A" w:rsidRPr="001E2A1A" w:rsidRDefault="001E2A1A" w:rsidP="000E7A1A">
      <w:pPr>
        <w:pStyle w:val="Lijstalinea"/>
        <w:numPr>
          <w:ilvl w:val="0"/>
          <w:numId w:val="36"/>
        </w:numPr>
        <w:spacing w:line="276" w:lineRule="auto"/>
        <w:ind w:left="426" w:hanging="426"/>
        <w:rPr>
          <w:lang w:val="nl-NL"/>
        </w:rPr>
      </w:pPr>
      <w:r>
        <w:rPr>
          <w:bCs/>
        </w:rPr>
        <w:t xml:space="preserve">Een groot deel van de input voor deze procedure wordt door andere verzorgd (meldingen, wijzigingen, autorisaties, gegevens). De bij die procedures </w:t>
      </w:r>
      <w:r w:rsidR="00B55E83">
        <w:rPr>
          <w:bCs/>
        </w:rPr>
        <w:t xml:space="preserve">in dit DAP </w:t>
      </w:r>
      <w:r>
        <w:rPr>
          <w:bCs/>
        </w:rPr>
        <w:t>genoemde rapportage en communicatie maken dan ook deel uit van de dienst 'Kwaliteitsbewaking', en volgen de in dit hoofdstuk beschreven procedure.</w:t>
      </w:r>
    </w:p>
    <w:p w14:paraId="7B75638B" w14:textId="77777777" w:rsidR="001E2A1A" w:rsidRDefault="001E2A1A" w:rsidP="000E7A1A">
      <w:pPr>
        <w:pStyle w:val="Lijstalinea"/>
        <w:numPr>
          <w:ilvl w:val="0"/>
          <w:numId w:val="36"/>
        </w:numPr>
        <w:spacing w:line="276" w:lineRule="auto"/>
        <w:ind w:left="426" w:hanging="426"/>
        <w:rPr>
          <w:lang w:val="nl-NL"/>
        </w:rPr>
      </w:pPr>
      <w:r>
        <w:rPr>
          <w:bCs/>
        </w:rPr>
        <w:t xml:space="preserve">Naast de in het vorige punt genoemde informatie, kan bij </w:t>
      </w:r>
      <w:r w:rsidR="003E7E82">
        <w:rPr>
          <w:bCs/>
          <w:i/>
        </w:rPr>
        <w:t>Afdeling</w:t>
      </w:r>
      <w:r>
        <w:rPr>
          <w:bCs/>
        </w:rPr>
        <w:t xml:space="preserve"> of </w:t>
      </w:r>
      <w:r w:rsidR="009424A9" w:rsidRPr="009424A9">
        <w:rPr>
          <w:bCs/>
          <w:i/>
        </w:rPr>
        <w:t>FB</w:t>
      </w:r>
      <w:r>
        <w:rPr>
          <w:bCs/>
        </w:rPr>
        <w:t xml:space="preserve"> behoefte bestaan voor aanvullende afspraken m.b.t. het onderwerp 'Kwaliteitsbewaking</w:t>
      </w:r>
      <w:r w:rsidR="00D71023">
        <w:rPr>
          <w:bCs/>
        </w:rPr>
        <w:t>'. Deze zijn dan ook onderwerp van deze procedure, en worden in dit hoofdstuk bij 'Communicatie' expliciet beschreven.</w:t>
      </w:r>
    </w:p>
    <w:p w14:paraId="6178B2D2" w14:textId="77777777" w:rsidR="000E7A1A" w:rsidRDefault="005A5542" w:rsidP="000E7A1A">
      <w:pPr>
        <w:pStyle w:val="Lijstalinea"/>
        <w:numPr>
          <w:ilvl w:val="0"/>
          <w:numId w:val="36"/>
        </w:numPr>
        <w:spacing w:line="276" w:lineRule="auto"/>
        <w:ind w:left="426" w:hanging="426"/>
        <w:rPr>
          <w:lang w:val="nl-NL"/>
        </w:rPr>
      </w:pPr>
      <w:r>
        <w:rPr>
          <w:lang w:val="nl-NL"/>
        </w:rPr>
        <w:t xml:space="preserve">De mogelijkheden om aan de wensen van </w:t>
      </w:r>
      <w:r w:rsidR="003E7E82">
        <w:rPr>
          <w:i/>
          <w:lang w:val="nl-NL"/>
        </w:rPr>
        <w:t>Afdeling</w:t>
      </w:r>
      <w:r>
        <w:rPr>
          <w:lang w:val="nl-NL"/>
        </w:rPr>
        <w:t xml:space="preserve"> te voldoen kunnen worden beperkt door de mogelijkheden die worden geboden door de gebruikte (registratie)hulpmiddelen zoals Topdesk.</w:t>
      </w:r>
    </w:p>
    <w:p w14:paraId="6E710EB5" w14:textId="77777777" w:rsidR="006154EF" w:rsidRDefault="006154EF" w:rsidP="000E7A1A">
      <w:pPr>
        <w:pStyle w:val="Lijstalinea"/>
        <w:numPr>
          <w:ilvl w:val="0"/>
          <w:numId w:val="36"/>
        </w:numPr>
        <w:spacing w:line="276" w:lineRule="auto"/>
        <w:ind w:left="426" w:hanging="426"/>
        <w:rPr>
          <w:lang w:val="nl-NL"/>
        </w:rPr>
      </w:pPr>
      <w:r>
        <w:rPr>
          <w:lang w:val="nl-NL"/>
        </w:rPr>
        <w:t xml:space="preserve">In principe worden twee tot drie doelgroepen voor deze dienst onderscheiden: </w:t>
      </w:r>
      <w:proofErr w:type="spellStart"/>
      <w:r>
        <w:rPr>
          <w:lang w:val="nl-NL"/>
        </w:rPr>
        <w:t>Key</w:t>
      </w:r>
      <w:proofErr w:type="spellEnd"/>
      <w:r>
        <w:rPr>
          <w:lang w:val="nl-NL"/>
        </w:rPr>
        <w:t xml:space="preserve"> </w:t>
      </w:r>
      <w:proofErr w:type="gramStart"/>
      <w:r>
        <w:rPr>
          <w:lang w:val="nl-NL"/>
        </w:rPr>
        <w:t>Users /</w:t>
      </w:r>
      <w:proofErr w:type="gramEnd"/>
      <w:r>
        <w:rPr>
          <w:lang w:val="nl-NL"/>
        </w:rPr>
        <w:t xml:space="preserve"> gebruikers en management (mogelijk verdeeld in Team</w:t>
      </w:r>
      <w:r w:rsidR="00F12ED6">
        <w:rPr>
          <w:lang w:val="nl-NL"/>
        </w:rPr>
        <w:t>leid</w:t>
      </w:r>
      <w:r>
        <w:rPr>
          <w:lang w:val="nl-NL"/>
        </w:rPr>
        <w:t>er(s) en Afdelingsmanager</w:t>
      </w:r>
      <w:r w:rsidR="008676ED">
        <w:rPr>
          <w:lang w:val="nl-NL"/>
        </w:rPr>
        <w:t>)</w:t>
      </w:r>
      <w:r>
        <w:rPr>
          <w:lang w:val="nl-NL"/>
        </w:rPr>
        <w:t>.</w:t>
      </w:r>
    </w:p>
    <w:p w14:paraId="024E2F97" w14:textId="77777777" w:rsidR="006154EF" w:rsidRDefault="006154EF" w:rsidP="000E7A1A">
      <w:pPr>
        <w:pStyle w:val="Lijstalinea"/>
        <w:numPr>
          <w:ilvl w:val="0"/>
          <w:numId w:val="36"/>
        </w:numPr>
        <w:spacing w:line="276" w:lineRule="auto"/>
        <w:ind w:left="426" w:hanging="426"/>
        <w:rPr>
          <w:lang w:val="nl-NL"/>
        </w:rPr>
      </w:pPr>
      <w:r>
        <w:rPr>
          <w:lang w:val="nl-NL"/>
        </w:rPr>
        <w:t xml:space="preserve">Monitoring vindt in principe plaats op niveau van dagelijks gebruik, en kan daarmee te gedetailleerde informatie opleveren voor het management van Opdrachtgever. Waar </w:t>
      </w:r>
      <w:proofErr w:type="gramStart"/>
      <w:r>
        <w:rPr>
          <w:lang w:val="nl-NL"/>
        </w:rPr>
        <w:t>nodig /</w:t>
      </w:r>
      <w:proofErr w:type="gramEnd"/>
      <w:r>
        <w:rPr>
          <w:lang w:val="nl-NL"/>
        </w:rPr>
        <w:t xml:space="preserve"> gewenst wordt informatie </w:t>
      </w:r>
      <w:r w:rsidR="00F12ED6">
        <w:rPr>
          <w:lang w:val="nl-NL"/>
        </w:rPr>
        <w:t xml:space="preserve">dan </w:t>
      </w:r>
      <w:r>
        <w:rPr>
          <w:lang w:val="nl-NL"/>
        </w:rPr>
        <w:t>geaggregeerd tot het gewenste niveau.</w:t>
      </w:r>
    </w:p>
    <w:p w14:paraId="0C8474D2" w14:textId="77777777" w:rsidR="003E7E82" w:rsidRDefault="003E7E82" w:rsidP="000E7A1A">
      <w:pPr>
        <w:pStyle w:val="Lijstalinea"/>
        <w:numPr>
          <w:ilvl w:val="0"/>
          <w:numId w:val="36"/>
        </w:numPr>
        <w:spacing w:line="276" w:lineRule="auto"/>
        <w:ind w:left="426" w:hanging="426"/>
        <w:rPr>
          <w:lang w:val="nl-NL"/>
        </w:rPr>
      </w:pPr>
      <w:r>
        <w:rPr>
          <w:lang w:val="nl-NL"/>
        </w:rPr>
        <w:t>Onder '</w:t>
      </w:r>
      <w:proofErr w:type="gramStart"/>
      <w:r>
        <w:rPr>
          <w:lang w:val="nl-NL"/>
        </w:rPr>
        <w:t>ICT /</w:t>
      </w:r>
      <w:proofErr w:type="gramEnd"/>
      <w:r>
        <w:rPr>
          <w:lang w:val="nl-NL"/>
        </w:rPr>
        <w:t xml:space="preserve"> leverancier' (zie schema hieronder) wordt iedere partij verstaan die de hulpmiddelen beheert waarmee de monitoring en rapportage t.b.v. </w:t>
      </w:r>
      <w:r>
        <w:rPr>
          <w:i/>
          <w:lang w:val="nl-NL"/>
        </w:rPr>
        <w:t>Afdeling</w:t>
      </w:r>
      <w:r>
        <w:rPr>
          <w:lang w:val="nl-NL"/>
        </w:rPr>
        <w:t xml:space="preserve"> wordt ondersteund.</w:t>
      </w:r>
    </w:p>
    <w:p w14:paraId="50826246" w14:textId="77777777" w:rsidR="00035CEB" w:rsidRPr="00F141E7" w:rsidRDefault="00035CEB" w:rsidP="000E7A1A">
      <w:pPr>
        <w:pStyle w:val="Lijstalinea"/>
        <w:numPr>
          <w:ilvl w:val="0"/>
          <w:numId w:val="36"/>
        </w:numPr>
        <w:spacing w:line="276" w:lineRule="auto"/>
        <w:ind w:left="426" w:hanging="426"/>
        <w:rPr>
          <w:lang w:val="nl-NL"/>
        </w:rPr>
      </w:pPr>
      <w:r>
        <w:rPr>
          <w:lang w:val="nl-NL"/>
        </w:rPr>
        <w:t>...</w:t>
      </w:r>
    </w:p>
    <w:p w14:paraId="3500FAED" w14:textId="77777777" w:rsidR="000E7A1A" w:rsidRPr="00F141E7" w:rsidRDefault="000E7A1A" w:rsidP="000E7A1A">
      <w:pPr>
        <w:spacing w:line="276" w:lineRule="auto"/>
        <w:rPr>
          <w:lang w:val="nl-NL"/>
        </w:rPr>
      </w:pPr>
    </w:p>
    <w:p w14:paraId="01A7290C" w14:textId="77777777" w:rsidR="000E7A1A" w:rsidRPr="00F141E7" w:rsidRDefault="000E7A1A" w:rsidP="005D5215">
      <w:pPr>
        <w:rPr>
          <w:lang w:val="nl-NL"/>
        </w:rPr>
      </w:pPr>
      <w:r w:rsidRPr="00F141E7">
        <w:rPr>
          <w:lang w:val="nl-NL"/>
        </w:rPr>
        <w:t>Schematische weergave</w:t>
      </w:r>
    </w:p>
    <w:p w14:paraId="04DE67C3"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633F525F"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F141E7">
        <w:rPr>
          <w:rFonts w:ascii="Arial" w:hAnsi="Arial" w:cs="Arial"/>
        </w:rPr>
        <w:t>De procedure kan schematisch als volgt worden weergegeven.</w:t>
      </w:r>
    </w:p>
    <w:p w14:paraId="0F47E422"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5407A9DE" w14:textId="77777777" w:rsidR="000E7A1A" w:rsidRPr="00F141E7" w:rsidRDefault="00586E58"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r w:rsidRPr="00C555F7">
        <w:rPr>
          <w:rFonts w:ascii="Arial" w:hAnsi="Arial" w:cs="Arial"/>
        </w:rPr>
        <w:object w:dxaOrig="5388" w:dyaOrig="7189" w14:anchorId="1167FBAE">
          <v:shape id="_x0000_i1035" type="#_x0000_t75" style="width:330pt;height:440pt" o:ole="">
            <v:imagedata r:id="rId30" o:title=""/>
          </v:shape>
          <o:OLEObject Type="Embed" ProgID="PowerPoint.Show.12" ShapeID="_x0000_i1035" DrawAspect="Content" ObjectID="_1571809385" r:id="rId31"/>
        </w:object>
      </w:r>
    </w:p>
    <w:p w14:paraId="450C885C" w14:textId="77777777" w:rsidR="000E7A1A" w:rsidRPr="005D5215" w:rsidRDefault="000E7A1A" w:rsidP="005D5215">
      <w:pPr>
        <w:rPr>
          <w:u w:val="single"/>
          <w:lang w:val="nl-NL"/>
        </w:rPr>
      </w:pPr>
      <w:r w:rsidRPr="005D5215">
        <w:rPr>
          <w:u w:val="single"/>
          <w:lang w:val="nl-NL"/>
        </w:rPr>
        <w:t>Toelichting</w:t>
      </w:r>
    </w:p>
    <w:p w14:paraId="0CD7FBAE" w14:textId="77777777" w:rsidR="000E7A1A" w:rsidRDefault="000E7A1A" w:rsidP="000E7A1A">
      <w:pPr>
        <w:pStyle w:val="Alinea"/>
        <w:tabs>
          <w:tab w:val="clear" w:pos="0"/>
          <w:tab w:val="clear" w:pos="794"/>
          <w:tab w:val="clear" w:pos="1588"/>
          <w:tab w:val="clear" w:pos="2381"/>
          <w:tab w:val="clear" w:pos="3175"/>
          <w:tab w:val="clear" w:pos="3969"/>
          <w:tab w:val="clear" w:pos="4763"/>
          <w:tab w:val="clear" w:pos="5557"/>
        </w:tabs>
        <w:ind w:left="426" w:hanging="426"/>
        <w:rPr>
          <w:rFonts w:ascii="Arial" w:hAnsi="Arial" w:cs="Arial"/>
        </w:rPr>
      </w:pPr>
    </w:p>
    <w:p w14:paraId="54DEF5E9"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Door </w:t>
      </w:r>
      <w:r w:rsidR="009424A9" w:rsidRPr="009424A9">
        <w:rPr>
          <w:rFonts w:ascii="Arial" w:hAnsi="Arial" w:cs="Arial"/>
          <w:i/>
        </w:rPr>
        <w:t>FB</w:t>
      </w:r>
      <w:r>
        <w:rPr>
          <w:rFonts w:ascii="Arial" w:hAnsi="Arial" w:cs="Arial"/>
        </w:rPr>
        <w:t xml:space="preserve"> vindt </w:t>
      </w:r>
      <w:r w:rsidR="00B71C4A">
        <w:rPr>
          <w:rFonts w:ascii="Arial" w:hAnsi="Arial" w:cs="Arial"/>
        </w:rPr>
        <w:t xml:space="preserve">regelmatig </w:t>
      </w:r>
      <w:r>
        <w:rPr>
          <w:rFonts w:ascii="Arial" w:hAnsi="Arial" w:cs="Arial"/>
        </w:rPr>
        <w:t xml:space="preserve">overleg met </w:t>
      </w:r>
      <w:r>
        <w:rPr>
          <w:rFonts w:ascii="Arial" w:hAnsi="Arial" w:cs="Arial"/>
          <w:i/>
        </w:rPr>
        <w:t>Afdeling</w:t>
      </w:r>
      <w:r>
        <w:rPr>
          <w:rFonts w:ascii="Arial" w:hAnsi="Arial" w:cs="Arial"/>
        </w:rPr>
        <w:t xml:space="preserve"> plaats o.b.v. </w:t>
      </w:r>
      <w:r w:rsidR="00B71C4A">
        <w:rPr>
          <w:rFonts w:ascii="Arial" w:hAnsi="Arial" w:cs="Arial"/>
        </w:rPr>
        <w:t xml:space="preserve">wensen t.a.v. </w:t>
      </w:r>
      <w:r>
        <w:rPr>
          <w:rFonts w:ascii="Arial" w:hAnsi="Arial" w:cs="Arial"/>
        </w:rPr>
        <w:t>de informatie en eventueel al bestaande rapportages</w:t>
      </w:r>
      <w:r w:rsidR="00B71C4A">
        <w:rPr>
          <w:rFonts w:ascii="Arial" w:hAnsi="Arial" w:cs="Arial"/>
        </w:rPr>
        <w:t>. Dit</w:t>
      </w:r>
      <w:r>
        <w:rPr>
          <w:rFonts w:ascii="Arial" w:hAnsi="Arial" w:cs="Arial"/>
        </w:rPr>
        <w:t xml:space="preserve"> om</w:t>
      </w:r>
      <w:r w:rsidR="00B71C4A">
        <w:rPr>
          <w:rFonts w:ascii="Arial" w:hAnsi="Arial" w:cs="Arial"/>
        </w:rPr>
        <w:t xml:space="preserve"> een</w:t>
      </w:r>
      <w:r>
        <w:rPr>
          <w:rFonts w:ascii="Arial" w:hAnsi="Arial" w:cs="Arial"/>
        </w:rPr>
        <w:t xml:space="preserve"> </w:t>
      </w:r>
      <w:r w:rsidR="00B71C4A">
        <w:rPr>
          <w:rFonts w:ascii="Arial" w:hAnsi="Arial" w:cs="Arial"/>
        </w:rPr>
        <w:t xml:space="preserve">eventuele </w:t>
      </w:r>
      <w:proofErr w:type="gramStart"/>
      <w:r w:rsidR="00B71C4A">
        <w:rPr>
          <w:rFonts w:ascii="Arial" w:hAnsi="Arial" w:cs="Arial"/>
        </w:rPr>
        <w:t>nieuwe /</w:t>
      </w:r>
      <w:proofErr w:type="gramEnd"/>
      <w:r w:rsidR="00B71C4A">
        <w:rPr>
          <w:rFonts w:ascii="Arial" w:hAnsi="Arial" w:cs="Arial"/>
        </w:rPr>
        <w:t xml:space="preserve"> gewijzigde</w:t>
      </w:r>
      <w:r>
        <w:rPr>
          <w:rFonts w:ascii="Arial" w:hAnsi="Arial" w:cs="Arial"/>
        </w:rPr>
        <w:t xml:space="preserve"> informatiebehoefte van </w:t>
      </w:r>
      <w:r>
        <w:rPr>
          <w:rFonts w:ascii="Arial" w:hAnsi="Arial" w:cs="Arial"/>
          <w:i/>
        </w:rPr>
        <w:t>Afdeling</w:t>
      </w:r>
      <w:r>
        <w:rPr>
          <w:rFonts w:ascii="Arial" w:hAnsi="Arial" w:cs="Arial"/>
        </w:rPr>
        <w:t xml:space="preserve"> in kaart te brengen.</w:t>
      </w:r>
    </w:p>
    <w:p w14:paraId="088CD23A" w14:textId="77777777" w:rsidR="005E4493" w:rsidRDefault="005E4493"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1D69A1BC"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O.b.v. deze informatiebehoefte onderzoekt de Functioneel Beheerder de mogelijkheden om daar invulling aan te geven. Hiervoor vindt in ieder geval overleg met ICT plaats over de mogelijkheden die de bestaande registraties (kunnen) bieden </w:t>
      </w:r>
      <w:proofErr w:type="gramStart"/>
      <w:r>
        <w:rPr>
          <w:rFonts w:ascii="Arial" w:hAnsi="Arial" w:cs="Arial"/>
        </w:rPr>
        <w:t>en /</w:t>
      </w:r>
      <w:proofErr w:type="gramEnd"/>
      <w:r>
        <w:rPr>
          <w:rFonts w:ascii="Arial" w:hAnsi="Arial" w:cs="Arial"/>
        </w:rPr>
        <w:t xml:space="preserve"> of andere mogelijkheden om de gewenste informatie te verkrijgen. Maar ook om eventuele beperkingen (qua techniek of beschikbaarheid gegevens) in kaart te brengen.</w:t>
      </w:r>
    </w:p>
    <w:p w14:paraId="786E78A5"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Waar nodig wordt door de Functioneel Beheerder ook met andere partijen overlegd.</w:t>
      </w:r>
    </w:p>
    <w:p w14:paraId="4117397E"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330571D0"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Dit onderzoek leidt tot een voorstel voor </w:t>
      </w:r>
      <w:r>
        <w:rPr>
          <w:rFonts w:ascii="Arial" w:hAnsi="Arial" w:cs="Arial"/>
          <w:i/>
        </w:rPr>
        <w:t>Afdeling</w:t>
      </w:r>
      <w:r>
        <w:rPr>
          <w:rFonts w:ascii="Arial" w:hAnsi="Arial" w:cs="Arial"/>
        </w:rPr>
        <w:t xml:space="preserve"> dat wordt beoordeeld door degenen die de behoefte hebben aangegeven.</w:t>
      </w:r>
    </w:p>
    <w:p w14:paraId="72EC06A3" w14:textId="77777777" w:rsidR="00A12452" w:rsidRPr="00A12452" w:rsidRDefault="00A12452"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Daar waar de voorgestelde oplossing mogelijk tot kosten leidt, dient deze door de bevoegde leidinggevende van </w:t>
      </w:r>
      <w:r>
        <w:rPr>
          <w:rFonts w:ascii="Arial" w:hAnsi="Arial" w:cs="Arial"/>
          <w:i/>
        </w:rPr>
        <w:t>Afdeling</w:t>
      </w:r>
      <w:r>
        <w:rPr>
          <w:rFonts w:ascii="Arial" w:hAnsi="Arial" w:cs="Arial"/>
        </w:rPr>
        <w:t xml:space="preserve"> te worden beoordeeld.</w:t>
      </w:r>
      <w:r w:rsidR="00DB1D1F" w:rsidRPr="00DB1D1F">
        <w:rPr>
          <w:rFonts w:ascii="Arial" w:hAnsi="Arial" w:cs="Arial"/>
        </w:rPr>
        <w:t xml:space="preserve"> </w:t>
      </w:r>
      <w:r w:rsidR="00DB1D1F">
        <w:rPr>
          <w:rFonts w:ascii="Arial" w:hAnsi="Arial" w:cs="Arial"/>
        </w:rPr>
        <w:t xml:space="preserve">In deze gevallen worden vooraf met </w:t>
      </w:r>
      <w:r w:rsidR="00DB1D1F">
        <w:rPr>
          <w:rFonts w:ascii="Arial" w:hAnsi="Arial" w:cs="Arial"/>
          <w:i/>
        </w:rPr>
        <w:t>Afdeling</w:t>
      </w:r>
      <w:r w:rsidR="00DB1D1F">
        <w:rPr>
          <w:rFonts w:ascii="Arial" w:hAnsi="Arial" w:cs="Arial"/>
        </w:rPr>
        <w:t xml:space="preserve"> </w:t>
      </w:r>
      <w:r w:rsidR="00DB1D1F">
        <w:rPr>
          <w:rFonts w:ascii="Arial" w:hAnsi="Arial" w:cs="Arial"/>
        </w:rPr>
        <w:lastRenderedPageBreak/>
        <w:t>afspraken gemaakt over de verrekening van eventuele kosten, of kan alsnog worden afgezien van de aanpassing.</w:t>
      </w:r>
    </w:p>
    <w:p w14:paraId="63C77F64"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776F19FC"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Indien </w:t>
      </w:r>
      <w:r w:rsidR="00A12452">
        <w:rPr>
          <w:rFonts w:ascii="Arial" w:hAnsi="Arial" w:cs="Arial"/>
          <w:i/>
        </w:rPr>
        <w:t>Afdeling</w:t>
      </w:r>
      <w:r>
        <w:rPr>
          <w:rFonts w:ascii="Arial" w:hAnsi="Arial" w:cs="Arial"/>
        </w:rPr>
        <w:t xml:space="preserve"> niet akkoord gaa</w:t>
      </w:r>
      <w:r w:rsidR="00A12452">
        <w:rPr>
          <w:rFonts w:ascii="Arial" w:hAnsi="Arial" w:cs="Arial"/>
        </w:rPr>
        <w:t>t</w:t>
      </w:r>
      <w:r>
        <w:rPr>
          <w:rFonts w:ascii="Arial" w:hAnsi="Arial" w:cs="Arial"/>
        </w:rPr>
        <w:t xml:space="preserve"> met het voorstel kijkt de Functioneel Beheerder in hoeverre het mogelijk is om alsnog geheel of gedeeltelijk aan de vraag te voldoen.</w:t>
      </w:r>
    </w:p>
    <w:p w14:paraId="7C44BFA5"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Het kan echter zo zijn dat er op dat moment (nog) geen mogelijkheden daartoe zijn. Dat wordt in het nieuwe voorstel door de Functioneel Beheerder onderbouwd.</w:t>
      </w:r>
    </w:p>
    <w:p w14:paraId="74791ABE" w14:textId="77777777" w:rsidR="006C1788" w:rsidRDefault="006C1788"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In een dergelijke situatie kan het voorstel zijn om voorlopig met een beperkte invulling akkoord te gaan en vervolgens samen stappen te nemen om op termijn wel</w:t>
      </w:r>
      <w:r w:rsidR="00B71C4A">
        <w:rPr>
          <w:rFonts w:ascii="Arial" w:hAnsi="Arial" w:cs="Arial"/>
        </w:rPr>
        <w:t xml:space="preserve"> volledig</w:t>
      </w:r>
      <w:r>
        <w:rPr>
          <w:rFonts w:ascii="Arial" w:hAnsi="Arial" w:cs="Arial"/>
        </w:rPr>
        <w:t xml:space="preserve"> aan </w:t>
      </w:r>
      <w:r w:rsidR="00B71C4A">
        <w:rPr>
          <w:rFonts w:ascii="Arial" w:hAnsi="Arial" w:cs="Arial"/>
        </w:rPr>
        <w:t xml:space="preserve">de behoefte </w:t>
      </w:r>
      <w:r>
        <w:rPr>
          <w:rFonts w:ascii="Arial" w:hAnsi="Arial" w:cs="Arial"/>
        </w:rPr>
        <w:t>te kunnen voldoen.</w:t>
      </w:r>
    </w:p>
    <w:p w14:paraId="6503EA53" w14:textId="77777777" w:rsidR="00BB6A59" w:rsidRDefault="00BB6A59"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6241635E" w14:textId="77777777" w:rsidR="00BB6A59" w:rsidRPr="00A12452" w:rsidRDefault="006C1788"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Op het moment dat </w:t>
      </w:r>
      <w:r>
        <w:rPr>
          <w:rFonts w:ascii="Arial" w:hAnsi="Arial" w:cs="Arial"/>
          <w:i/>
        </w:rPr>
        <w:t>Afdeling</w:t>
      </w:r>
      <w:r>
        <w:rPr>
          <w:rFonts w:ascii="Arial" w:hAnsi="Arial" w:cs="Arial"/>
        </w:rPr>
        <w:t xml:space="preserve"> akkoord is, zorgt </w:t>
      </w:r>
      <w:r w:rsidR="003E7E82">
        <w:rPr>
          <w:rFonts w:ascii="Arial" w:hAnsi="Arial" w:cs="Arial"/>
        </w:rPr>
        <w:t xml:space="preserve">de </w:t>
      </w:r>
      <w:r>
        <w:rPr>
          <w:rFonts w:ascii="Arial" w:hAnsi="Arial" w:cs="Arial"/>
        </w:rPr>
        <w:t>Functioneel Beheer</w:t>
      </w:r>
      <w:r w:rsidR="003E7E82">
        <w:rPr>
          <w:rFonts w:ascii="Arial" w:hAnsi="Arial" w:cs="Arial"/>
        </w:rPr>
        <w:t>der</w:t>
      </w:r>
      <w:r>
        <w:rPr>
          <w:rFonts w:ascii="Arial" w:hAnsi="Arial" w:cs="Arial"/>
        </w:rPr>
        <w:t xml:space="preserve"> voor de inrichting van de benodigde monitoring, waarbij met partijen als ICT de benodigde afspraken worden gemaakt. Hierbij kan het ook nodig zijn dat bestaande hulpmiddelen (b.v. registraties) worden aangepast.</w:t>
      </w:r>
      <w:r w:rsidR="00A12452">
        <w:rPr>
          <w:rFonts w:ascii="Arial" w:hAnsi="Arial" w:cs="Arial"/>
        </w:rPr>
        <w:t xml:space="preserve"> </w:t>
      </w:r>
    </w:p>
    <w:p w14:paraId="018DF89A" w14:textId="77777777" w:rsidR="006C1788" w:rsidRDefault="006C1788"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3E86CB31" w14:textId="77777777" w:rsidR="006C1788" w:rsidRDefault="006C1788"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r>
        <w:rPr>
          <w:rFonts w:ascii="Arial" w:hAnsi="Arial" w:cs="Arial"/>
        </w:rPr>
        <w:t xml:space="preserve">Nadat alle maatregelen zijn genomen, verzorgt de Functioneel Beheerder de rapportages zoals met </w:t>
      </w:r>
      <w:r>
        <w:rPr>
          <w:rFonts w:ascii="Arial" w:hAnsi="Arial" w:cs="Arial"/>
          <w:i/>
        </w:rPr>
        <w:t>Afdeling</w:t>
      </w:r>
      <w:r>
        <w:rPr>
          <w:rFonts w:ascii="Arial" w:hAnsi="Arial" w:cs="Arial"/>
        </w:rPr>
        <w:t xml:space="preserve"> is afgesproken, en zorgt de</w:t>
      </w:r>
      <w:r w:rsidR="00B71C4A">
        <w:rPr>
          <w:rFonts w:ascii="Arial" w:hAnsi="Arial" w:cs="Arial"/>
        </w:rPr>
        <w:t xml:space="preserve"> Functioneel Beheerder</w:t>
      </w:r>
      <w:r>
        <w:rPr>
          <w:rFonts w:ascii="Arial" w:hAnsi="Arial" w:cs="Arial"/>
        </w:rPr>
        <w:t xml:space="preserve"> </w:t>
      </w:r>
      <w:proofErr w:type="gramStart"/>
      <w:r>
        <w:rPr>
          <w:rFonts w:ascii="Arial" w:hAnsi="Arial" w:cs="Arial"/>
        </w:rPr>
        <w:t>er voor</w:t>
      </w:r>
      <w:proofErr w:type="gramEnd"/>
      <w:r>
        <w:rPr>
          <w:rFonts w:ascii="Arial" w:hAnsi="Arial" w:cs="Arial"/>
        </w:rPr>
        <w:t xml:space="preserve"> dat waar nodig bestaande beschrijvingen in het DAP en eventuele andere documenten worden aangepast.</w:t>
      </w:r>
    </w:p>
    <w:p w14:paraId="542DE6D3" w14:textId="77777777" w:rsidR="006C1788" w:rsidRDefault="006C1788" w:rsidP="00BB6A59">
      <w:pPr>
        <w:pStyle w:val="Alinea"/>
        <w:tabs>
          <w:tab w:val="clear" w:pos="0"/>
          <w:tab w:val="clear" w:pos="794"/>
          <w:tab w:val="clear" w:pos="1588"/>
          <w:tab w:val="clear" w:pos="2381"/>
          <w:tab w:val="clear" w:pos="3175"/>
          <w:tab w:val="clear" w:pos="3969"/>
          <w:tab w:val="clear" w:pos="4763"/>
          <w:tab w:val="clear" w:pos="5557"/>
        </w:tabs>
        <w:rPr>
          <w:rFonts w:ascii="Arial" w:hAnsi="Arial" w:cs="Arial"/>
        </w:rPr>
      </w:pPr>
    </w:p>
    <w:p w14:paraId="7FFD11A7" w14:textId="77777777" w:rsidR="006C1788" w:rsidRDefault="006C1788" w:rsidP="006C1788">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rPr>
        <w:t>Daarmee is de procedure afgerond.</w:t>
      </w:r>
    </w:p>
    <w:p w14:paraId="2A9B2E2D"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E474D97"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u w:val="single"/>
        </w:rPr>
        <w:t>Uitzonderingen</w:t>
      </w:r>
    </w:p>
    <w:p w14:paraId="30785A25" w14:textId="77777777" w:rsidR="00E84AA3" w:rsidRDefault="00E84AA3" w:rsidP="00E84AA3">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14271170" w14:textId="77777777" w:rsidR="0035170D" w:rsidRDefault="0035170D" w:rsidP="0035170D">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r>
        <w:rPr>
          <w:rFonts w:ascii="Arial" w:hAnsi="Arial" w:cs="Arial"/>
          <w:i/>
        </w:rPr>
        <w:t xml:space="preserve">Nog in te vullen of </w:t>
      </w:r>
      <w:proofErr w:type="gramStart"/>
      <w:r>
        <w:rPr>
          <w:rFonts w:ascii="Arial" w:hAnsi="Arial" w:cs="Arial"/>
          <w:i/>
        </w:rPr>
        <w:t>n.v.t..</w:t>
      </w:r>
      <w:proofErr w:type="gramEnd"/>
    </w:p>
    <w:p w14:paraId="39D4C0EB"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spacing w:line="276" w:lineRule="auto"/>
        <w:ind w:left="426" w:hanging="426"/>
        <w:rPr>
          <w:rFonts w:ascii="Arial" w:hAnsi="Arial" w:cs="Arial"/>
        </w:rPr>
      </w:pPr>
    </w:p>
    <w:p w14:paraId="31F9B8EF" w14:textId="77777777" w:rsidR="000E7A1A" w:rsidRPr="005D5215" w:rsidRDefault="000E7A1A" w:rsidP="005D5215">
      <w:pPr>
        <w:rPr>
          <w:u w:val="single"/>
          <w:lang w:val="nl-NL"/>
        </w:rPr>
      </w:pPr>
      <w:r w:rsidRPr="005D5215">
        <w:rPr>
          <w:u w:val="single"/>
          <w:lang w:val="nl-NL"/>
        </w:rPr>
        <w:t>Communicatie</w:t>
      </w:r>
    </w:p>
    <w:p w14:paraId="54388031" w14:textId="77777777" w:rsidR="004E5459" w:rsidRDefault="004E5459" w:rsidP="004E5459">
      <w:pPr>
        <w:rPr>
          <w:lang w:val="nl-NL"/>
        </w:rPr>
      </w:pPr>
    </w:p>
    <w:p w14:paraId="169AA9B3" w14:textId="77777777" w:rsidR="00035CEB" w:rsidRDefault="00035CEB" w:rsidP="004E5459">
      <w:pPr>
        <w:rPr>
          <w:lang w:val="nl-NL"/>
        </w:rPr>
      </w:pPr>
      <w:r>
        <w:rPr>
          <w:lang w:val="nl-NL"/>
        </w:rPr>
        <w:t xml:space="preserve">T.a.v. </w:t>
      </w:r>
      <w:proofErr w:type="gramStart"/>
      <w:r>
        <w:rPr>
          <w:i/>
          <w:lang w:val="nl-NL"/>
        </w:rPr>
        <w:t xml:space="preserve">Afdeling </w:t>
      </w:r>
      <w:r>
        <w:rPr>
          <w:lang w:val="nl-NL"/>
        </w:rPr>
        <w:t xml:space="preserve"> zijn</w:t>
      </w:r>
      <w:proofErr w:type="gramEnd"/>
      <w:r>
        <w:rPr>
          <w:lang w:val="nl-NL"/>
        </w:rPr>
        <w:t xml:space="preserve"> de volgende </w:t>
      </w:r>
      <w:r w:rsidR="006C1788">
        <w:rPr>
          <w:lang w:val="nl-NL"/>
        </w:rPr>
        <w:t xml:space="preserve">zaken afgesproken, </w:t>
      </w:r>
      <w:r>
        <w:rPr>
          <w:lang w:val="nl-NL"/>
        </w:rPr>
        <w:t>aanvullend</w:t>
      </w:r>
      <w:r w:rsidR="006C1788">
        <w:rPr>
          <w:lang w:val="nl-NL"/>
        </w:rPr>
        <w:t xml:space="preserve"> aan hetgeen in de overige procedures in dit DAP is beschreven</w:t>
      </w:r>
      <w:r>
        <w:rPr>
          <w:lang w:val="nl-NL"/>
        </w:rPr>
        <w:t>.</w:t>
      </w:r>
    </w:p>
    <w:p w14:paraId="466CFFF5" w14:textId="77777777" w:rsidR="00035CEB" w:rsidRPr="00035CEB" w:rsidRDefault="00035CEB" w:rsidP="004E5459">
      <w:pPr>
        <w:rPr>
          <w:lang w:val="nl-NL"/>
        </w:rPr>
      </w:pPr>
    </w:p>
    <w:p w14:paraId="5EA4423A" w14:textId="77777777" w:rsidR="000E7A1A" w:rsidRPr="005D5215" w:rsidRDefault="000E7A1A" w:rsidP="000E7A1A">
      <w:pPr>
        <w:spacing w:line="276" w:lineRule="auto"/>
        <w:rPr>
          <w:i/>
          <w:lang w:val="nl-NL"/>
        </w:rPr>
      </w:pPr>
      <w:r w:rsidRPr="005D5215">
        <w:rPr>
          <w:i/>
          <w:lang w:val="nl-NL"/>
        </w:rPr>
        <w:t>Rapportage</w:t>
      </w:r>
    </w:p>
    <w:p w14:paraId="5E8D9E4F" w14:textId="77777777" w:rsidR="000E7A1A" w:rsidRDefault="000E7A1A" w:rsidP="000E7A1A">
      <w:pPr>
        <w:spacing w:line="276" w:lineRule="auto"/>
        <w:rPr>
          <w:lang w:val="nl-NL"/>
        </w:rPr>
      </w:pPr>
    </w:p>
    <w:p w14:paraId="79FF2479" w14:textId="77777777" w:rsidR="0054014C" w:rsidRPr="0054014C" w:rsidRDefault="0054014C" w:rsidP="000E7A1A">
      <w:pPr>
        <w:spacing w:line="276" w:lineRule="auto"/>
        <w:rPr>
          <w:i/>
          <w:lang w:val="nl-NL"/>
        </w:rPr>
      </w:pPr>
      <w:r>
        <w:rPr>
          <w:i/>
          <w:lang w:val="nl-NL"/>
        </w:rPr>
        <w:t xml:space="preserve">Hier de rapportages kort beschrijven die niet bij </w:t>
      </w:r>
      <w:proofErr w:type="gramStart"/>
      <w:r>
        <w:rPr>
          <w:rFonts w:cs="Arial"/>
          <w:i/>
          <w:lang w:val="nl-NL"/>
        </w:rPr>
        <w:t>één</w:t>
      </w:r>
      <w:proofErr w:type="gramEnd"/>
      <w:r>
        <w:rPr>
          <w:rFonts w:cs="Arial"/>
          <w:i/>
          <w:lang w:val="nl-NL"/>
        </w:rPr>
        <w:t xml:space="preserve"> van de andere procedures </w:t>
      </w:r>
      <w:r w:rsidR="00C76080">
        <w:rPr>
          <w:rFonts w:cs="Arial"/>
          <w:i/>
          <w:lang w:val="nl-NL"/>
        </w:rPr>
        <w:t>zijn</w:t>
      </w:r>
      <w:r>
        <w:rPr>
          <w:rFonts w:cs="Arial"/>
          <w:i/>
          <w:lang w:val="nl-NL"/>
        </w:rPr>
        <w:t xml:space="preserve"> genoemd.</w:t>
      </w:r>
    </w:p>
    <w:p w14:paraId="4C2725C0" w14:textId="77777777" w:rsidR="000E7A1A" w:rsidRPr="00F141E7" w:rsidRDefault="000E7A1A" w:rsidP="000E7A1A">
      <w:pPr>
        <w:spacing w:line="276" w:lineRule="auto"/>
        <w:rPr>
          <w:lang w:val="nl-NL"/>
        </w:rPr>
      </w:pPr>
    </w:p>
    <w:p w14:paraId="14E010E4" w14:textId="77777777" w:rsidR="000E7A1A" w:rsidRPr="005D5215" w:rsidRDefault="000E7A1A" w:rsidP="000E7A1A">
      <w:pPr>
        <w:spacing w:line="276" w:lineRule="auto"/>
        <w:rPr>
          <w:i/>
          <w:lang w:val="nl-NL"/>
        </w:rPr>
      </w:pPr>
      <w:r w:rsidRPr="005D5215">
        <w:rPr>
          <w:i/>
          <w:lang w:val="nl-NL"/>
        </w:rPr>
        <w:t>Overleg</w:t>
      </w:r>
    </w:p>
    <w:p w14:paraId="72F4C202" w14:textId="77777777" w:rsidR="000E7A1A" w:rsidRPr="00F141E7" w:rsidRDefault="000E7A1A" w:rsidP="000E7A1A">
      <w:pPr>
        <w:pStyle w:val="Alinea"/>
        <w:tabs>
          <w:tab w:val="clear" w:pos="0"/>
          <w:tab w:val="clear" w:pos="794"/>
          <w:tab w:val="clear" w:pos="1588"/>
          <w:tab w:val="clear" w:pos="2381"/>
          <w:tab w:val="clear" w:pos="3175"/>
          <w:tab w:val="clear" w:pos="3969"/>
          <w:tab w:val="clear" w:pos="4763"/>
          <w:tab w:val="clear" w:pos="5557"/>
        </w:tabs>
        <w:spacing w:line="276" w:lineRule="auto"/>
        <w:rPr>
          <w:rFonts w:ascii="Arial" w:hAnsi="Arial" w:cs="Arial"/>
        </w:rPr>
      </w:pPr>
    </w:p>
    <w:p w14:paraId="32C3B5FF" w14:textId="77777777" w:rsidR="000E7A1A" w:rsidRDefault="00B55E83" w:rsidP="000E7A1A">
      <w:pPr>
        <w:spacing w:line="276" w:lineRule="auto"/>
        <w:ind w:left="426" w:hanging="426"/>
        <w:rPr>
          <w:lang w:val="nl-NL"/>
        </w:rPr>
      </w:pPr>
      <w:r>
        <w:rPr>
          <w:lang w:val="nl-NL"/>
        </w:rPr>
        <w:t>In principe zijn alle rapportages onderwerp voor de in dit DAP genoemde reguliere overlegvormen.</w:t>
      </w:r>
    </w:p>
    <w:p w14:paraId="1929C770" w14:textId="77777777" w:rsidR="00B55E83" w:rsidRPr="00B55E83" w:rsidRDefault="00B55E83" w:rsidP="00B55E83">
      <w:pPr>
        <w:spacing w:line="276" w:lineRule="auto"/>
        <w:rPr>
          <w:lang w:val="nl-NL"/>
        </w:rPr>
      </w:pPr>
      <w:r>
        <w:rPr>
          <w:lang w:val="nl-NL"/>
        </w:rPr>
        <w:t xml:space="preserve">Het kan echter voorkomen dat er o.b.v. een rapportage </w:t>
      </w:r>
      <w:proofErr w:type="gramStart"/>
      <w:r>
        <w:rPr>
          <w:lang w:val="nl-NL"/>
        </w:rPr>
        <w:t>tussentijds /</w:t>
      </w:r>
      <w:proofErr w:type="gramEnd"/>
      <w:r>
        <w:rPr>
          <w:lang w:val="nl-NL"/>
        </w:rPr>
        <w:t xml:space="preserve"> aanvullend overleg nodig is. Dergelijk overleg kan door zowel </w:t>
      </w:r>
      <w:r>
        <w:rPr>
          <w:i/>
          <w:lang w:val="nl-NL"/>
        </w:rPr>
        <w:t>Afdeling</w:t>
      </w:r>
      <w:r>
        <w:rPr>
          <w:lang w:val="nl-NL"/>
        </w:rPr>
        <w:t xml:space="preserve"> als </w:t>
      </w:r>
      <w:r w:rsidR="009424A9" w:rsidRPr="009424A9">
        <w:rPr>
          <w:i/>
          <w:lang w:val="nl-NL"/>
        </w:rPr>
        <w:t>FB</w:t>
      </w:r>
      <w:r>
        <w:rPr>
          <w:lang w:val="nl-NL"/>
        </w:rPr>
        <w:t xml:space="preserve"> worden geïnitieerd.</w:t>
      </w:r>
    </w:p>
    <w:p w14:paraId="72D4D852" w14:textId="77777777" w:rsidR="00F9593B" w:rsidRPr="00F141E7" w:rsidRDefault="00F9593B" w:rsidP="00FA76CE">
      <w:pPr>
        <w:spacing w:line="276" w:lineRule="auto"/>
        <w:ind w:left="426" w:hanging="426"/>
        <w:rPr>
          <w:lang w:val="nl-NL"/>
        </w:rPr>
      </w:pPr>
    </w:p>
    <w:p w14:paraId="6A7BAA50" w14:textId="77777777" w:rsidR="00F9593B" w:rsidRPr="00F141E7" w:rsidRDefault="00F9593B" w:rsidP="00FA76CE">
      <w:pPr>
        <w:spacing w:line="276" w:lineRule="auto"/>
        <w:ind w:left="426" w:hanging="426"/>
        <w:rPr>
          <w:lang w:val="nl-NL"/>
        </w:rPr>
      </w:pPr>
    </w:p>
    <w:p w14:paraId="2541A7E4" w14:textId="77777777" w:rsidR="00E820C7" w:rsidRPr="00F141E7" w:rsidRDefault="00E820C7" w:rsidP="00FA76CE">
      <w:pPr>
        <w:spacing w:line="276" w:lineRule="auto"/>
        <w:ind w:left="426" w:hanging="426"/>
        <w:rPr>
          <w:lang w:val="nl-NL"/>
        </w:rPr>
      </w:pPr>
    </w:p>
    <w:p w14:paraId="62D28DB9" w14:textId="77777777" w:rsidR="00F11699" w:rsidRPr="00F141E7" w:rsidRDefault="00F11699" w:rsidP="00FA76CE">
      <w:pPr>
        <w:spacing w:line="276" w:lineRule="auto"/>
        <w:ind w:left="426" w:hanging="426"/>
        <w:rPr>
          <w:lang w:val="nl-NL"/>
        </w:rPr>
      </w:pPr>
    </w:p>
    <w:p w14:paraId="4293DF61" w14:textId="77777777" w:rsidR="0037412C" w:rsidRPr="00F141E7" w:rsidRDefault="0037412C" w:rsidP="001217E3">
      <w:pPr>
        <w:pageBreakBefore/>
        <w:ind w:left="426" w:hanging="426"/>
        <w:rPr>
          <w:color w:val="999999"/>
          <w:lang w:val="nl-NL"/>
        </w:rPr>
      </w:pPr>
    </w:p>
    <w:p w14:paraId="3DED58AA" w14:textId="77777777" w:rsidR="005D40D7" w:rsidRPr="00F141E7" w:rsidRDefault="0037412C" w:rsidP="001217E3">
      <w:pPr>
        <w:pStyle w:val="Bijlage"/>
        <w:tabs>
          <w:tab w:val="clear" w:pos="0"/>
        </w:tabs>
        <w:suppressAutoHyphens w:val="0"/>
        <w:ind w:left="426" w:hanging="426"/>
        <w:rPr>
          <w:sz w:val="22"/>
          <w:lang w:val="nl-NL"/>
        </w:rPr>
      </w:pPr>
      <w:bookmarkStart w:id="93" w:name="_Toc275181306"/>
      <w:bookmarkStart w:id="94" w:name="_Toc437941402"/>
      <w:r w:rsidRPr="00F141E7">
        <w:rPr>
          <w:lang w:val="nl-NL"/>
        </w:rPr>
        <w:t xml:space="preserve">: </w:t>
      </w:r>
      <w:bookmarkEnd w:id="93"/>
      <w:r w:rsidR="00CF0E28" w:rsidRPr="00F141E7">
        <w:rPr>
          <w:lang w:val="nl-NL"/>
        </w:rPr>
        <w:t>Onderwerpen van het DAP</w:t>
      </w:r>
      <w:bookmarkEnd w:id="94"/>
      <w:r w:rsidR="005D40D7" w:rsidRPr="00F141E7">
        <w:rPr>
          <w:lang w:val="nl-NL"/>
        </w:rPr>
        <w:t xml:space="preserve"> </w:t>
      </w:r>
    </w:p>
    <w:p w14:paraId="556F5616" w14:textId="77777777" w:rsidR="005D40D7" w:rsidRPr="00F141E7" w:rsidRDefault="005D40D7" w:rsidP="001217E3">
      <w:pPr>
        <w:ind w:left="426" w:hanging="426"/>
        <w:rPr>
          <w:rFonts w:cs="Arial"/>
          <w:lang w:val="nl-NL"/>
        </w:rPr>
      </w:pPr>
    </w:p>
    <w:p w14:paraId="2B466C26" w14:textId="77777777" w:rsidR="00CF0E28" w:rsidRPr="00F141E7" w:rsidRDefault="00CF0E28" w:rsidP="00FA76CE">
      <w:pPr>
        <w:spacing w:line="276" w:lineRule="auto"/>
        <w:rPr>
          <w:rFonts w:cs="Arial"/>
          <w:lang w:val="nl-NL"/>
        </w:rPr>
      </w:pPr>
      <w:r w:rsidRPr="00F141E7">
        <w:rPr>
          <w:rFonts w:cs="Arial"/>
          <w:lang w:val="nl-NL"/>
        </w:rPr>
        <w:t>De in dit DAP vastgelegde (werk)afspraken etc. hebben betrekking op de volgende (ICT) componenten:</w:t>
      </w:r>
    </w:p>
    <w:p w14:paraId="47AFC5B2" w14:textId="77777777" w:rsidR="00CF0E28" w:rsidRDefault="00CF0E28" w:rsidP="00FA76CE">
      <w:pPr>
        <w:spacing w:line="276" w:lineRule="auto"/>
        <w:ind w:left="426" w:hanging="426"/>
        <w:rPr>
          <w:rFonts w:cs="Arial"/>
          <w:lang w:val="nl-NL"/>
        </w:rPr>
      </w:pPr>
    </w:p>
    <w:p w14:paraId="3D4019FA" w14:textId="77777777" w:rsidR="00F12ED6" w:rsidRPr="00F12ED6" w:rsidRDefault="00F12ED6" w:rsidP="00FA76CE">
      <w:pPr>
        <w:spacing w:line="276" w:lineRule="auto"/>
        <w:ind w:left="426" w:hanging="426"/>
        <w:rPr>
          <w:rFonts w:cs="Arial"/>
          <w:i/>
          <w:lang w:val="nl-NL"/>
        </w:rPr>
      </w:pPr>
      <w:r>
        <w:rPr>
          <w:rFonts w:cs="Arial"/>
          <w:i/>
          <w:lang w:val="nl-NL"/>
        </w:rPr>
        <w:t>Deze overnemen uit de SLA (Bijlage A).</w:t>
      </w:r>
    </w:p>
    <w:p w14:paraId="5F315D44" w14:textId="77777777" w:rsidR="00CF0E28" w:rsidRPr="00F141E7" w:rsidRDefault="00CF0E28" w:rsidP="00FA76CE">
      <w:pPr>
        <w:spacing w:line="276" w:lineRule="auto"/>
        <w:ind w:left="426" w:hanging="426"/>
        <w:rPr>
          <w:rFonts w:cs="Arial"/>
          <w:lang w:val="nl-NL"/>
        </w:rPr>
      </w:pPr>
      <w:r w:rsidRPr="00F141E7">
        <w:rPr>
          <w:rFonts w:cs="Arial"/>
          <w:lang w:val="nl-NL"/>
        </w:rPr>
        <w:t>…..</w:t>
      </w:r>
    </w:p>
    <w:p w14:paraId="03D3E48E" w14:textId="77777777" w:rsidR="00CF0E28" w:rsidRPr="00F141E7" w:rsidRDefault="00CF0E28" w:rsidP="00FA76CE">
      <w:pPr>
        <w:spacing w:line="276" w:lineRule="auto"/>
        <w:ind w:left="426" w:hanging="426"/>
        <w:rPr>
          <w:rFonts w:cs="Arial"/>
          <w:lang w:val="nl-NL"/>
        </w:rPr>
      </w:pPr>
    </w:p>
    <w:p w14:paraId="72F3CFCF" w14:textId="77777777" w:rsidR="005D40D7" w:rsidRPr="00F141E7" w:rsidRDefault="005D40D7" w:rsidP="00FA76CE">
      <w:pPr>
        <w:spacing w:line="276" w:lineRule="auto"/>
        <w:ind w:left="426" w:hanging="426"/>
        <w:rPr>
          <w:rFonts w:cs="Arial"/>
          <w:lang w:val="nl-NL"/>
        </w:rPr>
      </w:pPr>
    </w:p>
    <w:p w14:paraId="0E782932" w14:textId="77777777" w:rsidR="0037412C" w:rsidRPr="00F141E7" w:rsidRDefault="0037412C" w:rsidP="00FA76CE">
      <w:pPr>
        <w:pStyle w:val="Bijlage"/>
        <w:numPr>
          <w:ilvl w:val="0"/>
          <w:numId w:val="0"/>
        </w:numPr>
        <w:spacing w:line="276" w:lineRule="auto"/>
        <w:ind w:left="426" w:hanging="426"/>
        <w:rPr>
          <w:lang w:val="nl-NL"/>
        </w:rPr>
      </w:pPr>
    </w:p>
    <w:p w14:paraId="32D11358" w14:textId="77777777" w:rsidR="0037412C" w:rsidRPr="00F141E7" w:rsidRDefault="0037412C" w:rsidP="00FA76CE">
      <w:pPr>
        <w:spacing w:line="276" w:lineRule="auto"/>
        <w:ind w:left="426" w:hanging="426"/>
        <w:rPr>
          <w:lang w:val="nl-NL"/>
        </w:rPr>
      </w:pPr>
    </w:p>
    <w:p w14:paraId="19DFE8F1" w14:textId="77777777" w:rsidR="0037412C" w:rsidRPr="00F141E7" w:rsidRDefault="0037412C" w:rsidP="00FA76CE">
      <w:pPr>
        <w:spacing w:line="276" w:lineRule="auto"/>
        <w:ind w:left="426" w:hanging="426"/>
        <w:rPr>
          <w:lang w:val="nl-NL"/>
        </w:rPr>
      </w:pPr>
    </w:p>
    <w:p w14:paraId="3DF83473" w14:textId="77777777" w:rsidR="0037412C" w:rsidRPr="00F141E7" w:rsidRDefault="0037412C" w:rsidP="001217E3">
      <w:pPr>
        <w:ind w:left="426" w:hanging="426"/>
        <w:rPr>
          <w:lang w:val="nl-NL"/>
        </w:rPr>
      </w:pPr>
      <w:r w:rsidRPr="00F141E7">
        <w:rPr>
          <w:lang w:val="nl-NL"/>
        </w:rPr>
        <w:br w:type="page"/>
      </w:r>
    </w:p>
    <w:p w14:paraId="760103E1" w14:textId="77777777" w:rsidR="0037412C" w:rsidRPr="00F141E7" w:rsidRDefault="0037412C" w:rsidP="001217E3">
      <w:pPr>
        <w:pStyle w:val="Bijlage"/>
        <w:tabs>
          <w:tab w:val="clear" w:pos="0"/>
        </w:tabs>
        <w:ind w:left="426" w:hanging="426"/>
        <w:rPr>
          <w:lang w:val="nl-NL"/>
        </w:rPr>
      </w:pPr>
      <w:bookmarkStart w:id="95" w:name="_Toc275181307"/>
      <w:bookmarkStart w:id="96" w:name="_Toc437941403"/>
      <w:r w:rsidRPr="00F141E7">
        <w:rPr>
          <w:lang w:val="nl-NL"/>
        </w:rPr>
        <w:lastRenderedPageBreak/>
        <w:t xml:space="preserve">: </w:t>
      </w:r>
      <w:bookmarkEnd w:id="95"/>
      <w:r w:rsidR="00482CDC" w:rsidRPr="00F141E7">
        <w:rPr>
          <w:lang w:val="nl-NL"/>
        </w:rPr>
        <w:t>Standaard Formulieren</w:t>
      </w:r>
      <w:bookmarkEnd w:id="96"/>
    </w:p>
    <w:p w14:paraId="1FFEC25B" w14:textId="77777777" w:rsidR="00482CDC" w:rsidRPr="00F141E7" w:rsidRDefault="00482CDC" w:rsidP="001217E3">
      <w:pPr>
        <w:tabs>
          <w:tab w:val="left" w:pos="540"/>
          <w:tab w:val="left" w:pos="3600"/>
          <w:tab w:val="left" w:pos="5940"/>
        </w:tabs>
        <w:ind w:left="426" w:hanging="426"/>
        <w:rPr>
          <w:rFonts w:cs="Arial"/>
          <w:bCs/>
          <w:lang w:val="nl-NL"/>
        </w:rPr>
      </w:pPr>
    </w:p>
    <w:p w14:paraId="0B72DB07" w14:textId="77777777" w:rsidR="00C30811" w:rsidRDefault="00C30811" w:rsidP="00C30811">
      <w:pPr>
        <w:widowControl/>
        <w:suppressAutoHyphens w:val="0"/>
        <w:spacing w:line="240" w:lineRule="auto"/>
        <w:rPr>
          <w:lang w:val="nl-NL"/>
        </w:rPr>
      </w:pPr>
      <w:bookmarkStart w:id="97" w:name="_Toc306354271"/>
      <w:r>
        <w:rPr>
          <w:i/>
          <w:lang w:val="nl-NL"/>
        </w:rPr>
        <w:t xml:space="preserve">In principe verwijzen naar documenten en locatie waar ze te vinden zijn. </w:t>
      </w:r>
    </w:p>
    <w:p w14:paraId="50495756" w14:textId="77777777" w:rsidR="009A4BFA" w:rsidRDefault="00C30811" w:rsidP="00C30811">
      <w:pPr>
        <w:widowControl/>
        <w:suppressAutoHyphens w:val="0"/>
        <w:spacing w:line="240" w:lineRule="auto"/>
        <w:rPr>
          <w:i/>
          <w:lang w:val="nl-NL"/>
        </w:rPr>
      </w:pPr>
      <w:r>
        <w:rPr>
          <w:i/>
          <w:lang w:val="nl-NL"/>
        </w:rPr>
        <w:t>Alleen documenten fysiek in de bijlage opnemen als het niet anders kan (b.v. heel specifiek voor die klant).</w:t>
      </w:r>
    </w:p>
    <w:p w14:paraId="28A85623" w14:textId="77777777" w:rsidR="009A4BFA" w:rsidRDefault="009A4BFA" w:rsidP="00C30811">
      <w:pPr>
        <w:widowControl/>
        <w:suppressAutoHyphens w:val="0"/>
        <w:spacing w:line="240" w:lineRule="auto"/>
        <w:rPr>
          <w:lang w:val="nl-NL"/>
        </w:rPr>
      </w:pPr>
    </w:p>
    <w:p w14:paraId="5CFD32A9" w14:textId="77777777" w:rsidR="009A4BFA" w:rsidRDefault="009A4BFA" w:rsidP="00C30811">
      <w:pPr>
        <w:widowControl/>
        <w:suppressAutoHyphens w:val="0"/>
        <w:spacing w:line="240" w:lineRule="auto"/>
        <w:rPr>
          <w:lang w:val="nl-NL"/>
        </w:rPr>
      </w:pPr>
      <w:r>
        <w:rPr>
          <w:lang w:val="nl-NL"/>
        </w:rPr>
        <w:t xml:space="preserve">In dit DAP wordt bij een aantal procedures verwezen naar het gebruik van standaard documenten van </w:t>
      </w:r>
      <w:r w:rsidR="009424A9" w:rsidRPr="009424A9">
        <w:rPr>
          <w:i/>
          <w:lang w:val="nl-NL"/>
        </w:rPr>
        <w:t>FB</w:t>
      </w:r>
      <w:r>
        <w:rPr>
          <w:lang w:val="nl-NL"/>
        </w:rPr>
        <w:t xml:space="preserve">. Deze bevinden zich in het </w:t>
      </w:r>
      <w:r w:rsidR="009424A9" w:rsidRPr="009424A9">
        <w:rPr>
          <w:i/>
          <w:lang w:val="nl-NL"/>
        </w:rPr>
        <w:t>FB</w:t>
      </w:r>
      <w:r>
        <w:rPr>
          <w:lang w:val="nl-NL"/>
        </w:rPr>
        <w:t xml:space="preserve"> Kwaliteitssysteem.</w:t>
      </w:r>
    </w:p>
    <w:p w14:paraId="788D7534" w14:textId="77777777" w:rsidR="009A4BFA" w:rsidRDefault="009A4BFA" w:rsidP="00C30811">
      <w:pPr>
        <w:widowControl/>
        <w:suppressAutoHyphens w:val="0"/>
        <w:spacing w:line="240" w:lineRule="auto"/>
        <w:rPr>
          <w:lang w:val="nl-NL"/>
        </w:rPr>
      </w:pPr>
      <w:r>
        <w:rPr>
          <w:lang w:val="nl-NL"/>
        </w:rPr>
        <w:t>D</w:t>
      </w:r>
      <w:r w:rsidRPr="00C30811">
        <w:rPr>
          <w:lang w:val="nl-NL"/>
        </w:rPr>
        <w:t xml:space="preserve">eze </w:t>
      </w:r>
      <w:r>
        <w:rPr>
          <w:lang w:val="nl-NL"/>
        </w:rPr>
        <w:t xml:space="preserve">standaards </w:t>
      </w:r>
      <w:r w:rsidRPr="00C30811">
        <w:rPr>
          <w:lang w:val="nl-NL"/>
        </w:rPr>
        <w:t xml:space="preserve">worden waar relevant, inclusief toelichting, </w:t>
      </w:r>
      <w:r>
        <w:rPr>
          <w:lang w:val="nl-NL"/>
        </w:rPr>
        <w:t xml:space="preserve">door de Functioneel Beheerder </w:t>
      </w:r>
      <w:r w:rsidRPr="00C30811">
        <w:rPr>
          <w:lang w:val="nl-NL"/>
        </w:rPr>
        <w:t>aan</w:t>
      </w:r>
      <w:r>
        <w:rPr>
          <w:i/>
          <w:lang w:val="nl-NL"/>
        </w:rPr>
        <w:t xml:space="preserve"> Afdeling </w:t>
      </w:r>
      <w:r w:rsidRPr="00C30811">
        <w:rPr>
          <w:lang w:val="nl-NL"/>
        </w:rPr>
        <w:t>beschikbaar gesteld</w:t>
      </w:r>
      <w:r>
        <w:rPr>
          <w:lang w:val="nl-NL"/>
        </w:rPr>
        <w:t>. Ook kunnen deze indien gewenst bij de Functioneel Beheerder worden aangevraagd.</w:t>
      </w:r>
    </w:p>
    <w:p w14:paraId="65D636BD" w14:textId="77777777" w:rsidR="009A4BFA" w:rsidRDefault="009A4BFA" w:rsidP="00C30811">
      <w:pPr>
        <w:widowControl/>
        <w:suppressAutoHyphens w:val="0"/>
        <w:spacing w:line="240" w:lineRule="auto"/>
        <w:rPr>
          <w:lang w:val="nl-NL"/>
        </w:rPr>
      </w:pPr>
    </w:p>
    <w:p w14:paraId="65FECB65" w14:textId="77777777" w:rsidR="00900424" w:rsidRDefault="009A4BFA" w:rsidP="00C30811">
      <w:pPr>
        <w:widowControl/>
        <w:suppressAutoHyphens w:val="0"/>
        <w:spacing w:line="240" w:lineRule="auto"/>
        <w:rPr>
          <w:lang w:val="nl-NL"/>
        </w:rPr>
      </w:pPr>
      <w:r>
        <w:rPr>
          <w:lang w:val="nl-NL"/>
        </w:rPr>
        <w:t xml:space="preserve">Afhankelijk van de </w:t>
      </w:r>
      <w:proofErr w:type="gramStart"/>
      <w:r>
        <w:rPr>
          <w:lang w:val="nl-NL"/>
        </w:rPr>
        <w:t>behoefte /</w:t>
      </w:r>
      <w:proofErr w:type="gramEnd"/>
      <w:r>
        <w:rPr>
          <w:lang w:val="nl-NL"/>
        </w:rPr>
        <w:t xml:space="preserve"> het onderwerp zal de Functioneel Beheerder, in overleg met </w:t>
      </w:r>
      <w:r>
        <w:rPr>
          <w:i/>
          <w:lang w:val="nl-NL"/>
        </w:rPr>
        <w:t>Afdeling</w:t>
      </w:r>
      <w:r>
        <w:rPr>
          <w:lang w:val="nl-NL"/>
        </w:rPr>
        <w:t>, bepalen welk standaard op dat moment van toepassing is.</w:t>
      </w:r>
      <w:r w:rsidR="00900424" w:rsidRPr="00F141E7">
        <w:rPr>
          <w:lang w:val="nl-NL"/>
        </w:rPr>
        <w:br w:type="page"/>
      </w:r>
    </w:p>
    <w:p w14:paraId="7ACDE09E" w14:textId="77777777" w:rsidR="009A4BFA" w:rsidRPr="00F141E7" w:rsidRDefault="009A4BFA" w:rsidP="00C30811">
      <w:pPr>
        <w:widowControl/>
        <w:suppressAutoHyphens w:val="0"/>
        <w:spacing w:line="240" w:lineRule="auto"/>
        <w:rPr>
          <w:rFonts w:cs="Arial"/>
          <w:b/>
          <w:bCs/>
          <w:kern w:val="1"/>
          <w:sz w:val="24"/>
          <w:lang w:val="nl-NL"/>
        </w:rPr>
      </w:pPr>
    </w:p>
    <w:p w14:paraId="472F0210" w14:textId="77777777" w:rsidR="00482CDC" w:rsidRPr="00F141E7" w:rsidRDefault="00482CDC" w:rsidP="001217E3">
      <w:pPr>
        <w:pStyle w:val="Bijlage"/>
        <w:tabs>
          <w:tab w:val="clear" w:pos="0"/>
        </w:tabs>
        <w:ind w:left="426" w:hanging="426"/>
        <w:rPr>
          <w:lang w:val="nl-NL"/>
        </w:rPr>
      </w:pPr>
      <w:bookmarkStart w:id="98" w:name="_Toc437941404"/>
      <w:r w:rsidRPr="00F141E7">
        <w:rPr>
          <w:lang w:val="nl-NL"/>
        </w:rPr>
        <w:t xml:space="preserve">: Personele invulling </w:t>
      </w:r>
      <w:proofErr w:type="gramStart"/>
      <w:r w:rsidRPr="00F141E7">
        <w:rPr>
          <w:lang w:val="nl-NL"/>
        </w:rPr>
        <w:t>functies</w:t>
      </w:r>
      <w:bookmarkEnd w:id="97"/>
      <w:r w:rsidR="00900424" w:rsidRPr="00F141E7">
        <w:rPr>
          <w:lang w:val="nl-NL"/>
        </w:rPr>
        <w:t xml:space="preserve"> /</w:t>
      </w:r>
      <w:proofErr w:type="gramEnd"/>
      <w:r w:rsidR="00900424" w:rsidRPr="00F141E7">
        <w:rPr>
          <w:lang w:val="nl-NL"/>
        </w:rPr>
        <w:t xml:space="preserve"> rollen</w:t>
      </w:r>
      <w:bookmarkEnd w:id="98"/>
    </w:p>
    <w:p w14:paraId="716EF29B" w14:textId="77777777" w:rsidR="00482CDC" w:rsidRPr="00F141E7" w:rsidRDefault="00482CDC" w:rsidP="001217E3">
      <w:pPr>
        <w:ind w:left="426" w:hanging="426"/>
        <w:rPr>
          <w:rFonts w:cs="Arial"/>
          <w:lang w:val="nl-NL"/>
        </w:rPr>
      </w:pPr>
    </w:p>
    <w:p w14:paraId="485E197F" w14:textId="77777777" w:rsidR="00482CDC" w:rsidRPr="00F141E7" w:rsidRDefault="00B136F9" w:rsidP="001217E3">
      <w:pPr>
        <w:ind w:left="426" w:hanging="426"/>
        <w:rPr>
          <w:rFonts w:cs="Arial"/>
          <w:lang w:val="nl-NL"/>
        </w:rPr>
      </w:pPr>
      <w:r w:rsidRPr="00B136F9">
        <w:rPr>
          <w:rFonts w:cs="Arial"/>
          <w:b/>
          <w:i/>
          <w:lang w:val="nl-NL"/>
        </w:rPr>
        <w:t>Afdeling</w:t>
      </w:r>
    </w:p>
    <w:p w14:paraId="5D04FA45" w14:textId="77777777" w:rsidR="00482CDC" w:rsidRPr="00F141E7" w:rsidRDefault="00482CDC" w:rsidP="001217E3">
      <w:pPr>
        <w:ind w:left="426" w:hanging="426"/>
        <w:rPr>
          <w:rFonts w:cs="Arial"/>
          <w:lang w:val="nl-NL"/>
        </w:rPr>
      </w:pPr>
    </w:p>
    <w:p w14:paraId="230220CE" w14:textId="77777777" w:rsidR="00482CDC" w:rsidRPr="00F141E7" w:rsidRDefault="00482CDC" w:rsidP="001217E3">
      <w:pPr>
        <w:ind w:left="426" w:hanging="426"/>
        <w:rPr>
          <w:rFonts w:cs="Arial"/>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50"/>
        <w:gridCol w:w="2520"/>
        <w:gridCol w:w="1440"/>
        <w:gridCol w:w="1440"/>
      </w:tblGrid>
      <w:tr w:rsidR="00482CDC" w:rsidRPr="00F141E7" w14:paraId="796D4D74" w14:textId="77777777" w:rsidTr="00935AD6">
        <w:tc>
          <w:tcPr>
            <w:tcW w:w="2950" w:type="dxa"/>
          </w:tcPr>
          <w:p w14:paraId="23B13C5B" w14:textId="77777777" w:rsidR="00482CDC" w:rsidRPr="00F141E7" w:rsidRDefault="00482CDC" w:rsidP="001217E3">
            <w:pPr>
              <w:ind w:left="426" w:hanging="426"/>
              <w:rPr>
                <w:rFonts w:cs="Arial"/>
                <w:b/>
                <w:bCs/>
                <w:i/>
                <w:lang w:val="nl-NL"/>
              </w:rPr>
            </w:pPr>
            <w:r w:rsidRPr="00F141E7">
              <w:rPr>
                <w:rFonts w:cs="Arial"/>
                <w:b/>
                <w:bCs/>
                <w:i/>
                <w:lang w:val="nl-NL"/>
              </w:rPr>
              <w:t>Functie</w:t>
            </w:r>
          </w:p>
        </w:tc>
        <w:tc>
          <w:tcPr>
            <w:tcW w:w="2520" w:type="dxa"/>
          </w:tcPr>
          <w:p w14:paraId="61652767" w14:textId="77777777" w:rsidR="00482CDC" w:rsidRPr="00F141E7" w:rsidRDefault="00482CDC" w:rsidP="001217E3">
            <w:pPr>
              <w:ind w:left="426" w:hanging="426"/>
              <w:rPr>
                <w:rFonts w:cs="Arial"/>
                <w:b/>
                <w:bCs/>
                <w:i/>
                <w:lang w:val="nl-NL"/>
              </w:rPr>
            </w:pPr>
            <w:r w:rsidRPr="00F141E7">
              <w:rPr>
                <w:rFonts w:cs="Arial"/>
                <w:b/>
                <w:bCs/>
                <w:i/>
                <w:lang w:val="nl-NL"/>
              </w:rPr>
              <w:t>Naam</w:t>
            </w:r>
          </w:p>
        </w:tc>
        <w:tc>
          <w:tcPr>
            <w:tcW w:w="1440" w:type="dxa"/>
          </w:tcPr>
          <w:p w14:paraId="00A58B0A" w14:textId="77777777" w:rsidR="00482CDC" w:rsidRPr="00F141E7" w:rsidRDefault="00482CDC" w:rsidP="001217E3">
            <w:pPr>
              <w:ind w:left="426" w:hanging="426"/>
              <w:rPr>
                <w:rFonts w:cs="Arial"/>
                <w:b/>
                <w:bCs/>
                <w:i/>
                <w:lang w:val="nl-NL"/>
              </w:rPr>
            </w:pPr>
            <w:r w:rsidRPr="00F141E7">
              <w:rPr>
                <w:rFonts w:cs="Arial"/>
                <w:b/>
                <w:bCs/>
                <w:i/>
                <w:lang w:val="nl-NL"/>
              </w:rPr>
              <w:t>Telefoon</w:t>
            </w:r>
          </w:p>
        </w:tc>
        <w:tc>
          <w:tcPr>
            <w:tcW w:w="1440" w:type="dxa"/>
          </w:tcPr>
          <w:p w14:paraId="69D3B255" w14:textId="77777777" w:rsidR="00482CDC" w:rsidRPr="00F141E7" w:rsidRDefault="001014EC" w:rsidP="001217E3">
            <w:pPr>
              <w:ind w:left="426" w:hanging="426"/>
              <w:rPr>
                <w:rFonts w:cs="Arial"/>
                <w:b/>
                <w:bCs/>
                <w:lang w:val="nl-NL"/>
              </w:rPr>
            </w:pPr>
            <w:r w:rsidRPr="00F141E7">
              <w:rPr>
                <w:rFonts w:cs="Arial"/>
                <w:b/>
                <w:bCs/>
                <w:i/>
                <w:lang w:val="nl-NL"/>
              </w:rPr>
              <w:t>Email</w:t>
            </w:r>
          </w:p>
        </w:tc>
      </w:tr>
      <w:tr w:rsidR="00900424" w:rsidRPr="00F141E7" w14:paraId="33B6BEDD" w14:textId="77777777" w:rsidTr="00935AD6">
        <w:tc>
          <w:tcPr>
            <w:tcW w:w="2950" w:type="dxa"/>
          </w:tcPr>
          <w:p w14:paraId="714159FE" w14:textId="77777777" w:rsidR="00900424" w:rsidRPr="00F141E7" w:rsidRDefault="00900424" w:rsidP="001217E3">
            <w:pPr>
              <w:ind w:left="426" w:hanging="426"/>
              <w:rPr>
                <w:rFonts w:cs="Arial"/>
                <w:lang w:val="nl-NL"/>
              </w:rPr>
            </w:pPr>
            <w:r w:rsidRPr="00F141E7">
              <w:rPr>
                <w:rFonts w:cs="Arial"/>
                <w:lang w:val="nl-NL"/>
              </w:rPr>
              <w:t>Manager</w:t>
            </w:r>
            <w:r w:rsidR="00466070">
              <w:rPr>
                <w:rFonts w:cs="Arial"/>
                <w:lang w:val="nl-NL"/>
              </w:rPr>
              <w:t xml:space="preserve"> *</w:t>
            </w:r>
          </w:p>
        </w:tc>
        <w:tc>
          <w:tcPr>
            <w:tcW w:w="2520" w:type="dxa"/>
          </w:tcPr>
          <w:p w14:paraId="7326530A" w14:textId="77777777" w:rsidR="00900424" w:rsidRPr="00F141E7" w:rsidRDefault="00900424" w:rsidP="001217E3">
            <w:pPr>
              <w:ind w:left="426" w:hanging="426"/>
              <w:rPr>
                <w:rFonts w:cs="Arial"/>
                <w:lang w:val="nl-NL"/>
              </w:rPr>
            </w:pPr>
          </w:p>
        </w:tc>
        <w:tc>
          <w:tcPr>
            <w:tcW w:w="1440" w:type="dxa"/>
          </w:tcPr>
          <w:p w14:paraId="204CAAE2" w14:textId="77777777" w:rsidR="00900424" w:rsidRPr="00F141E7" w:rsidRDefault="00900424" w:rsidP="001217E3">
            <w:pPr>
              <w:ind w:left="426" w:hanging="426"/>
              <w:rPr>
                <w:rFonts w:cs="Arial"/>
                <w:lang w:val="nl-NL"/>
              </w:rPr>
            </w:pPr>
          </w:p>
        </w:tc>
        <w:tc>
          <w:tcPr>
            <w:tcW w:w="1440" w:type="dxa"/>
          </w:tcPr>
          <w:p w14:paraId="38446A82" w14:textId="77777777" w:rsidR="00900424" w:rsidRPr="00F141E7" w:rsidRDefault="00900424" w:rsidP="001217E3">
            <w:pPr>
              <w:ind w:left="426" w:hanging="426"/>
              <w:rPr>
                <w:rFonts w:cs="Arial"/>
                <w:lang w:val="nl-NL"/>
              </w:rPr>
            </w:pPr>
          </w:p>
        </w:tc>
      </w:tr>
      <w:tr w:rsidR="00900424" w:rsidRPr="00F141E7" w14:paraId="291920F7" w14:textId="77777777" w:rsidTr="00935AD6">
        <w:tc>
          <w:tcPr>
            <w:tcW w:w="2950" w:type="dxa"/>
          </w:tcPr>
          <w:p w14:paraId="04C502A0" w14:textId="77777777" w:rsidR="00900424" w:rsidRPr="00F141E7" w:rsidRDefault="00900424" w:rsidP="00466070">
            <w:pPr>
              <w:rPr>
                <w:rFonts w:cs="Arial"/>
                <w:lang w:val="nl-NL"/>
              </w:rPr>
            </w:pPr>
            <w:r w:rsidRPr="00F141E7">
              <w:rPr>
                <w:rFonts w:cs="Arial"/>
                <w:lang w:val="nl-NL"/>
              </w:rPr>
              <w:t>Teamleider ....</w:t>
            </w:r>
            <w:r w:rsidR="00466070">
              <w:rPr>
                <w:rFonts w:cs="Arial"/>
                <w:lang w:val="nl-NL"/>
              </w:rPr>
              <w:t xml:space="preserve"> (</w:t>
            </w:r>
            <w:proofErr w:type="gramStart"/>
            <w:r w:rsidR="00466070">
              <w:rPr>
                <w:rFonts w:cs="Arial"/>
                <w:lang w:val="nl-NL"/>
              </w:rPr>
              <w:t>vervanger</w:t>
            </w:r>
            <w:proofErr w:type="gramEnd"/>
            <w:r w:rsidR="00466070">
              <w:rPr>
                <w:rFonts w:cs="Arial"/>
                <w:lang w:val="nl-NL"/>
              </w:rPr>
              <w:t xml:space="preserve"> Manager) *</w:t>
            </w:r>
          </w:p>
        </w:tc>
        <w:tc>
          <w:tcPr>
            <w:tcW w:w="2520" w:type="dxa"/>
          </w:tcPr>
          <w:p w14:paraId="15025B8A" w14:textId="77777777" w:rsidR="00900424" w:rsidRPr="00F141E7" w:rsidRDefault="00900424" w:rsidP="001217E3">
            <w:pPr>
              <w:ind w:left="426" w:hanging="426"/>
              <w:rPr>
                <w:rFonts w:cs="Arial"/>
                <w:lang w:val="nl-NL"/>
              </w:rPr>
            </w:pPr>
          </w:p>
        </w:tc>
        <w:tc>
          <w:tcPr>
            <w:tcW w:w="1440" w:type="dxa"/>
          </w:tcPr>
          <w:p w14:paraId="167E8571" w14:textId="77777777" w:rsidR="00900424" w:rsidRPr="00F141E7" w:rsidRDefault="00900424" w:rsidP="001217E3">
            <w:pPr>
              <w:ind w:left="426" w:hanging="426"/>
              <w:rPr>
                <w:rFonts w:cs="Arial"/>
                <w:lang w:val="nl-NL"/>
              </w:rPr>
            </w:pPr>
          </w:p>
        </w:tc>
        <w:tc>
          <w:tcPr>
            <w:tcW w:w="1440" w:type="dxa"/>
          </w:tcPr>
          <w:p w14:paraId="0ED1FE65" w14:textId="77777777" w:rsidR="00900424" w:rsidRPr="00F141E7" w:rsidRDefault="00900424" w:rsidP="001217E3">
            <w:pPr>
              <w:ind w:left="426" w:hanging="426"/>
              <w:rPr>
                <w:rFonts w:cs="Arial"/>
                <w:lang w:val="nl-NL"/>
              </w:rPr>
            </w:pPr>
          </w:p>
        </w:tc>
      </w:tr>
      <w:tr w:rsidR="00900424" w:rsidRPr="00F141E7" w14:paraId="041556D4" w14:textId="77777777" w:rsidTr="00935AD6">
        <w:tc>
          <w:tcPr>
            <w:tcW w:w="2950" w:type="dxa"/>
          </w:tcPr>
          <w:p w14:paraId="44126704" w14:textId="77777777" w:rsidR="00900424" w:rsidRPr="00F141E7" w:rsidRDefault="00900424" w:rsidP="001217E3">
            <w:pPr>
              <w:ind w:left="426" w:hanging="426"/>
              <w:rPr>
                <w:rFonts w:cs="Arial"/>
                <w:lang w:val="nl-NL"/>
              </w:rPr>
            </w:pPr>
            <w:r w:rsidRPr="00F141E7">
              <w:rPr>
                <w:rFonts w:cs="Arial"/>
                <w:lang w:val="nl-NL"/>
              </w:rPr>
              <w:t>Teamleider</w:t>
            </w:r>
            <w:proofErr w:type="gramStart"/>
            <w:r w:rsidRPr="00F141E7">
              <w:rPr>
                <w:rFonts w:cs="Arial"/>
                <w:lang w:val="nl-NL"/>
              </w:rPr>
              <w:t xml:space="preserve"> ....</w:t>
            </w:r>
            <w:proofErr w:type="gramEnd"/>
          </w:p>
        </w:tc>
        <w:tc>
          <w:tcPr>
            <w:tcW w:w="2520" w:type="dxa"/>
          </w:tcPr>
          <w:p w14:paraId="1106E2A4" w14:textId="77777777" w:rsidR="00900424" w:rsidRPr="00F141E7" w:rsidRDefault="00900424" w:rsidP="001217E3">
            <w:pPr>
              <w:ind w:left="426" w:hanging="426"/>
              <w:rPr>
                <w:rFonts w:cs="Arial"/>
                <w:lang w:val="nl-NL"/>
              </w:rPr>
            </w:pPr>
          </w:p>
        </w:tc>
        <w:tc>
          <w:tcPr>
            <w:tcW w:w="1440" w:type="dxa"/>
          </w:tcPr>
          <w:p w14:paraId="50316D6B" w14:textId="77777777" w:rsidR="00900424" w:rsidRPr="00F141E7" w:rsidRDefault="00900424" w:rsidP="001217E3">
            <w:pPr>
              <w:ind w:left="426" w:hanging="426"/>
              <w:rPr>
                <w:rFonts w:cs="Arial"/>
                <w:lang w:val="nl-NL"/>
              </w:rPr>
            </w:pPr>
          </w:p>
        </w:tc>
        <w:tc>
          <w:tcPr>
            <w:tcW w:w="1440" w:type="dxa"/>
          </w:tcPr>
          <w:p w14:paraId="133F726C" w14:textId="77777777" w:rsidR="00900424" w:rsidRPr="00F141E7" w:rsidRDefault="00900424" w:rsidP="001217E3">
            <w:pPr>
              <w:ind w:left="426" w:hanging="426"/>
              <w:rPr>
                <w:rFonts w:cs="Arial"/>
                <w:lang w:val="nl-NL"/>
              </w:rPr>
            </w:pPr>
          </w:p>
        </w:tc>
      </w:tr>
      <w:tr w:rsidR="00482CDC" w:rsidRPr="00F141E7" w14:paraId="510AE9DE" w14:textId="77777777" w:rsidTr="00935AD6">
        <w:tc>
          <w:tcPr>
            <w:tcW w:w="2950" w:type="dxa"/>
          </w:tcPr>
          <w:p w14:paraId="41B0C255" w14:textId="77777777" w:rsidR="00482CDC" w:rsidRPr="00F141E7" w:rsidRDefault="00900424" w:rsidP="001217E3">
            <w:pPr>
              <w:ind w:left="426" w:hanging="426"/>
              <w:rPr>
                <w:rFonts w:cs="Arial"/>
                <w:lang w:val="nl-NL"/>
              </w:rPr>
            </w:pPr>
            <w:proofErr w:type="spellStart"/>
            <w:r w:rsidRPr="00F141E7">
              <w:rPr>
                <w:rFonts w:cs="Arial"/>
                <w:lang w:val="nl-NL"/>
              </w:rPr>
              <w:t>Key</w:t>
            </w:r>
            <w:proofErr w:type="spellEnd"/>
            <w:r w:rsidRPr="00F141E7">
              <w:rPr>
                <w:rFonts w:cs="Arial"/>
                <w:lang w:val="nl-NL"/>
              </w:rPr>
              <w:t xml:space="preserve"> User ...</w:t>
            </w:r>
            <w:r w:rsidR="00466070">
              <w:rPr>
                <w:rFonts w:cs="Arial"/>
                <w:lang w:val="nl-NL"/>
              </w:rPr>
              <w:t xml:space="preserve"> *</w:t>
            </w:r>
          </w:p>
        </w:tc>
        <w:tc>
          <w:tcPr>
            <w:tcW w:w="2520" w:type="dxa"/>
          </w:tcPr>
          <w:p w14:paraId="351BFD03" w14:textId="77777777" w:rsidR="00482CDC" w:rsidRPr="00F141E7" w:rsidRDefault="00482CDC" w:rsidP="001217E3">
            <w:pPr>
              <w:ind w:left="426" w:hanging="426"/>
              <w:rPr>
                <w:rFonts w:cs="Arial"/>
                <w:lang w:val="nl-NL"/>
              </w:rPr>
            </w:pPr>
          </w:p>
        </w:tc>
        <w:tc>
          <w:tcPr>
            <w:tcW w:w="1440" w:type="dxa"/>
          </w:tcPr>
          <w:p w14:paraId="0DC63688" w14:textId="77777777" w:rsidR="00482CDC" w:rsidRPr="00F141E7" w:rsidRDefault="00482CDC" w:rsidP="001217E3">
            <w:pPr>
              <w:ind w:left="426" w:hanging="426"/>
              <w:rPr>
                <w:rFonts w:cs="Arial"/>
                <w:lang w:val="nl-NL"/>
              </w:rPr>
            </w:pPr>
          </w:p>
        </w:tc>
        <w:tc>
          <w:tcPr>
            <w:tcW w:w="1440" w:type="dxa"/>
          </w:tcPr>
          <w:p w14:paraId="0826BC1A" w14:textId="77777777" w:rsidR="00482CDC" w:rsidRPr="00F141E7" w:rsidRDefault="00482CDC" w:rsidP="001217E3">
            <w:pPr>
              <w:ind w:left="426" w:hanging="426"/>
              <w:rPr>
                <w:rFonts w:cs="Arial"/>
                <w:lang w:val="nl-NL"/>
              </w:rPr>
            </w:pPr>
          </w:p>
        </w:tc>
      </w:tr>
      <w:tr w:rsidR="00482CDC" w:rsidRPr="00F141E7" w14:paraId="13547351" w14:textId="77777777" w:rsidTr="00935AD6">
        <w:tc>
          <w:tcPr>
            <w:tcW w:w="2950" w:type="dxa"/>
          </w:tcPr>
          <w:p w14:paraId="2ABABADF" w14:textId="77777777" w:rsidR="00482CDC" w:rsidRPr="00F141E7" w:rsidRDefault="00900424" w:rsidP="001217E3">
            <w:pPr>
              <w:ind w:left="426" w:hanging="426"/>
              <w:rPr>
                <w:rFonts w:cs="Arial"/>
                <w:lang w:val="nl-NL"/>
              </w:rPr>
            </w:pPr>
            <w:r w:rsidRPr="00F141E7">
              <w:rPr>
                <w:rFonts w:cs="Arial"/>
                <w:lang w:val="nl-NL"/>
              </w:rPr>
              <w:t>Key User ...</w:t>
            </w:r>
            <w:r w:rsidR="00466070">
              <w:rPr>
                <w:rFonts w:cs="Arial"/>
                <w:lang w:val="nl-NL"/>
              </w:rPr>
              <w:t xml:space="preserve"> *</w:t>
            </w:r>
          </w:p>
        </w:tc>
        <w:tc>
          <w:tcPr>
            <w:tcW w:w="2520" w:type="dxa"/>
          </w:tcPr>
          <w:p w14:paraId="589FD2F4" w14:textId="77777777" w:rsidR="00482CDC" w:rsidRPr="00F141E7" w:rsidRDefault="00482CDC" w:rsidP="001217E3">
            <w:pPr>
              <w:ind w:left="426" w:hanging="426"/>
              <w:rPr>
                <w:rFonts w:cs="Arial"/>
                <w:lang w:val="nl-NL"/>
              </w:rPr>
            </w:pPr>
          </w:p>
        </w:tc>
        <w:tc>
          <w:tcPr>
            <w:tcW w:w="1440" w:type="dxa"/>
          </w:tcPr>
          <w:p w14:paraId="066CC199" w14:textId="77777777" w:rsidR="00482CDC" w:rsidRPr="00F141E7" w:rsidRDefault="00482CDC" w:rsidP="001217E3">
            <w:pPr>
              <w:ind w:left="426" w:hanging="426"/>
              <w:rPr>
                <w:rFonts w:cs="Arial"/>
                <w:lang w:val="nl-NL"/>
              </w:rPr>
            </w:pPr>
          </w:p>
        </w:tc>
        <w:tc>
          <w:tcPr>
            <w:tcW w:w="1440" w:type="dxa"/>
          </w:tcPr>
          <w:p w14:paraId="154BADBA" w14:textId="77777777" w:rsidR="00482CDC" w:rsidRPr="00F141E7" w:rsidRDefault="00482CDC" w:rsidP="001217E3">
            <w:pPr>
              <w:ind w:left="426" w:hanging="426"/>
              <w:rPr>
                <w:rFonts w:cs="Arial"/>
                <w:lang w:val="nl-NL"/>
              </w:rPr>
            </w:pPr>
          </w:p>
        </w:tc>
      </w:tr>
      <w:tr w:rsidR="00482CDC" w:rsidRPr="00F141E7" w14:paraId="2CC705E9" w14:textId="77777777" w:rsidTr="00935AD6">
        <w:tc>
          <w:tcPr>
            <w:tcW w:w="2950" w:type="dxa"/>
          </w:tcPr>
          <w:p w14:paraId="29D8AD7D" w14:textId="77777777" w:rsidR="00482CDC" w:rsidRPr="00F141E7" w:rsidRDefault="00482CDC" w:rsidP="001217E3">
            <w:pPr>
              <w:ind w:left="426" w:hanging="426"/>
              <w:rPr>
                <w:rFonts w:cs="Arial"/>
                <w:lang w:val="nl-NL"/>
              </w:rPr>
            </w:pPr>
            <w:r w:rsidRPr="00F141E7">
              <w:rPr>
                <w:rFonts w:cs="Arial"/>
                <w:lang w:val="nl-NL"/>
              </w:rPr>
              <w:t>……</w:t>
            </w:r>
          </w:p>
        </w:tc>
        <w:tc>
          <w:tcPr>
            <w:tcW w:w="2520" w:type="dxa"/>
          </w:tcPr>
          <w:p w14:paraId="78845DB0" w14:textId="77777777" w:rsidR="00482CDC" w:rsidRPr="00F141E7" w:rsidRDefault="00482CDC" w:rsidP="001217E3">
            <w:pPr>
              <w:ind w:left="426" w:hanging="426"/>
              <w:rPr>
                <w:rFonts w:cs="Arial"/>
                <w:lang w:val="nl-NL"/>
              </w:rPr>
            </w:pPr>
          </w:p>
        </w:tc>
        <w:tc>
          <w:tcPr>
            <w:tcW w:w="1440" w:type="dxa"/>
          </w:tcPr>
          <w:p w14:paraId="090B1B82" w14:textId="77777777" w:rsidR="00482CDC" w:rsidRPr="00F141E7" w:rsidRDefault="00482CDC" w:rsidP="001217E3">
            <w:pPr>
              <w:ind w:left="426" w:hanging="426"/>
              <w:rPr>
                <w:rFonts w:cs="Arial"/>
                <w:lang w:val="nl-NL"/>
              </w:rPr>
            </w:pPr>
          </w:p>
        </w:tc>
        <w:tc>
          <w:tcPr>
            <w:tcW w:w="1440" w:type="dxa"/>
          </w:tcPr>
          <w:p w14:paraId="0A2AF35E" w14:textId="77777777" w:rsidR="00482CDC" w:rsidRPr="00F141E7" w:rsidRDefault="00482CDC" w:rsidP="001217E3">
            <w:pPr>
              <w:ind w:left="426" w:hanging="426"/>
              <w:rPr>
                <w:rFonts w:cs="Arial"/>
                <w:lang w:val="nl-NL"/>
              </w:rPr>
            </w:pPr>
          </w:p>
        </w:tc>
      </w:tr>
    </w:tbl>
    <w:p w14:paraId="6A3A8E4A" w14:textId="77777777" w:rsidR="00482CDC" w:rsidRPr="00466070" w:rsidRDefault="00466070" w:rsidP="00466070">
      <w:pPr>
        <w:rPr>
          <w:rFonts w:cs="Arial"/>
          <w:lang w:val="nl-NL"/>
        </w:rPr>
      </w:pPr>
      <w:r>
        <w:rPr>
          <w:rFonts w:cs="Arial"/>
          <w:lang w:val="nl-NL"/>
        </w:rPr>
        <w:t xml:space="preserve">* Bevoegd om namens </w:t>
      </w:r>
      <w:r>
        <w:rPr>
          <w:rFonts w:cs="Arial"/>
          <w:i/>
          <w:lang w:val="nl-NL"/>
        </w:rPr>
        <w:t>Afdeling</w:t>
      </w:r>
      <w:r>
        <w:rPr>
          <w:rFonts w:cs="Arial"/>
          <w:lang w:val="nl-NL"/>
        </w:rPr>
        <w:t xml:space="preserve"> een calamiteit bij Functioneel Beheer aan te melden. Zie ook Bijlage A van de Dienstencatalogus </w:t>
      </w:r>
      <w:r w:rsidR="009424A9" w:rsidRPr="009424A9">
        <w:rPr>
          <w:rFonts w:cs="Arial"/>
          <w:i/>
          <w:lang w:val="nl-NL"/>
        </w:rPr>
        <w:t>FB</w:t>
      </w:r>
      <w:r>
        <w:rPr>
          <w:rFonts w:cs="Arial"/>
          <w:lang w:val="nl-NL"/>
        </w:rPr>
        <w:t>.</w:t>
      </w:r>
    </w:p>
    <w:p w14:paraId="63719422" w14:textId="77777777" w:rsidR="00466070" w:rsidRPr="00F141E7" w:rsidRDefault="00466070" w:rsidP="001217E3">
      <w:pPr>
        <w:ind w:left="426" w:hanging="426"/>
        <w:rPr>
          <w:rFonts w:cs="Arial"/>
          <w:lang w:val="nl-NL"/>
        </w:rPr>
      </w:pPr>
    </w:p>
    <w:p w14:paraId="174CC1BB" w14:textId="77777777" w:rsidR="00482CDC" w:rsidRPr="00F141E7" w:rsidRDefault="009424A9" w:rsidP="001217E3">
      <w:pPr>
        <w:ind w:left="426" w:hanging="426"/>
        <w:rPr>
          <w:rFonts w:cs="Arial"/>
          <w:lang w:val="nl-NL"/>
        </w:rPr>
      </w:pPr>
      <w:r w:rsidRPr="009424A9">
        <w:rPr>
          <w:rFonts w:cs="Arial"/>
          <w:b/>
          <w:i/>
          <w:lang w:val="nl-NL"/>
        </w:rPr>
        <w:t>FB</w:t>
      </w:r>
    </w:p>
    <w:p w14:paraId="76B0F38E" w14:textId="77777777" w:rsidR="00482CDC" w:rsidRPr="00F141E7" w:rsidRDefault="00482CDC" w:rsidP="001217E3">
      <w:pPr>
        <w:ind w:left="426" w:hanging="426"/>
        <w:rPr>
          <w:rFonts w:cs="Arial"/>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50"/>
        <w:gridCol w:w="2520"/>
        <w:gridCol w:w="1440"/>
        <w:gridCol w:w="1440"/>
      </w:tblGrid>
      <w:tr w:rsidR="00482CDC" w:rsidRPr="00F141E7" w14:paraId="75DBF50F" w14:textId="77777777" w:rsidTr="00935AD6">
        <w:tc>
          <w:tcPr>
            <w:tcW w:w="2950" w:type="dxa"/>
          </w:tcPr>
          <w:p w14:paraId="7D7C7981" w14:textId="77777777" w:rsidR="00482CDC" w:rsidRPr="00F141E7" w:rsidRDefault="00482CDC" w:rsidP="001217E3">
            <w:pPr>
              <w:ind w:left="426" w:hanging="426"/>
              <w:rPr>
                <w:rFonts w:cs="Arial"/>
                <w:b/>
                <w:bCs/>
                <w:i/>
                <w:lang w:val="nl-NL"/>
              </w:rPr>
            </w:pPr>
            <w:r w:rsidRPr="00F141E7">
              <w:rPr>
                <w:rFonts w:cs="Arial"/>
                <w:b/>
                <w:bCs/>
                <w:i/>
                <w:lang w:val="nl-NL"/>
              </w:rPr>
              <w:t>Functie</w:t>
            </w:r>
          </w:p>
        </w:tc>
        <w:tc>
          <w:tcPr>
            <w:tcW w:w="2520" w:type="dxa"/>
          </w:tcPr>
          <w:p w14:paraId="2B4E51DC" w14:textId="77777777" w:rsidR="00482CDC" w:rsidRPr="00F141E7" w:rsidRDefault="00482CDC" w:rsidP="001217E3">
            <w:pPr>
              <w:ind w:left="426" w:hanging="426"/>
              <w:rPr>
                <w:rFonts w:cs="Arial"/>
                <w:b/>
                <w:bCs/>
                <w:i/>
                <w:lang w:val="nl-NL"/>
              </w:rPr>
            </w:pPr>
            <w:r w:rsidRPr="00F141E7">
              <w:rPr>
                <w:rFonts w:cs="Arial"/>
                <w:b/>
                <w:bCs/>
                <w:i/>
                <w:lang w:val="nl-NL"/>
              </w:rPr>
              <w:t>Naam</w:t>
            </w:r>
          </w:p>
        </w:tc>
        <w:tc>
          <w:tcPr>
            <w:tcW w:w="1440" w:type="dxa"/>
          </w:tcPr>
          <w:p w14:paraId="76A73278" w14:textId="77777777" w:rsidR="00482CDC" w:rsidRPr="00F141E7" w:rsidRDefault="00482CDC" w:rsidP="001217E3">
            <w:pPr>
              <w:ind w:left="426" w:hanging="426"/>
              <w:rPr>
                <w:rFonts w:cs="Arial"/>
                <w:b/>
                <w:bCs/>
                <w:i/>
                <w:lang w:val="nl-NL"/>
              </w:rPr>
            </w:pPr>
            <w:r w:rsidRPr="00F141E7">
              <w:rPr>
                <w:rFonts w:cs="Arial"/>
                <w:b/>
                <w:bCs/>
                <w:i/>
                <w:lang w:val="nl-NL"/>
              </w:rPr>
              <w:t>Telefoon</w:t>
            </w:r>
          </w:p>
        </w:tc>
        <w:tc>
          <w:tcPr>
            <w:tcW w:w="1440" w:type="dxa"/>
          </w:tcPr>
          <w:p w14:paraId="074825BA" w14:textId="77777777" w:rsidR="00482CDC" w:rsidRPr="00F141E7" w:rsidRDefault="001014EC" w:rsidP="001217E3">
            <w:pPr>
              <w:ind w:left="426" w:hanging="426"/>
              <w:rPr>
                <w:rFonts w:cs="Arial"/>
                <w:b/>
                <w:bCs/>
                <w:lang w:val="nl-NL"/>
              </w:rPr>
            </w:pPr>
            <w:r w:rsidRPr="00F141E7">
              <w:rPr>
                <w:rFonts w:cs="Arial"/>
                <w:b/>
                <w:bCs/>
                <w:i/>
                <w:lang w:val="nl-NL"/>
              </w:rPr>
              <w:t>Email</w:t>
            </w:r>
          </w:p>
        </w:tc>
      </w:tr>
      <w:tr w:rsidR="00482CDC" w:rsidRPr="00F141E7" w14:paraId="4FE0DF3B" w14:textId="77777777" w:rsidTr="00935AD6">
        <w:tc>
          <w:tcPr>
            <w:tcW w:w="2950" w:type="dxa"/>
          </w:tcPr>
          <w:p w14:paraId="12552BE6" w14:textId="77777777" w:rsidR="00482CDC" w:rsidRPr="00F141E7" w:rsidRDefault="00900424" w:rsidP="001217E3">
            <w:pPr>
              <w:ind w:left="426" w:hanging="426"/>
              <w:rPr>
                <w:rFonts w:cs="Arial"/>
                <w:lang w:val="nl-NL"/>
              </w:rPr>
            </w:pPr>
            <w:r w:rsidRPr="00F141E7">
              <w:rPr>
                <w:rFonts w:cs="Arial"/>
                <w:lang w:val="nl-NL"/>
              </w:rPr>
              <w:t xml:space="preserve">Chef </w:t>
            </w:r>
            <w:r w:rsidR="009424A9" w:rsidRPr="009424A9">
              <w:rPr>
                <w:rFonts w:cs="Arial"/>
                <w:i/>
                <w:lang w:val="nl-NL"/>
              </w:rPr>
              <w:t>FB</w:t>
            </w:r>
          </w:p>
        </w:tc>
        <w:tc>
          <w:tcPr>
            <w:tcW w:w="2520" w:type="dxa"/>
          </w:tcPr>
          <w:p w14:paraId="6881DC50" w14:textId="77777777" w:rsidR="00482CDC" w:rsidRPr="00F141E7" w:rsidRDefault="00482CDC" w:rsidP="001217E3">
            <w:pPr>
              <w:ind w:left="426" w:hanging="426"/>
              <w:rPr>
                <w:rFonts w:cs="Arial"/>
                <w:lang w:val="nl-NL"/>
              </w:rPr>
            </w:pPr>
          </w:p>
        </w:tc>
        <w:tc>
          <w:tcPr>
            <w:tcW w:w="1440" w:type="dxa"/>
          </w:tcPr>
          <w:p w14:paraId="58EDC705" w14:textId="77777777" w:rsidR="00482CDC" w:rsidRPr="00F141E7" w:rsidRDefault="00482CDC" w:rsidP="001217E3">
            <w:pPr>
              <w:ind w:left="426" w:hanging="426"/>
              <w:rPr>
                <w:rFonts w:cs="Arial"/>
                <w:lang w:val="nl-NL"/>
              </w:rPr>
            </w:pPr>
          </w:p>
        </w:tc>
        <w:tc>
          <w:tcPr>
            <w:tcW w:w="1440" w:type="dxa"/>
          </w:tcPr>
          <w:p w14:paraId="34F9027A" w14:textId="77777777" w:rsidR="00482CDC" w:rsidRPr="00F141E7" w:rsidRDefault="00482CDC" w:rsidP="001217E3">
            <w:pPr>
              <w:ind w:left="426" w:hanging="426"/>
              <w:rPr>
                <w:rFonts w:cs="Arial"/>
                <w:lang w:val="nl-NL"/>
              </w:rPr>
            </w:pPr>
          </w:p>
        </w:tc>
      </w:tr>
      <w:tr w:rsidR="00482CDC" w:rsidRPr="00F141E7" w14:paraId="192C666B" w14:textId="77777777" w:rsidTr="00935AD6">
        <w:tc>
          <w:tcPr>
            <w:tcW w:w="2950" w:type="dxa"/>
          </w:tcPr>
          <w:p w14:paraId="00E0BD45" w14:textId="77777777" w:rsidR="00482CDC" w:rsidRPr="00F141E7" w:rsidRDefault="007221D6" w:rsidP="001217E3">
            <w:pPr>
              <w:ind w:left="426" w:hanging="426"/>
              <w:rPr>
                <w:rFonts w:cs="Arial"/>
                <w:lang w:val="nl-NL"/>
              </w:rPr>
            </w:pPr>
            <w:r w:rsidRPr="00F141E7">
              <w:rPr>
                <w:rFonts w:cs="Arial"/>
                <w:lang w:val="nl-NL"/>
              </w:rPr>
              <w:t>Functioneel Beheerder</w:t>
            </w:r>
            <w:r w:rsidR="00482CDC" w:rsidRPr="00F141E7">
              <w:rPr>
                <w:rFonts w:cs="Arial"/>
                <w:lang w:val="nl-NL"/>
              </w:rPr>
              <w:t xml:space="preserve"> ......</w:t>
            </w:r>
          </w:p>
        </w:tc>
        <w:tc>
          <w:tcPr>
            <w:tcW w:w="2520" w:type="dxa"/>
          </w:tcPr>
          <w:p w14:paraId="48C9A395" w14:textId="77777777" w:rsidR="00482CDC" w:rsidRPr="00F141E7" w:rsidRDefault="00482CDC" w:rsidP="001217E3">
            <w:pPr>
              <w:ind w:left="426" w:hanging="426"/>
              <w:rPr>
                <w:rFonts w:cs="Arial"/>
                <w:lang w:val="nl-NL"/>
              </w:rPr>
            </w:pPr>
          </w:p>
        </w:tc>
        <w:tc>
          <w:tcPr>
            <w:tcW w:w="1440" w:type="dxa"/>
          </w:tcPr>
          <w:p w14:paraId="7A9568B6" w14:textId="77777777" w:rsidR="00482CDC" w:rsidRPr="00F141E7" w:rsidRDefault="00482CDC" w:rsidP="001217E3">
            <w:pPr>
              <w:ind w:left="426" w:hanging="426"/>
              <w:rPr>
                <w:rFonts w:cs="Arial"/>
                <w:lang w:val="nl-NL"/>
              </w:rPr>
            </w:pPr>
          </w:p>
        </w:tc>
        <w:tc>
          <w:tcPr>
            <w:tcW w:w="1440" w:type="dxa"/>
          </w:tcPr>
          <w:p w14:paraId="50DF14C3" w14:textId="77777777" w:rsidR="00482CDC" w:rsidRPr="00F141E7" w:rsidRDefault="00482CDC" w:rsidP="001217E3">
            <w:pPr>
              <w:ind w:left="426" w:hanging="426"/>
              <w:rPr>
                <w:rFonts w:cs="Arial"/>
                <w:lang w:val="nl-NL"/>
              </w:rPr>
            </w:pPr>
          </w:p>
        </w:tc>
      </w:tr>
      <w:tr w:rsidR="00482CDC" w:rsidRPr="00F141E7" w14:paraId="3736DE72" w14:textId="77777777" w:rsidTr="00935AD6">
        <w:tc>
          <w:tcPr>
            <w:tcW w:w="2950" w:type="dxa"/>
          </w:tcPr>
          <w:p w14:paraId="5761C7B9" w14:textId="77777777" w:rsidR="00482CDC" w:rsidRPr="00F141E7" w:rsidRDefault="00900424" w:rsidP="001217E3">
            <w:pPr>
              <w:ind w:left="426" w:hanging="426"/>
              <w:rPr>
                <w:rFonts w:cs="Arial"/>
                <w:lang w:val="nl-NL"/>
              </w:rPr>
            </w:pPr>
            <w:r w:rsidRPr="00F141E7">
              <w:rPr>
                <w:rFonts w:cs="Arial"/>
                <w:lang w:val="nl-NL"/>
              </w:rPr>
              <w:t>Functioneel Beheerder ......</w:t>
            </w:r>
          </w:p>
        </w:tc>
        <w:tc>
          <w:tcPr>
            <w:tcW w:w="2520" w:type="dxa"/>
          </w:tcPr>
          <w:p w14:paraId="5D37EE87" w14:textId="77777777" w:rsidR="00482CDC" w:rsidRPr="00F141E7" w:rsidRDefault="00482CDC" w:rsidP="001217E3">
            <w:pPr>
              <w:ind w:left="426" w:hanging="426"/>
              <w:rPr>
                <w:rFonts w:cs="Arial"/>
                <w:lang w:val="nl-NL"/>
              </w:rPr>
            </w:pPr>
          </w:p>
        </w:tc>
        <w:tc>
          <w:tcPr>
            <w:tcW w:w="1440" w:type="dxa"/>
          </w:tcPr>
          <w:p w14:paraId="45C6A794" w14:textId="77777777" w:rsidR="00482CDC" w:rsidRPr="00F141E7" w:rsidRDefault="00482CDC" w:rsidP="001217E3">
            <w:pPr>
              <w:ind w:left="426" w:hanging="426"/>
              <w:rPr>
                <w:rFonts w:cs="Arial"/>
                <w:lang w:val="nl-NL"/>
              </w:rPr>
            </w:pPr>
          </w:p>
        </w:tc>
        <w:tc>
          <w:tcPr>
            <w:tcW w:w="1440" w:type="dxa"/>
          </w:tcPr>
          <w:p w14:paraId="7117C03D" w14:textId="77777777" w:rsidR="00482CDC" w:rsidRPr="00F141E7" w:rsidRDefault="00482CDC" w:rsidP="001217E3">
            <w:pPr>
              <w:ind w:left="426" w:hanging="426"/>
              <w:rPr>
                <w:rFonts w:cs="Arial"/>
                <w:lang w:val="nl-NL"/>
              </w:rPr>
            </w:pPr>
          </w:p>
        </w:tc>
      </w:tr>
      <w:tr w:rsidR="00482CDC" w:rsidRPr="00F141E7" w14:paraId="4789057E" w14:textId="77777777" w:rsidTr="00935AD6">
        <w:trPr>
          <w:cantSplit/>
        </w:trPr>
        <w:tc>
          <w:tcPr>
            <w:tcW w:w="2950" w:type="dxa"/>
          </w:tcPr>
          <w:p w14:paraId="4F007FAC" w14:textId="77777777" w:rsidR="00482CDC" w:rsidRPr="00F141E7" w:rsidRDefault="00482CDC" w:rsidP="001217E3">
            <w:pPr>
              <w:ind w:left="426" w:hanging="426"/>
              <w:rPr>
                <w:rFonts w:cs="Arial"/>
                <w:lang w:val="nl-NL"/>
              </w:rPr>
            </w:pPr>
            <w:r w:rsidRPr="00F141E7">
              <w:rPr>
                <w:rFonts w:cs="Arial"/>
                <w:lang w:val="nl-NL"/>
              </w:rPr>
              <w:t>…..</w:t>
            </w:r>
          </w:p>
        </w:tc>
        <w:tc>
          <w:tcPr>
            <w:tcW w:w="2520" w:type="dxa"/>
          </w:tcPr>
          <w:p w14:paraId="612ED587" w14:textId="77777777" w:rsidR="00482CDC" w:rsidRPr="00F141E7" w:rsidRDefault="00482CDC" w:rsidP="001217E3">
            <w:pPr>
              <w:ind w:left="426" w:hanging="426"/>
              <w:jc w:val="center"/>
              <w:rPr>
                <w:rFonts w:cs="Arial"/>
                <w:lang w:val="nl-NL"/>
              </w:rPr>
            </w:pPr>
          </w:p>
        </w:tc>
        <w:tc>
          <w:tcPr>
            <w:tcW w:w="1440" w:type="dxa"/>
          </w:tcPr>
          <w:p w14:paraId="5CC29966" w14:textId="77777777" w:rsidR="00482CDC" w:rsidRPr="00F141E7" w:rsidRDefault="00482CDC" w:rsidP="001217E3">
            <w:pPr>
              <w:ind w:left="426" w:hanging="426"/>
              <w:jc w:val="center"/>
              <w:rPr>
                <w:rFonts w:cs="Arial"/>
                <w:lang w:val="nl-NL"/>
              </w:rPr>
            </w:pPr>
          </w:p>
        </w:tc>
        <w:tc>
          <w:tcPr>
            <w:tcW w:w="1440" w:type="dxa"/>
          </w:tcPr>
          <w:p w14:paraId="3083B379" w14:textId="77777777" w:rsidR="00482CDC" w:rsidRPr="00F141E7" w:rsidRDefault="00482CDC" w:rsidP="001217E3">
            <w:pPr>
              <w:ind w:left="426" w:hanging="426"/>
              <w:jc w:val="center"/>
              <w:rPr>
                <w:rFonts w:cs="Arial"/>
                <w:lang w:val="nl-NL"/>
              </w:rPr>
            </w:pPr>
          </w:p>
        </w:tc>
      </w:tr>
    </w:tbl>
    <w:p w14:paraId="6EA4991F" w14:textId="77777777" w:rsidR="00482CDC" w:rsidRPr="00F141E7" w:rsidRDefault="00482CDC" w:rsidP="001217E3">
      <w:pPr>
        <w:ind w:left="426" w:hanging="426"/>
        <w:rPr>
          <w:rFonts w:cs="Arial"/>
          <w:lang w:val="nl-NL"/>
        </w:rPr>
      </w:pPr>
    </w:p>
    <w:p w14:paraId="3B933F1C" w14:textId="77777777" w:rsidR="00482CDC" w:rsidRPr="00F141E7" w:rsidRDefault="00482CDC" w:rsidP="001217E3">
      <w:pPr>
        <w:widowControl/>
        <w:suppressAutoHyphens w:val="0"/>
        <w:spacing w:line="240" w:lineRule="auto"/>
        <w:ind w:left="426" w:hanging="426"/>
        <w:rPr>
          <w:rFonts w:cs="Arial"/>
          <w:lang w:val="nl-NL"/>
        </w:rPr>
      </w:pPr>
      <w:r w:rsidRPr="00F141E7">
        <w:rPr>
          <w:rFonts w:cs="Arial"/>
          <w:lang w:val="nl-NL"/>
        </w:rPr>
        <w:br w:type="page"/>
      </w:r>
    </w:p>
    <w:p w14:paraId="1AE8F0F6" w14:textId="77777777" w:rsidR="00482CDC" w:rsidRPr="00F141E7" w:rsidRDefault="00482CDC" w:rsidP="00482CDC">
      <w:pPr>
        <w:pStyle w:val="Bijlage"/>
        <w:rPr>
          <w:lang w:val="nl-NL"/>
        </w:rPr>
      </w:pPr>
      <w:bookmarkStart w:id="99" w:name="_Toc306354272"/>
      <w:bookmarkStart w:id="100" w:name="_Toc437941405"/>
      <w:r w:rsidRPr="00F141E7">
        <w:rPr>
          <w:lang w:val="nl-NL"/>
        </w:rPr>
        <w:lastRenderedPageBreak/>
        <w:t>: Begrippen en afkortingen</w:t>
      </w:r>
      <w:bookmarkEnd w:id="99"/>
      <w:bookmarkEnd w:id="100"/>
    </w:p>
    <w:p w14:paraId="7570D465" w14:textId="77777777" w:rsidR="00482CDC" w:rsidRDefault="00482CDC" w:rsidP="00482CDC">
      <w:pPr>
        <w:pStyle w:val="Alinea"/>
        <w:rPr>
          <w:rFonts w:ascii="Arial" w:hAnsi="Arial" w:cs="Arial"/>
        </w:rPr>
      </w:pPr>
    </w:p>
    <w:p w14:paraId="04912E64" w14:textId="77777777" w:rsidR="007D2BB6" w:rsidRPr="007D2BB6" w:rsidRDefault="007D2BB6" w:rsidP="00482CDC">
      <w:pPr>
        <w:pStyle w:val="Alinea"/>
        <w:rPr>
          <w:rFonts w:ascii="Arial" w:hAnsi="Arial" w:cs="Arial"/>
          <w:i/>
        </w:rPr>
      </w:pPr>
      <w:r>
        <w:rPr>
          <w:rFonts w:ascii="Arial" w:hAnsi="Arial" w:cs="Arial"/>
          <w:i/>
        </w:rPr>
        <w:t xml:space="preserve">Bij gebruik toevoegen: namen beheerde systemen met een korte omschrijving. Deze in principe uit de SLA </w:t>
      </w:r>
      <w:r w:rsidR="00DC0C3C">
        <w:rPr>
          <w:rFonts w:ascii="Arial" w:hAnsi="Arial" w:cs="Arial"/>
          <w:i/>
        </w:rPr>
        <w:t>kopiëren</w:t>
      </w:r>
      <w:r>
        <w:rPr>
          <w:rFonts w:ascii="Arial" w:hAnsi="Arial" w:cs="Arial"/>
          <w:i/>
        </w:rPr>
        <w:t>.</w:t>
      </w:r>
      <w:r w:rsidR="00D06C8B">
        <w:rPr>
          <w:rFonts w:ascii="Arial" w:hAnsi="Arial" w:cs="Arial"/>
          <w:i/>
        </w:rPr>
        <w:t xml:space="preserve"> Uiteraard ook aanvullende begrippen die in het kader van een specifieke DAP relevant (kunnen) zijn. Zeker als verschillende interp</w:t>
      </w:r>
      <w:r w:rsidR="00586E58">
        <w:rPr>
          <w:rFonts w:ascii="Arial" w:hAnsi="Arial" w:cs="Arial"/>
          <w:i/>
        </w:rPr>
        <w:t>retatie</w:t>
      </w:r>
      <w:r w:rsidR="00D06C8B">
        <w:rPr>
          <w:rFonts w:ascii="Arial" w:hAnsi="Arial" w:cs="Arial"/>
          <w:i/>
        </w:rPr>
        <w:t>s tot misverstanden zouden kunnen leiden.</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6237"/>
      </w:tblGrid>
      <w:tr w:rsidR="00DB3F64" w:rsidRPr="00ED40AF" w14:paraId="563AA43D" w14:textId="77777777" w:rsidTr="00AC359A">
        <w:tc>
          <w:tcPr>
            <w:tcW w:w="2660" w:type="dxa"/>
          </w:tcPr>
          <w:p w14:paraId="50AD6401" w14:textId="77777777" w:rsidR="00DB3F64" w:rsidRPr="00ED40AF" w:rsidRDefault="00DB3F64" w:rsidP="00AC359A">
            <w:pPr>
              <w:rPr>
                <w:rFonts w:cs="Arial"/>
                <w:b/>
              </w:rPr>
            </w:pPr>
          </w:p>
        </w:tc>
        <w:tc>
          <w:tcPr>
            <w:tcW w:w="6237" w:type="dxa"/>
          </w:tcPr>
          <w:p w14:paraId="26E2649D" w14:textId="77777777" w:rsidR="00DB3F64" w:rsidRPr="00ED40AF" w:rsidRDefault="00DB3F64" w:rsidP="00AC359A">
            <w:pPr>
              <w:rPr>
                <w:rFonts w:cs="Arial"/>
              </w:rPr>
            </w:pPr>
          </w:p>
        </w:tc>
      </w:tr>
      <w:tr w:rsidR="009209C6" w:rsidRPr="00ED40AF" w14:paraId="1B1436F7" w14:textId="77777777" w:rsidTr="00AC359A">
        <w:tc>
          <w:tcPr>
            <w:tcW w:w="2660" w:type="dxa"/>
          </w:tcPr>
          <w:p w14:paraId="22BBA3C2" w14:textId="77777777" w:rsidR="009209C6" w:rsidRPr="00ED40AF" w:rsidRDefault="009209C6" w:rsidP="00AC359A">
            <w:pPr>
              <w:rPr>
                <w:rFonts w:cs="Arial"/>
                <w:b/>
              </w:rPr>
            </w:pPr>
            <w:r>
              <w:rPr>
                <w:rFonts w:cs="Arial"/>
                <w:b/>
              </w:rPr>
              <w:t>Acceptatiecriteria</w:t>
            </w:r>
          </w:p>
        </w:tc>
        <w:tc>
          <w:tcPr>
            <w:tcW w:w="6237" w:type="dxa"/>
          </w:tcPr>
          <w:p w14:paraId="13861D06" w14:textId="77777777" w:rsidR="009209C6" w:rsidRPr="00ED40AF" w:rsidRDefault="009209C6" w:rsidP="00AC359A">
            <w:pPr>
              <w:rPr>
                <w:rFonts w:cs="Arial"/>
              </w:rPr>
            </w:pPr>
            <w:r>
              <w:rPr>
                <w:rFonts w:cs="Arial"/>
              </w:rPr>
              <w:t>De eisen die worden gesteld aan de (onderdelen van) de</w:t>
            </w:r>
            <w:r w:rsidR="00754A42">
              <w:rPr>
                <w:rFonts w:cs="Arial"/>
              </w:rPr>
              <w:t xml:space="preserve"> informatievoorziening. Tijdens de acceptatietest (t.a.v. applicaties) en voorbereiding implementatie (t.a.v. organisatie, hulpmiddelen etc.) wordt getoetst in hoeverre daaraan is voldaan.</w:t>
            </w:r>
          </w:p>
        </w:tc>
      </w:tr>
      <w:tr w:rsidR="005C6689" w:rsidRPr="00ED40AF" w14:paraId="06E60FD6" w14:textId="77777777" w:rsidTr="00AC359A">
        <w:tc>
          <w:tcPr>
            <w:tcW w:w="2660" w:type="dxa"/>
          </w:tcPr>
          <w:p w14:paraId="718D55A7" w14:textId="77777777" w:rsidR="005C6689" w:rsidRDefault="005C6689" w:rsidP="00AC359A">
            <w:pPr>
              <w:rPr>
                <w:rFonts w:cs="Arial"/>
                <w:b/>
              </w:rPr>
            </w:pPr>
            <w:r>
              <w:rPr>
                <w:rFonts w:cs="Arial"/>
                <w:b/>
              </w:rPr>
              <w:t>Applicatie</w:t>
            </w:r>
          </w:p>
        </w:tc>
        <w:tc>
          <w:tcPr>
            <w:tcW w:w="6237" w:type="dxa"/>
          </w:tcPr>
          <w:p w14:paraId="561BE326" w14:textId="77777777" w:rsidR="005C6689" w:rsidRDefault="005C6689" w:rsidP="00AC359A">
            <w:pPr>
              <w:rPr>
                <w:rFonts w:cs="Arial"/>
              </w:rPr>
            </w:pPr>
            <w:r>
              <w:rPr>
                <w:rFonts w:cs="Arial"/>
              </w:rPr>
              <w:t>Softwareprogramma.</w:t>
            </w:r>
          </w:p>
        </w:tc>
      </w:tr>
      <w:tr w:rsidR="00DB3F64" w:rsidRPr="00ED40AF" w14:paraId="59325482" w14:textId="77777777" w:rsidTr="00AC359A">
        <w:tc>
          <w:tcPr>
            <w:tcW w:w="2660" w:type="dxa"/>
          </w:tcPr>
          <w:p w14:paraId="42FA2EDA" w14:textId="77777777" w:rsidR="00DB3F64" w:rsidRPr="00ED40AF" w:rsidRDefault="00DB3F64" w:rsidP="00AC359A">
            <w:pPr>
              <w:rPr>
                <w:rFonts w:cs="Arial"/>
                <w:b/>
              </w:rPr>
            </w:pPr>
            <w:r w:rsidRPr="00ED40AF">
              <w:rPr>
                <w:rFonts w:cs="Arial"/>
                <w:b/>
              </w:rPr>
              <w:t>Applicatiebeheer</w:t>
            </w:r>
          </w:p>
        </w:tc>
        <w:tc>
          <w:tcPr>
            <w:tcW w:w="6237" w:type="dxa"/>
          </w:tcPr>
          <w:p w14:paraId="12E43E2F" w14:textId="77777777" w:rsidR="00DB3F64" w:rsidRPr="00ED40AF" w:rsidRDefault="00DB3F64" w:rsidP="00AC359A">
            <w:pPr>
              <w:spacing w:line="276" w:lineRule="auto"/>
              <w:rPr>
                <w:rFonts w:cs="Arial"/>
                <w:lang w:eastAsia="en-US"/>
              </w:rPr>
            </w:pPr>
            <w:r w:rsidRPr="00ED40AF">
              <w:rPr>
                <w:rFonts w:cs="Arial"/>
                <w:lang w:eastAsia="en-US"/>
              </w:rPr>
              <w:t>Geheel van taken, verantwoordelijkheden en activiteiten dat er toe dient om applicaties in zodanige staat te brengen en houden, dat deze voldoen aan de vastgestelde eisen en behoeften van de eigenaren ervan gedurende de gehele levensduur van de bedrijfsprocessen die door de applicaties ondersteund worden.</w:t>
            </w:r>
          </w:p>
        </w:tc>
      </w:tr>
      <w:tr w:rsidR="00754A42" w:rsidRPr="00ED40AF" w14:paraId="346C75B2" w14:textId="77777777" w:rsidTr="00AC359A">
        <w:tc>
          <w:tcPr>
            <w:tcW w:w="2660" w:type="dxa"/>
          </w:tcPr>
          <w:p w14:paraId="7AE0EB58" w14:textId="77777777" w:rsidR="00754A42" w:rsidRPr="00ED40AF" w:rsidRDefault="00754A42" w:rsidP="00AC359A">
            <w:pPr>
              <w:rPr>
                <w:rFonts w:cs="Arial"/>
                <w:b/>
              </w:rPr>
            </w:pPr>
          </w:p>
        </w:tc>
        <w:tc>
          <w:tcPr>
            <w:tcW w:w="6237" w:type="dxa"/>
          </w:tcPr>
          <w:p w14:paraId="21B1934B" w14:textId="77777777" w:rsidR="00754A42" w:rsidRPr="00ED40AF" w:rsidRDefault="00754A42" w:rsidP="00AC359A">
            <w:pPr>
              <w:spacing w:line="276" w:lineRule="auto"/>
              <w:rPr>
                <w:rFonts w:cs="Arial"/>
                <w:lang w:eastAsia="en-US"/>
              </w:rPr>
            </w:pPr>
          </w:p>
        </w:tc>
      </w:tr>
      <w:tr w:rsidR="00754A42" w:rsidRPr="00ED40AF" w14:paraId="218BCB52" w14:textId="77777777" w:rsidTr="00AC359A">
        <w:tc>
          <w:tcPr>
            <w:tcW w:w="2660" w:type="dxa"/>
          </w:tcPr>
          <w:p w14:paraId="3FEBF226" w14:textId="77777777" w:rsidR="00754A42" w:rsidRPr="00ED40AF" w:rsidRDefault="00754A42" w:rsidP="00AC359A">
            <w:pPr>
              <w:rPr>
                <w:rFonts w:cs="Arial"/>
                <w:b/>
              </w:rPr>
            </w:pPr>
            <w:r>
              <w:rPr>
                <w:rFonts w:cs="Arial"/>
                <w:b/>
              </w:rPr>
              <w:t>Bevindingen</w:t>
            </w:r>
          </w:p>
        </w:tc>
        <w:tc>
          <w:tcPr>
            <w:tcW w:w="6237" w:type="dxa"/>
          </w:tcPr>
          <w:p w14:paraId="59B57664" w14:textId="77777777" w:rsidR="00754A42" w:rsidRPr="00ED40AF" w:rsidRDefault="00754A42" w:rsidP="00AC359A">
            <w:pPr>
              <w:spacing w:line="276" w:lineRule="auto"/>
              <w:rPr>
                <w:rFonts w:cs="Arial"/>
                <w:lang w:eastAsia="en-US"/>
              </w:rPr>
            </w:pPr>
            <w:r>
              <w:rPr>
                <w:rFonts w:cs="Arial"/>
                <w:lang w:eastAsia="en-US"/>
              </w:rPr>
              <w:t>Testresultaten, waarin wordt aangegeven in hoeverre het te testen object aan de gestelde eisen en criteria voldoet.</w:t>
            </w:r>
          </w:p>
        </w:tc>
      </w:tr>
      <w:tr w:rsidR="00DB3F64" w:rsidRPr="00ED40AF" w14:paraId="21372719" w14:textId="77777777" w:rsidTr="00AC359A">
        <w:tc>
          <w:tcPr>
            <w:tcW w:w="2660" w:type="dxa"/>
          </w:tcPr>
          <w:p w14:paraId="0B03DF56" w14:textId="77777777" w:rsidR="00DB3F64" w:rsidRPr="00ED40AF" w:rsidRDefault="00DB3F64" w:rsidP="00AC359A">
            <w:pPr>
              <w:rPr>
                <w:rFonts w:cs="Arial"/>
                <w:b/>
              </w:rPr>
            </w:pPr>
          </w:p>
        </w:tc>
        <w:tc>
          <w:tcPr>
            <w:tcW w:w="6237" w:type="dxa"/>
          </w:tcPr>
          <w:p w14:paraId="2E9B91DA" w14:textId="77777777" w:rsidR="00DB3F64" w:rsidRPr="00ED40AF" w:rsidRDefault="00DB3F64" w:rsidP="00AC359A">
            <w:pPr>
              <w:rPr>
                <w:rFonts w:cs="Arial"/>
              </w:rPr>
            </w:pPr>
          </w:p>
        </w:tc>
      </w:tr>
      <w:tr w:rsidR="00DB3F64" w:rsidRPr="00ED40AF" w14:paraId="496AF32C" w14:textId="77777777" w:rsidTr="00AC359A">
        <w:trPr>
          <w:trHeight w:val="1146"/>
        </w:trPr>
        <w:tc>
          <w:tcPr>
            <w:tcW w:w="2660" w:type="dxa"/>
          </w:tcPr>
          <w:p w14:paraId="5BE3A7D2" w14:textId="77777777" w:rsidR="00DB3F64" w:rsidRPr="00ED40AF" w:rsidRDefault="00DB3F64" w:rsidP="00AC359A">
            <w:pPr>
              <w:rPr>
                <w:rFonts w:cs="Arial"/>
                <w:b/>
              </w:rPr>
            </w:pPr>
            <w:r w:rsidRPr="00ED40AF">
              <w:rPr>
                <w:rFonts w:cs="Arial"/>
                <w:b/>
              </w:rPr>
              <w:t>Calamiteit</w:t>
            </w:r>
          </w:p>
          <w:p w14:paraId="47AA16E7" w14:textId="77777777" w:rsidR="00DB3F64" w:rsidRPr="00ED40AF" w:rsidRDefault="00DB3F64" w:rsidP="00AC359A">
            <w:pPr>
              <w:rPr>
                <w:rFonts w:cs="Arial"/>
                <w:b/>
              </w:rPr>
            </w:pPr>
          </w:p>
        </w:tc>
        <w:tc>
          <w:tcPr>
            <w:tcW w:w="6237" w:type="dxa"/>
          </w:tcPr>
          <w:p w14:paraId="633D802C" w14:textId="77777777" w:rsidR="00DB3F64" w:rsidRPr="00ED40AF" w:rsidRDefault="00DB3F64" w:rsidP="00DB3F64">
            <w:pPr>
              <w:rPr>
                <w:rFonts w:cs="Arial"/>
              </w:rPr>
            </w:pPr>
            <w:r w:rsidRPr="00ED40AF">
              <w:rPr>
                <w:rFonts w:cs="Arial"/>
              </w:rPr>
              <w:t xml:space="preserve">Een situatie waarbij, door het uitvallen van (een gedeelte van) de informatievoorziening, de continuiteit van de bedrijfsvoering van </w:t>
            </w:r>
            <w:r>
              <w:rPr>
                <w:rFonts w:cs="Arial"/>
                <w:i/>
              </w:rPr>
              <w:t>Afdeling</w:t>
            </w:r>
            <w:r w:rsidRPr="00ED40AF">
              <w:rPr>
                <w:rFonts w:cs="Arial"/>
              </w:rPr>
              <w:t xml:space="preserve"> of de dienstverlening aan de klanten van </w:t>
            </w:r>
            <w:r>
              <w:rPr>
                <w:rFonts w:cs="Arial"/>
                <w:i/>
              </w:rPr>
              <w:t>Afdeling</w:t>
            </w:r>
            <w:r w:rsidRPr="00ED40AF">
              <w:rPr>
                <w:rFonts w:cs="Arial"/>
              </w:rPr>
              <w:t xml:space="preserve"> ernstig gevaar loopt.</w:t>
            </w:r>
          </w:p>
        </w:tc>
      </w:tr>
      <w:tr w:rsidR="00DB3F64" w:rsidRPr="00ED40AF" w14:paraId="4277705F" w14:textId="77777777" w:rsidTr="00AC359A">
        <w:tc>
          <w:tcPr>
            <w:tcW w:w="2660" w:type="dxa"/>
          </w:tcPr>
          <w:p w14:paraId="26FFBB00" w14:textId="77777777" w:rsidR="00DB3F64" w:rsidRPr="00ED40AF" w:rsidRDefault="00DB3F64" w:rsidP="00AC359A">
            <w:pPr>
              <w:rPr>
                <w:rFonts w:cs="Arial"/>
                <w:b/>
              </w:rPr>
            </w:pPr>
          </w:p>
        </w:tc>
        <w:tc>
          <w:tcPr>
            <w:tcW w:w="6237" w:type="dxa"/>
          </w:tcPr>
          <w:p w14:paraId="3BB5A493" w14:textId="77777777" w:rsidR="00DB3F64" w:rsidRPr="00ED40AF" w:rsidRDefault="00DB3F64" w:rsidP="00AC359A">
            <w:pPr>
              <w:rPr>
                <w:rFonts w:cs="Arial"/>
              </w:rPr>
            </w:pPr>
          </w:p>
        </w:tc>
      </w:tr>
      <w:tr w:rsidR="00DB3F64" w:rsidRPr="00ED40AF" w14:paraId="2C3A0A7C" w14:textId="77777777" w:rsidTr="00AC359A">
        <w:tc>
          <w:tcPr>
            <w:tcW w:w="2660" w:type="dxa"/>
          </w:tcPr>
          <w:p w14:paraId="7B1EC599" w14:textId="77777777" w:rsidR="00DB3F64" w:rsidRPr="00ED40AF" w:rsidRDefault="00DB3F64" w:rsidP="00AC359A">
            <w:pPr>
              <w:rPr>
                <w:rFonts w:cs="Arial"/>
                <w:b/>
              </w:rPr>
            </w:pPr>
            <w:r w:rsidRPr="00ED40AF">
              <w:rPr>
                <w:rFonts w:cs="Arial"/>
                <w:b/>
              </w:rPr>
              <w:t>DAP</w:t>
            </w:r>
          </w:p>
          <w:p w14:paraId="668F7DA9" w14:textId="77777777" w:rsidR="00DB3F64" w:rsidRPr="00ED40AF" w:rsidRDefault="00DB3F64" w:rsidP="00AC359A">
            <w:pPr>
              <w:rPr>
                <w:rFonts w:cs="Arial"/>
                <w:b/>
              </w:rPr>
            </w:pPr>
          </w:p>
          <w:p w14:paraId="29D498A2" w14:textId="77777777" w:rsidR="00DB3F64" w:rsidRPr="00ED40AF" w:rsidRDefault="00DB3F64" w:rsidP="00AC359A">
            <w:pPr>
              <w:rPr>
                <w:rFonts w:cs="Arial"/>
                <w:b/>
              </w:rPr>
            </w:pPr>
          </w:p>
        </w:tc>
        <w:tc>
          <w:tcPr>
            <w:tcW w:w="6237" w:type="dxa"/>
          </w:tcPr>
          <w:p w14:paraId="5BF04954" w14:textId="77777777" w:rsidR="00DB3F64" w:rsidRPr="00ED40AF" w:rsidRDefault="00DB3F64" w:rsidP="00AC359A">
            <w:pPr>
              <w:rPr>
                <w:rFonts w:cs="Arial"/>
              </w:rPr>
            </w:pPr>
            <w:r w:rsidRPr="00ED40AF">
              <w:rPr>
                <w:rFonts w:cs="Arial"/>
              </w:rPr>
              <w:t>Dossier Afspraken en Procedures. Dit document bevat de operationele (werk)afspraken tussen Opdrachtgever en Opdrachtnemer. Deze afspraken zijn afgeleid van de overkoepelende afspraken in de SLA.</w:t>
            </w:r>
          </w:p>
        </w:tc>
      </w:tr>
      <w:tr w:rsidR="00DB3F64" w:rsidRPr="00ED40AF" w14:paraId="1B0F778F" w14:textId="77777777" w:rsidTr="00AC359A">
        <w:tc>
          <w:tcPr>
            <w:tcW w:w="2660" w:type="dxa"/>
          </w:tcPr>
          <w:p w14:paraId="49B11143" w14:textId="77777777" w:rsidR="00DB3F64" w:rsidRPr="00ED40AF" w:rsidRDefault="00DB3F64" w:rsidP="00AC359A">
            <w:pPr>
              <w:rPr>
                <w:rFonts w:cs="Arial"/>
              </w:rPr>
            </w:pPr>
            <w:r w:rsidRPr="00ED40AF">
              <w:rPr>
                <w:rFonts w:cs="Arial"/>
                <w:b/>
              </w:rPr>
              <w:t>Dienst</w:t>
            </w:r>
          </w:p>
        </w:tc>
        <w:tc>
          <w:tcPr>
            <w:tcW w:w="6237" w:type="dxa"/>
          </w:tcPr>
          <w:p w14:paraId="28F0057E" w14:textId="77777777" w:rsidR="00DB3F64" w:rsidRPr="00ED40AF" w:rsidRDefault="00DB3F64" w:rsidP="00AC359A">
            <w:pPr>
              <w:rPr>
                <w:rFonts w:cs="Arial"/>
              </w:rPr>
            </w:pPr>
            <w:r w:rsidRPr="00ED40AF">
              <w:rPr>
                <w:rFonts w:cs="Arial"/>
              </w:rPr>
              <w:t>Het Functioneel Beheer t.b.v. de in bijlage A genoemde systemen.</w:t>
            </w:r>
          </w:p>
        </w:tc>
      </w:tr>
      <w:tr w:rsidR="00DB3F64" w:rsidRPr="00ED40AF" w14:paraId="25F899B1" w14:textId="77777777" w:rsidTr="00AC359A">
        <w:tc>
          <w:tcPr>
            <w:tcW w:w="2660" w:type="dxa"/>
          </w:tcPr>
          <w:p w14:paraId="3B6A790C" w14:textId="77777777" w:rsidR="00DB3F64" w:rsidRPr="00ED40AF" w:rsidRDefault="00DB3F64" w:rsidP="00AC359A">
            <w:pPr>
              <w:rPr>
                <w:rFonts w:cs="Arial"/>
              </w:rPr>
            </w:pPr>
          </w:p>
        </w:tc>
        <w:tc>
          <w:tcPr>
            <w:tcW w:w="6237" w:type="dxa"/>
          </w:tcPr>
          <w:p w14:paraId="7EB2A1DD" w14:textId="77777777" w:rsidR="00DB3F64" w:rsidRPr="00ED40AF" w:rsidRDefault="00DB3F64" w:rsidP="00AC359A">
            <w:pPr>
              <w:rPr>
                <w:rFonts w:cs="Arial"/>
              </w:rPr>
            </w:pPr>
          </w:p>
        </w:tc>
      </w:tr>
      <w:tr w:rsidR="00DB3F64" w:rsidRPr="00ED40AF" w14:paraId="70A7D210" w14:textId="77777777" w:rsidTr="00AC359A">
        <w:tc>
          <w:tcPr>
            <w:tcW w:w="2660" w:type="dxa"/>
          </w:tcPr>
          <w:p w14:paraId="4D2CDF43" w14:textId="77777777" w:rsidR="00DB3F64" w:rsidRPr="00ED40AF" w:rsidRDefault="00DB3F64" w:rsidP="00AC359A">
            <w:pPr>
              <w:rPr>
                <w:rFonts w:cs="Arial"/>
                <w:b/>
              </w:rPr>
            </w:pPr>
            <w:r w:rsidRPr="00ED40AF">
              <w:rPr>
                <w:rFonts w:cs="Arial"/>
                <w:b/>
              </w:rPr>
              <w:t>Functioneel Beheer</w:t>
            </w:r>
          </w:p>
        </w:tc>
        <w:tc>
          <w:tcPr>
            <w:tcW w:w="6237" w:type="dxa"/>
          </w:tcPr>
          <w:p w14:paraId="4D7DDD83" w14:textId="77777777" w:rsidR="00DB3F64" w:rsidRPr="00ED40AF" w:rsidRDefault="00DB3F64" w:rsidP="00AC359A">
            <w:pPr>
              <w:rPr>
                <w:rFonts w:cs="Arial"/>
              </w:rPr>
            </w:pPr>
            <w:r w:rsidRPr="00ED40AF">
              <w:rPr>
                <w:rFonts w:cs="Arial"/>
              </w:rPr>
              <w:t>Het beheerdomein dat verantwoordelijk is voor de instandhouding van de functionaliteit van de informatievoorziening en de informatiesystemen, waarbij functioneel beheer tevens de opdrachtgeversrol vervult naar applicatiebeheer en technisch beheer.</w:t>
            </w:r>
          </w:p>
        </w:tc>
      </w:tr>
      <w:tr w:rsidR="00DB3F64" w:rsidRPr="00ED40AF" w14:paraId="01D506BB" w14:textId="77777777" w:rsidTr="00AC359A">
        <w:tc>
          <w:tcPr>
            <w:tcW w:w="2660" w:type="dxa"/>
          </w:tcPr>
          <w:p w14:paraId="7132AA18" w14:textId="77777777" w:rsidR="00DB3F64" w:rsidRPr="00ED40AF" w:rsidRDefault="00DB3F64" w:rsidP="00AC359A">
            <w:pPr>
              <w:rPr>
                <w:rFonts w:cs="Arial"/>
                <w:b/>
              </w:rPr>
            </w:pPr>
          </w:p>
        </w:tc>
        <w:tc>
          <w:tcPr>
            <w:tcW w:w="6237" w:type="dxa"/>
          </w:tcPr>
          <w:p w14:paraId="3FB44558" w14:textId="77777777" w:rsidR="00DB3F64" w:rsidRPr="00ED40AF" w:rsidRDefault="00DB3F64" w:rsidP="00AC359A">
            <w:pPr>
              <w:rPr>
                <w:rFonts w:cs="Arial"/>
              </w:rPr>
            </w:pPr>
          </w:p>
        </w:tc>
      </w:tr>
      <w:tr w:rsidR="00DB3F64" w:rsidRPr="00ED40AF" w14:paraId="35019A4E" w14:textId="77777777" w:rsidTr="00AC359A">
        <w:tc>
          <w:tcPr>
            <w:tcW w:w="2660" w:type="dxa"/>
          </w:tcPr>
          <w:p w14:paraId="646FEB87" w14:textId="77777777" w:rsidR="00DB3F64" w:rsidRPr="00ED40AF" w:rsidRDefault="00DB3F64" w:rsidP="00AC359A">
            <w:pPr>
              <w:rPr>
                <w:rFonts w:cs="Arial"/>
                <w:b/>
              </w:rPr>
            </w:pPr>
            <w:r w:rsidRPr="00ED40AF">
              <w:rPr>
                <w:rFonts w:cs="Arial"/>
                <w:b/>
              </w:rPr>
              <w:t>Incident</w:t>
            </w:r>
          </w:p>
        </w:tc>
        <w:tc>
          <w:tcPr>
            <w:tcW w:w="6237" w:type="dxa"/>
          </w:tcPr>
          <w:p w14:paraId="34AB91B5" w14:textId="77777777" w:rsidR="00DB3F64" w:rsidRPr="00ED40AF" w:rsidRDefault="00DB3F64" w:rsidP="00DB3F64">
            <w:pPr>
              <w:rPr>
                <w:rFonts w:cs="Arial"/>
              </w:rPr>
            </w:pPr>
            <w:r w:rsidRPr="00ED40AF">
              <w:rPr>
                <w:rFonts w:cs="Arial"/>
              </w:rPr>
              <w:t>Een verstoring van de in de SLA overeengekomen dienstverlening.</w:t>
            </w:r>
          </w:p>
        </w:tc>
      </w:tr>
      <w:tr w:rsidR="005C6689" w:rsidRPr="00ED40AF" w14:paraId="7BC0DB50" w14:textId="77777777" w:rsidTr="00AC359A">
        <w:tc>
          <w:tcPr>
            <w:tcW w:w="2660" w:type="dxa"/>
          </w:tcPr>
          <w:p w14:paraId="19897C1A" w14:textId="77777777" w:rsidR="005C6689" w:rsidRPr="00ED40AF" w:rsidRDefault="00E84AA3" w:rsidP="00AC359A">
            <w:pPr>
              <w:rPr>
                <w:rFonts w:cs="Arial"/>
                <w:b/>
              </w:rPr>
            </w:pPr>
            <w:r>
              <w:rPr>
                <w:rFonts w:cs="Arial"/>
                <w:b/>
              </w:rPr>
              <w:t>(</w:t>
            </w:r>
            <w:r w:rsidR="005C6689">
              <w:rPr>
                <w:rFonts w:cs="Arial"/>
                <w:b/>
              </w:rPr>
              <w:t>Informatie</w:t>
            </w:r>
            <w:r>
              <w:rPr>
                <w:rFonts w:cs="Arial"/>
                <w:b/>
              </w:rPr>
              <w:t>)</w:t>
            </w:r>
            <w:r w:rsidR="005C6689">
              <w:rPr>
                <w:rFonts w:cs="Arial"/>
                <w:b/>
              </w:rPr>
              <w:t>systeem</w:t>
            </w:r>
          </w:p>
        </w:tc>
        <w:tc>
          <w:tcPr>
            <w:tcW w:w="6237" w:type="dxa"/>
          </w:tcPr>
          <w:p w14:paraId="4A6ABC26" w14:textId="77777777" w:rsidR="005C6689" w:rsidRPr="00ED40AF" w:rsidRDefault="00183C3E" w:rsidP="00183C3E">
            <w:pPr>
              <w:rPr>
                <w:rFonts w:cs="Arial"/>
              </w:rPr>
            </w:pPr>
            <w:r>
              <w:t>Het geheel van (geautomatiseerde) middelen, procedures, etc. met als doel te voorzien in een gedefinieerde informatiebehoefte.</w:t>
            </w:r>
          </w:p>
        </w:tc>
      </w:tr>
      <w:tr w:rsidR="00DB3F64" w:rsidRPr="00ED40AF" w14:paraId="040793A2" w14:textId="77777777" w:rsidTr="00AC359A">
        <w:tc>
          <w:tcPr>
            <w:tcW w:w="2660" w:type="dxa"/>
          </w:tcPr>
          <w:p w14:paraId="30AA8047" w14:textId="77777777" w:rsidR="00DB3F64" w:rsidRPr="00ED40AF" w:rsidRDefault="005C6689" w:rsidP="00AC359A">
            <w:pPr>
              <w:rPr>
                <w:rFonts w:cs="Arial"/>
                <w:b/>
              </w:rPr>
            </w:pPr>
            <w:r>
              <w:rPr>
                <w:rFonts w:cs="Arial"/>
                <w:b/>
              </w:rPr>
              <w:t>Informatievoorziening</w:t>
            </w:r>
          </w:p>
        </w:tc>
        <w:tc>
          <w:tcPr>
            <w:tcW w:w="6237" w:type="dxa"/>
          </w:tcPr>
          <w:p w14:paraId="1807F325" w14:textId="77777777" w:rsidR="00DB3F64" w:rsidRPr="00ED40AF" w:rsidRDefault="005C6689" w:rsidP="00AC359A">
            <w:pPr>
              <w:rPr>
                <w:rFonts w:cs="Arial"/>
              </w:rPr>
            </w:pPr>
            <w:r>
              <w:t>Het geheel aan informatieverwerkende processen van een organisatie, bekeken vanuit het perspectief van de gebruikersorganisatie, inclusief alles dat daarvoor benodigd is, zoals documentatie, communicatie, infrastructuur en informatiesystemen.</w:t>
            </w:r>
          </w:p>
        </w:tc>
      </w:tr>
      <w:tr w:rsidR="005C6689" w:rsidRPr="00ED40AF" w14:paraId="0B30C64D" w14:textId="77777777" w:rsidTr="00AC359A">
        <w:tc>
          <w:tcPr>
            <w:tcW w:w="2660" w:type="dxa"/>
          </w:tcPr>
          <w:p w14:paraId="31B76261" w14:textId="77777777" w:rsidR="005C6689" w:rsidRDefault="005C6689" w:rsidP="00AC359A">
            <w:pPr>
              <w:rPr>
                <w:rFonts w:cs="Arial"/>
                <w:b/>
              </w:rPr>
            </w:pPr>
          </w:p>
        </w:tc>
        <w:tc>
          <w:tcPr>
            <w:tcW w:w="6237" w:type="dxa"/>
          </w:tcPr>
          <w:p w14:paraId="6345E360" w14:textId="77777777" w:rsidR="005C6689" w:rsidRPr="00ED40AF" w:rsidRDefault="005C6689" w:rsidP="00AC359A">
            <w:pPr>
              <w:rPr>
                <w:rFonts w:cs="Arial"/>
              </w:rPr>
            </w:pPr>
          </w:p>
        </w:tc>
      </w:tr>
      <w:tr w:rsidR="00DB3F64" w:rsidRPr="00ED40AF" w14:paraId="004A6877" w14:textId="77777777" w:rsidTr="00AC359A">
        <w:tc>
          <w:tcPr>
            <w:tcW w:w="2660" w:type="dxa"/>
          </w:tcPr>
          <w:p w14:paraId="69342514" w14:textId="77777777" w:rsidR="00DB3F64" w:rsidRPr="00ED40AF" w:rsidRDefault="00DB3F64" w:rsidP="00AC359A">
            <w:pPr>
              <w:rPr>
                <w:rFonts w:cs="Arial"/>
                <w:b/>
              </w:rPr>
            </w:pPr>
            <w:r w:rsidRPr="00ED40AF">
              <w:rPr>
                <w:rFonts w:cs="Arial"/>
                <w:b/>
              </w:rPr>
              <w:lastRenderedPageBreak/>
              <w:t>Kantooruren</w:t>
            </w:r>
          </w:p>
        </w:tc>
        <w:tc>
          <w:tcPr>
            <w:tcW w:w="6237" w:type="dxa"/>
          </w:tcPr>
          <w:p w14:paraId="107F5772" w14:textId="77777777" w:rsidR="00DB3F64" w:rsidRPr="00ED40AF" w:rsidRDefault="00DB3F64" w:rsidP="00AC359A">
            <w:pPr>
              <w:rPr>
                <w:rFonts w:cs="Arial"/>
              </w:rPr>
            </w:pPr>
            <w:r w:rsidRPr="00ED40AF">
              <w:rPr>
                <w:rFonts w:cs="Arial"/>
              </w:rPr>
              <w:t>Werkdagen - maandag tot en met vrijdag - tussen 07:00 en 17:00 uur. Zaterdagen, zondagen en algemeen erkende feestdagen worden niet als werkdag beschouwd.</w:t>
            </w:r>
          </w:p>
        </w:tc>
      </w:tr>
      <w:tr w:rsidR="00DB3F64" w:rsidRPr="00ED40AF" w14:paraId="43C679CF" w14:textId="77777777" w:rsidTr="00AC359A">
        <w:tc>
          <w:tcPr>
            <w:tcW w:w="2660" w:type="dxa"/>
          </w:tcPr>
          <w:p w14:paraId="41964B9C" w14:textId="77777777" w:rsidR="00DB3F64" w:rsidRPr="00ED40AF" w:rsidRDefault="00DB3F64" w:rsidP="00AC359A">
            <w:pPr>
              <w:rPr>
                <w:rFonts w:cs="Arial"/>
                <w:b/>
              </w:rPr>
            </w:pPr>
            <w:r w:rsidRPr="00ED40AF">
              <w:rPr>
                <w:rFonts w:cs="Arial"/>
                <w:b/>
              </w:rPr>
              <w:t>Key User</w:t>
            </w:r>
          </w:p>
        </w:tc>
        <w:tc>
          <w:tcPr>
            <w:tcW w:w="6237" w:type="dxa"/>
          </w:tcPr>
          <w:p w14:paraId="3DDF8A39" w14:textId="77777777" w:rsidR="00DB3F64" w:rsidRPr="00ED40AF" w:rsidRDefault="00DB3F64" w:rsidP="00DB3F64">
            <w:pPr>
              <w:rPr>
                <w:rFonts w:cs="Arial"/>
              </w:rPr>
            </w:pPr>
            <w:r w:rsidRPr="00ED40AF">
              <w:rPr>
                <w:rFonts w:cs="Arial"/>
              </w:rPr>
              <w:t xml:space="preserve">Vertegenwoordiger van </w:t>
            </w:r>
            <w:r>
              <w:rPr>
                <w:rFonts w:cs="Arial"/>
                <w:i/>
              </w:rPr>
              <w:t>Afdeling</w:t>
            </w:r>
            <w:r w:rsidRPr="00ED40AF">
              <w:rPr>
                <w:rFonts w:cs="Arial"/>
              </w:rPr>
              <w:t xml:space="preserve"> en eerste aanspreekpunt voor </w:t>
            </w:r>
            <w:r>
              <w:rPr>
                <w:rFonts w:cs="Arial"/>
                <w:i/>
              </w:rPr>
              <w:t>Afdeling</w:t>
            </w:r>
            <w:r w:rsidRPr="00ED40AF">
              <w:rPr>
                <w:rFonts w:cs="Arial"/>
              </w:rPr>
              <w:t xml:space="preserve"> m.b.t. ondersteuning van de Dienst.</w:t>
            </w:r>
          </w:p>
        </w:tc>
      </w:tr>
      <w:tr w:rsidR="00DB3F64" w:rsidRPr="00ED40AF" w14:paraId="06E1F9DE" w14:textId="77777777" w:rsidTr="00AC359A">
        <w:tc>
          <w:tcPr>
            <w:tcW w:w="2660" w:type="dxa"/>
          </w:tcPr>
          <w:p w14:paraId="303BD085" w14:textId="77777777" w:rsidR="00DB3F64" w:rsidRPr="00ED40AF" w:rsidRDefault="00DB3F64" w:rsidP="00AC359A">
            <w:pPr>
              <w:rPr>
                <w:rFonts w:cs="Arial"/>
                <w:b/>
              </w:rPr>
            </w:pPr>
          </w:p>
        </w:tc>
        <w:tc>
          <w:tcPr>
            <w:tcW w:w="6237" w:type="dxa"/>
          </w:tcPr>
          <w:p w14:paraId="01BB3B63" w14:textId="77777777" w:rsidR="00DB3F64" w:rsidRPr="00ED40AF" w:rsidRDefault="00DB3F64" w:rsidP="00AC359A">
            <w:pPr>
              <w:rPr>
                <w:rFonts w:cs="Arial"/>
              </w:rPr>
            </w:pPr>
          </w:p>
        </w:tc>
      </w:tr>
      <w:tr w:rsidR="00DB3F64" w:rsidRPr="00ED40AF" w14:paraId="55EE6DFB" w14:textId="77777777" w:rsidTr="00AC359A">
        <w:tc>
          <w:tcPr>
            <w:tcW w:w="2660" w:type="dxa"/>
          </w:tcPr>
          <w:p w14:paraId="263B7645" w14:textId="77777777" w:rsidR="00DB3F64" w:rsidRPr="00ED40AF" w:rsidRDefault="00DB3F64" w:rsidP="00AC359A">
            <w:pPr>
              <w:rPr>
                <w:rFonts w:cs="Arial"/>
                <w:b/>
              </w:rPr>
            </w:pPr>
            <w:r w:rsidRPr="00ED40AF">
              <w:rPr>
                <w:rFonts w:cs="Arial"/>
                <w:b/>
              </w:rPr>
              <w:t>Maximale Hersteltijd</w:t>
            </w:r>
          </w:p>
        </w:tc>
        <w:tc>
          <w:tcPr>
            <w:tcW w:w="6237" w:type="dxa"/>
          </w:tcPr>
          <w:p w14:paraId="5234FD83" w14:textId="77777777" w:rsidR="00DB3F64" w:rsidRPr="00ED40AF" w:rsidRDefault="00DB3F64" w:rsidP="00AC359A">
            <w:pPr>
              <w:rPr>
                <w:rFonts w:cs="Arial"/>
              </w:rPr>
            </w:pPr>
            <w:r w:rsidRPr="00ED40AF">
              <w:rPr>
                <w:rFonts w:cs="Arial"/>
              </w:rPr>
              <w:t>Maximaal toegestane tijd voor het herstel van een verstoring.</w:t>
            </w:r>
          </w:p>
        </w:tc>
      </w:tr>
      <w:tr w:rsidR="00DB3F64" w:rsidRPr="00ED40AF" w14:paraId="4C9A488C" w14:textId="77777777" w:rsidTr="00AC359A">
        <w:tc>
          <w:tcPr>
            <w:tcW w:w="2660" w:type="dxa"/>
          </w:tcPr>
          <w:p w14:paraId="36FE212F" w14:textId="77777777" w:rsidR="00DB3F64" w:rsidRPr="00ED40AF" w:rsidRDefault="00DB3F64" w:rsidP="00AC359A">
            <w:pPr>
              <w:rPr>
                <w:rFonts w:cs="Arial"/>
                <w:b/>
              </w:rPr>
            </w:pPr>
          </w:p>
        </w:tc>
        <w:tc>
          <w:tcPr>
            <w:tcW w:w="6237" w:type="dxa"/>
          </w:tcPr>
          <w:p w14:paraId="4E4BCA3C" w14:textId="77777777" w:rsidR="00DB3F64" w:rsidRPr="00ED40AF" w:rsidRDefault="00DB3F64" w:rsidP="00AC359A">
            <w:pPr>
              <w:rPr>
                <w:rFonts w:cs="Arial"/>
                <w:b/>
                <w:i/>
              </w:rPr>
            </w:pPr>
          </w:p>
        </w:tc>
      </w:tr>
      <w:tr w:rsidR="00DB3F64" w:rsidRPr="00ED40AF" w14:paraId="07E30C23" w14:textId="77777777" w:rsidTr="00AC359A">
        <w:tc>
          <w:tcPr>
            <w:tcW w:w="2660" w:type="dxa"/>
          </w:tcPr>
          <w:p w14:paraId="55DDFA26" w14:textId="77777777" w:rsidR="00DB3F64" w:rsidRPr="00ED40AF" w:rsidRDefault="00DB3F64" w:rsidP="00AC359A">
            <w:pPr>
              <w:rPr>
                <w:rFonts w:cs="Arial"/>
                <w:b/>
              </w:rPr>
            </w:pPr>
            <w:r w:rsidRPr="00ED40AF">
              <w:rPr>
                <w:rFonts w:cs="Arial"/>
                <w:b/>
              </w:rPr>
              <w:t>Object</w:t>
            </w:r>
          </w:p>
        </w:tc>
        <w:tc>
          <w:tcPr>
            <w:tcW w:w="6237" w:type="dxa"/>
          </w:tcPr>
          <w:p w14:paraId="3FD27519" w14:textId="77777777" w:rsidR="00DB3F64" w:rsidRPr="00ED40AF" w:rsidRDefault="00DB3F64" w:rsidP="00183C3E">
            <w:pPr>
              <w:rPr>
                <w:rFonts w:cs="Arial"/>
              </w:rPr>
            </w:pPr>
            <w:r w:rsidRPr="00ED40AF">
              <w:rPr>
                <w:rFonts w:cs="Arial"/>
              </w:rPr>
              <w:t xml:space="preserve">Hetgeen wordt beheerd. Dit kan een </w:t>
            </w:r>
            <w:r w:rsidR="00183C3E">
              <w:rPr>
                <w:rFonts w:cs="Arial"/>
              </w:rPr>
              <w:t>applicatie</w:t>
            </w:r>
            <w:r w:rsidRPr="00ED40AF">
              <w:rPr>
                <w:rFonts w:cs="Arial"/>
              </w:rPr>
              <w:t>(onderdeel) zijn (</w:t>
            </w:r>
            <w:r>
              <w:rPr>
                <w:rFonts w:cs="Arial"/>
                <w:i/>
              </w:rPr>
              <w:t>naam</w:t>
            </w:r>
            <w:r w:rsidR="00183C3E">
              <w:rPr>
                <w:rFonts w:cs="Arial"/>
                <w:i/>
              </w:rPr>
              <w:t xml:space="preserve"> applicatie</w:t>
            </w:r>
            <w:r w:rsidRPr="00ED40AF">
              <w:rPr>
                <w:rFonts w:cs="Arial"/>
              </w:rPr>
              <w:t>), maar ook b.v. (gebruikers)documentatie of een database.</w:t>
            </w:r>
          </w:p>
        </w:tc>
      </w:tr>
      <w:tr w:rsidR="00DB3F64" w:rsidRPr="00ED40AF" w14:paraId="788777E6" w14:textId="77777777" w:rsidTr="00AC359A">
        <w:tc>
          <w:tcPr>
            <w:tcW w:w="2660" w:type="dxa"/>
          </w:tcPr>
          <w:p w14:paraId="2C555C34" w14:textId="77777777" w:rsidR="00DB3F64" w:rsidRPr="00ED40AF" w:rsidRDefault="00DB3F64" w:rsidP="00AC359A">
            <w:pPr>
              <w:rPr>
                <w:rFonts w:cs="Arial"/>
                <w:b/>
              </w:rPr>
            </w:pPr>
            <w:r w:rsidRPr="00ED40AF">
              <w:rPr>
                <w:rFonts w:cs="Arial"/>
                <w:b/>
              </w:rPr>
              <w:t>Opdrachtgever</w:t>
            </w:r>
          </w:p>
        </w:tc>
        <w:tc>
          <w:tcPr>
            <w:tcW w:w="6237" w:type="dxa"/>
          </w:tcPr>
          <w:p w14:paraId="61BF0749" w14:textId="77777777" w:rsidR="00DB3F64" w:rsidRPr="00ED40AF" w:rsidRDefault="00DB3F64" w:rsidP="00DB3F64">
            <w:pPr>
              <w:rPr>
                <w:rFonts w:cs="Arial"/>
              </w:rPr>
            </w:pPr>
            <w:r>
              <w:rPr>
                <w:rFonts w:cs="Arial"/>
              </w:rPr>
              <w:t xml:space="preserve">Manager </w:t>
            </w:r>
            <w:r>
              <w:rPr>
                <w:rFonts w:cs="Arial"/>
                <w:i/>
              </w:rPr>
              <w:t>Afdeling</w:t>
            </w:r>
            <w:r w:rsidRPr="00ED40AF">
              <w:rPr>
                <w:rFonts w:cs="Arial"/>
              </w:rPr>
              <w:t xml:space="preserve"> met wie </w:t>
            </w:r>
            <w:r w:rsidR="009424A9" w:rsidRPr="009424A9">
              <w:rPr>
                <w:rFonts w:cs="Arial"/>
                <w:i/>
              </w:rPr>
              <w:t>FB</w:t>
            </w:r>
            <w:r w:rsidRPr="00ED40AF">
              <w:rPr>
                <w:rFonts w:cs="Arial"/>
              </w:rPr>
              <w:t xml:space="preserve"> de SLA is aangegaan.</w:t>
            </w:r>
            <w:r>
              <w:rPr>
                <w:rFonts w:cs="Arial"/>
              </w:rPr>
              <w:t xml:space="preserve"> Deze dient ook akkoord te gaan met de inhoud van het DAP.</w:t>
            </w:r>
          </w:p>
        </w:tc>
      </w:tr>
      <w:tr w:rsidR="00DB3F64" w:rsidRPr="00ED40AF" w14:paraId="06C513C0" w14:textId="77777777" w:rsidTr="00AC359A">
        <w:tc>
          <w:tcPr>
            <w:tcW w:w="2660" w:type="dxa"/>
          </w:tcPr>
          <w:p w14:paraId="000FA07B" w14:textId="77777777" w:rsidR="00DB3F64" w:rsidRPr="00ED40AF" w:rsidRDefault="00DB3F64" w:rsidP="00AC359A">
            <w:pPr>
              <w:rPr>
                <w:rFonts w:cs="Arial"/>
                <w:b/>
              </w:rPr>
            </w:pPr>
            <w:r w:rsidRPr="00ED40AF">
              <w:rPr>
                <w:rFonts w:cs="Arial"/>
                <w:b/>
              </w:rPr>
              <w:t xml:space="preserve">Opdrachtnemer </w:t>
            </w:r>
          </w:p>
        </w:tc>
        <w:tc>
          <w:tcPr>
            <w:tcW w:w="6237" w:type="dxa"/>
          </w:tcPr>
          <w:p w14:paraId="728C2DC7" w14:textId="77777777" w:rsidR="00DB3F64" w:rsidRPr="00ED40AF" w:rsidRDefault="009424A9" w:rsidP="00AC359A">
            <w:pPr>
              <w:rPr>
                <w:rFonts w:cs="Arial"/>
              </w:rPr>
            </w:pPr>
            <w:r w:rsidRPr="009424A9">
              <w:rPr>
                <w:rFonts w:cs="Arial"/>
                <w:i/>
              </w:rPr>
              <w:t>FB</w:t>
            </w:r>
            <w:r w:rsidR="00DB3F64" w:rsidRPr="00ED40AF">
              <w:rPr>
                <w:rFonts w:cs="Arial"/>
              </w:rPr>
              <w:t xml:space="preserve">, vertegenwoordigd door Chef </w:t>
            </w:r>
            <w:r w:rsidRPr="009424A9">
              <w:rPr>
                <w:rFonts w:cs="Arial"/>
                <w:i/>
              </w:rPr>
              <w:t>FB</w:t>
            </w:r>
            <w:r w:rsidR="00DB3F64" w:rsidRPr="00ED40AF">
              <w:rPr>
                <w:rFonts w:cs="Arial"/>
              </w:rPr>
              <w:t>.</w:t>
            </w:r>
          </w:p>
        </w:tc>
      </w:tr>
      <w:tr w:rsidR="00DB3F64" w:rsidRPr="00ED40AF" w14:paraId="7CCC18AF" w14:textId="77777777" w:rsidTr="00AC359A">
        <w:tc>
          <w:tcPr>
            <w:tcW w:w="2660" w:type="dxa"/>
          </w:tcPr>
          <w:p w14:paraId="51934F97" w14:textId="77777777" w:rsidR="00DB3F64" w:rsidRPr="00ED40AF" w:rsidRDefault="00DB3F64" w:rsidP="00AC359A">
            <w:pPr>
              <w:rPr>
                <w:rFonts w:cs="Arial"/>
              </w:rPr>
            </w:pPr>
            <w:r w:rsidRPr="00ED40AF">
              <w:rPr>
                <w:rFonts w:cs="Arial"/>
                <w:b/>
              </w:rPr>
              <w:t>Onderhoudsperiode</w:t>
            </w:r>
          </w:p>
        </w:tc>
        <w:tc>
          <w:tcPr>
            <w:tcW w:w="6237" w:type="dxa"/>
          </w:tcPr>
          <w:p w14:paraId="1B613F74" w14:textId="77777777" w:rsidR="00DB3F64" w:rsidRPr="00ED40AF" w:rsidRDefault="00DB3F64" w:rsidP="00DB3F64">
            <w:pPr>
              <w:rPr>
                <w:rFonts w:cs="Arial"/>
              </w:rPr>
            </w:pPr>
            <w:r w:rsidRPr="00ED40AF">
              <w:rPr>
                <w:rFonts w:cs="Arial"/>
              </w:rPr>
              <w:t xml:space="preserve">Een vooraf gedefinieerd tijdskader waarbinnen onderhoud aan de </w:t>
            </w:r>
            <w:r>
              <w:rPr>
                <w:rFonts w:cs="Arial"/>
              </w:rPr>
              <w:t>beheerde systemen</w:t>
            </w:r>
            <w:r w:rsidRPr="00ED40AF">
              <w:rPr>
                <w:rFonts w:cs="Arial"/>
              </w:rPr>
              <w:t xml:space="preserve"> kan</w:t>
            </w:r>
            <w:r>
              <w:rPr>
                <w:rFonts w:cs="Arial"/>
              </w:rPr>
              <w:t xml:space="preserve"> worden</w:t>
            </w:r>
            <w:r w:rsidRPr="00ED40AF">
              <w:rPr>
                <w:rFonts w:cs="Arial"/>
              </w:rPr>
              <w:t xml:space="preserve"> uit</w:t>
            </w:r>
            <w:r>
              <w:rPr>
                <w:rFonts w:cs="Arial"/>
              </w:rPr>
              <w:t>ge</w:t>
            </w:r>
            <w:r w:rsidRPr="00ED40AF">
              <w:rPr>
                <w:rFonts w:cs="Arial"/>
              </w:rPr>
              <w:t>voer</w:t>
            </w:r>
            <w:r w:rsidR="00A7495D">
              <w:rPr>
                <w:rFonts w:cs="Arial"/>
              </w:rPr>
              <w:t>d</w:t>
            </w:r>
            <w:r w:rsidRPr="00ED40AF">
              <w:rPr>
                <w:rFonts w:cs="Arial"/>
              </w:rPr>
              <w:t>.</w:t>
            </w:r>
          </w:p>
        </w:tc>
      </w:tr>
      <w:tr w:rsidR="00DB3F64" w:rsidRPr="00ED40AF" w14:paraId="763A5D35" w14:textId="77777777" w:rsidTr="00AC359A">
        <w:tc>
          <w:tcPr>
            <w:tcW w:w="2660" w:type="dxa"/>
          </w:tcPr>
          <w:p w14:paraId="3CDBDFB8" w14:textId="77777777" w:rsidR="00DB3F64" w:rsidRPr="00ED40AF" w:rsidRDefault="00DB3F64" w:rsidP="00AC359A">
            <w:pPr>
              <w:rPr>
                <w:rFonts w:cs="Arial"/>
                <w:b/>
              </w:rPr>
            </w:pPr>
          </w:p>
        </w:tc>
        <w:tc>
          <w:tcPr>
            <w:tcW w:w="6237" w:type="dxa"/>
          </w:tcPr>
          <w:p w14:paraId="5A227048" w14:textId="77777777" w:rsidR="00DB3F64" w:rsidRPr="00ED40AF" w:rsidRDefault="00DB3F64" w:rsidP="00AC359A">
            <w:pPr>
              <w:rPr>
                <w:rFonts w:cs="Arial"/>
              </w:rPr>
            </w:pPr>
          </w:p>
        </w:tc>
      </w:tr>
      <w:tr w:rsidR="00DB3F64" w:rsidRPr="00ED40AF" w14:paraId="7BCA8063" w14:textId="77777777" w:rsidTr="00AC359A">
        <w:tc>
          <w:tcPr>
            <w:tcW w:w="2660" w:type="dxa"/>
          </w:tcPr>
          <w:p w14:paraId="3816BF67" w14:textId="77777777" w:rsidR="00DB3F64" w:rsidRPr="00ED40AF" w:rsidRDefault="00DB3F64" w:rsidP="00AC359A">
            <w:pPr>
              <w:rPr>
                <w:rFonts w:cs="Arial"/>
                <w:b/>
              </w:rPr>
            </w:pPr>
            <w:r w:rsidRPr="00ED40AF">
              <w:rPr>
                <w:rFonts w:cs="Arial"/>
                <w:b/>
              </w:rPr>
              <w:t>SLA</w:t>
            </w:r>
          </w:p>
        </w:tc>
        <w:tc>
          <w:tcPr>
            <w:tcW w:w="6237" w:type="dxa"/>
          </w:tcPr>
          <w:p w14:paraId="5BB9A3B7" w14:textId="77777777" w:rsidR="00DB3F64" w:rsidRPr="00ED40AF" w:rsidRDefault="00DB3F64" w:rsidP="00AC359A">
            <w:pPr>
              <w:rPr>
                <w:rFonts w:cs="Arial"/>
              </w:rPr>
            </w:pPr>
            <w:r w:rsidRPr="00ED40AF">
              <w:rPr>
                <w:rFonts w:cs="Arial"/>
              </w:rPr>
              <w:t>Service Level Agreement: Strategische afspraken tussen Opdrachtgever en Opdrachtnemer m.b.t. beschikbaarheid, onderhoud en oplevering.</w:t>
            </w:r>
          </w:p>
        </w:tc>
      </w:tr>
      <w:tr w:rsidR="00DB3F64" w:rsidRPr="00ED40AF" w14:paraId="1CDB7663" w14:textId="77777777" w:rsidTr="00AC359A">
        <w:tc>
          <w:tcPr>
            <w:tcW w:w="2660" w:type="dxa"/>
          </w:tcPr>
          <w:p w14:paraId="22AC5F29" w14:textId="77777777" w:rsidR="00DB3F64" w:rsidRPr="00ED40AF" w:rsidRDefault="00DB3F64" w:rsidP="00AC359A">
            <w:pPr>
              <w:rPr>
                <w:rFonts w:cs="Arial"/>
                <w:b/>
              </w:rPr>
            </w:pPr>
          </w:p>
        </w:tc>
        <w:tc>
          <w:tcPr>
            <w:tcW w:w="6237" w:type="dxa"/>
          </w:tcPr>
          <w:p w14:paraId="49CB71D9" w14:textId="77777777" w:rsidR="00DB3F64" w:rsidRPr="00ED40AF" w:rsidRDefault="00DB3F64" w:rsidP="00AC359A">
            <w:pPr>
              <w:rPr>
                <w:rFonts w:cs="Arial"/>
              </w:rPr>
            </w:pPr>
          </w:p>
        </w:tc>
      </w:tr>
      <w:tr w:rsidR="00DB3F64" w:rsidRPr="00ED40AF" w14:paraId="78F982F4" w14:textId="77777777" w:rsidTr="00AC359A">
        <w:tc>
          <w:tcPr>
            <w:tcW w:w="2660" w:type="dxa"/>
          </w:tcPr>
          <w:p w14:paraId="2A5984AA" w14:textId="77777777" w:rsidR="00DB3F64" w:rsidRPr="00ED40AF" w:rsidRDefault="00DB3F64" w:rsidP="00AC359A">
            <w:pPr>
              <w:rPr>
                <w:rFonts w:cs="Arial"/>
                <w:b/>
                <w:lang w:val="nl-NL"/>
              </w:rPr>
            </w:pPr>
            <w:r w:rsidRPr="00ED40AF">
              <w:rPr>
                <w:rFonts w:cs="Arial"/>
                <w:b/>
              </w:rPr>
              <w:t>Technisch Beheer</w:t>
            </w:r>
          </w:p>
        </w:tc>
        <w:tc>
          <w:tcPr>
            <w:tcW w:w="6237" w:type="dxa"/>
          </w:tcPr>
          <w:p w14:paraId="47433949" w14:textId="77777777" w:rsidR="00DB3F64" w:rsidRPr="00ED40AF" w:rsidRDefault="00DB3F64" w:rsidP="00AC359A">
            <w:pPr>
              <w:rPr>
                <w:rFonts w:cs="Arial"/>
              </w:rPr>
            </w:pPr>
            <w:r w:rsidRPr="00ED40AF">
              <w:rPr>
                <w:rFonts w:cs="Arial"/>
              </w:rPr>
              <w:t>Technisch beheer is verantwoordelijk voor de instandhouding van de operationalisering van het geautomatiseerde deel van het informatiesysteem, dat bestaat uit apparatuur, systeemprogrammatuur (b.v. operating systems) en gegevensverzamelingen. Kortweg is dit de organisatie die de applicaties draait en zorgt dat de infrastructuur op orde blijft.</w:t>
            </w:r>
          </w:p>
        </w:tc>
      </w:tr>
      <w:tr w:rsidR="00DB3F64" w:rsidRPr="00ED40AF" w14:paraId="05B561E0" w14:textId="77777777" w:rsidTr="00AC359A">
        <w:tc>
          <w:tcPr>
            <w:tcW w:w="2660" w:type="dxa"/>
          </w:tcPr>
          <w:p w14:paraId="1721B7E4" w14:textId="77777777" w:rsidR="00DB3F64" w:rsidRPr="00ED40AF" w:rsidRDefault="00754A42" w:rsidP="00AC359A">
            <w:pPr>
              <w:rPr>
                <w:rFonts w:cs="Arial"/>
                <w:b/>
              </w:rPr>
            </w:pPr>
            <w:r>
              <w:rPr>
                <w:rFonts w:cs="Arial"/>
                <w:b/>
              </w:rPr>
              <w:t>Testen</w:t>
            </w:r>
          </w:p>
        </w:tc>
        <w:tc>
          <w:tcPr>
            <w:tcW w:w="6237" w:type="dxa"/>
          </w:tcPr>
          <w:p w14:paraId="03985304" w14:textId="77777777" w:rsidR="00DB3F64" w:rsidRPr="00ED40AF" w:rsidRDefault="00754A42" w:rsidP="00AC359A">
            <w:pPr>
              <w:rPr>
                <w:rFonts w:cs="Arial"/>
              </w:rPr>
            </w:pPr>
            <w:r>
              <w:rPr>
                <w:rFonts w:cs="Arial"/>
              </w:rPr>
              <w:t>Het vaststellen of en in hoeverre het te testen object (applicatie, document etc.) voldoet aan de daaraan gestelde eisen en criteria.</w:t>
            </w:r>
          </w:p>
        </w:tc>
      </w:tr>
      <w:tr w:rsidR="00754A42" w:rsidRPr="00ED40AF" w14:paraId="4F9CEE62" w14:textId="77777777" w:rsidTr="00AC359A">
        <w:tc>
          <w:tcPr>
            <w:tcW w:w="2660" w:type="dxa"/>
          </w:tcPr>
          <w:p w14:paraId="1A78824E" w14:textId="77777777" w:rsidR="00754A42" w:rsidRDefault="00754A42" w:rsidP="00AC359A">
            <w:pPr>
              <w:rPr>
                <w:rFonts w:cs="Arial"/>
                <w:b/>
              </w:rPr>
            </w:pPr>
          </w:p>
        </w:tc>
        <w:tc>
          <w:tcPr>
            <w:tcW w:w="6237" w:type="dxa"/>
          </w:tcPr>
          <w:p w14:paraId="1C2B9918" w14:textId="77777777" w:rsidR="00754A42" w:rsidRDefault="00754A42" w:rsidP="00AC359A">
            <w:pPr>
              <w:rPr>
                <w:rFonts w:cs="Arial"/>
              </w:rPr>
            </w:pPr>
          </w:p>
        </w:tc>
      </w:tr>
      <w:tr w:rsidR="00DB3F64" w:rsidRPr="00ED40AF" w14:paraId="2CD9D544" w14:textId="77777777" w:rsidTr="00AC359A">
        <w:tc>
          <w:tcPr>
            <w:tcW w:w="2660" w:type="dxa"/>
          </w:tcPr>
          <w:p w14:paraId="5271F613" w14:textId="77777777" w:rsidR="00DB3F64" w:rsidRPr="00ED40AF" w:rsidRDefault="00DB3F64" w:rsidP="00AC359A">
            <w:pPr>
              <w:rPr>
                <w:rFonts w:cs="Arial"/>
                <w:b/>
              </w:rPr>
            </w:pPr>
            <w:r w:rsidRPr="00ED40AF">
              <w:rPr>
                <w:rFonts w:cs="Arial"/>
                <w:b/>
              </w:rPr>
              <w:t>Uitval</w:t>
            </w:r>
          </w:p>
        </w:tc>
        <w:tc>
          <w:tcPr>
            <w:tcW w:w="6237" w:type="dxa"/>
          </w:tcPr>
          <w:p w14:paraId="78FA13E3" w14:textId="77777777" w:rsidR="00DB3F64" w:rsidRPr="00ED40AF" w:rsidRDefault="00DB3F64" w:rsidP="00AC359A">
            <w:pPr>
              <w:rPr>
                <w:rFonts w:cs="Arial"/>
              </w:rPr>
            </w:pPr>
            <w:r w:rsidRPr="00ED40AF">
              <w:rPr>
                <w:rFonts w:cs="Arial"/>
              </w:rPr>
              <w:t xml:space="preserve">Situatie waarin het niet mogelijk is gebruik te maken van een / de beheerde syste(e)m(en). </w:t>
            </w:r>
          </w:p>
        </w:tc>
      </w:tr>
      <w:tr w:rsidR="00DB3F64" w:rsidRPr="00ED40AF" w14:paraId="5E5BC150" w14:textId="77777777" w:rsidTr="00AC359A">
        <w:tc>
          <w:tcPr>
            <w:tcW w:w="2660" w:type="dxa"/>
          </w:tcPr>
          <w:p w14:paraId="3BD75776" w14:textId="77777777" w:rsidR="00DB3F64" w:rsidRPr="00ED40AF" w:rsidRDefault="00DB3F64" w:rsidP="00AC359A">
            <w:pPr>
              <w:rPr>
                <w:rFonts w:cs="Arial"/>
                <w:b/>
              </w:rPr>
            </w:pPr>
          </w:p>
        </w:tc>
        <w:tc>
          <w:tcPr>
            <w:tcW w:w="6237" w:type="dxa"/>
          </w:tcPr>
          <w:p w14:paraId="4F4327D4" w14:textId="77777777" w:rsidR="00DB3F64" w:rsidRPr="00ED40AF" w:rsidRDefault="00DB3F64" w:rsidP="00AC359A">
            <w:pPr>
              <w:rPr>
                <w:rFonts w:cs="Arial"/>
              </w:rPr>
            </w:pPr>
          </w:p>
        </w:tc>
      </w:tr>
    </w:tbl>
    <w:p w14:paraId="0113F6FA" w14:textId="77777777" w:rsidR="00482CDC" w:rsidRPr="00F141E7" w:rsidRDefault="00482CDC" w:rsidP="00482CDC">
      <w:pPr>
        <w:pStyle w:val="Alinea"/>
        <w:rPr>
          <w:rFonts w:ascii="Arial" w:hAnsi="Arial" w:cs="Arial"/>
        </w:rPr>
      </w:pPr>
    </w:p>
    <w:p w14:paraId="75F69149" w14:textId="77777777" w:rsidR="00482CDC" w:rsidRPr="00F141E7" w:rsidRDefault="00482CDC" w:rsidP="00482CDC">
      <w:pPr>
        <w:rPr>
          <w:rFonts w:cs="Arial"/>
          <w:lang w:val="nl-NL"/>
        </w:rPr>
      </w:pPr>
    </w:p>
    <w:p w14:paraId="0F308DC4" w14:textId="77777777" w:rsidR="0037412C" w:rsidRDefault="0037412C" w:rsidP="0037412C"/>
    <w:sectPr w:rsidR="0037412C" w:rsidSect="00155696">
      <w:footerReference w:type="default" r:id="rId32"/>
      <w:pgSz w:w="11906" w:h="16838"/>
      <w:pgMar w:top="2127" w:right="1418" w:bottom="1701" w:left="1418" w:header="709" w:footer="51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EF9A8E" w14:textId="77777777" w:rsidR="0042448D" w:rsidRDefault="0042448D">
      <w:r>
        <w:separator/>
      </w:r>
    </w:p>
  </w:endnote>
  <w:endnote w:type="continuationSeparator" w:id="0">
    <w:p w14:paraId="5F2A2610" w14:textId="77777777" w:rsidR="0042448D" w:rsidRDefault="004244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swiss"/>
    <w:pitch w:val="variable"/>
    <w:sig w:usb0="E00002FF" w:usb1="5000785B" w:usb2="0000000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04BD29" w14:textId="77777777" w:rsidR="00AA602D" w:rsidRDefault="00AA602D" w:rsidP="0037412C">
    <w:pPr>
      <w:pStyle w:val="Voettekst"/>
      <w:tabs>
        <w:tab w:val="clear" w:pos="4536"/>
        <w:tab w:val="clear" w:pos="9072"/>
        <w:tab w:val="left" w:pos="3915"/>
      </w:tabs>
      <w:rPr>
        <w:lang w:val="nl-NL"/>
      </w:rPr>
    </w:pPr>
  </w:p>
  <w:p w14:paraId="78D99705" w14:textId="77777777" w:rsidR="00AA602D" w:rsidRPr="00155696" w:rsidRDefault="00AA602D" w:rsidP="00155696">
    <w:pPr>
      <w:pBdr>
        <w:top w:val="single" w:sz="4" w:space="1" w:color="auto"/>
      </w:pBdr>
      <w:tabs>
        <w:tab w:val="right" w:pos="0"/>
        <w:tab w:val="right" w:pos="9090"/>
      </w:tabs>
      <w:spacing w:line="240" w:lineRule="auto"/>
      <w:rPr>
        <w:lang w:val="nl-NL"/>
      </w:rPr>
    </w:pPr>
    <w:r w:rsidRPr="00880857">
      <w:rPr>
        <w:sz w:val="15"/>
        <w:szCs w:val="15"/>
      </w:rPr>
      <w:t xml:space="preserve">DocNaam: </w:t>
    </w:r>
    <w:fldSimple w:instr=" FILENAME   \* MERGEFORMAT ">
      <w:r w:rsidRPr="00F84FB3">
        <w:rPr>
          <w:noProof/>
          <w:sz w:val="15"/>
          <w:szCs w:val="15"/>
        </w:rPr>
        <w:t>SJA_Dossier Afspraken en Procedures</w:t>
      </w:r>
      <w:r>
        <w:rPr>
          <w:noProof/>
        </w:rPr>
        <w:t xml:space="preserve"> </w:t>
      </w:r>
      <w:r w:rsidRPr="00F84FB3">
        <w:rPr>
          <w:noProof/>
          <w:sz w:val="15"/>
          <w:szCs w:val="15"/>
        </w:rPr>
        <w:t xml:space="preserve">Klant </w:t>
      </w:r>
      <w:r w:rsidRPr="009424A9">
        <w:rPr>
          <w:i/>
          <w:noProof/>
          <w:sz w:val="15"/>
          <w:szCs w:val="15"/>
        </w:rPr>
        <w:t>FB</w:t>
      </w:r>
      <w:r w:rsidRPr="00F84FB3">
        <w:rPr>
          <w:noProof/>
          <w:sz w:val="15"/>
          <w:szCs w:val="15"/>
        </w:rPr>
        <w:t>_1.0</w:t>
      </w:r>
    </w:fldSimple>
    <w:r w:rsidRPr="00BE5DCD">
      <w:rPr>
        <w:sz w:val="16"/>
        <w:lang w:val="nl-NL"/>
      </w:rPr>
      <w:tab/>
      <w:t xml:space="preserve">Pagina: </w:t>
    </w:r>
    <w:r w:rsidRPr="00BE5DCD">
      <w:rPr>
        <w:rStyle w:val="Paginanummer"/>
        <w:sz w:val="16"/>
      </w:rPr>
      <w:fldChar w:fldCharType="begin"/>
    </w:r>
    <w:r w:rsidRPr="00BE5DCD">
      <w:rPr>
        <w:rStyle w:val="Paginanummer"/>
        <w:sz w:val="16"/>
        <w:lang w:val="nl-NL"/>
      </w:rPr>
      <w:instrText xml:space="preserve"> PAGE </w:instrText>
    </w:r>
    <w:r w:rsidRPr="00BE5DCD">
      <w:rPr>
        <w:rStyle w:val="Paginanummer"/>
        <w:sz w:val="16"/>
      </w:rPr>
      <w:fldChar w:fldCharType="separate"/>
    </w:r>
    <w:r w:rsidR="00155696">
      <w:rPr>
        <w:rStyle w:val="Paginanummer"/>
        <w:noProof/>
        <w:sz w:val="16"/>
        <w:lang w:val="nl-NL"/>
      </w:rPr>
      <w:t>2</w:t>
    </w:r>
    <w:r w:rsidRPr="00BE5DCD">
      <w:rPr>
        <w:rStyle w:val="Paginanummer"/>
        <w:sz w:val="16"/>
      </w:rPr>
      <w:fldChar w:fldCharType="end"/>
    </w:r>
    <w:r w:rsidRPr="00BE5DCD">
      <w:rPr>
        <w:rStyle w:val="Paginanummer"/>
        <w:sz w:val="16"/>
        <w:lang w:val="nl-NL"/>
      </w:rPr>
      <w:t xml:space="preserve"> van </w:t>
    </w:r>
    <w:r w:rsidRPr="00BE5DCD">
      <w:rPr>
        <w:rStyle w:val="Paginanummer"/>
        <w:sz w:val="16"/>
      </w:rPr>
      <w:fldChar w:fldCharType="begin"/>
    </w:r>
    <w:r w:rsidRPr="00BE5DCD">
      <w:rPr>
        <w:rStyle w:val="Paginanummer"/>
        <w:sz w:val="16"/>
        <w:lang w:val="nl-NL"/>
      </w:rPr>
      <w:instrText xml:space="preserve"> NUMPAGES \*Arabic </w:instrText>
    </w:r>
    <w:r w:rsidRPr="00BE5DCD">
      <w:rPr>
        <w:rStyle w:val="Paginanummer"/>
        <w:sz w:val="16"/>
      </w:rPr>
      <w:fldChar w:fldCharType="separate"/>
    </w:r>
    <w:r w:rsidR="00155696">
      <w:rPr>
        <w:rStyle w:val="Paginanummer"/>
        <w:noProof/>
        <w:sz w:val="16"/>
        <w:lang w:val="nl-NL"/>
      </w:rPr>
      <w:t>48</w:t>
    </w:r>
    <w:r w:rsidRPr="00BE5DCD">
      <w:rPr>
        <w:rStyle w:val="Paginanummer"/>
        <w:sz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CB5194" w14:textId="77777777" w:rsidR="0042448D" w:rsidRDefault="0042448D">
      <w:r>
        <w:separator/>
      </w:r>
    </w:p>
  </w:footnote>
  <w:footnote w:type="continuationSeparator" w:id="0">
    <w:p w14:paraId="15CAD8DA" w14:textId="77777777" w:rsidR="0042448D" w:rsidRDefault="0042448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FC17DE" w14:textId="77777777" w:rsidR="00155696" w:rsidRPr="00AA602D" w:rsidRDefault="00155696" w:rsidP="00155696">
    <w:pPr>
      <w:pStyle w:val="Koptekst"/>
      <w:spacing w:line="240" w:lineRule="auto"/>
      <w:jc w:val="right"/>
      <w:rPr>
        <w:rFonts w:cs="Arial"/>
        <w:sz w:val="16"/>
        <w:szCs w:val="12"/>
        <w:lang w:val="en-US"/>
      </w:rPr>
    </w:pPr>
    <w:r w:rsidRPr="00155696">
      <w:rPr>
        <w:rFonts w:cs="Arial"/>
        <w:sz w:val="16"/>
        <w:szCs w:val="12"/>
        <w:lang w:val="en-US"/>
      </w:rPr>
      <w:drawing>
        <wp:anchor distT="0" distB="0" distL="114300" distR="114300" simplePos="0" relativeHeight="251659264" behindDoc="0" locked="0" layoutInCell="1" allowOverlap="1" wp14:anchorId="6C5869F9" wp14:editId="16E6652E">
          <wp:simplePos x="0" y="0"/>
          <wp:positionH relativeFrom="column">
            <wp:posOffset>26669</wp:posOffset>
          </wp:positionH>
          <wp:positionV relativeFrom="paragraph">
            <wp:posOffset>-56515</wp:posOffset>
          </wp:positionV>
          <wp:extent cx="3669795" cy="54610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1">
                    <a:extLst>
                      <a:ext uri="{28A0092B-C50C-407E-A947-70E740481C1C}">
                        <a14:useLocalDpi xmlns:a14="http://schemas.microsoft.com/office/drawing/2010/main" val="0"/>
                      </a:ext>
                    </a:extLst>
                  </a:blip>
                  <a:srcRect b="56786"/>
                  <a:stretch/>
                </pic:blipFill>
                <pic:spPr bwMode="auto">
                  <a:xfrm>
                    <a:off x="0" y="0"/>
                    <a:ext cx="3669795" cy="546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2C3D85">
      <w:rPr>
        <w:rFonts w:cs="Arial"/>
        <w:sz w:val="16"/>
        <w:szCs w:val="12"/>
        <w:lang w:val="en-US"/>
      </w:rPr>
      <w:t>S</w:t>
    </w:r>
    <w:r w:rsidRPr="00AA602D">
      <w:rPr>
        <w:rFonts w:cs="Arial"/>
        <w:sz w:val="16"/>
        <w:szCs w:val="12"/>
        <w:lang w:val="en-US"/>
      </w:rPr>
      <w:t>jef</w:t>
    </w:r>
    <w:proofErr w:type="spellEnd"/>
    <w:r w:rsidRPr="00AA602D">
      <w:rPr>
        <w:rFonts w:cs="Arial"/>
        <w:sz w:val="16"/>
        <w:szCs w:val="12"/>
        <w:lang w:val="en-US"/>
      </w:rPr>
      <w:t xml:space="preserve"> </w:t>
    </w:r>
    <w:proofErr w:type="spellStart"/>
    <w:r w:rsidRPr="00AA602D">
      <w:rPr>
        <w:rFonts w:cs="Arial"/>
        <w:sz w:val="16"/>
        <w:szCs w:val="12"/>
        <w:lang w:val="en-US"/>
      </w:rPr>
      <w:t>Remmenlaan</w:t>
    </w:r>
    <w:proofErr w:type="spellEnd"/>
    <w:r w:rsidRPr="00AA602D">
      <w:rPr>
        <w:rFonts w:cs="Arial"/>
        <w:sz w:val="16"/>
        <w:szCs w:val="12"/>
        <w:lang w:val="en-US"/>
      </w:rPr>
      <w:t xml:space="preserve"> 34a, 5706 DB Helmond</w:t>
    </w:r>
  </w:p>
  <w:p w14:paraId="1B2C6ABB" w14:textId="77777777" w:rsidR="00155696" w:rsidRPr="00AA602D" w:rsidRDefault="00155696" w:rsidP="00155696">
    <w:pPr>
      <w:pStyle w:val="Koptekst"/>
      <w:spacing w:line="240" w:lineRule="auto"/>
      <w:jc w:val="right"/>
      <w:rPr>
        <w:rFonts w:cs="Arial"/>
        <w:sz w:val="16"/>
        <w:szCs w:val="12"/>
        <w:lang w:val="en-US"/>
      </w:rPr>
    </w:pPr>
    <w:r w:rsidRPr="00AA602D">
      <w:rPr>
        <w:rFonts w:cs="Arial"/>
        <w:sz w:val="16"/>
        <w:szCs w:val="12"/>
        <w:lang w:val="en-US"/>
      </w:rPr>
      <w:t>Tel. 085-2737183</w:t>
    </w:r>
  </w:p>
  <w:p w14:paraId="12073B90" w14:textId="77777777" w:rsidR="00155696" w:rsidRPr="00AA602D" w:rsidRDefault="00155696" w:rsidP="00155696">
    <w:pPr>
      <w:pStyle w:val="Koptekst"/>
      <w:spacing w:line="240" w:lineRule="auto"/>
      <w:jc w:val="right"/>
      <w:rPr>
        <w:rFonts w:cs="Arial"/>
        <w:sz w:val="16"/>
        <w:szCs w:val="12"/>
        <w:lang w:val="en-US"/>
      </w:rPr>
    </w:pPr>
    <w:r w:rsidRPr="00AA602D">
      <w:rPr>
        <w:rFonts w:cs="Arial"/>
        <w:sz w:val="16"/>
        <w:szCs w:val="12"/>
        <w:lang w:val="en-US"/>
      </w:rPr>
      <w:t>Web. www.iv-experts.com</w:t>
    </w:r>
  </w:p>
  <w:p w14:paraId="3A84BC8F" w14:textId="77777777" w:rsidR="00155696" w:rsidRPr="00155696" w:rsidRDefault="00155696" w:rsidP="00155696">
    <w:pPr>
      <w:pStyle w:val="Koptekst"/>
      <w:spacing w:line="240" w:lineRule="auto"/>
      <w:jc w:val="right"/>
      <w:rPr>
        <w:rFonts w:cs="Arial"/>
        <w:sz w:val="16"/>
        <w:szCs w:val="12"/>
        <w:lang w:val="en-US"/>
      </w:rPr>
    </w:pPr>
    <w:r w:rsidRPr="00155696">
      <w:rPr>
        <w:rFonts w:cs="Arial"/>
        <w:sz w:val="16"/>
        <w:szCs w:val="12"/>
        <w:lang w:val="en-US"/>
      </w:rPr>
      <w:t>Email. algemeen@iv-experts.com</w:t>
    </w:r>
  </w:p>
  <w:p w14:paraId="11428B1A" w14:textId="77777777" w:rsidR="00AA602D" w:rsidRPr="00155696" w:rsidRDefault="00AA602D" w:rsidP="00155696">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B2260F8E"/>
    <w:lvl w:ilvl="0">
      <w:numFmt w:val="bullet"/>
      <w:lvlText w:val="*"/>
      <w:lvlJc w:val="left"/>
    </w:lvl>
  </w:abstractNum>
  <w:abstractNum w:abstractNumId="1">
    <w:nsid w:val="00000001"/>
    <w:multiLevelType w:val="multilevel"/>
    <w:tmpl w:val="00000001"/>
    <w:lvl w:ilvl="0">
      <w:start w:val="1"/>
      <w:numFmt w:val="decimal"/>
      <w:pStyle w:val="Kop1"/>
      <w:lvlText w:val="%1"/>
      <w:lvlJc w:val="left"/>
      <w:pPr>
        <w:tabs>
          <w:tab w:val="num" w:pos="432"/>
        </w:tabs>
        <w:ind w:left="432" w:hanging="432"/>
      </w:pPr>
    </w:lvl>
    <w:lvl w:ilvl="1">
      <w:start w:val="1"/>
      <w:numFmt w:val="decimal"/>
      <w:pStyle w:val="Kop2"/>
      <w:lvlText w:val="%1.%2"/>
      <w:lvlJc w:val="left"/>
      <w:pPr>
        <w:tabs>
          <w:tab w:val="num" w:pos="576"/>
        </w:tabs>
        <w:ind w:left="576" w:hanging="576"/>
      </w:pPr>
    </w:lvl>
    <w:lvl w:ilvl="2">
      <w:start w:val="1"/>
      <w:numFmt w:val="decimal"/>
      <w:pStyle w:val="Kop3"/>
      <w:lvlText w:val="%1.%2.%3"/>
      <w:lvlJc w:val="left"/>
      <w:pPr>
        <w:tabs>
          <w:tab w:val="num" w:pos="720"/>
        </w:tabs>
        <w:ind w:left="720" w:hanging="720"/>
      </w:pPr>
    </w:lvl>
    <w:lvl w:ilvl="3">
      <w:start w:val="1"/>
      <w:numFmt w:val="decimal"/>
      <w:pStyle w:val="Kop4"/>
      <w:lvlText w:val="%1.%2.%3.%4"/>
      <w:lvlJc w:val="left"/>
      <w:pPr>
        <w:tabs>
          <w:tab w:val="num" w:pos="864"/>
        </w:tabs>
        <w:ind w:left="864" w:hanging="864"/>
      </w:pPr>
    </w:lvl>
    <w:lvl w:ilvl="4">
      <w:start w:val="1"/>
      <w:numFmt w:val="decimal"/>
      <w:pStyle w:val="Kop5"/>
      <w:lvlText w:val="%1.%2.%3.%4.%5"/>
      <w:lvlJc w:val="left"/>
      <w:pPr>
        <w:tabs>
          <w:tab w:val="num" w:pos="1008"/>
        </w:tabs>
        <w:ind w:left="1008" w:hanging="1008"/>
      </w:pPr>
    </w:lvl>
    <w:lvl w:ilvl="5">
      <w:start w:val="1"/>
      <w:numFmt w:val="decimal"/>
      <w:pStyle w:val="Kop6"/>
      <w:lvlText w:val="%1.%2.%3.%4.%5.%6"/>
      <w:lvlJc w:val="left"/>
      <w:pPr>
        <w:tabs>
          <w:tab w:val="num" w:pos="1152"/>
        </w:tabs>
        <w:ind w:left="1152" w:hanging="1152"/>
      </w:pPr>
    </w:lvl>
    <w:lvl w:ilvl="6">
      <w:start w:val="1"/>
      <w:numFmt w:val="decimal"/>
      <w:pStyle w:val="Kop7"/>
      <w:lvlText w:val="%1.%2.%3.%4.%5.%6.%7"/>
      <w:lvlJc w:val="left"/>
      <w:pPr>
        <w:tabs>
          <w:tab w:val="num" w:pos="1296"/>
        </w:tabs>
        <w:ind w:left="1296" w:hanging="1296"/>
      </w:pPr>
    </w:lvl>
    <w:lvl w:ilvl="7">
      <w:start w:val="1"/>
      <w:numFmt w:val="decimal"/>
      <w:pStyle w:val="Kop8"/>
      <w:lvlText w:val="%1.%2.%3.%4.%5.%6.%7.%8"/>
      <w:lvlJc w:val="left"/>
      <w:pPr>
        <w:tabs>
          <w:tab w:val="num" w:pos="1440"/>
        </w:tabs>
        <w:ind w:left="1440" w:hanging="1440"/>
      </w:pPr>
    </w:lvl>
    <w:lvl w:ilvl="8">
      <w:start w:val="1"/>
      <w:numFmt w:val="decimal"/>
      <w:pStyle w:val="Kop9"/>
      <w:lvlText w:val="%1.%2.%3.%4.%5.%6.%7.%8.%9"/>
      <w:lvlJc w:val="left"/>
      <w:pPr>
        <w:tabs>
          <w:tab w:val="num" w:pos="1584"/>
        </w:tabs>
        <w:ind w:left="1584" w:hanging="1584"/>
      </w:pPr>
    </w:lvl>
  </w:abstractNum>
  <w:abstractNum w:abstractNumId="2">
    <w:nsid w:val="00000002"/>
    <w:multiLevelType w:val="multilevel"/>
    <w:tmpl w:val="00000002"/>
    <w:name w:val="WW8Num1"/>
    <w:lvl w:ilvl="0">
      <w:start w:val="1"/>
      <w:numFmt w:val="bullet"/>
      <w:lvlText w:val=""/>
      <w:lvlJc w:val="left"/>
      <w:pPr>
        <w:tabs>
          <w:tab w:val="num" w:pos="1296"/>
        </w:tabs>
        <w:ind w:left="1296" w:hanging="360"/>
      </w:pPr>
      <w:rPr>
        <w:rFonts w:ascii="Symbol" w:hAnsi="Symbol"/>
      </w:rPr>
    </w:lvl>
    <w:lvl w:ilvl="1">
      <w:start w:val="14"/>
      <w:numFmt w:val="bullet"/>
      <w:lvlText w:val="-"/>
      <w:lvlJc w:val="left"/>
      <w:pPr>
        <w:tabs>
          <w:tab w:val="num" w:pos="2016"/>
        </w:tabs>
        <w:ind w:left="2016" w:hanging="360"/>
      </w:pPr>
      <w:rPr>
        <w:rFonts w:ascii="Times New Roman" w:hAnsi="Times New Roman" w:cs="Times New Roman"/>
      </w:rPr>
    </w:lvl>
    <w:lvl w:ilvl="2">
      <w:start w:val="1"/>
      <w:numFmt w:val="bullet"/>
      <w:lvlText w:val=""/>
      <w:lvlJc w:val="left"/>
      <w:pPr>
        <w:tabs>
          <w:tab w:val="num" w:pos="2736"/>
        </w:tabs>
        <w:ind w:left="2736" w:hanging="360"/>
      </w:pPr>
      <w:rPr>
        <w:rFonts w:ascii="Wingdings" w:hAnsi="Wingdings"/>
      </w:rPr>
    </w:lvl>
    <w:lvl w:ilvl="3">
      <w:start w:val="1"/>
      <w:numFmt w:val="bullet"/>
      <w:lvlText w:val=""/>
      <w:lvlJc w:val="left"/>
      <w:pPr>
        <w:tabs>
          <w:tab w:val="num" w:pos="3456"/>
        </w:tabs>
        <w:ind w:left="3456" w:hanging="360"/>
      </w:pPr>
      <w:rPr>
        <w:rFonts w:ascii="Symbol" w:hAnsi="Symbol"/>
      </w:rPr>
    </w:lvl>
    <w:lvl w:ilvl="4">
      <w:start w:val="1"/>
      <w:numFmt w:val="bullet"/>
      <w:lvlText w:val="o"/>
      <w:lvlJc w:val="left"/>
      <w:pPr>
        <w:tabs>
          <w:tab w:val="num" w:pos="4176"/>
        </w:tabs>
        <w:ind w:left="4176" w:hanging="360"/>
      </w:pPr>
      <w:rPr>
        <w:rFonts w:ascii="Courier New" w:hAnsi="Courier New"/>
      </w:rPr>
    </w:lvl>
    <w:lvl w:ilvl="5">
      <w:start w:val="1"/>
      <w:numFmt w:val="bullet"/>
      <w:lvlText w:val=""/>
      <w:lvlJc w:val="left"/>
      <w:pPr>
        <w:tabs>
          <w:tab w:val="num" w:pos="4896"/>
        </w:tabs>
        <w:ind w:left="4896" w:hanging="360"/>
      </w:pPr>
      <w:rPr>
        <w:rFonts w:ascii="Wingdings" w:hAnsi="Wingdings"/>
      </w:rPr>
    </w:lvl>
    <w:lvl w:ilvl="6">
      <w:start w:val="1"/>
      <w:numFmt w:val="bullet"/>
      <w:lvlText w:val=""/>
      <w:lvlJc w:val="left"/>
      <w:pPr>
        <w:tabs>
          <w:tab w:val="num" w:pos="5616"/>
        </w:tabs>
        <w:ind w:left="5616" w:hanging="360"/>
      </w:pPr>
      <w:rPr>
        <w:rFonts w:ascii="Symbol" w:hAnsi="Symbol"/>
      </w:rPr>
    </w:lvl>
    <w:lvl w:ilvl="7">
      <w:start w:val="1"/>
      <w:numFmt w:val="bullet"/>
      <w:lvlText w:val="o"/>
      <w:lvlJc w:val="left"/>
      <w:pPr>
        <w:tabs>
          <w:tab w:val="num" w:pos="6336"/>
        </w:tabs>
        <w:ind w:left="6336" w:hanging="360"/>
      </w:pPr>
      <w:rPr>
        <w:rFonts w:ascii="Courier New" w:hAnsi="Courier New"/>
      </w:rPr>
    </w:lvl>
    <w:lvl w:ilvl="8">
      <w:start w:val="1"/>
      <w:numFmt w:val="bullet"/>
      <w:lvlText w:val=""/>
      <w:lvlJc w:val="left"/>
      <w:pPr>
        <w:tabs>
          <w:tab w:val="num" w:pos="7056"/>
        </w:tabs>
        <w:ind w:left="7056" w:hanging="360"/>
      </w:pPr>
      <w:rPr>
        <w:rFonts w:ascii="Wingdings" w:hAnsi="Wingdings"/>
      </w:rPr>
    </w:lvl>
  </w:abstractNum>
  <w:abstractNum w:abstractNumId="3">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4">
    <w:nsid w:val="00000004"/>
    <w:multiLevelType w:val="singleLevel"/>
    <w:tmpl w:val="00000004"/>
    <w:name w:val="WW8Num11"/>
    <w:lvl w:ilvl="0">
      <w:numFmt w:val="bullet"/>
      <w:lvlText w:val="-"/>
      <w:lvlJc w:val="left"/>
      <w:pPr>
        <w:tabs>
          <w:tab w:val="num" w:pos="720"/>
        </w:tabs>
        <w:ind w:left="720" w:hanging="360"/>
      </w:pPr>
      <w:rPr>
        <w:rFonts w:ascii="Arial" w:hAnsi="Arial" w:cs="Arial"/>
      </w:rPr>
    </w:lvl>
  </w:abstractNum>
  <w:abstractNum w:abstractNumId="5">
    <w:nsid w:val="00000005"/>
    <w:multiLevelType w:val="singleLevel"/>
    <w:tmpl w:val="00000005"/>
    <w:name w:val="WW8Num12"/>
    <w:lvl w:ilvl="0">
      <w:start w:val="1"/>
      <w:numFmt w:val="bullet"/>
      <w:lvlText w:val=""/>
      <w:lvlJc w:val="left"/>
      <w:pPr>
        <w:tabs>
          <w:tab w:val="num" w:pos="720"/>
        </w:tabs>
        <w:ind w:left="720" w:hanging="360"/>
      </w:pPr>
      <w:rPr>
        <w:rFonts w:ascii="Symbol" w:hAnsi="Symbol"/>
      </w:rPr>
    </w:lvl>
  </w:abstractNum>
  <w:abstractNum w:abstractNumId="6">
    <w:nsid w:val="00000006"/>
    <w:multiLevelType w:val="multilevel"/>
    <w:tmpl w:val="6C92929C"/>
    <w:name w:val="WW8Num14"/>
    <w:lvl w:ilvl="0">
      <w:start w:val="1"/>
      <w:numFmt w:val="upperLetter"/>
      <w:pStyle w:val="Bijlage"/>
      <w:suff w:val="space"/>
      <w:lvlText w:val="BIJLAGE %1"/>
      <w:lvlJc w:val="left"/>
      <w:pPr>
        <w:tabs>
          <w:tab w:val="num" w:pos="0"/>
        </w:tabs>
        <w:ind w:left="0" w:firstLine="0"/>
      </w:pPr>
      <w:rPr>
        <w:sz w:val="24"/>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nsid w:val="00000007"/>
    <w:multiLevelType w:val="singleLevel"/>
    <w:tmpl w:val="00000007"/>
    <w:name w:val="WW8Num15"/>
    <w:lvl w:ilvl="0">
      <w:numFmt w:val="bullet"/>
      <w:lvlText w:val="-"/>
      <w:lvlJc w:val="left"/>
      <w:pPr>
        <w:tabs>
          <w:tab w:val="num" w:pos="720"/>
        </w:tabs>
        <w:ind w:left="720" w:hanging="360"/>
      </w:pPr>
      <w:rPr>
        <w:rFonts w:ascii="Arial" w:hAnsi="Arial" w:cs="Arial"/>
      </w:rPr>
    </w:lvl>
  </w:abstractNum>
  <w:abstractNum w:abstractNumId="8">
    <w:nsid w:val="00000008"/>
    <w:multiLevelType w:val="singleLevel"/>
    <w:tmpl w:val="00000008"/>
    <w:name w:val="WW8Num16"/>
    <w:lvl w:ilvl="0">
      <w:start w:val="1"/>
      <w:numFmt w:val="bullet"/>
      <w:lvlText w:val=""/>
      <w:lvlJc w:val="left"/>
      <w:pPr>
        <w:tabs>
          <w:tab w:val="num" w:pos="720"/>
        </w:tabs>
        <w:ind w:left="720" w:hanging="360"/>
      </w:pPr>
      <w:rPr>
        <w:rFonts w:ascii="Symbol" w:hAnsi="Symbol"/>
      </w:rPr>
    </w:lvl>
  </w:abstractNum>
  <w:abstractNum w:abstractNumId="9">
    <w:nsid w:val="00000009"/>
    <w:multiLevelType w:val="singleLevel"/>
    <w:tmpl w:val="00000009"/>
    <w:name w:val="WW8Num19"/>
    <w:lvl w:ilvl="0">
      <w:start w:val="1"/>
      <w:numFmt w:val="bullet"/>
      <w:lvlText w:val=""/>
      <w:lvlJc w:val="left"/>
      <w:pPr>
        <w:tabs>
          <w:tab w:val="num" w:pos="720"/>
        </w:tabs>
        <w:ind w:left="720" w:hanging="360"/>
      </w:pPr>
      <w:rPr>
        <w:rFonts w:ascii="Symbol" w:hAnsi="Symbol"/>
      </w:rPr>
    </w:lvl>
  </w:abstractNum>
  <w:abstractNum w:abstractNumId="10">
    <w:nsid w:val="0000000A"/>
    <w:multiLevelType w:val="singleLevel"/>
    <w:tmpl w:val="0000000A"/>
    <w:name w:val="WW8Num20"/>
    <w:lvl w:ilvl="0">
      <w:start w:val="13"/>
      <w:numFmt w:val="bullet"/>
      <w:lvlText w:val="-"/>
      <w:lvlJc w:val="left"/>
      <w:pPr>
        <w:tabs>
          <w:tab w:val="num" w:pos="720"/>
        </w:tabs>
        <w:ind w:left="720" w:hanging="360"/>
      </w:pPr>
      <w:rPr>
        <w:rFonts w:ascii="Arial" w:hAnsi="Arial" w:cs="Arial"/>
      </w:rPr>
    </w:lvl>
  </w:abstractNum>
  <w:abstractNum w:abstractNumId="11">
    <w:nsid w:val="0000000B"/>
    <w:multiLevelType w:val="singleLevel"/>
    <w:tmpl w:val="0000000B"/>
    <w:name w:val="WW8Num21"/>
    <w:lvl w:ilvl="0">
      <w:start w:val="1"/>
      <w:numFmt w:val="bullet"/>
      <w:lvlText w:val=""/>
      <w:lvlJc w:val="left"/>
      <w:pPr>
        <w:tabs>
          <w:tab w:val="num" w:pos="720"/>
        </w:tabs>
        <w:ind w:left="720" w:hanging="360"/>
      </w:pPr>
      <w:rPr>
        <w:rFonts w:ascii="Symbol" w:hAnsi="Symbol"/>
      </w:rPr>
    </w:lvl>
  </w:abstractNum>
  <w:abstractNum w:abstractNumId="12">
    <w:nsid w:val="0000000C"/>
    <w:multiLevelType w:val="singleLevel"/>
    <w:tmpl w:val="0000000C"/>
    <w:name w:val="WW8Num22"/>
    <w:lvl w:ilvl="0">
      <w:start w:val="1"/>
      <w:numFmt w:val="decimal"/>
      <w:lvlText w:val="%1."/>
      <w:lvlJc w:val="left"/>
      <w:pPr>
        <w:tabs>
          <w:tab w:val="num" w:pos="927"/>
        </w:tabs>
        <w:ind w:left="927" w:hanging="360"/>
      </w:pPr>
    </w:lvl>
  </w:abstractNum>
  <w:abstractNum w:abstractNumId="13">
    <w:nsid w:val="0000000D"/>
    <w:multiLevelType w:val="multilevel"/>
    <w:tmpl w:val="0000000D"/>
    <w:name w:val="WW8Num2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4">
    <w:nsid w:val="0000000E"/>
    <w:multiLevelType w:val="singleLevel"/>
    <w:tmpl w:val="0000000E"/>
    <w:name w:val="WW8Num24"/>
    <w:lvl w:ilvl="0">
      <w:numFmt w:val="bullet"/>
      <w:lvlText w:val="-"/>
      <w:lvlJc w:val="left"/>
      <w:pPr>
        <w:tabs>
          <w:tab w:val="num" w:pos="720"/>
        </w:tabs>
        <w:ind w:left="720" w:hanging="360"/>
      </w:pPr>
      <w:rPr>
        <w:rFonts w:ascii="Arial" w:hAnsi="Arial" w:cs="Arial"/>
      </w:rPr>
    </w:lvl>
  </w:abstractNum>
  <w:abstractNum w:abstractNumId="15">
    <w:nsid w:val="0137506C"/>
    <w:multiLevelType w:val="hybridMultilevel"/>
    <w:tmpl w:val="CDB8A040"/>
    <w:lvl w:ilvl="0" w:tplc="B54C9648">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02CC0582"/>
    <w:multiLevelType w:val="hybridMultilevel"/>
    <w:tmpl w:val="D1DC73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nsid w:val="02DB4D68"/>
    <w:multiLevelType w:val="hybridMultilevel"/>
    <w:tmpl w:val="B59CD0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037C6759"/>
    <w:multiLevelType w:val="hybridMultilevel"/>
    <w:tmpl w:val="BD3668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06116ACD"/>
    <w:multiLevelType w:val="hybridMultilevel"/>
    <w:tmpl w:val="C3AAE846"/>
    <w:lvl w:ilvl="0" w:tplc="0413000F">
      <w:start w:val="1"/>
      <w:numFmt w:val="decimal"/>
      <w:lvlText w:val="%1."/>
      <w:lvlJc w:val="left"/>
      <w:pPr>
        <w:tabs>
          <w:tab w:val="num" w:pos="360"/>
        </w:tabs>
        <w:ind w:left="360" w:hanging="360"/>
      </w:pPr>
      <w:rPr>
        <w:rFonts w:hint="default"/>
      </w:rPr>
    </w:lvl>
    <w:lvl w:ilvl="1" w:tplc="04130003">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nsid w:val="064E1556"/>
    <w:multiLevelType w:val="hybridMultilevel"/>
    <w:tmpl w:val="7CF2CFEE"/>
    <w:lvl w:ilvl="0" w:tplc="54641448">
      <w:start w:val="1"/>
      <w:numFmt w:val="decimal"/>
      <w:lvlText w:val="%1."/>
      <w:lvlJc w:val="left"/>
      <w:pPr>
        <w:tabs>
          <w:tab w:val="num" w:pos="360"/>
        </w:tabs>
        <w:ind w:left="360" w:hanging="360"/>
      </w:pPr>
      <w:rPr>
        <w:rFonts w:hint="default"/>
        <w:color w:val="auto"/>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1">
    <w:nsid w:val="09343FF8"/>
    <w:multiLevelType w:val="hybridMultilevel"/>
    <w:tmpl w:val="8A44CDE8"/>
    <w:lvl w:ilvl="0" w:tplc="DD2683BA">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0D9076BF"/>
    <w:multiLevelType w:val="hybridMultilevel"/>
    <w:tmpl w:val="0F9C118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0F211A7C"/>
    <w:multiLevelType w:val="hybridMultilevel"/>
    <w:tmpl w:val="81FE953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4">
    <w:nsid w:val="11E66197"/>
    <w:multiLevelType w:val="hybridMultilevel"/>
    <w:tmpl w:val="6DFCD8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5">
    <w:nsid w:val="13600FA6"/>
    <w:multiLevelType w:val="hybridMultilevel"/>
    <w:tmpl w:val="300A3B0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6">
    <w:nsid w:val="13990BE3"/>
    <w:multiLevelType w:val="hybridMultilevel"/>
    <w:tmpl w:val="6B5C30B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nsid w:val="15AE68A3"/>
    <w:multiLevelType w:val="hybridMultilevel"/>
    <w:tmpl w:val="11AAE69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8">
    <w:nsid w:val="17332465"/>
    <w:multiLevelType w:val="hybridMultilevel"/>
    <w:tmpl w:val="C83633E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9">
    <w:nsid w:val="1EC22979"/>
    <w:multiLevelType w:val="hybridMultilevel"/>
    <w:tmpl w:val="8CA628FA"/>
    <w:lvl w:ilvl="0" w:tplc="0413000F">
      <w:start w:val="1"/>
      <w:numFmt w:val="decimal"/>
      <w:lvlText w:val="%1."/>
      <w:lvlJc w:val="left"/>
      <w:pPr>
        <w:tabs>
          <w:tab w:val="num" w:pos="360"/>
        </w:tabs>
        <w:ind w:left="360" w:hanging="360"/>
      </w:pPr>
    </w:lvl>
    <w:lvl w:ilvl="1" w:tplc="04130001">
      <w:start w:val="1"/>
      <w:numFmt w:val="bullet"/>
      <w:lvlText w:val=""/>
      <w:lvlJc w:val="left"/>
      <w:pPr>
        <w:tabs>
          <w:tab w:val="num" w:pos="1440"/>
        </w:tabs>
        <w:ind w:left="1440"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0">
    <w:nsid w:val="2D792405"/>
    <w:multiLevelType w:val="hybridMultilevel"/>
    <w:tmpl w:val="38E2C5BE"/>
    <w:lvl w:ilvl="0" w:tplc="54641448">
      <w:start w:val="1"/>
      <w:numFmt w:val="decimal"/>
      <w:lvlText w:val="%1."/>
      <w:lvlJc w:val="left"/>
      <w:pPr>
        <w:tabs>
          <w:tab w:val="num" w:pos="360"/>
        </w:tabs>
        <w:ind w:left="360" w:hanging="360"/>
      </w:pPr>
      <w:rPr>
        <w:rFonts w:hint="default"/>
        <w:color w:val="auto"/>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1">
    <w:nsid w:val="2DAE3023"/>
    <w:multiLevelType w:val="hybridMultilevel"/>
    <w:tmpl w:val="D6E23E3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2">
    <w:nsid w:val="30921DE3"/>
    <w:multiLevelType w:val="hybridMultilevel"/>
    <w:tmpl w:val="A5AC4B3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3">
    <w:nsid w:val="355D7AB4"/>
    <w:multiLevelType w:val="hybridMultilevel"/>
    <w:tmpl w:val="33F251C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4">
    <w:nsid w:val="3B950C73"/>
    <w:multiLevelType w:val="hybridMultilevel"/>
    <w:tmpl w:val="B7166F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3FF30E6C"/>
    <w:multiLevelType w:val="hybridMultilevel"/>
    <w:tmpl w:val="2AC2CDAA"/>
    <w:lvl w:ilvl="0" w:tplc="54641448">
      <w:start w:val="1"/>
      <w:numFmt w:val="decimal"/>
      <w:lvlText w:val="%1."/>
      <w:lvlJc w:val="left"/>
      <w:pPr>
        <w:tabs>
          <w:tab w:val="num" w:pos="360"/>
        </w:tabs>
        <w:ind w:left="360" w:hanging="360"/>
      </w:pPr>
      <w:rPr>
        <w:rFonts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6">
    <w:nsid w:val="421567BA"/>
    <w:multiLevelType w:val="hybridMultilevel"/>
    <w:tmpl w:val="0ECC1AD4"/>
    <w:lvl w:ilvl="0" w:tplc="EF02A026">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nsid w:val="455C0BE6"/>
    <w:multiLevelType w:val="hybridMultilevel"/>
    <w:tmpl w:val="7C7060FE"/>
    <w:lvl w:ilvl="0" w:tplc="54641448">
      <w:start w:val="1"/>
      <w:numFmt w:val="decimal"/>
      <w:lvlText w:val="%1."/>
      <w:lvlJc w:val="left"/>
      <w:pPr>
        <w:tabs>
          <w:tab w:val="num" w:pos="360"/>
        </w:tabs>
        <w:ind w:left="360" w:hanging="360"/>
      </w:pPr>
      <w:rPr>
        <w:rFonts w:hint="default"/>
        <w:color w:val="auto"/>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8">
    <w:nsid w:val="483C7324"/>
    <w:multiLevelType w:val="hybridMultilevel"/>
    <w:tmpl w:val="520ACA90"/>
    <w:lvl w:ilvl="0" w:tplc="A7E80EFE">
      <w:start w:val="1"/>
      <w:numFmt w:val="decimal"/>
      <w:lvlText w:val="%1."/>
      <w:lvlJc w:val="left"/>
      <w:pPr>
        <w:ind w:left="360" w:hanging="360"/>
      </w:pPr>
      <w:rPr>
        <w:lang w:val="nl"/>
      </w:rPr>
    </w:lvl>
    <w:lvl w:ilvl="1" w:tplc="04130019">
      <w:start w:val="1"/>
      <w:numFmt w:val="decimal"/>
      <w:lvlText w:val="%2."/>
      <w:lvlJc w:val="left"/>
      <w:pPr>
        <w:tabs>
          <w:tab w:val="num" w:pos="1440"/>
        </w:tabs>
        <w:ind w:left="1440" w:hanging="360"/>
      </w:pPr>
    </w:lvl>
    <w:lvl w:ilvl="2" w:tplc="0413001B">
      <w:start w:val="1"/>
      <w:numFmt w:val="decimal"/>
      <w:lvlText w:val="%3."/>
      <w:lvlJc w:val="left"/>
      <w:pPr>
        <w:tabs>
          <w:tab w:val="num" w:pos="2160"/>
        </w:tabs>
        <w:ind w:left="2160" w:hanging="360"/>
      </w:pPr>
    </w:lvl>
    <w:lvl w:ilvl="3" w:tplc="0413000F">
      <w:start w:val="1"/>
      <w:numFmt w:val="decimal"/>
      <w:lvlText w:val="%4."/>
      <w:lvlJc w:val="left"/>
      <w:pPr>
        <w:tabs>
          <w:tab w:val="num" w:pos="2880"/>
        </w:tabs>
        <w:ind w:left="2880" w:hanging="360"/>
      </w:pPr>
    </w:lvl>
    <w:lvl w:ilvl="4" w:tplc="04130019">
      <w:start w:val="1"/>
      <w:numFmt w:val="decimal"/>
      <w:lvlText w:val="%5."/>
      <w:lvlJc w:val="left"/>
      <w:pPr>
        <w:tabs>
          <w:tab w:val="num" w:pos="3600"/>
        </w:tabs>
        <w:ind w:left="3600" w:hanging="360"/>
      </w:pPr>
    </w:lvl>
    <w:lvl w:ilvl="5" w:tplc="0413001B">
      <w:start w:val="1"/>
      <w:numFmt w:val="decimal"/>
      <w:lvlText w:val="%6."/>
      <w:lvlJc w:val="left"/>
      <w:pPr>
        <w:tabs>
          <w:tab w:val="num" w:pos="4320"/>
        </w:tabs>
        <w:ind w:left="4320" w:hanging="360"/>
      </w:pPr>
    </w:lvl>
    <w:lvl w:ilvl="6" w:tplc="0413000F">
      <w:start w:val="1"/>
      <w:numFmt w:val="decimal"/>
      <w:lvlText w:val="%7."/>
      <w:lvlJc w:val="left"/>
      <w:pPr>
        <w:tabs>
          <w:tab w:val="num" w:pos="5040"/>
        </w:tabs>
        <w:ind w:left="5040" w:hanging="360"/>
      </w:pPr>
    </w:lvl>
    <w:lvl w:ilvl="7" w:tplc="04130019">
      <w:start w:val="1"/>
      <w:numFmt w:val="decimal"/>
      <w:lvlText w:val="%8."/>
      <w:lvlJc w:val="left"/>
      <w:pPr>
        <w:tabs>
          <w:tab w:val="num" w:pos="5760"/>
        </w:tabs>
        <w:ind w:left="5760" w:hanging="360"/>
      </w:pPr>
    </w:lvl>
    <w:lvl w:ilvl="8" w:tplc="0413001B">
      <w:start w:val="1"/>
      <w:numFmt w:val="decimal"/>
      <w:lvlText w:val="%9."/>
      <w:lvlJc w:val="left"/>
      <w:pPr>
        <w:tabs>
          <w:tab w:val="num" w:pos="6480"/>
        </w:tabs>
        <w:ind w:left="6480" w:hanging="360"/>
      </w:pPr>
    </w:lvl>
  </w:abstractNum>
  <w:abstractNum w:abstractNumId="39">
    <w:nsid w:val="4C552448"/>
    <w:multiLevelType w:val="hybridMultilevel"/>
    <w:tmpl w:val="17F8F67C"/>
    <w:lvl w:ilvl="0" w:tplc="04130003">
      <w:start w:val="1"/>
      <w:numFmt w:val="bullet"/>
      <w:lvlText w:val="o"/>
      <w:lvlJc w:val="left"/>
      <w:pPr>
        <w:tabs>
          <w:tab w:val="num" w:pos="1068"/>
        </w:tabs>
        <w:ind w:left="1068" w:hanging="360"/>
      </w:pPr>
      <w:rPr>
        <w:rFonts w:ascii="Courier New" w:hAnsi="Courier New" w:cs="Courier New" w:hint="default"/>
        <w:color w:val="auto"/>
      </w:rPr>
    </w:lvl>
    <w:lvl w:ilvl="1" w:tplc="04130003">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0">
    <w:nsid w:val="4C6B6304"/>
    <w:multiLevelType w:val="hybridMultilevel"/>
    <w:tmpl w:val="7BE4742E"/>
    <w:lvl w:ilvl="0" w:tplc="54641448">
      <w:start w:val="1"/>
      <w:numFmt w:val="decimal"/>
      <w:lvlText w:val="%1."/>
      <w:lvlJc w:val="left"/>
      <w:pPr>
        <w:tabs>
          <w:tab w:val="num" w:pos="720"/>
        </w:tabs>
        <w:ind w:left="720" w:hanging="360"/>
      </w:pPr>
      <w:rPr>
        <w:rFonts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1">
    <w:nsid w:val="4EAB321C"/>
    <w:multiLevelType w:val="hybridMultilevel"/>
    <w:tmpl w:val="5878773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2">
    <w:nsid w:val="502C76E1"/>
    <w:multiLevelType w:val="hybridMultilevel"/>
    <w:tmpl w:val="D6B8126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nsid w:val="5096427C"/>
    <w:multiLevelType w:val="hybridMultilevel"/>
    <w:tmpl w:val="C64E35F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4">
    <w:nsid w:val="50AA5BBA"/>
    <w:multiLevelType w:val="hybridMultilevel"/>
    <w:tmpl w:val="5A8C47D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5">
    <w:nsid w:val="59514EB2"/>
    <w:multiLevelType w:val="hybridMultilevel"/>
    <w:tmpl w:val="B20051C2"/>
    <w:lvl w:ilvl="0" w:tplc="04130001">
      <w:start w:val="1"/>
      <w:numFmt w:val="bullet"/>
      <w:lvlText w:val=""/>
      <w:lvlJc w:val="left"/>
      <w:pPr>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46">
    <w:nsid w:val="613B5B6D"/>
    <w:multiLevelType w:val="hybridMultilevel"/>
    <w:tmpl w:val="C3AAE846"/>
    <w:lvl w:ilvl="0" w:tplc="0413000F">
      <w:start w:val="1"/>
      <w:numFmt w:val="decimal"/>
      <w:lvlText w:val="%1."/>
      <w:lvlJc w:val="left"/>
      <w:pPr>
        <w:tabs>
          <w:tab w:val="num" w:pos="720"/>
        </w:tabs>
        <w:ind w:left="720" w:hanging="360"/>
      </w:pPr>
      <w:rPr>
        <w:rFont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7">
    <w:nsid w:val="64AD1A6D"/>
    <w:multiLevelType w:val="hybridMultilevel"/>
    <w:tmpl w:val="16006724"/>
    <w:lvl w:ilvl="0" w:tplc="04130001">
      <w:start w:val="1"/>
      <w:numFmt w:val="bullet"/>
      <w:lvlText w:val=""/>
      <w:lvlJc w:val="left"/>
      <w:pPr>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48">
    <w:nsid w:val="658976B4"/>
    <w:multiLevelType w:val="hybridMultilevel"/>
    <w:tmpl w:val="3132D82C"/>
    <w:lvl w:ilvl="0" w:tplc="0413000F">
      <w:start w:val="1"/>
      <w:numFmt w:val="decimal"/>
      <w:lvlText w:val="%1."/>
      <w:lvlJc w:val="left"/>
      <w:pPr>
        <w:ind w:left="36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nsid w:val="658E4A41"/>
    <w:multiLevelType w:val="hybridMultilevel"/>
    <w:tmpl w:val="B3DA4F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0">
    <w:nsid w:val="67625506"/>
    <w:multiLevelType w:val="hybridMultilevel"/>
    <w:tmpl w:val="1EE6AF46"/>
    <w:lvl w:ilvl="0" w:tplc="A3544628">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nsid w:val="6CE44859"/>
    <w:multiLevelType w:val="hybridMultilevel"/>
    <w:tmpl w:val="645A56BE"/>
    <w:lvl w:ilvl="0" w:tplc="52C26EAC">
      <w:start w:val="1"/>
      <w:numFmt w:val="bullet"/>
      <w:lvlText w:val="●"/>
      <w:lvlJc w:val="left"/>
      <w:pPr>
        <w:tabs>
          <w:tab w:val="num" w:pos="360"/>
        </w:tabs>
        <w:ind w:left="360" w:hanging="360"/>
      </w:pPr>
      <w:rPr>
        <w:rFonts w:ascii="Times New Roman" w:hAnsi="Times New Roman" w:cs="Times New Roman" w:hint="default"/>
        <w:color w:val="auto"/>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2">
    <w:nsid w:val="6DA46D10"/>
    <w:multiLevelType w:val="hybridMultilevel"/>
    <w:tmpl w:val="75D2889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3">
    <w:nsid w:val="74536778"/>
    <w:multiLevelType w:val="hybridMultilevel"/>
    <w:tmpl w:val="5D0067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4">
    <w:nsid w:val="74EC4B8A"/>
    <w:multiLevelType w:val="hybridMultilevel"/>
    <w:tmpl w:val="47EC9C38"/>
    <w:lvl w:ilvl="0" w:tplc="9AD66C8E">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nsid w:val="75EB0F34"/>
    <w:multiLevelType w:val="hybridMultilevel"/>
    <w:tmpl w:val="CDB8A040"/>
    <w:lvl w:ilvl="0" w:tplc="B54C9648">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6">
    <w:nsid w:val="790809A8"/>
    <w:multiLevelType w:val="hybridMultilevel"/>
    <w:tmpl w:val="D6B8126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7">
    <w:nsid w:val="7B7753DC"/>
    <w:multiLevelType w:val="hybridMultilevel"/>
    <w:tmpl w:val="F11C60B6"/>
    <w:lvl w:ilvl="0" w:tplc="04130001">
      <w:start w:val="1"/>
      <w:numFmt w:val="bullet"/>
      <w:lvlText w:val=""/>
      <w:lvlJc w:val="left"/>
      <w:pPr>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58">
    <w:nsid w:val="7D852379"/>
    <w:multiLevelType w:val="hybridMultilevel"/>
    <w:tmpl w:val="47EC9C38"/>
    <w:lvl w:ilvl="0" w:tplc="9AD66C8E">
      <w:start w:val="1"/>
      <w:numFmt w:val="decimal"/>
      <w:lvlText w:val="%1."/>
      <w:lvlJc w:val="left"/>
      <w:pPr>
        <w:tabs>
          <w:tab w:val="num" w:pos="360"/>
        </w:tabs>
        <w:ind w:left="36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9">
    <w:nsid w:val="7FDF7259"/>
    <w:multiLevelType w:val="hybridMultilevel"/>
    <w:tmpl w:val="0FA23A0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6"/>
  </w:num>
  <w:num w:numId="3">
    <w:abstractNumId w:val="18"/>
  </w:num>
  <w:num w:numId="4">
    <w:abstractNumId w:val="0"/>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5">
    <w:abstractNumId w:val="28"/>
  </w:num>
  <w:num w:numId="6">
    <w:abstractNumId w:val="44"/>
  </w:num>
  <w:num w:numId="7">
    <w:abstractNumId w:val="51"/>
  </w:num>
  <w:num w:numId="8">
    <w:abstractNumId w:val="29"/>
  </w:num>
  <w:num w:numId="9">
    <w:abstractNumId w:val="40"/>
  </w:num>
  <w:num w:numId="10">
    <w:abstractNumId w:val="46"/>
  </w:num>
  <w:num w:numId="11">
    <w:abstractNumId w:val="33"/>
  </w:num>
  <w:num w:numId="12">
    <w:abstractNumId w:val="37"/>
  </w:num>
  <w:num w:numId="13">
    <w:abstractNumId w:val="0"/>
    <w:lvlOverride w:ilvl="0">
      <w:lvl w:ilvl="0">
        <w:start w:val="1"/>
        <w:numFmt w:val="bullet"/>
        <w:lvlText w:val=""/>
        <w:legacy w:legacy="1" w:legacySpace="0" w:legacyIndent="283"/>
        <w:lvlJc w:val="left"/>
        <w:pPr>
          <w:ind w:left="283" w:hanging="283"/>
        </w:pPr>
        <w:rPr>
          <w:rFonts w:ascii="Symbol" w:hAnsi="Symbol" w:hint="default"/>
          <w:sz w:val="28"/>
        </w:rPr>
      </w:lvl>
    </w:lvlOverride>
  </w:num>
  <w:num w:numId="14">
    <w:abstractNumId w:val="26"/>
  </w:num>
  <w:num w:numId="15">
    <w:abstractNumId w:val="59"/>
  </w:num>
  <w:num w:numId="16">
    <w:abstractNumId w:val="32"/>
  </w:num>
  <w:num w:numId="17">
    <w:abstractNumId w:val="53"/>
  </w:num>
  <w:num w:numId="18">
    <w:abstractNumId w:val="35"/>
  </w:num>
  <w:num w:numId="19">
    <w:abstractNumId w:val="20"/>
  </w:num>
  <w:num w:numId="20">
    <w:abstractNumId w:val="30"/>
  </w:num>
  <w:num w:numId="21">
    <w:abstractNumId w:val="50"/>
  </w:num>
  <w:num w:numId="22">
    <w:abstractNumId w:val="21"/>
  </w:num>
  <w:num w:numId="23">
    <w:abstractNumId w:val="36"/>
  </w:num>
  <w:num w:numId="24">
    <w:abstractNumId w:val="39"/>
  </w:num>
  <w:num w:numId="25">
    <w:abstractNumId w:val="54"/>
  </w:num>
  <w:num w:numId="26">
    <w:abstractNumId w:val="55"/>
  </w:num>
  <w:num w:numId="27">
    <w:abstractNumId w:val="58"/>
  </w:num>
  <w:num w:numId="28">
    <w:abstractNumId w:val="15"/>
  </w:num>
  <w:num w:numId="29">
    <w:abstractNumId w:val="42"/>
  </w:num>
  <w:num w:numId="30">
    <w:abstractNumId w:val="17"/>
  </w:num>
  <w:num w:numId="31">
    <w:abstractNumId w:val="16"/>
  </w:num>
  <w:num w:numId="32">
    <w:abstractNumId w:val="34"/>
  </w:num>
  <w:num w:numId="33">
    <w:abstractNumId w:val="49"/>
  </w:num>
  <w:num w:numId="34">
    <w:abstractNumId w:val="25"/>
  </w:num>
  <w:num w:numId="35">
    <w:abstractNumId w:val="52"/>
  </w:num>
  <w:num w:numId="36">
    <w:abstractNumId w:val="22"/>
  </w:num>
  <w:num w:numId="37">
    <w:abstractNumId w:val="27"/>
  </w:num>
  <w:num w:numId="38">
    <w:abstractNumId w:val="48"/>
  </w:num>
  <w:num w:numId="39">
    <w:abstractNumId w:val="19"/>
  </w:num>
  <w:num w:numId="40">
    <w:abstractNumId w:val="56"/>
  </w:num>
  <w:num w:numId="41">
    <w:abstractNumId w:val="43"/>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1"/>
  </w:num>
  <w:num w:numId="47">
    <w:abstractNumId w:val="41"/>
  </w:num>
  <w:num w:numId="48">
    <w:abstractNumId w:val="24"/>
  </w:num>
  <w:num w:numId="49">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729"/>
  <w:hyphenationZone w:val="425"/>
  <w:drawingGridHorizontalSpacing w:val="10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820C7"/>
    <w:rsid w:val="000014D6"/>
    <w:rsid w:val="00003947"/>
    <w:rsid w:val="00004D19"/>
    <w:rsid w:val="00005194"/>
    <w:rsid w:val="00006C9F"/>
    <w:rsid w:val="000118C5"/>
    <w:rsid w:val="00011D83"/>
    <w:rsid w:val="00013712"/>
    <w:rsid w:val="00024D01"/>
    <w:rsid w:val="000261C0"/>
    <w:rsid w:val="00034144"/>
    <w:rsid w:val="00035CEB"/>
    <w:rsid w:val="000470AE"/>
    <w:rsid w:val="00052B0D"/>
    <w:rsid w:val="00054746"/>
    <w:rsid w:val="00061922"/>
    <w:rsid w:val="00062269"/>
    <w:rsid w:val="00062EAE"/>
    <w:rsid w:val="00071457"/>
    <w:rsid w:val="00071A54"/>
    <w:rsid w:val="00072CDB"/>
    <w:rsid w:val="000736B0"/>
    <w:rsid w:val="00077E8B"/>
    <w:rsid w:val="00081334"/>
    <w:rsid w:val="00083F6C"/>
    <w:rsid w:val="000B5A65"/>
    <w:rsid w:val="000C0A25"/>
    <w:rsid w:val="000C401D"/>
    <w:rsid w:val="000C6B07"/>
    <w:rsid w:val="000D58EB"/>
    <w:rsid w:val="000E7469"/>
    <w:rsid w:val="000E7A1A"/>
    <w:rsid w:val="000F1232"/>
    <w:rsid w:val="000F5837"/>
    <w:rsid w:val="000F5F10"/>
    <w:rsid w:val="00100926"/>
    <w:rsid w:val="0010144E"/>
    <w:rsid w:val="001014EC"/>
    <w:rsid w:val="00107172"/>
    <w:rsid w:val="001113DC"/>
    <w:rsid w:val="001157B7"/>
    <w:rsid w:val="00117C0B"/>
    <w:rsid w:val="00120567"/>
    <w:rsid w:val="001217E3"/>
    <w:rsid w:val="0012186D"/>
    <w:rsid w:val="00121C5B"/>
    <w:rsid w:val="0012216D"/>
    <w:rsid w:val="001264E8"/>
    <w:rsid w:val="00140D3D"/>
    <w:rsid w:val="00142B5A"/>
    <w:rsid w:val="001529EB"/>
    <w:rsid w:val="00152D48"/>
    <w:rsid w:val="00155696"/>
    <w:rsid w:val="001679D9"/>
    <w:rsid w:val="00176DBF"/>
    <w:rsid w:val="00183C3E"/>
    <w:rsid w:val="00191BA5"/>
    <w:rsid w:val="00195EA1"/>
    <w:rsid w:val="001A0846"/>
    <w:rsid w:val="001A0CE0"/>
    <w:rsid w:val="001A29C3"/>
    <w:rsid w:val="001A5C0E"/>
    <w:rsid w:val="001A71C0"/>
    <w:rsid w:val="001A7AB5"/>
    <w:rsid w:val="001B34CF"/>
    <w:rsid w:val="001C2AE4"/>
    <w:rsid w:val="001C4005"/>
    <w:rsid w:val="001C56DC"/>
    <w:rsid w:val="001D532F"/>
    <w:rsid w:val="001D6ED0"/>
    <w:rsid w:val="001E1583"/>
    <w:rsid w:val="001E2A1A"/>
    <w:rsid w:val="001E64C8"/>
    <w:rsid w:val="001F1A4C"/>
    <w:rsid w:val="001F2998"/>
    <w:rsid w:val="001F36C1"/>
    <w:rsid w:val="001F7CBA"/>
    <w:rsid w:val="00215E05"/>
    <w:rsid w:val="00216402"/>
    <w:rsid w:val="00216B88"/>
    <w:rsid w:val="00225109"/>
    <w:rsid w:val="00231F55"/>
    <w:rsid w:val="00234C91"/>
    <w:rsid w:val="0023726F"/>
    <w:rsid w:val="00240956"/>
    <w:rsid w:val="002455EC"/>
    <w:rsid w:val="00250BC4"/>
    <w:rsid w:val="00251381"/>
    <w:rsid w:val="00252995"/>
    <w:rsid w:val="0025388D"/>
    <w:rsid w:val="002542DF"/>
    <w:rsid w:val="0025586A"/>
    <w:rsid w:val="00256657"/>
    <w:rsid w:val="00271308"/>
    <w:rsid w:val="00274B42"/>
    <w:rsid w:val="0027512A"/>
    <w:rsid w:val="002775A2"/>
    <w:rsid w:val="002775E5"/>
    <w:rsid w:val="00277C97"/>
    <w:rsid w:val="002875DB"/>
    <w:rsid w:val="00292FAE"/>
    <w:rsid w:val="0029569D"/>
    <w:rsid w:val="002A000C"/>
    <w:rsid w:val="002A01CC"/>
    <w:rsid w:val="002A2BAF"/>
    <w:rsid w:val="002A3BF5"/>
    <w:rsid w:val="002A498F"/>
    <w:rsid w:val="002A5C86"/>
    <w:rsid w:val="002A64C2"/>
    <w:rsid w:val="002C39DE"/>
    <w:rsid w:val="002C4774"/>
    <w:rsid w:val="002C6321"/>
    <w:rsid w:val="002C7D25"/>
    <w:rsid w:val="002D3D22"/>
    <w:rsid w:val="002D5057"/>
    <w:rsid w:val="002E5A2D"/>
    <w:rsid w:val="002E6E9E"/>
    <w:rsid w:val="002F0D78"/>
    <w:rsid w:val="002F4248"/>
    <w:rsid w:val="00316E3C"/>
    <w:rsid w:val="00317E13"/>
    <w:rsid w:val="00321370"/>
    <w:rsid w:val="0032298E"/>
    <w:rsid w:val="00324A96"/>
    <w:rsid w:val="00324AAF"/>
    <w:rsid w:val="003274F5"/>
    <w:rsid w:val="0033514C"/>
    <w:rsid w:val="003360DB"/>
    <w:rsid w:val="00341C9C"/>
    <w:rsid w:val="0035170D"/>
    <w:rsid w:val="003570A8"/>
    <w:rsid w:val="0036293C"/>
    <w:rsid w:val="00363A6B"/>
    <w:rsid w:val="003716A4"/>
    <w:rsid w:val="003719BB"/>
    <w:rsid w:val="00371FD8"/>
    <w:rsid w:val="00373F47"/>
    <w:rsid w:val="003740A0"/>
    <w:rsid w:val="0037412C"/>
    <w:rsid w:val="00396284"/>
    <w:rsid w:val="003A24DF"/>
    <w:rsid w:val="003A4818"/>
    <w:rsid w:val="003A6225"/>
    <w:rsid w:val="003B29C9"/>
    <w:rsid w:val="003B5395"/>
    <w:rsid w:val="003B6F63"/>
    <w:rsid w:val="003B6F9A"/>
    <w:rsid w:val="003C4FD2"/>
    <w:rsid w:val="003D4136"/>
    <w:rsid w:val="003D548D"/>
    <w:rsid w:val="003D68C8"/>
    <w:rsid w:val="003E2088"/>
    <w:rsid w:val="003E4CDF"/>
    <w:rsid w:val="003E7E82"/>
    <w:rsid w:val="003F2557"/>
    <w:rsid w:val="003F5B32"/>
    <w:rsid w:val="003F6FA0"/>
    <w:rsid w:val="003F78DF"/>
    <w:rsid w:val="003F7B2D"/>
    <w:rsid w:val="00417F76"/>
    <w:rsid w:val="0042448D"/>
    <w:rsid w:val="0042452F"/>
    <w:rsid w:val="00427F5D"/>
    <w:rsid w:val="00432DD6"/>
    <w:rsid w:val="0043676B"/>
    <w:rsid w:val="00436F01"/>
    <w:rsid w:val="00440D38"/>
    <w:rsid w:val="0045039D"/>
    <w:rsid w:val="00464370"/>
    <w:rsid w:val="00465192"/>
    <w:rsid w:val="00466070"/>
    <w:rsid w:val="00471FC6"/>
    <w:rsid w:val="004730BB"/>
    <w:rsid w:val="00474D0A"/>
    <w:rsid w:val="00475613"/>
    <w:rsid w:val="004769CC"/>
    <w:rsid w:val="00482CDC"/>
    <w:rsid w:val="00486BFD"/>
    <w:rsid w:val="004930AF"/>
    <w:rsid w:val="004935CA"/>
    <w:rsid w:val="00496D05"/>
    <w:rsid w:val="004A5194"/>
    <w:rsid w:val="004C51D9"/>
    <w:rsid w:val="004C52BA"/>
    <w:rsid w:val="004D49B9"/>
    <w:rsid w:val="004E0119"/>
    <w:rsid w:val="004E0422"/>
    <w:rsid w:val="004E0F28"/>
    <w:rsid w:val="004E0FBE"/>
    <w:rsid w:val="004E5459"/>
    <w:rsid w:val="004E5673"/>
    <w:rsid w:val="004E77E8"/>
    <w:rsid w:val="004F4555"/>
    <w:rsid w:val="005011B9"/>
    <w:rsid w:val="00514F13"/>
    <w:rsid w:val="00521B37"/>
    <w:rsid w:val="0052651C"/>
    <w:rsid w:val="005265EF"/>
    <w:rsid w:val="00530279"/>
    <w:rsid w:val="005319D5"/>
    <w:rsid w:val="005335AE"/>
    <w:rsid w:val="00535D7F"/>
    <w:rsid w:val="0054014C"/>
    <w:rsid w:val="005406C6"/>
    <w:rsid w:val="00542CBA"/>
    <w:rsid w:val="00546549"/>
    <w:rsid w:val="005504CA"/>
    <w:rsid w:val="00551FA1"/>
    <w:rsid w:val="005545E5"/>
    <w:rsid w:val="00557DCB"/>
    <w:rsid w:val="00566ED2"/>
    <w:rsid w:val="00567A9A"/>
    <w:rsid w:val="00584158"/>
    <w:rsid w:val="00584A42"/>
    <w:rsid w:val="00586E58"/>
    <w:rsid w:val="005876A6"/>
    <w:rsid w:val="005879B7"/>
    <w:rsid w:val="00592413"/>
    <w:rsid w:val="00592853"/>
    <w:rsid w:val="00596058"/>
    <w:rsid w:val="00597121"/>
    <w:rsid w:val="005A03B8"/>
    <w:rsid w:val="005A1F24"/>
    <w:rsid w:val="005A5542"/>
    <w:rsid w:val="005B29EB"/>
    <w:rsid w:val="005B7229"/>
    <w:rsid w:val="005C14A3"/>
    <w:rsid w:val="005C234D"/>
    <w:rsid w:val="005C6689"/>
    <w:rsid w:val="005D1BD4"/>
    <w:rsid w:val="005D40D7"/>
    <w:rsid w:val="005D4FD8"/>
    <w:rsid w:val="005D5215"/>
    <w:rsid w:val="005E4493"/>
    <w:rsid w:val="005E44AD"/>
    <w:rsid w:val="005E6C22"/>
    <w:rsid w:val="005E6F25"/>
    <w:rsid w:val="00603B67"/>
    <w:rsid w:val="00605CFD"/>
    <w:rsid w:val="0061061A"/>
    <w:rsid w:val="006154EF"/>
    <w:rsid w:val="00621DC0"/>
    <w:rsid w:val="0062222D"/>
    <w:rsid w:val="00622D84"/>
    <w:rsid w:val="00624B94"/>
    <w:rsid w:val="006300C7"/>
    <w:rsid w:val="00631966"/>
    <w:rsid w:val="00633A43"/>
    <w:rsid w:val="00634AA6"/>
    <w:rsid w:val="00635C9F"/>
    <w:rsid w:val="00646FBA"/>
    <w:rsid w:val="0066410E"/>
    <w:rsid w:val="00665D30"/>
    <w:rsid w:val="00672B21"/>
    <w:rsid w:val="0067499C"/>
    <w:rsid w:val="006763D2"/>
    <w:rsid w:val="00680BFA"/>
    <w:rsid w:val="006821C3"/>
    <w:rsid w:val="006827F0"/>
    <w:rsid w:val="00683803"/>
    <w:rsid w:val="0068530A"/>
    <w:rsid w:val="00686821"/>
    <w:rsid w:val="00692D15"/>
    <w:rsid w:val="006A1B20"/>
    <w:rsid w:val="006A7AB7"/>
    <w:rsid w:val="006B15D5"/>
    <w:rsid w:val="006B2310"/>
    <w:rsid w:val="006B72AC"/>
    <w:rsid w:val="006C134B"/>
    <w:rsid w:val="006C1788"/>
    <w:rsid w:val="006C763B"/>
    <w:rsid w:val="006E0EF2"/>
    <w:rsid w:val="006E3886"/>
    <w:rsid w:val="006E38B7"/>
    <w:rsid w:val="00701904"/>
    <w:rsid w:val="00703620"/>
    <w:rsid w:val="00716A1B"/>
    <w:rsid w:val="007221D6"/>
    <w:rsid w:val="00733C8C"/>
    <w:rsid w:val="0074095E"/>
    <w:rsid w:val="00741B8C"/>
    <w:rsid w:val="00742418"/>
    <w:rsid w:val="007445F7"/>
    <w:rsid w:val="0074643B"/>
    <w:rsid w:val="00754A42"/>
    <w:rsid w:val="00755A5D"/>
    <w:rsid w:val="00756736"/>
    <w:rsid w:val="007574E0"/>
    <w:rsid w:val="00757522"/>
    <w:rsid w:val="00762D65"/>
    <w:rsid w:val="0077593D"/>
    <w:rsid w:val="00783281"/>
    <w:rsid w:val="0079519F"/>
    <w:rsid w:val="007964D4"/>
    <w:rsid w:val="007A07CF"/>
    <w:rsid w:val="007A2415"/>
    <w:rsid w:val="007A60B7"/>
    <w:rsid w:val="007A6F4E"/>
    <w:rsid w:val="007B2DA0"/>
    <w:rsid w:val="007B2E53"/>
    <w:rsid w:val="007B30EE"/>
    <w:rsid w:val="007B5C53"/>
    <w:rsid w:val="007C399F"/>
    <w:rsid w:val="007C41EA"/>
    <w:rsid w:val="007C587F"/>
    <w:rsid w:val="007D2BB6"/>
    <w:rsid w:val="007E3A1C"/>
    <w:rsid w:val="007F081B"/>
    <w:rsid w:val="007F42B9"/>
    <w:rsid w:val="008009F0"/>
    <w:rsid w:val="00801638"/>
    <w:rsid w:val="00805930"/>
    <w:rsid w:val="00806F68"/>
    <w:rsid w:val="0081001C"/>
    <w:rsid w:val="00813DB2"/>
    <w:rsid w:val="00814885"/>
    <w:rsid w:val="00814BB7"/>
    <w:rsid w:val="00824CF1"/>
    <w:rsid w:val="00826500"/>
    <w:rsid w:val="00836007"/>
    <w:rsid w:val="008418A9"/>
    <w:rsid w:val="008462C3"/>
    <w:rsid w:val="00846840"/>
    <w:rsid w:val="00852CB2"/>
    <w:rsid w:val="00855168"/>
    <w:rsid w:val="00863C86"/>
    <w:rsid w:val="00866699"/>
    <w:rsid w:val="008676ED"/>
    <w:rsid w:val="00876270"/>
    <w:rsid w:val="00886B3A"/>
    <w:rsid w:val="00891D47"/>
    <w:rsid w:val="00893C9B"/>
    <w:rsid w:val="008A18DE"/>
    <w:rsid w:val="008B09F8"/>
    <w:rsid w:val="008B4093"/>
    <w:rsid w:val="008B508C"/>
    <w:rsid w:val="008C1C3C"/>
    <w:rsid w:val="008C4A96"/>
    <w:rsid w:val="008D0613"/>
    <w:rsid w:val="008D2971"/>
    <w:rsid w:val="008D6497"/>
    <w:rsid w:val="008D6545"/>
    <w:rsid w:val="008E0DA8"/>
    <w:rsid w:val="008E32D8"/>
    <w:rsid w:val="008E6724"/>
    <w:rsid w:val="008F4E04"/>
    <w:rsid w:val="00900424"/>
    <w:rsid w:val="00900D83"/>
    <w:rsid w:val="0090241E"/>
    <w:rsid w:val="009028BE"/>
    <w:rsid w:val="009028DF"/>
    <w:rsid w:val="00914057"/>
    <w:rsid w:val="009168F0"/>
    <w:rsid w:val="00917A5C"/>
    <w:rsid w:val="009209C6"/>
    <w:rsid w:val="00922601"/>
    <w:rsid w:val="00922D92"/>
    <w:rsid w:val="00933614"/>
    <w:rsid w:val="00935AD6"/>
    <w:rsid w:val="00940E1B"/>
    <w:rsid w:val="009424A9"/>
    <w:rsid w:val="009432B9"/>
    <w:rsid w:val="009473ED"/>
    <w:rsid w:val="00947603"/>
    <w:rsid w:val="00965762"/>
    <w:rsid w:val="00971F00"/>
    <w:rsid w:val="0098772C"/>
    <w:rsid w:val="00990063"/>
    <w:rsid w:val="00996AFC"/>
    <w:rsid w:val="00997FC6"/>
    <w:rsid w:val="009A0E89"/>
    <w:rsid w:val="009A0FDA"/>
    <w:rsid w:val="009A4BFA"/>
    <w:rsid w:val="009A53F5"/>
    <w:rsid w:val="009A79C1"/>
    <w:rsid w:val="009A7AB3"/>
    <w:rsid w:val="009B4F69"/>
    <w:rsid w:val="009C75E7"/>
    <w:rsid w:val="009D08B9"/>
    <w:rsid w:val="009D6378"/>
    <w:rsid w:val="009E69CE"/>
    <w:rsid w:val="009F0BA6"/>
    <w:rsid w:val="009F37D8"/>
    <w:rsid w:val="009F4BFB"/>
    <w:rsid w:val="009F5B8B"/>
    <w:rsid w:val="00A04093"/>
    <w:rsid w:val="00A11367"/>
    <w:rsid w:val="00A12452"/>
    <w:rsid w:val="00A12706"/>
    <w:rsid w:val="00A1275A"/>
    <w:rsid w:val="00A1320D"/>
    <w:rsid w:val="00A216E8"/>
    <w:rsid w:val="00A226A1"/>
    <w:rsid w:val="00A3788F"/>
    <w:rsid w:val="00A41BD1"/>
    <w:rsid w:val="00A42086"/>
    <w:rsid w:val="00A451D0"/>
    <w:rsid w:val="00A457B9"/>
    <w:rsid w:val="00A50870"/>
    <w:rsid w:val="00A542BD"/>
    <w:rsid w:val="00A64E26"/>
    <w:rsid w:val="00A727EC"/>
    <w:rsid w:val="00A74823"/>
    <w:rsid w:val="00A7495D"/>
    <w:rsid w:val="00A75106"/>
    <w:rsid w:val="00A86226"/>
    <w:rsid w:val="00A9166F"/>
    <w:rsid w:val="00A969AE"/>
    <w:rsid w:val="00AA2918"/>
    <w:rsid w:val="00AA3FFD"/>
    <w:rsid w:val="00AA602D"/>
    <w:rsid w:val="00AA7200"/>
    <w:rsid w:val="00AA73A0"/>
    <w:rsid w:val="00AA7B2C"/>
    <w:rsid w:val="00AB5BC3"/>
    <w:rsid w:val="00AC1225"/>
    <w:rsid w:val="00AC1309"/>
    <w:rsid w:val="00AC359A"/>
    <w:rsid w:val="00AC6C95"/>
    <w:rsid w:val="00AC7754"/>
    <w:rsid w:val="00AD0A20"/>
    <w:rsid w:val="00AE19F8"/>
    <w:rsid w:val="00AE3889"/>
    <w:rsid w:val="00AE480E"/>
    <w:rsid w:val="00AE7A84"/>
    <w:rsid w:val="00AF093D"/>
    <w:rsid w:val="00AF3FDC"/>
    <w:rsid w:val="00AF50AD"/>
    <w:rsid w:val="00B0295A"/>
    <w:rsid w:val="00B1186C"/>
    <w:rsid w:val="00B136F9"/>
    <w:rsid w:val="00B210E4"/>
    <w:rsid w:val="00B2275B"/>
    <w:rsid w:val="00B22898"/>
    <w:rsid w:val="00B22BB6"/>
    <w:rsid w:val="00B34996"/>
    <w:rsid w:val="00B4013E"/>
    <w:rsid w:val="00B44506"/>
    <w:rsid w:val="00B46E03"/>
    <w:rsid w:val="00B501CD"/>
    <w:rsid w:val="00B52026"/>
    <w:rsid w:val="00B55E83"/>
    <w:rsid w:val="00B56D3D"/>
    <w:rsid w:val="00B65422"/>
    <w:rsid w:val="00B673FD"/>
    <w:rsid w:val="00B71C4A"/>
    <w:rsid w:val="00B75A77"/>
    <w:rsid w:val="00B84BE1"/>
    <w:rsid w:val="00B92574"/>
    <w:rsid w:val="00BA1001"/>
    <w:rsid w:val="00BA6373"/>
    <w:rsid w:val="00BB2A8D"/>
    <w:rsid w:val="00BB6A59"/>
    <w:rsid w:val="00BC0C73"/>
    <w:rsid w:val="00BD084A"/>
    <w:rsid w:val="00BD35EE"/>
    <w:rsid w:val="00BD5A3B"/>
    <w:rsid w:val="00BE5DCD"/>
    <w:rsid w:val="00BF17E8"/>
    <w:rsid w:val="00BF4B62"/>
    <w:rsid w:val="00C02E84"/>
    <w:rsid w:val="00C1131F"/>
    <w:rsid w:val="00C11CB4"/>
    <w:rsid w:val="00C12C6E"/>
    <w:rsid w:val="00C16489"/>
    <w:rsid w:val="00C213A1"/>
    <w:rsid w:val="00C21809"/>
    <w:rsid w:val="00C21BCC"/>
    <w:rsid w:val="00C27102"/>
    <w:rsid w:val="00C304DF"/>
    <w:rsid w:val="00C30811"/>
    <w:rsid w:val="00C31DAA"/>
    <w:rsid w:val="00C32E3A"/>
    <w:rsid w:val="00C333CA"/>
    <w:rsid w:val="00C35185"/>
    <w:rsid w:val="00C450A8"/>
    <w:rsid w:val="00C555F7"/>
    <w:rsid w:val="00C62057"/>
    <w:rsid w:val="00C639FF"/>
    <w:rsid w:val="00C71615"/>
    <w:rsid w:val="00C72F4D"/>
    <w:rsid w:val="00C76080"/>
    <w:rsid w:val="00C77A20"/>
    <w:rsid w:val="00C77F22"/>
    <w:rsid w:val="00C807A5"/>
    <w:rsid w:val="00C80FFE"/>
    <w:rsid w:val="00C900FF"/>
    <w:rsid w:val="00C95C8F"/>
    <w:rsid w:val="00CA7479"/>
    <w:rsid w:val="00CB68CD"/>
    <w:rsid w:val="00CD5960"/>
    <w:rsid w:val="00CE29C4"/>
    <w:rsid w:val="00CE513E"/>
    <w:rsid w:val="00CE6AAD"/>
    <w:rsid w:val="00CF0E28"/>
    <w:rsid w:val="00CF4851"/>
    <w:rsid w:val="00D029C1"/>
    <w:rsid w:val="00D067D1"/>
    <w:rsid w:val="00D068C5"/>
    <w:rsid w:val="00D06C8B"/>
    <w:rsid w:val="00D10E9A"/>
    <w:rsid w:val="00D165A7"/>
    <w:rsid w:val="00D1672A"/>
    <w:rsid w:val="00D170A2"/>
    <w:rsid w:val="00D23D7D"/>
    <w:rsid w:val="00D25170"/>
    <w:rsid w:val="00D33ED3"/>
    <w:rsid w:val="00D41DBF"/>
    <w:rsid w:val="00D453C3"/>
    <w:rsid w:val="00D4583B"/>
    <w:rsid w:val="00D4661F"/>
    <w:rsid w:val="00D47941"/>
    <w:rsid w:val="00D53C0A"/>
    <w:rsid w:val="00D5415F"/>
    <w:rsid w:val="00D62306"/>
    <w:rsid w:val="00D62B53"/>
    <w:rsid w:val="00D67EC5"/>
    <w:rsid w:val="00D71023"/>
    <w:rsid w:val="00D7220C"/>
    <w:rsid w:val="00D820F3"/>
    <w:rsid w:val="00D84A2F"/>
    <w:rsid w:val="00D85C0C"/>
    <w:rsid w:val="00D93214"/>
    <w:rsid w:val="00D93A2F"/>
    <w:rsid w:val="00D957E0"/>
    <w:rsid w:val="00D973FC"/>
    <w:rsid w:val="00DA1D7C"/>
    <w:rsid w:val="00DA216F"/>
    <w:rsid w:val="00DA2210"/>
    <w:rsid w:val="00DA479D"/>
    <w:rsid w:val="00DA5A36"/>
    <w:rsid w:val="00DA5F44"/>
    <w:rsid w:val="00DA65E7"/>
    <w:rsid w:val="00DB0EE4"/>
    <w:rsid w:val="00DB1D1F"/>
    <w:rsid w:val="00DB3F64"/>
    <w:rsid w:val="00DB57D0"/>
    <w:rsid w:val="00DB706B"/>
    <w:rsid w:val="00DC0C3C"/>
    <w:rsid w:val="00DC5839"/>
    <w:rsid w:val="00DC59C0"/>
    <w:rsid w:val="00DC5B4E"/>
    <w:rsid w:val="00DC616D"/>
    <w:rsid w:val="00DD42A2"/>
    <w:rsid w:val="00DD615D"/>
    <w:rsid w:val="00DE24FC"/>
    <w:rsid w:val="00DE7518"/>
    <w:rsid w:val="00DF68E4"/>
    <w:rsid w:val="00E0697D"/>
    <w:rsid w:val="00E11FB0"/>
    <w:rsid w:val="00E1415A"/>
    <w:rsid w:val="00E1645C"/>
    <w:rsid w:val="00E178DF"/>
    <w:rsid w:val="00E24B61"/>
    <w:rsid w:val="00E32EF8"/>
    <w:rsid w:val="00E354BE"/>
    <w:rsid w:val="00E375F0"/>
    <w:rsid w:val="00E37E32"/>
    <w:rsid w:val="00E438E1"/>
    <w:rsid w:val="00E47283"/>
    <w:rsid w:val="00E51E40"/>
    <w:rsid w:val="00E5396B"/>
    <w:rsid w:val="00E67600"/>
    <w:rsid w:val="00E7365B"/>
    <w:rsid w:val="00E820C7"/>
    <w:rsid w:val="00E84AA3"/>
    <w:rsid w:val="00E864A4"/>
    <w:rsid w:val="00E9057A"/>
    <w:rsid w:val="00E905BC"/>
    <w:rsid w:val="00E977AA"/>
    <w:rsid w:val="00EB3160"/>
    <w:rsid w:val="00EC21D5"/>
    <w:rsid w:val="00ED6B1F"/>
    <w:rsid w:val="00EE36AB"/>
    <w:rsid w:val="00EF29AF"/>
    <w:rsid w:val="00EF3259"/>
    <w:rsid w:val="00EF5400"/>
    <w:rsid w:val="00EF7D2D"/>
    <w:rsid w:val="00F00092"/>
    <w:rsid w:val="00F0286F"/>
    <w:rsid w:val="00F04A69"/>
    <w:rsid w:val="00F060E5"/>
    <w:rsid w:val="00F11699"/>
    <w:rsid w:val="00F12ED6"/>
    <w:rsid w:val="00F13562"/>
    <w:rsid w:val="00F140F7"/>
    <w:rsid w:val="00F141E7"/>
    <w:rsid w:val="00F14676"/>
    <w:rsid w:val="00F1582D"/>
    <w:rsid w:val="00F158D1"/>
    <w:rsid w:val="00F2583A"/>
    <w:rsid w:val="00F27168"/>
    <w:rsid w:val="00F30422"/>
    <w:rsid w:val="00F34241"/>
    <w:rsid w:val="00F47E12"/>
    <w:rsid w:val="00F51B06"/>
    <w:rsid w:val="00F54DEC"/>
    <w:rsid w:val="00F62593"/>
    <w:rsid w:val="00F70191"/>
    <w:rsid w:val="00F719A6"/>
    <w:rsid w:val="00F75B12"/>
    <w:rsid w:val="00F77035"/>
    <w:rsid w:val="00F834C6"/>
    <w:rsid w:val="00F84F19"/>
    <w:rsid w:val="00F84FB3"/>
    <w:rsid w:val="00F9452E"/>
    <w:rsid w:val="00F94D8A"/>
    <w:rsid w:val="00F9593B"/>
    <w:rsid w:val="00FA63B4"/>
    <w:rsid w:val="00FA76CE"/>
    <w:rsid w:val="00FB234B"/>
    <w:rsid w:val="00FB44BB"/>
    <w:rsid w:val="00FB58C1"/>
    <w:rsid w:val="00FD15D9"/>
    <w:rsid w:val="00FD15DC"/>
    <w:rsid w:val="00FD2059"/>
    <w:rsid w:val="00FD2C94"/>
    <w:rsid w:val="00FD2DE2"/>
    <w:rsid w:val="00FD698D"/>
    <w:rsid w:val="00FD7C87"/>
    <w:rsid w:val="00FE7BFA"/>
    <w:rsid w:val="00FF413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FC4429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ard">
    <w:name w:val="Normal"/>
    <w:qFormat/>
    <w:rsid w:val="00DF68E4"/>
    <w:pPr>
      <w:widowControl w:val="0"/>
      <w:suppressAutoHyphens/>
      <w:spacing w:line="280" w:lineRule="atLeast"/>
    </w:pPr>
    <w:rPr>
      <w:rFonts w:ascii="Arial" w:hAnsi="Arial"/>
      <w:lang w:val="nl" w:eastAsia="ar-SA"/>
    </w:rPr>
  </w:style>
  <w:style w:type="paragraph" w:styleId="Kop1">
    <w:name w:val="heading 1"/>
    <w:basedOn w:val="Standaard"/>
    <w:next w:val="Standaard"/>
    <w:qFormat/>
    <w:rsid w:val="00DF68E4"/>
    <w:pPr>
      <w:keepNext/>
      <w:numPr>
        <w:numId w:val="1"/>
      </w:numPr>
      <w:spacing w:before="240" w:after="60" w:line="480" w:lineRule="exact"/>
      <w:outlineLvl w:val="0"/>
    </w:pPr>
    <w:rPr>
      <w:rFonts w:cs="Arial"/>
      <w:b/>
      <w:bCs/>
      <w:kern w:val="1"/>
      <w:sz w:val="24"/>
    </w:rPr>
  </w:style>
  <w:style w:type="paragraph" w:styleId="Kop2">
    <w:name w:val="heading 2"/>
    <w:basedOn w:val="Standaard"/>
    <w:next w:val="Standaard"/>
    <w:link w:val="Kop2Teken"/>
    <w:qFormat/>
    <w:rsid w:val="00DF68E4"/>
    <w:pPr>
      <w:keepNext/>
      <w:numPr>
        <w:ilvl w:val="1"/>
        <w:numId w:val="1"/>
      </w:numPr>
      <w:spacing w:before="240" w:after="60"/>
      <w:outlineLvl w:val="1"/>
    </w:pPr>
    <w:rPr>
      <w:rFonts w:cs="Arial"/>
      <w:b/>
      <w:bCs/>
      <w:iCs/>
      <w:sz w:val="22"/>
      <w:szCs w:val="28"/>
    </w:rPr>
  </w:style>
  <w:style w:type="paragraph" w:styleId="Kop3">
    <w:name w:val="heading 3"/>
    <w:basedOn w:val="Standaard"/>
    <w:next w:val="Standaard"/>
    <w:qFormat/>
    <w:rsid w:val="00DF68E4"/>
    <w:pPr>
      <w:keepNext/>
      <w:numPr>
        <w:ilvl w:val="2"/>
        <w:numId w:val="1"/>
      </w:numPr>
      <w:outlineLvl w:val="2"/>
    </w:pPr>
    <w:rPr>
      <w:b/>
      <w:sz w:val="28"/>
    </w:rPr>
  </w:style>
  <w:style w:type="paragraph" w:styleId="Kop4">
    <w:name w:val="heading 4"/>
    <w:basedOn w:val="Standaard"/>
    <w:next w:val="Standaard"/>
    <w:qFormat/>
    <w:rsid w:val="00DF68E4"/>
    <w:pPr>
      <w:keepNext/>
      <w:numPr>
        <w:ilvl w:val="3"/>
        <w:numId w:val="1"/>
      </w:numPr>
      <w:outlineLvl w:val="3"/>
    </w:pPr>
    <w:rPr>
      <w:b/>
    </w:rPr>
  </w:style>
  <w:style w:type="paragraph" w:styleId="Kop5">
    <w:name w:val="heading 5"/>
    <w:basedOn w:val="Standaard"/>
    <w:next w:val="Standaard"/>
    <w:qFormat/>
    <w:rsid w:val="00DF68E4"/>
    <w:pPr>
      <w:keepNext/>
      <w:numPr>
        <w:ilvl w:val="4"/>
        <w:numId w:val="1"/>
      </w:numPr>
      <w:spacing w:line="240" w:lineRule="auto"/>
      <w:outlineLvl w:val="4"/>
    </w:pPr>
    <w:rPr>
      <w:b/>
      <w:sz w:val="14"/>
    </w:rPr>
  </w:style>
  <w:style w:type="paragraph" w:styleId="Kop6">
    <w:name w:val="heading 6"/>
    <w:basedOn w:val="Standaard"/>
    <w:next w:val="Standaard"/>
    <w:qFormat/>
    <w:rsid w:val="00DF68E4"/>
    <w:pPr>
      <w:keepNext/>
      <w:numPr>
        <w:ilvl w:val="5"/>
        <w:numId w:val="1"/>
      </w:numPr>
      <w:spacing w:after="120" w:line="240" w:lineRule="auto"/>
      <w:outlineLvl w:val="5"/>
    </w:pPr>
    <w:rPr>
      <w:b/>
      <w:sz w:val="36"/>
    </w:rPr>
  </w:style>
  <w:style w:type="paragraph" w:styleId="Kop7">
    <w:name w:val="heading 7"/>
    <w:basedOn w:val="Standaard"/>
    <w:next w:val="Standaard"/>
    <w:qFormat/>
    <w:rsid w:val="00DF68E4"/>
    <w:pPr>
      <w:numPr>
        <w:ilvl w:val="6"/>
        <w:numId w:val="1"/>
      </w:numPr>
      <w:spacing w:before="240" w:after="60"/>
      <w:outlineLvl w:val="6"/>
    </w:pPr>
    <w:rPr>
      <w:rFonts w:ascii="Times New Roman" w:hAnsi="Times New Roman"/>
      <w:sz w:val="24"/>
      <w:szCs w:val="24"/>
    </w:rPr>
  </w:style>
  <w:style w:type="paragraph" w:styleId="Kop8">
    <w:name w:val="heading 8"/>
    <w:basedOn w:val="Standaard"/>
    <w:next w:val="Standaard"/>
    <w:qFormat/>
    <w:rsid w:val="00DF68E4"/>
    <w:pPr>
      <w:numPr>
        <w:ilvl w:val="7"/>
        <w:numId w:val="1"/>
      </w:numPr>
      <w:spacing w:before="240" w:after="60"/>
      <w:outlineLvl w:val="7"/>
    </w:pPr>
    <w:rPr>
      <w:rFonts w:ascii="Times New Roman" w:hAnsi="Times New Roman"/>
      <w:i/>
      <w:iCs/>
      <w:sz w:val="24"/>
      <w:szCs w:val="24"/>
    </w:rPr>
  </w:style>
  <w:style w:type="paragraph" w:styleId="Kop9">
    <w:name w:val="heading 9"/>
    <w:basedOn w:val="Standaard"/>
    <w:next w:val="Standaard"/>
    <w:qFormat/>
    <w:rsid w:val="00DF68E4"/>
    <w:pPr>
      <w:numPr>
        <w:ilvl w:val="8"/>
        <w:numId w:val="1"/>
      </w:numPr>
      <w:spacing w:before="240" w:after="60"/>
      <w:outlineLvl w:val="8"/>
    </w:pPr>
    <w:rPr>
      <w:rFonts w:cs="Arial"/>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WW8Num1z0">
    <w:name w:val="WW8Num1z0"/>
    <w:rsid w:val="00DF68E4"/>
    <w:rPr>
      <w:rFonts w:ascii="Symbol" w:hAnsi="Symbol"/>
    </w:rPr>
  </w:style>
  <w:style w:type="character" w:customStyle="1" w:styleId="WW8Num1z1">
    <w:name w:val="WW8Num1z1"/>
    <w:rsid w:val="00DF68E4"/>
    <w:rPr>
      <w:rFonts w:ascii="Times New Roman" w:eastAsia="Times New Roman" w:hAnsi="Times New Roman" w:cs="Times New Roman"/>
    </w:rPr>
  </w:style>
  <w:style w:type="character" w:customStyle="1" w:styleId="WW8Num1z2">
    <w:name w:val="WW8Num1z2"/>
    <w:rsid w:val="00DF68E4"/>
    <w:rPr>
      <w:rFonts w:ascii="Wingdings" w:hAnsi="Wingdings"/>
    </w:rPr>
  </w:style>
  <w:style w:type="character" w:customStyle="1" w:styleId="WW8Num1z4">
    <w:name w:val="WW8Num1z4"/>
    <w:rsid w:val="00DF68E4"/>
    <w:rPr>
      <w:rFonts w:ascii="Courier New" w:hAnsi="Courier New"/>
    </w:rPr>
  </w:style>
  <w:style w:type="character" w:customStyle="1" w:styleId="WW8Num3z0">
    <w:name w:val="WW8Num3z0"/>
    <w:rsid w:val="00DF68E4"/>
    <w:rPr>
      <w:rFonts w:ascii="Symbol" w:hAnsi="Symbol"/>
    </w:rPr>
  </w:style>
  <w:style w:type="character" w:customStyle="1" w:styleId="WW8Num3z1">
    <w:name w:val="WW8Num3z1"/>
    <w:rsid w:val="00DF68E4"/>
    <w:rPr>
      <w:rFonts w:ascii="Courier New" w:hAnsi="Courier New" w:cs="Courier New"/>
    </w:rPr>
  </w:style>
  <w:style w:type="character" w:customStyle="1" w:styleId="WW8Num3z2">
    <w:name w:val="WW8Num3z2"/>
    <w:rsid w:val="00DF68E4"/>
    <w:rPr>
      <w:rFonts w:ascii="Wingdings" w:hAnsi="Wingdings"/>
    </w:rPr>
  </w:style>
  <w:style w:type="character" w:customStyle="1" w:styleId="WW8Num9z0">
    <w:name w:val="WW8Num9z0"/>
    <w:rsid w:val="00DF68E4"/>
    <w:rPr>
      <w:rFonts w:ascii="Symbol" w:hAnsi="Symbol"/>
    </w:rPr>
  </w:style>
  <w:style w:type="character" w:customStyle="1" w:styleId="WW8Num9z1">
    <w:name w:val="WW8Num9z1"/>
    <w:rsid w:val="00DF68E4"/>
    <w:rPr>
      <w:rFonts w:ascii="Courier New" w:hAnsi="Courier New" w:cs="Courier New"/>
    </w:rPr>
  </w:style>
  <w:style w:type="character" w:customStyle="1" w:styleId="WW8Num9z2">
    <w:name w:val="WW8Num9z2"/>
    <w:rsid w:val="00DF68E4"/>
    <w:rPr>
      <w:rFonts w:ascii="Wingdings" w:hAnsi="Wingdings"/>
    </w:rPr>
  </w:style>
  <w:style w:type="character" w:customStyle="1" w:styleId="WW8Num11z0">
    <w:name w:val="WW8Num11z0"/>
    <w:rsid w:val="00DF68E4"/>
    <w:rPr>
      <w:rFonts w:ascii="Arial" w:eastAsia="Times New Roman" w:hAnsi="Arial" w:cs="Arial"/>
    </w:rPr>
  </w:style>
  <w:style w:type="character" w:customStyle="1" w:styleId="WW8Num11z1">
    <w:name w:val="WW8Num11z1"/>
    <w:rsid w:val="00DF68E4"/>
    <w:rPr>
      <w:rFonts w:ascii="Courier New" w:hAnsi="Courier New" w:cs="Courier New"/>
    </w:rPr>
  </w:style>
  <w:style w:type="character" w:customStyle="1" w:styleId="WW8Num11z2">
    <w:name w:val="WW8Num11z2"/>
    <w:rsid w:val="00DF68E4"/>
    <w:rPr>
      <w:rFonts w:ascii="Wingdings" w:hAnsi="Wingdings"/>
    </w:rPr>
  </w:style>
  <w:style w:type="character" w:customStyle="1" w:styleId="WW8Num11z3">
    <w:name w:val="WW8Num11z3"/>
    <w:rsid w:val="00DF68E4"/>
    <w:rPr>
      <w:rFonts w:ascii="Symbol" w:hAnsi="Symbol"/>
    </w:rPr>
  </w:style>
  <w:style w:type="character" w:customStyle="1" w:styleId="WW8Num12z0">
    <w:name w:val="WW8Num12z0"/>
    <w:rsid w:val="00DF68E4"/>
    <w:rPr>
      <w:rFonts w:ascii="Symbol" w:hAnsi="Symbol"/>
    </w:rPr>
  </w:style>
  <w:style w:type="character" w:customStyle="1" w:styleId="WW8Num12z1">
    <w:name w:val="WW8Num12z1"/>
    <w:rsid w:val="00DF68E4"/>
    <w:rPr>
      <w:rFonts w:ascii="Courier New" w:hAnsi="Courier New" w:cs="Courier New"/>
    </w:rPr>
  </w:style>
  <w:style w:type="character" w:customStyle="1" w:styleId="WW8Num12z2">
    <w:name w:val="WW8Num12z2"/>
    <w:rsid w:val="00DF68E4"/>
    <w:rPr>
      <w:rFonts w:ascii="Wingdings" w:hAnsi="Wingdings"/>
    </w:rPr>
  </w:style>
  <w:style w:type="character" w:customStyle="1" w:styleId="WW8Num13z0">
    <w:name w:val="WW8Num13z0"/>
    <w:rsid w:val="00DF68E4"/>
    <w:rPr>
      <w:rFonts w:ascii="Symbol" w:hAnsi="Symbol"/>
    </w:rPr>
  </w:style>
  <w:style w:type="character" w:customStyle="1" w:styleId="WW8Num13z1">
    <w:name w:val="WW8Num13z1"/>
    <w:rsid w:val="00DF68E4"/>
    <w:rPr>
      <w:rFonts w:ascii="Courier New" w:hAnsi="Courier New"/>
    </w:rPr>
  </w:style>
  <w:style w:type="character" w:customStyle="1" w:styleId="WW8Num13z2">
    <w:name w:val="WW8Num13z2"/>
    <w:rsid w:val="00DF68E4"/>
    <w:rPr>
      <w:rFonts w:ascii="Times New Roman" w:eastAsia="Times New Roman" w:hAnsi="Times New Roman" w:cs="Times New Roman"/>
    </w:rPr>
  </w:style>
  <w:style w:type="character" w:customStyle="1" w:styleId="WW8Num13z5">
    <w:name w:val="WW8Num13z5"/>
    <w:rsid w:val="00DF68E4"/>
    <w:rPr>
      <w:rFonts w:ascii="Wingdings" w:hAnsi="Wingdings"/>
    </w:rPr>
  </w:style>
  <w:style w:type="character" w:customStyle="1" w:styleId="WW8Num15z0">
    <w:name w:val="WW8Num15z0"/>
    <w:rsid w:val="00DF68E4"/>
    <w:rPr>
      <w:rFonts w:ascii="Arial" w:eastAsia="Times New Roman" w:hAnsi="Arial" w:cs="Arial"/>
    </w:rPr>
  </w:style>
  <w:style w:type="character" w:customStyle="1" w:styleId="WW8Num15z1">
    <w:name w:val="WW8Num15z1"/>
    <w:rsid w:val="00DF68E4"/>
    <w:rPr>
      <w:rFonts w:ascii="Courier New" w:hAnsi="Courier New" w:cs="Courier New"/>
    </w:rPr>
  </w:style>
  <w:style w:type="character" w:customStyle="1" w:styleId="WW8Num15z2">
    <w:name w:val="WW8Num15z2"/>
    <w:rsid w:val="00DF68E4"/>
    <w:rPr>
      <w:rFonts w:ascii="Wingdings" w:hAnsi="Wingdings"/>
    </w:rPr>
  </w:style>
  <w:style w:type="character" w:customStyle="1" w:styleId="WW8Num15z3">
    <w:name w:val="WW8Num15z3"/>
    <w:rsid w:val="00DF68E4"/>
    <w:rPr>
      <w:rFonts w:ascii="Symbol" w:hAnsi="Symbol"/>
    </w:rPr>
  </w:style>
  <w:style w:type="character" w:customStyle="1" w:styleId="WW8Num16z0">
    <w:name w:val="WW8Num16z0"/>
    <w:rsid w:val="00DF68E4"/>
    <w:rPr>
      <w:rFonts w:ascii="Symbol" w:hAnsi="Symbol"/>
    </w:rPr>
  </w:style>
  <w:style w:type="character" w:customStyle="1" w:styleId="WW8Num16z1">
    <w:name w:val="WW8Num16z1"/>
    <w:rsid w:val="00DF68E4"/>
    <w:rPr>
      <w:rFonts w:ascii="Courier New" w:hAnsi="Courier New" w:cs="Courier New"/>
    </w:rPr>
  </w:style>
  <w:style w:type="character" w:customStyle="1" w:styleId="WW8Num16z2">
    <w:name w:val="WW8Num16z2"/>
    <w:rsid w:val="00DF68E4"/>
    <w:rPr>
      <w:rFonts w:ascii="Wingdings" w:hAnsi="Wingdings"/>
    </w:rPr>
  </w:style>
  <w:style w:type="character" w:customStyle="1" w:styleId="WW8Num17z0">
    <w:name w:val="WW8Num17z0"/>
    <w:rsid w:val="00DF68E4"/>
    <w:rPr>
      <w:rFonts w:ascii="Wingdings" w:hAnsi="Wingdings"/>
    </w:rPr>
  </w:style>
  <w:style w:type="character" w:customStyle="1" w:styleId="WW8Num17z1">
    <w:name w:val="WW8Num17z1"/>
    <w:rsid w:val="00DF68E4"/>
    <w:rPr>
      <w:rFonts w:ascii="Courier New" w:hAnsi="Courier New" w:cs="Courier New"/>
    </w:rPr>
  </w:style>
  <w:style w:type="character" w:customStyle="1" w:styleId="WW8Num17z3">
    <w:name w:val="WW8Num17z3"/>
    <w:rsid w:val="00DF68E4"/>
    <w:rPr>
      <w:rFonts w:ascii="Symbol" w:hAnsi="Symbol"/>
    </w:rPr>
  </w:style>
  <w:style w:type="character" w:customStyle="1" w:styleId="WW8Num18z0">
    <w:name w:val="WW8Num18z0"/>
    <w:rsid w:val="00DF68E4"/>
    <w:rPr>
      <w:rFonts w:ascii="Wingdings" w:hAnsi="Wingdings"/>
    </w:rPr>
  </w:style>
  <w:style w:type="character" w:customStyle="1" w:styleId="WW8Num18z1">
    <w:name w:val="WW8Num18z1"/>
    <w:rsid w:val="00DF68E4"/>
    <w:rPr>
      <w:rFonts w:ascii="Courier New" w:hAnsi="Courier New" w:cs="Courier New"/>
    </w:rPr>
  </w:style>
  <w:style w:type="character" w:customStyle="1" w:styleId="WW8Num18z3">
    <w:name w:val="WW8Num18z3"/>
    <w:rsid w:val="00DF68E4"/>
    <w:rPr>
      <w:rFonts w:ascii="Symbol" w:hAnsi="Symbol"/>
    </w:rPr>
  </w:style>
  <w:style w:type="character" w:customStyle="1" w:styleId="WW8Num19z0">
    <w:name w:val="WW8Num19z0"/>
    <w:rsid w:val="00DF68E4"/>
    <w:rPr>
      <w:rFonts w:ascii="Symbol" w:hAnsi="Symbol"/>
    </w:rPr>
  </w:style>
  <w:style w:type="character" w:customStyle="1" w:styleId="WW8Num19z1">
    <w:name w:val="WW8Num19z1"/>
    <w:rsid w:val="00DF68E4"/>
    <w:rPr>
      <w:rFonts w:ascii="Courier New" w:hAnsi="Courier New" w:cs="Courier New"/>
    </w:rPr>
  </w:style>
  <w:style w:type="character" w:customStyle="1" w:styleId="WW8Num19z2">
    <w:name w:val="WW8Num19z2"/>
    <w:rsid w:val="00DF68E4"/>
    <w:rPr>
      <w:rFonts w:ascii="Wingdings" w:hAnsi="Wingdings"/>
    </w:rPr>
  </w:style>
  <w:style w:type="character" w:customStyle="1" w:styleId="WW8Num20z0">
    <w:name w:val="WW8Num20z0"/>
    <w:rsid w:val="00DF68E4"/>
    <w:rPr>
      <w:rFonts w:ascii="Arial" w:eastAsia="Times New Roman" w:hAnsi="Arial" w:cs="Arial"/>
    </w:rPr>
  </w:style>
  <w:style w:type="character" w:customStyle="1" w:styleId="WW8Num20z1">
    <w:name w:val="WW8Num20z1"/>
    <w:rsid w:val="00DF68E4"/>
    <w:rPr>
      <w:rFonts w:ascii="Courier New" w:hAnsi="Courier New" w:cs="Courier New"/>
    </w:rPr>
  </w:style>
  <w:style w:type="character" w:customStyle="1" w:styleId="WW8Num20z2">
    <w:name w:val="WW8Num20z2"/>
    <w:rsid w:val="00DF68E4"/>
    <w:rPr>
      <w:rFonts w:ascii="Wingdings" w:hAnsi="Wingdings"/>
    </w:rPr>
  </w:style>
  <w:style w:type="character" w:customStyle="1" w:styleId="WW8Num20z3">
    <w:name w:val="WW8Num20z3"/>
    <w:rsid w:val="00DF68E4"/>
    <w:rPr>
      <w:rFonts w:ascii="Symbol" w:hAnsi="Symbol"/>
    </w:rPr>
  </w:style>
  <w:style w:type="character" w:customStyle="1" w:styleId="WW8Num21z0">
    <w:name w:val="WW8Num21z0"/>
    <w:rsid w:val="00DF68E4"/>
    <w:rPr>
      <w:rFonts w:ascii="Symbol" w:hAnsi="Symbol"/>
    </w:rPr>
  </w:style>
  <w:style w:type="character" w:customStyle="1" w:styleId="WW8Num21z1">
    <w:name w:val="WW8Num21z1"/>
    <w:rsid w:val="00DF68E4"/>
    <w:rPr>
      <w:rFonts w:ascii="Courier New" w:hAnsi="Courier New" w:cs="Courier New"/>
    </w:rPr>
  </w:style>
  <w:style w:type="character" w:customStyle="1" w:styleId="WW8Num21z2">
    <w:name w:val="WW8Num21z2"/>
    <w:rsid w:val="00DF68E4"/>
    <w:rPr>
      <w:rFonts w:ascii="Wingdings" w:hAnsi="Wingdings"/>
    </w:rPr>
  </w:style>
  <w:style w:type="character" w:customStyle="1" w:styleId="WW8Num23z0">
    <w:name w:val="WW8Num23z0"/>
    <w:rsid w:val="00DF68E4"/>
    <w:rPr>
      <w:rFonts w:ascii="Symbol" w:hAnsi="Symbol"/>
    </w:rPr>
  </w:style>
  <w:style w:type="character" w:customStyle="1" w:styleId="WW8Num23z1">
    <w:name w:val="WW8Num23z1"/>
    <w:rsid w:val="00DF68E4"/>
    <w:rPr>
      <w:rFonts w:ascii="Courier New" w:hAnsi="Courier New" w:cs="Courier New"/>
    </w:rPr>
  </w:style>
  <w:style w:type="character" w:customStyle="1" w:styleId="WW8Num23z2">
    <w:name w:val="WW8Num23z2"/>
    <w:rsid w:val="00DF68E4"/>
    <w:rPr>
      <w:rFonts w:ascii="Wingdings" w:hAnsi="Wingdings"/>
    </w:rPr>
  </w:style>
  <w:style w:type="character" w:customStyle="1" w:styleId="WW8Num24z0">
    <w:name w:val="WW8Num24z0"/>
    <w:rsid w:val="00DF68E4"/>
    <w:rPr>
      <w:rFonts w:ascii="Arial" w:eastAsia="Times New Roman" w:hAnsi="Arial" w:cs="Arial"/>
    </w:rPr>
  </w:style>
  <w:style w:type="character" w:customStyle="1" w:styleId="WW8Num24z1">
    <w:name w:val="WW8Num24z1"/>
    <w:rsid w:val="00DF68E4"/>
    <w:rPr>
      <w:rFonts w:ascii="Courier New" w:hAnsi="Courier New" w:cs="Courier New"/>
    </w:rPr>
  </w:style>
  <w:style w:type="character" w:customStyle="1" w:styleId="WW8Num24z2">
    <w:name w:val="WW8Num24z2"/>
    <w:rsid w:val="00DF68E4"/>
    <w:rPr>
      <w:rFonts w:ascii="Wingdings" w:hAnsi="Wingdings"/>
    </w:rPr>
  </w:style>
  <w:style w:type="character" w:customStyle="1" w:styleId="WW8Num24z3">
    <w:name w:val="WW8Num24z3"/>
    <w:rsid w:val="00DF68E4"/>
    <w:rPr>
      <w:rFonts w:ascii="Symbol" w:hAnsi="Symbol"/>
    </w:rPr>
  </w:style>
  <w:style w:type="character" w:customStyle="1" w:styleId="WW8Num25z0">
    <w:name w:val="WW8Num25z0"/>
    <w:rsid w:val="00DF68E4"/>
    <w:rPr>
      <w:rFonts w:ascii="Symbol" w:hAnsi="Symbol"/>
    </w:rPr>
  </w:style>
  <w:style w:type="character" w:customStyle="1" w:styleId="WW8Num25z1">
    <w:name w:val="WW8Num25z1"/>
    <w:rsid w:val="00DF68E4"/>
    <w:rPr>
      <w:rFonts w:ascii="Courier New" w:hAnsi="Courier New" w:cs="Courier New"/>
    </w:rPr>
  </w:style>
  <w:style w:type="character" w:customStyle="1" w:styleId="WW8Num25z2">
    <w:name w:val="WW8Num25z2"/>
    <w:rsid w:val="00DF68E4"/>
    <w:rPr>
      <w:rFonts w:ascii="Wingdings" w:hAnsi="Wingdings"/>
    </w:rPr>
  </w:style>
  <w:style w:type="character" w:customStyle="1" w:styleId="Standaardalinea-lettertype1">
    <w:name w:val="Standaardalinea-lettertype1"/>
    <w:rsid w:val="00DF68E4"/>
  </w:style>
  <w:style w:type="character" w:customStyle="1" w:styleId="Zwaar1">
    <w:name w:val="Zwaar1"/>
    <w:basedOn w:val="Standaardalinea-lettertype1"/>
    <w:rsid w:val="00DF68E4"/>
    <w:rPr>
      <w:b/>
      <w:sz w:val="20"/>
    </w:rPr>
  </w:style>
  <w:style w:type="character" w:styleId="Hyperlink">
    <w:name w:val="Hyperlink"/>
    <w:basedOn w:val="Standaardalinea-lettertype1"/>
    <w:uiPriority w:val="99"/>
    <w:rsid w:val="00DF68E4"/>
    <w:rPr>
      <w:color w:val="0000FF"/>
      <w:u w:val="single"/>
    </w:rPr>
  </w:style>
  <w:style w:type="character" w:styleId="Paginanummer">
    <w:name w:val="page number"/>
    <w:basedOn w:val="Standaardalinea-lettertype1"/>
    <w:rsid w:val="00DF68E4"/>
  </w:style>
  <w:style w:type="character" w:customStyle="1" w:styleId="Verwijzingopmerking1">
    <w:name w:val="Verwijzing opmerking1"/>
    <w:basedOn w:val="Standaardalinea-lettertype1"/>
    <w:rsid w:val="00DF68E4"/>
    <w:rPr>
      <w:sz w:val="16"/>
      <w:szCs w:val="16"/>
    </w:rPr>
  </w:style>
  <w:style w:type="paragraph" w:customStyle="1" w:styleId="Kop">
    <w:name w:val="Kop"/>
    <w:basedOn w:val="Standaard"/>
    <w:next w:val="Plattetekst"/>
    <w:rsid w:val="00DF68E4"/>
    <w:pPr>
      <w:keepNext/>
      <w:spacing w:before="240" w:after="120"/>
    </w:pPr>
    <w:rPr>
      <w:rFonts w:eastAsia="Arial Unicode MS" w:cs="Arial Unicode MS"/>
      <w:sz w:val="28"/>
      <w:szCs w:val="28"/>
    </w:rPr>
  </w:style>
  <w:style w:type="paragraph" w:styleId="Plattetekst">
    <w:name w:val="Body Text"/>
    <w:basedOn w:val="Standaard"/>
    <w:rsid w:val="00DF68E4"/>
    <w:pPr>
      <w:spacing w:after="120"/>
    </w:pPr>
  </w:style>
  <w:style w:type="paragraph" w:styleId="Lijst">
    <w:name w:val="List"/>
    <w:basedOn w:val="Plattetekst"/>
    <w:rsid w:val="00DF68E4"/>
  </w:style>
  <w:style w:type="paragraph" w:customStyle="1" w:styleId="Bijschrift1">
    <w:name w:val="Bijschrift1"/>
    <w:basedOn w:val="Standaard"/>
    <w:rsid w:val="00DF68E4"/>
    <w:pPr>
      <w:suppressLineNumbers/>
      <w:spacing w:before="120" w:after="120"/>
    </w:pPr>
    <w:rPr>
      <w:i/>
      <w:iCs/>
      <w:sz w:val="24"/>
      <w:szCs w:val="24"/>
    </w:rPr>
  </w:style>
  <w:style w:type="paragraph" w:customStyle="1" w:styleId="Index">
    <w:name w:val="Index"/>
    <w:basedOn w:val="Standaard"/>
    <w:rsid w:val="00DF68E4"/>
    <w:pPr>
      <w:suppressLineNumbers/>
    </w:pPr>
  </w:style>
  <w:style w:type="paragraph" w:styleId="Koptekst">
    <w:name w:val="header"/>
    <w:basedOn w:val="Standaard"/>
    <w:link w:val="KoptekstTeken"/>
    <w:uiPriority w:val="99"/>
    <w:rsid w:val="00DF68E4"/>
    <w:pPr>
      <w:tabs>
        <w:tab w:val="center" w:pos="4536"/>
        <w:tab w:val="right" w:pos="9072"/>
      </w:tabs>
    </w:pPr>
  </w:style>
  <w:style w:type="paragraph" w:styleId="Voettekst">
    <w:name w:val="footer"/>
    <w:basedOn w:val="Standaard"/>
    <w:link w:val="VoettekstTeken"/>
    <w:rsid w:val="00DF68E4"/>
    <w:pPr>
      <w:tabs>
        <w:tab w:val="center" w:pos="4536"/>
        <w:tab w:val="right" w:pos="9072"/>
      </w:tabs>
    </w:pPr>
  </w:style>
  <w:style w:type="paragraph" w:customStyle="1" w:styleId="Plattetekst31">
    <w:name w:val="Platte tekst 31"/>
    <w:basedOn w:val="Standaard"/>
    <w:rsid w:val="00DF68E4"/>
    <w:rPr>
      <w:rFonts w:cs="Arial"/>
      <w:b/>
      <w:bCs/>
    </w:rPr>
  </w:style>
  <w:style w:type="paragraph" w:styleId="Inhopg1">
    <w:name w:val="toc 1"/>
    <w:basedOn w:val="Standaard"/>
    <w:next w:val="Standaard"/>
    <w:uiPriority w:val="39"/>
    <w:rsid w:val="00F1582D"/>
    <w:pPr>
      <w:spacing w:before="120" w:after="120"/>
    </w:pPr>
  </w:style>
  <w:style w:type="paragraph" w:styleId="Inhopg2">
    <w:name w:val="toc 2"/>
    <w:basedOn w:val="Standaard"/>
    <w:next w:val="Standaard"/>
    <w:uiPriority w:val="39"/>
    <w:rsid w:val="00DF68E4"/>
    <w:pPr>
      <w:ind w:left="200"/>
    </w:pPr>
  </w:style>
  <w:style w:type="paragraph" w:styleId="Ballontekst">
    <w:name w:val="Balloon Text"/>
    <w:basedOn w:val="Standaard"/>
    <w:rsid w:val="00DF68E4"/>
    <w:rPr>
      <w:rFonts w:ascii="Tahoma" w:hAnsi="Tahoma" w:cs="Tahoma"/>
      <w:sz w:val="16"/>
      <w:szCs w:val="16"/>
    </w:rPr>
  </w:style>
  <w:style w:type="paragraph" w:customStyle="1" w:styleId="Tekstopmerking1">
    <w:name w:val="Tekst opmerking1"/>
    <w:basedOn w:val="Standaard"/>
    <w:rsid w:val="00DF68E4"/>
  </w:style>
  <w:style w:type="paragraph" w:styleId="Onderwerpvanopmerking">
    <w:name w:val="annotation subject"/>
    <w:basedOn w:val="Tekstopmerking1"/>
    <w:next w:val="Tekstopmerking1"/>
    <w:rsid w:val="00DF68E4"/>
    <w:rPr>
      <w:b/>
      <w:bCs/>
    </w:rPr>
  </w:style>
  <w:style w:type="paragraph" w:customStyle="1" w:styleId="Bijlage">
    <w:name w:val="Bijlage"/>
    <w:basedOn w:val="Kop1"/>
    <w:rsid w:val="00DF68E4"/>
    <w:pPr>
      <w:numPr>
        <w:numId w:val="2"/>
      </w:numPr>
      <w:spacing w:before="60" w:line="240" w:lineRule="auto"/>
    </w:pPr>
  </w:style>
  <w:style w:type="paragraph" w:customStyle="1" w:styleId="Plattetekstinspringen21">
    <w:name w:val="Platte tekst inspringen 21"/>
    <w:basedOn w:val="Standaard"/>
    <w:rsid w:val="00DF68E4"/>
    <w:pPr>
      <w:spacing w:after="120" w:line="480" w:lineRule="auto"/>
      <w:ind w:left="283"/>
    </w:pPr>
  </w:style>
  <w:style w:type="paragraph" w:customStyle="1" w:styleId="PlatteTekst0">
    <w:name w:val="PlatteTekst"/>
    <w:basedOn w:val="Standaard"/>
    <w:rsid w:val="00DF68E4"/>
    <w:rPr>
      <w:lang w:val="nl-NL"/>
    </w:rPr>
  </w:style>
  <w:style w:type="paragraph" w:customStyle="1" w:styleId="Inhoudtabel">
    <w:name w:val="Inhoud tabel"/>
    <w:basedOn w:val="Standaard"/>
    <w:rsid w:val="00DF68E4"/>
    <w:pPr>
      <w:suppressLineNumbers/>
    </w:pPr>
  </w:style>
  <w:style w:type="paragraph" w:customStyle="1" w:styleId="Tabelkop">
    <w:name w:val="Tabelkop"/>
    <w:basedOn w:val="Inhoudtabel"/>
    <w:rsid w:val="00DF68E4"/>
    <w:pPr>
      <w:jc w:val="center"/>
    </w:pPr>
    <w:rPr>
      <w:b/>
      <w:bCs/>
    </w:rPr>
  </w:style>
  <w:style w:type="paragraph" w:styleId="Inhopg3">
    <w:name w:val="toc 3"/>
    <w:basedOn w:val="Index"/>
    <w:uiPriority w:val="39"/>
    <w:rsid w:val="00DF68E4"/>
    <w:pPr>
      <w:tabs>
        <w:tab w:val="right" w:leader="dot" w:pos="9072"/>
      </w:tabs>
      <w:ind w:left="566"/>
    </w:pPr>
  </w:style>
  <w:style w:type="paragraph" w:styleId="Inhopg4">
    <w:name w:val="toc 4"/>
    <w:basedOn w:val="Index"/>
    <w:uiPriority w:val="39"/>
    <w:rsid w:val="00DF68E4"/>
    <w:pPr>
      <w:tabs>
        <w:tab w:val="right" w:leader="dot" w:pos="8789"/>
      </w:tabs>
      <w:ind w:left="849"/>
    </w:pPr>
  </w:style>
  <w:style w:type="paragraph" w:styleId="Inhopg5">
    <w:name w:val="toc 5"/>
    <w:basedOn w:val="Index"/>
    <w:uiPriority w:val="39"/>
    <w:rsid w:val="00DF68E4"/>
    <w:pPr>
      <w:tabs>
        <w:tab w:val="right" w:leader="dot" w:pos="8506"/>
      </w:tabs>
      <w:ind w:left="1132"/>
    </w:pPr>
  </w:style>
  <w:style w:type="paragraph" w:styleId="Inhopg6">
    <w:name w:val="toc 6"/>
    <w:basedOn w:val="Index"/>
    <w:uiPriority w:val="39"/>
    <w:rsid w:val="00DF68E4"/>
    <w:pPr>
      <w:tabs>
        <w:tab w:val="right" w:leader="dot" w:pos="8223"/>
      </w:tabs>
      <w:ind w:left="1415"/>
    </w:pPr>
  </w:style>
  <w:style w:type="paragraph" w:styleId="Inhopg7">
    <w:name w:val="toc 7"/>
    <w:basedOn w:val="Index"/>
    <w:uiPriority w:val="39"/>
    <w:rsid w:val="00DF68E4"/>
    <w:pPr>
      <w:tabs>
        <w:tab w:val="right" w:leader="dot" w:pos="7940"/>
      </w:tabs>
      <w:ind w:left="1698"/>
    </w:pPr>
  </w:style>
  <w:style w:type="paragraph" w:styleId="Inhopg8">
    <w:name w:val="toc 8"/>
    <w:basedOn w:val="Index"/>
    <w:uiPriority w:val="39"/>
    <w:rsid w:val="00DF68E4"/>
    <w:pPr>
      <w:tabs>
        <w:tab w:val="right" w:leader="dot" w:pos="7657"/>
      </w:tabs>
      <w:ind w:left="1981"/>
    </w:pPr>
  </w:style>
  <w:style w:type="paragraph" w:styleId="Inhopg9">
    <w:name w:val="toc 9"/>
    <w:basedOn w:val="Index"/>
    <w:uiPriority w:val="39"/>
    <w:rsid w:val="00DF68E4"/>
    <w:pPr>
      <w:tabs>
        <w:tab w:val="right" w:leader="dot" w:pos="7374"/>
      </w:tabs>
      <w:ind w:left="2264"/>
    </w:pPr>
  </w:style>
  <w:style w:type="paragraph" w:customStyle="1" w:styleId="Inhoudsopgave10">
    <w:name w:val="Inhoudsopgave 10"/>
    <w:basedOn w:val="Index"/>
    <w:rsid w:val="00DF68E4"/>
    <w:pPr>
      <w:tabs>
        <w:tab w:val="right" w:leader="dot" w:pos="7091"/>
      </w:tabs>
      <w:ind w:left="2547"/>
    </w:pPr>
  </w:style>
  <w:style w:type="table" w:styleId="Tabelraster">
    <w:name w:val="Table Grid"/>
    <w:basedOn w:val="Standaardtabel"/>
    <w:rsid w:val="0012216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VoettekstTeken">
    <w:name w:val="Voettekst Teken"/>
    <w:basedOn w:val="Standaardalinea-lettertype"/>
    <w:link w:val="Voettekst"/>
    <w:rsid w:val="003C4FD2"/>
    <w:rPr>
      <w:rFonts w:ascii="Arial" w:hAnsi="Arial"/>
      <w:lang w:val="nl" w:eastAsia="ar-SA"/>
    </w:rPr>
  </w:style>
  <w:style w:type="paragraph" w:styleId="Documentstructuur">
    <w:name w:val="Document Map"/>
    <w:basedOn w:val="Standaard"/>
    <w:semiHidden/>
    <w:rsid w:val="006B2310"/>
    <w:pPr>
      <w:shd w:val="clear" w:color="auto" w:fill="000080"/>
    </w:pPr>
    <w:rPr>
      <w:rFonts w:ascii="Tahoma" w:hAnsi="Tahoma" w:cs="Tahoma"/>
    </w:rPr>
  </w:style>
  <w:style w:type="character" w:styleId="Verwijzingopmerking">
    <w:name w:val="annotation reference"/>
    <w:basedOn w:val="Standaardalinea-lettertype"/>
    <w:rsid w:val="00A64E26"/>
    <w:rPr>
      <w:sz w:val="16"/>
      <w:szCs w:val="16"/>
    </w:rPr>
  </w:style>
  <w:style w:type="paragraph" w:styleId="Tekstopmerking">
    <w:name w:val="annotation text"/>
    <w:basedOn w:val="Standaard"/>
    <w:link w:val="TekstopmerkingTeken"/>
    <w:rsid w:val="00A64E26"/>
  </w:style>
  <w:style w:type="character" w:customStyle="1" w:styleId="TekstopmerkingTeken">
    <w:name w:val="Tekst opmerking Teken"/>
    <w:basedOn w:val="Standaardalinea-lettertype"/>
    <w:link w:val="Tekstopmerking"/>
    <w:rsid w:val="00A64E26"/>
    <w:rPr>
      <w:rFonts w:ascii="Arial" w:hAnsi="Arial"/>
      <w:lang w:val="nl" w:eastAsia="ar-SA"/>
    </w:rPr>
  </w:style>
  <w:style w:type="character" w:customStyle="1" w:styleId="Kop2Teken">
    <w:name w:val="Kop 2 Teken"/>
    <w:basedOn w:val="Standaardalinea-lettertype"/>
    <w:link w:val="Kop2"/>
    <w:rsid w:val="00886B3A"/>
    <w:rPr>
      <w:rFonts w:ascii="Arial" w:hAnsi="Arial" w:cs="Arial"/>
      <w:b/>
      <w:bCs/>
      <w:iCs/>
      <w:sz w:val="22"/>
      <w:szCs w:val="28"/>
      <w:lang w:val="nl" w:eastAsia="ar-SA"/>
    </w:rPr>
  </w:style>
  <w:style w:type="paragraph" w:customStyle="1" w:styleId="Alinea">
    <w:name w:val="Alinea"/>
    <w:basedOn w:val="Standaard"/>
    <w:rsid w:val="00CF0E28"/>
    <w:pPr>
      <w:widowControl/>
      <w:tabs>
        <w:tab w:val="left" w:pos="0"/>
        <w:tab w:val="left" w:pos="794"/>
        <w:tab w:val="left" w:pos="1588"/>
        <w:tab w:val="left" w:pos="2381"/>
        <w:tab w:val="left" w:pos="3175"/>
        <w:tab w:val="left" w:pos="3969"/>
        <w:tab w:val="left" w:pos="4763"/>
        <w:tab w:val="left" w:pos="5557"/>
      </w:tabs>
      <w:suppressAutoHyphens w:val="0"/>
      <w:overflowPunct w:val="0"/>
      <w:autoSpaceDE w:val="0"/>
      <w:autoSpaceDN w:val="0"/>
      <w:adjustRightInd w:val="0"/>
      <w:spacing w:line="240" w:lineRule="auto"/>
      <w:textAlignment w:val="baseline"/>
    </w:pPr>
    <w:rPr>
      <w:rFonts w:ascii="Helvetica" w:hAnsi="Helvetica"/>
      <w:lang w:val="nl-NL" w:eastAsia="nl-NL"/>
    </w:rPr>
  </w:style>
  <w:style w:type="paragraph" w:customStyle="1" w:styleId="Opsomming">
    <w:name w:val="Opsomming"/>
    <w:basedOn w:val="Standaard"/>
    <w:rsid w:val="00CF0E28"/>
    <w:pPr>
      <w:widowControl/>
      <w:tabs>
        <w:tab w:val="left" w:pos="0"/>
        <w:tab w:val="left" w:pos="284"/>
        <w:tab w:val="left" w:pos="567"/>
        <w:tab w:val="left" w:pos="851"/>
        <w:tab w:val="left" w:pos="1134"/>
        <w:tab w:val="left" w:pos="1418"/>
        <w:tab w:val="left" w:pos="1701"/>
        <w:tab w:val="left" w:pos="1985"/>
        <w:tab w:val="left" w:pos="2268"/>
      </w:tabs>
      <w:suppressAutoHyphens w:val="0"/>
      <w:overflowPunct w:val="0"/>
      <w:autoSpaceDE w:val="0"/>
      <w:autoSpaceDN w:val="0"/>
      <w:adjustRightInd w:val="0"/>
      <w:spacing w:line="240" w:lineRule="auto"/>
      <w:ind w:left="283" w:hanging="283"/>
      <w:textAlignment w:val="baseline"/>
    </w:pPr>
    <w:rPr>
      <w:rFonts w:ascii="Helvetica" w:hAnsi="Helvetica"/>
      <w:lang w:val="nl-NL" w:eastAsia="nl-NL"/>
    </w:rPr>
  </w:style>
  <w:style w:type="paragraph" w:customStyle="1" w:styleId="TableText">
    <w:name w:val="Table Text"/>
    <w:basedOn w:val="Standaard"/>
    <w:rsid w:val="00CF0E28"/>
    <w:pPr>
      <w:keepLines/>
      <w:widowControl/>
      <w:suppressAutoHyphens w:val="0"/>
      <w:spacing w:line="240" w:lineRule="auto"/>
    </w:pPr>
    <w:rPr>
      <w:sz w:val="16"/>
      <w:lang w:val="nl-NL" w:eastAsia="nl-NL"/>
    </w:rPr>
  </w:style>
  <w:style w:type="paragraph" w:customStyle="1" w:styleId="TableHeading">
    <w:name w:val="Table Heading"/>
    <w:basedOn w:val="TableText"/>
    <w:rsid w:val="00CF0E28"/>
    <w:pPr>
      <w:spacing w:before="120" w:after="120"/>
    </w:pPr>
    <w:rPr>
      <w:b/>
    </w:rPr>
  </w:style>
  <w:style w:type="paragraph" w:styleId="Bloktekst">
    <w:name w:val="Block Text"/>
    <w:basedOn w:val="Standaard"/>
    <w:rsid w:val="00CF0E28"/>
    <w:pPr>
      <w:widowControl/>
      <w:suppressAutoHyphens w:val="0"/>
      <w:spacing w:after="120" w:line="240" w:lineRule="auto"/>
      <w:ind w:left="1440" w:right="1440"/>
    </w:pPr>
    <w:rPr>
      <w:lang w:val="nl-NL" w:eastAsia="nl-NL"/>
    </w:rPr>
  </w:style>
  <w:style w:type="paragraph" w:styleId="Bijschrift">
    <w:name w:val="caption"/>
    <w:basedOn w:val="Standaard"/>
    <w:next w:val="Alinea"/>
    <w:qFormat/>
    <w:rsid w:val="00482CDC"/>
    <w:pPr>
      <w:widowControl/>
      <w:tabs>
        <w:tab w:val="left" w:pos="1588"/>
        <w:tab w:val="left" w:pos="2381"/>
        <w:tab w:val="left" w:pos="3175"/>
        <w:tab w:val="left" w:pos="3969"/>
        <w:tab w:val="left" w:pos="4763"/>
        <w:tab w:val="left" w:pos="5557"/>
      </w:tabs>
      <w:suppressAutoHyphens w:val="0"/>
      <w:overflowPunct w:val="0"/>
      <w:autoSpaceDE w:val="0"/>
      <w:autoSpaceDN w:val="0"/>
      <w:adjustRightInd w:val="0"/>
      <w:spacing w:after="480" w:line="240" w:lineRule="auto"/>
      <w:textAlignment w:val="baseline"/>
    </w:pPr>
    <w:rPr>
      <w:rFonts w:ascii="Helvetica" w:hAnsi="Helvetica"/>
      <w:b/>
      <w:sz w:val="28"/>
      <w:lang w:val="nl-NL" w:eastAsia="nl-NL"/>
    </w:rPr>
  </w:style>
  <w:style w:type="paragraph" w:styleId="Lijstalinea">
    <w:name w:val="List Paragraph"/>
    <w:basedOn w:val="Standaard"/>
    <w:uiPriority w:val="34"/>
    <w:qFormat/>
    <w:rsid w:val="00FB58C1"/>
    <w:pPr>
      <w:ind w:left="720"/>
      <w:contextualSpacing/>
    </w:pPr>
  </w:style>
  <w:style w:type="character" w:customStyle="1" w:styleId="KoptekstTeken">
    <w:name w:val="Koptekst Teken"/>
    <w:basedOn w:val="Standaardalinea-lettertype"/>
    <w:link w:val="Koptekst"/>
    <w:uiPriority w:val="99"/>
    <w:rsid w:val="00AA602D"/>
    <w:rPr>
      <w:rFonts w:ascii="Arial" w:hAnsi="Arial"/>
      <w:lang w:val="nl"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506545">
      <w:bodyDiv w:val="1"/>
      <w:marLeft w:val="0"/>
      <w:marRight w:val="0"/>
      <w:marTop w:val="0"/>
      <w:marBottom w:val="0"/>
      <w:divBdr>
        <w:top w:val="none" w:sz="0" w:space="0" w:color="auto"/>
        <w:left w:val="none" w:sz="0" w:space="0" w:color="auto"/>
        <w:bottom w:val="none" w:sz="0" w:space="0" w:color="auto"/>
        <w:right w:val="none" w:sz="0" w:space="0" w:color="auto"/>
      </w:divBdr>
    </w:div>
    <w:div w:id="279344677">
      <w:bodyDiv w:val="1"/>
      <w:marLeft w:val="0"/>
      <w:marRight w:val="0"/>
      <w:marTop w:val="0"/>
      <w:marBottom w:val="0"/>
      <w:divBdr>
        <w:top w:val="none" w:sz="0" w:space="0" w:color="auto"/>
        <w:left w:val="none" w:sz="0" w:space="0" w:color="auto"/>
        <w:bottom w:val="none" w:sz="0" w:space="0" w:color="auto"/>
        <w:right w:val="none" w:sz="0" w:space="0" w:color="auto"/>
      </w:divBdr>
    </w:div>
    <w:div w:id="301621759">
      <w:bodyDiv w:val="1"/>
      <w:marLeft w:val="0"/>
      <w:marRight w:val="0"/>
      <w:marTop w:val="0"/>
      <w:marBottom w:val="0"/>
      <w:divBdr>
        <w:top w:val="none" w:sz="0" w:space="0" w:color="auto"/>
        <w:left w:val="none" w:sz="0" w:space="0" w:color="auto"/>
        <w:bottom w:val="none" w:sz="0" w:space="0" w:color="auto"/>
        <w:right w:val="none" w:sz="0" w:space="0" w:color="auto"/>
      </w:divBdr>
    </w:div>
    <w:div w:id="498816870">
      <w:bodyDiv w:val="1"/>
      <w:marLeft w:val="0"/>
      <w:marRight w:val="0"/>
      <w:marTop w:val="0"/>
      <w:marBottom w:val="0"/>
      <w:divBdr>
        <w:top w:val="none" w:sz="0" w:space="0" w:color="auto"/>
        <w:left w:val="none" w:sz="0" w:space="0" w:color="auto"/>
        <w:bottom w:val="none" w:sz="0" w:space="0" w:color="auto"/>
        <w:right w:val="none" w:sz="0" w:space="0" w:color="auto"/>
      </w:divBdr>
    </w:div>
    <w:div w:id="899749859">
      <w:bodyDiv w:val="1"/>
      <w:marLeft w:val="0"/>
      <w:marRight w:val="0"/>
      <w:marTop w:val="0"/>
      <w:marBottom w:val="0"/>
      <w:divBdr>
        <w:top w:val="none" w:sz="0" w:space="0" w:color="auto"/>
        <w:left w:val="none" w:sz="0" w:space="0" w:color="auto"/>
        <w:bottom w:val="none" w:sz="0" w:space="0" w:color="auto"/>
        <w:right w:val="none" w:sz="0" w:space="0" w:color="auto"/>
      </w:divBdr>
    </w:div>
    <w:div w:id="1307976171">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3" Type="http://schemas.openxmlformats.org/officeDocument/2006/relationships/package" Target="embeddings/Microsoft_PowerPoint-presentatie2.pptx"/><Relationship Id="rId18" Type="http://schemas.openxmlformats.org/officeDocument/2006/relationships/image" Target="media/image7.emf"/><Relationship Id="rId21" Type="http://schemas.openxmlformats.org/officeDocument/2006/relationships/package" Target="embeddings/Microsoft_PowerPoint-presentatie6.pptx"/><Relationship Id="rId34" Type="http://schemas.openxmlformats.org/officeDocument/2006/relationships/theme" Target="theme/theme1.xml"/><Relationship Id="rId25" Type="http://schemas.openxmlformats.org/officeDocument/2006/relationships/package" Target="embeddings/Microsoft_PowerPoint-presentatie8.pptx"/><Relationship Id="rId7" Type="http://schemas.openxmlformats.org/officeDocument/2006/relationships/endnotes" Target="endnotes.xml"/><Relationship Id="rId33" Type="http://schemas.openxmlformats.org/officeDocument/2006/relationships/fontTable" Target="fontTable.xml"/><Relationship Id="rId12" Type="http://schemas.openxmlformats.org/officeDocument/2006/relationships/image" Target="media/image4.emf"/><Relationship Id="rId17" Type="http://schemas.openxmlformats.org/officeDocument/2006/relationships/package" Target="embeddings/Microsoft_PowerPoint-presentatie4.pptx"/><Relationship Id="rId20" Type="http://schemas.openxmlformats.org/officeDocument/2006/relationships/image" Target="media/image8.emf"/><Relationship Id="rId29" Type="http://schemas.openxmlformats.org/officeDocument/2006/relationships/package" Target="embeddings/Microsoft_PowerPoint-presentatie10.pptx"/><Relationship Id="rId2" Type="http://schemas.openxmlformats.org/officeDocument/2006/relationships/numbering" Target="numbering.xml"/><Relationship Id="rId16" Type="http://schemas.openxmlformats.org/officeDocument/2006/relationships/image" Target="media/image6.emf"/><Relationship Id="rId24" Type="http://schemas.openxmlformats.org/officeDocument/2006/relationships/image" Target="media/image10.emf"/><Relationship Id="rId1" Type="http://schemas.openxmlformats.org/officeDocument/2006/relationships/customXml" Target="../customXml/item1.xml"/><Relationship Id="rId32" Type="http://schemas.openxmlformats.org/officeDocument/2006/relationships/footer" Target="footer1.xml"/><Relationship Id="rId6" Type="http://schemas.openxmlformats.org/officeDocument/2006/relationships/footnotes" Target="footnotes.xml"/><Relationship Id="rId11" Type="http://schemas.openxmlformats.org/officeDocument/2006/relationships/package" Target="embeddings/Microsoft_PowerPoint-presentatie1.pptx"/><Relationship Id="rId37" Type="http://schemas.openxmlformats.org/officeDocument/2006/relationships/customXml" Target="../customXml/item4.xml"/><Relationship Id="rId23" Type="http://schemas.openxmlformats.org/officeDocument/2006/relationships/package" Target="embeddings/Microsoft_PowerPoint-presentatie7.pptx"/><Relationship Id="rId28"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package" Target="embeddings/Microsoft_PowerPoint-presentatie3.pptx"/><Relationship Id="rId36" Type="http://schemas.openxmlformats.org/officeDocument/2006/relationships/customXml" Target="../customXml/item3.xml"/><Relationship Id="rId31" Type="http://schemas.openxmlformats.org/officeDocument/2006/relationships/package" Target="embeddings/Microsoft_PowerPoint-presentatie11.pptx"/><Relationship Id="rId10" Type="http://schemas.openxmlformats.org/officeDocument/2006/relationships/image" Target="media/image3.emf"/><Relationship Id="rId19" Type="http://schemas.openxmlformats.org/officeDocument/2006/relationships/package" Target="embeddings/Microsoft_PowerPoint-presentatie5.pptx"/><Relationship Id="rId22" Type="http://schemas.openxmlformats.org/officeDocument/2006/relationships/image" Target="media/image9.emf"/><Relationship Id="rId27" Type="http://schemas.openxmlformats.org/officeDocument/2006/relationships/package" Target="embeddings/Microsoft_PowerPoint-presentatie9.pptx"/><Relationship Id="rId4" Type="http://schemas.openxmlformats.org/officeDocument/2006/relationships/settings" Target="settings.xml"/><Relationship Id="rId30" Type="http://schemas.openxmlformats.org/officeDocument/2006/relationships/image" Target="media/image13.emf"/><Relationship Id="rId9" Type="http://schemas.openxmlformats.org/officeDocument/2006/relationships/header" Target="header1.xml"/><Relationship Id="rId14" Type="http://schemas.openxmlformats.org/officeDocument/2006/relationships/image" Target="media/image5.emf"/><Relationship Id="rId35" Type="http://schemas.openxmlformats.org/officeDocument/2006/relationships/customXml" Target="../customXml/item2.xml"/><Relationship Id="rId8" Type="http://schemas.openxmlformats.org/officeDocument/2006/relationships/image" Target="media/image1.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73F98CE0AA5CF242954EC8809C7E447E" ma:contentTypeVersion="12" ma:contentTypeDescription="Een nieuw document maken." ma:contentTypeScope="" ma:versionID="474193be1d241db4f522bc48447ab62c">
  <xsd:schema xmlns:xsd="http://www.w3.org/2001/XMLSchema" xmlns:xs="http://www.w3.org/2001/XMLSchema" xmlns:p="http://schemas.microsoft.com/office/2006/metadata/properties" xmlns:ns2="1df476a5-5bb7-4fa3-ba77-00283d44f22a" xmlns:ns3="19092abb-e862-41df-9235-044b0816b90f" targetNamespace="http://schemas.microsoft.com/office/2006/metadata/properties" ma:root="true" ma:fieldsID="6da834724718e03dfa6db194c4085d1f" ns2:_="" ns3:_="">
    <xsd:import namespace="1df476a5-5bb7-4fa3-ba77-00283d44f22a"/>
    <xsd:import namespace="19092abb-e862-41df-9235-044b0816b9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f476a5-5bb7-4fa3-ba77-00283d44f2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f6dc509d-2338-46e9-8a71-4049e95cf55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9092abb-e862-41df-9235-044b0816b90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5a6466c-5e66-4623-bcd4-63f7841ede2d}" ma:internalName="TaxCatchAll" ma:showField="CatchAllData" ma:web="19092abb-e862-41df-9235-044b0816b9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df476a5-5bb7-4fa3-ba77-00283d44f22a">
      <Terms xmlns="http://schemas.microsoft.com/office/infopath/2007/PartnerControls"/>
    </lcf76f155ced4ddcb4097134ff3c332f>
    <TaxCatchAll xmlns="19092abb-e862-41df-9235-044b0816b90f" xsi:nil="true"/>
  </documentManagement>
</p:properties>
</file>

<file path=customXml/itemProps1.xml><?xml version="1.0" encoding="utf-8"?>
<ds:datastoreItem xmlns:ds="http://schemas.openxmlformats.org/officeDocument/2006/customXml" ds:itemID="{BA3017E4-9D13-9940-90D4-DCF51E91E584}">
  <ds:schemaRefs>
    <ds:schemaRef ds:uri="http://schemas.openxmlformats.org/officeDocument/2006/bibliography"/>
  </ds:schemaRefs>
</ds:datastoreItem>
</file>

<file path=customXml/itemProps2.xml><?xml version="1.0" encoding="utf-8"?>
<ds:datastoreItem xmlns:ds="http://schemas.openxmlformats.org/officeDocument/2006/customXml" ds:itemID="{E6321D0E-4D34-41B3-9A7A-0A9C24A4398A}"/>
</file>

<file path=customXml/itemProps3.xml><?xml version="1.0" encoding="utf-8"?>
<ds:datastoreItem xmlns:ds="http://schemas.openxmlformats.org/officeDocument/2006/customXml" ds:itemID="{6534D671-80D0-4434-B935-105C0CCE2F56}"/>
</file>

<file path=customXml/itemProps4.xml><?xml version="1.0" encoding="utf-8"?>
<ds:datastoreItem xmlns:ds="http://schemas.openxmlformats.org/officeDocument/2006/customXml" ds:itemID="{89C3BDDE-6A2E-4B8B-B5EA-3B9F0D80D0E2}"/>
</file>

<file path=docProps/app.xml><?xml version="1.0" encoding="utf-8"?>
<Properties xmlns="http://schemas.openxmlformats.org/officeDocument/2006/extended-properties" xmlns:vt="http://schemas.openxmlformats.org/officeDocument/2006/docPropsVTypes">
  <Template>Normal.dotm</Template>
  <TotalTime>12</TotalTime>
  <Pages>48</Pages>
  <Words>11013</Words>
  <Characters>60572</Characters>
  <Application>Microsoft Macintosh Word</Application>
  <DocSecurity>0</DocSecurity>
  <Lines>504</Lines>
  <Paragraphs>142</Paragraphs>
  <ScaleCrop>false</ScaleCrop>
  <HeadingPairs>
    <vt:vector size="2" baseType="variant">
      <vt:variant>
        <vt:lpstr>Titel</vt:lpstr>
      </vt:variant>
      <vt:variant>
        <vt:i4>1</vt:i4>
      </vt:variant>
    </vt:vector>
  </HeadingPairs>
  <TitlesOfParts>
    <vt:vector size="1" baseType="lpstr">
      <vt:lpstr>Algemeen document sjabloon</vt:lpstr>
    </vt:vector>
  </TitlesOfParts>
  <Company>RET</Company>
  <LinksUpToDate>false</LinksUpToDate>
  <CharactersWithSpaces>71443</CharactersWithSpaces>
  <SharedDoc>false</SharedDoc>
  <HLinks>
    <vt:vector size="228" baseType="variant">
      <vt:variant>
        <vt:i4>2031666</vt:i4>
      </vt:variant>
      <vt:variant>
        <vt:i4>227</vt:i4>
      </vt:variant>
      <vt:variant>
        <vt:i4>0</vt:i4>
      </vt:variant>
      <vt:variant>
        <vt:i4>5</vt:i4>
      </vt:variant>
      <vt:variant>
        <vt:lpwstr/>
      </vt:variant>
      <vt:variant>
        <vt:lpwstr>_Toc294077360</vt:lpwstr>
      </vt:variant>
      <vt:variant>
        <vt:i4>1835058</vt:i4>
      </vt:variant>
      <vt:variant>
        <vt:i4>221</vt:i4>
      </vt:variant>
      <vt:variant>
        <vt:i4>0</vt:i4>
      </vt:variant>
      <vt:variant>
        <vt:i4>5</vt:i4>
      </vt:variant>
      <vt:variant>
        <vt:lpwstr/>
      </vt:variant>
      <vt:variant>
        <vt:lpwstr>_Toc294077359</vt:lpwstr>
      </vt:variant>
      <vt:variant>
        <vt:i4>1835058</vt:i4>
      </vt:variant>
      <vt:variant>
        <vt:i4>215</vt:i4>
      </vt:variant>
      <vt:variant>
        <vt:i4>0</vt:i4>
      </vt:variant>
      <vt:variant>
        <vt:i4>5</vt:i4>
      </vt:variant>
      <vt:variant>
        <vt:lpwstr/>
      </vt:variant>
      <vt:variant>
        <vt:lpwstr>_Toc294077358</vt:lpwstr>
      </vt:variant>
      <vt:variant>
        <vt:i4>1835058</vt:i4>
      </vt:variant>
      <vt:variant>
        <vt:i4>209</vt:i4>
      </vt:variant>
      <vt:variant>
        <vt:i4>0</vt:i4>
      </vt:variant>
      <vt:variant>
        <vt:i4>5</vt:i4>
      </vt:variant>
      <vt:variant>
        <vt:lpwstr/>
      </vt:variant>
      <vt:variant>
        <vt:lpwstr>_Toc294077357</vt:lpwstr>
      </vt:variant>
      <vt:variant>
        <vt:i4>1835058</vt:i4>
      </vt:variant>
      <vt:variant>
        <vt:i4>203</vt:i4>
      </vt:variant>
      <vt:variant>
        <vt:i4>0</vt:i4>
      </vt:variant>
      <vt:variant>
        <vt:i4>5</vt:i4>
      </vt:variant>
      <vt:variant>
        <vt:lpwstr/>
      </vt:variant>
      <vt:variant>
        <vt:lpwstr>_Toc294077356</vt:lpwstr>
      </vt:variant>
      <vt:variant>
        <vt:i4>1835058</vt:i4>
      </vt:variant>
      <vt:variant>
        <vt:i4>197</vt:i4>
      </vt:variant>
      <vt:variant>
        <vt:i4>0</vt:i4>
      </vt:variant>
      <vt:variant>
        <vt:i4>5</vt:i4>
      </vt:variant>
      <vt:variant>
        <vt:lpwstr/>
      </vt:variant>
      <vt:variant>
        <vt:lpwstr>_Toc294077355</vt:lpwstr>
      </vt:variant>
      <vt:variant>
        <vt:i4>1835058</vt:i4>
      </vt:variant>
      <vt:variant>
        <vt:i4>191</vt:i4>
      </vt:variant>
      <vt:variant>
        <vt:i4>0</vt:i4>
      </vt:variant>
      <vt:variant>
        <vt:i4>5</vt:i4>
      </vt:variant>
      <vt:variant>
        <vt:lpwstr/>
      </vt:variant>
      <vt:variant>
        <vt:lpwstr>_Toc294077354</vt:lpwstr>
      </vt:variant>
      <vt:variant>
        <vt:i4>1835058</vt:i4>
      </vt:variant>
      <vt:variant>
        <vt:i4>185</vt:i4>
      </vt:variant>
      <vt:variant>
        <vt:i4>0</vt:i4>
      </vt:variant>
      <vt:variant>
        <vt:i4>5</vt:i4>
      </vt:variant>
      <vt:variant>
        <vt:lpwstr/>
      </vt:variant>
      <vt:variant>
        <vt:lpwstr>_Toc294077353</vt:lpwstr>
      </vt:variant>
      <vt:variant>
        <vt:i4>1835058</vt:i4>
      </vt:variant>
      <vt:variant>
        <vt:i4>179</vt:i4>
      </vt:variant>
      <vt:variant>
        <vt:i4>0</vt:i4>
      </vt:variant>
      <vt:variant>
        <vt:i4>5</vt:i4>
      </vt:variant>
      <vt:variant>
        <vt:lpwstr/>
      </vt:variant>
      <vt:variant>
        <vt:lpwstr>_Toc294077352</vt:lpwstr>
      </vt:variant>
      <vt:variant>
        <vt:i4>1835058</vt:i4>
      </vt:variant>
      <vt:variant>
        <vt:i4>173</vt:i4>
      </vt:variant>
      <vt:variant>
        <vt:i4>0</vt:i4>
      </vt:variant>
      <vt:variant>
        <vt:i4>5</vt:i4>
      </vt:variant>
      <vt:variant>
        <vt:lpwstr/>
      </vt:variant>
      <vt:variant>
        <vt:lpwstr>_Toc294077351</vt:lpwstr>
      </vt:variant>
      <vt:variant>
        <vt:i4>1835058</vt:i4>
      </vt:variant>
      <vt:variant>
        <vt:i4>167</vt:i4>
      </vt:variant>
      <vt:variant>
        <vt:i4>0</vt:i4>
      </vt:variant>
      <vt:variant>
        <vt:i4>5</vt:i4>
      </vt:variant>
      <vt:variant>
        <vt:lpwstr/>
      </vt:variant>
      <vt:variant>
        <vt:lpwstr>_Toc294077350</vt:lpwstr>
      </vt:variant>
      <vt:variant>
        <vt:i4>1900594</vt:i4>
      </vt:variant>
      <vt:variant>
        <vt:i4>161</vt:i4>
      </vt:variant>
      <vt:variant>
        <vt:i4>0</vt:i4>
      </vt:variant>
      <vt:variant>
        <vt:i4>5</vt:i4>
      </vt:variant>
      <vt:variant>
        <vt:lpwstr/>
      </vt:variant>
      <vt:variant>
        <vt:lpwstr>_Toc294077349</vt:lpwstr>
      </vt:variant>
      <vt:variant>
        <vt:i4>1900594</vt:i4>
      </vt:variant>
      <vt:variant>
        <vt:i4>155</vt:i4>
      </vt:variant>
      <vt:variant>
        <vt:i4>0</vt:i4>
      </vt:variant>
      <vt:variant>
        <vt:i4>5</vt:i4>
      </vt:variant>
      <vt:variant>
        <vt:lpwstr/>
      </vt:variant>
      <vt:variant>
        <vt:lpwstr>_Toc294077348</vt:lpwstr>
      </vt:variant>
      <vt:variant>
        <vt:i4>1900594</vt:i4>
      </vt:variant>
      <vt:variant>
        <vt:i4>149</vt:i4>
      </vt:variant>
      <vt:variant>
        <vt:i4>0</vt:i4>
      </vt:variant>
      <vt:variant>
        <vt:i4>5</vt:i4>
      </vt:variant>
      <vt:variant>
        <vt:lpwstr/>
      </vt:variant>
      <vt:variant>
        <vt:lpwstr>_Toc294077347</vt:lpwstr>
      </vt:variant>
      <vt:variant>
        <vt:i4>1900594</vt:i4>
      </vt:variant>
      <vt:variant>
        <vt:i4>143</vt:i4>
      </vt:variant>
      <vt:variant>
        <vt:i4>0</vt:i4>
      </vt:variant>
      <vt:variant>
        <vt:i4>5</vt:i4>
      </vt:variant>
      <vt:variant>
        <vt:lpwstr/>
      </vt:variant>
      <vt:variant>
        <vt:lpwstr>_Toc294077346</vt:lpwstr>
      </vt:variant>
      <vt:variant>
        <vt:i4>1900594</vt:i4>
      </vt:variant>
      <vt:variant>
        <vt:i4>137</vt:i4>
      </vt:variant>
      <vt:variant>
        <vt:i4>0</vt:i4>
      </vt:variant>
      <vt:variant>
        <vt:i4>5</vt:i4>
      </vt:variant>
      <vt:variant>
        <vt:lpwstr/>
      </vt:variant>
      <vt:variant>
        <vt:lpwstr>_Toc294077345</vt:lpwstr>
      </vt:variant>
      <vt:variant>
        <vt:i4>1900594</vt:i4>
      </vt:variant>
      <vt:variant>
        <vt:i4>131</vt:i4>
      </vt:variant>
      <vt:variant>
        <vt:i4>0</vt:i4>
      </vt:variant>
      <vt:variant>
        <vt:i4>5</vt:i4>
      </vt:variant>
      <vt:variant>
        <vt:lpwstr/>
      </vt:variant>
      <vt:variant>
        <vt:lpwstr>_Toc294077344</vt:lpwstr>
      </vt:variant>
      <vt:variant>
        <vt:i4>1900594</vt:i4>
      </vt:variant>
      <vt:variant>
        <vt:i4>125</vt:i4>
      </vt:variant>
      <vt:variant>
        <vt:i4>0</vt:i4>
      </vt:variant>
      <vt:variant>
        <vt:i4>5</vt:i4>
      </vt:variant>
      <vt:variant>
        <vt:lpwstr/>
      </vt:variant>
      <vt:variant>
        <vt:lpwstr>_Toc294077343</vt:lpwstr>
      </vt:variant>
      <vt:variant>
        <vt:i4>1900594</vt:i4>
      </vt:variant>
      <vt:variant>
        <vt:i4>119</vt:i4>
      </vt:variant>
      <vt:variant>
        <vt:i4>0</vt:i4>
      </vt:variant>
      <vt:variant>
        <vt:i4>5</vt:i4>
      </vt:variant>
      <vt:variant>
        <vt:lpwstr/>
      </vt:variant>
      <vt:variant>
        <vt:lpwstr>_Toc294077342</vt:lpwstr>
      </vt:variant>
      <vt:variant>
        <vt:i4>1900594</vt:i4>
      </vt:variant>
      <vt:variant>
        <vt:i4>113</vt:i4>
      </vt:variant>
      <vt:variant>
        <vt:i4>0</vt:i4>
      </vt:variant>
      <vt:variant>
        <vt:i4>5</vt:i4>
      </vt:variant>
      <vt:variant>
        <vt:lpwstr/>
      </vt:variant>
      <vt:variant>
        <vt:lpwstr>_Toc294077341</vt:lpwstr>
      </vt:variant>
      <vt:variant>
        <vt:i4>1900594</vt:i4>
      </vt:variant>
      <vt:variant>
        <vt:i4>107</vt:i4>
      </vt:variant>
      <vt:variant>
        <vt:i4>0</vt:i4>
      </vt:variant>
      <vt:variant>
        <vt:i4>5</vt:i4>
      </vt:variant>
      <vt:variant>
        <vt:lpwstr/>
      </vt:variant>
      <vt:variant>
        <vt:lpwstr>_Toc294077340</vt:lpwstr>
      </vt:variant>
      <vt:variant>
        <vt:i4>1703986</vt:i4>
      </vt:variant>
      <vt:variant>
        <vt:i4>101</vt:i4>
      </vt:variant>
      <vt:variant>
        <vt:i4>0</vt:i4>
      </vt:variant>
      <vt:variant>
        <vt:i4>5</vt:i4>
      </vt:variant>
      <vt:variant>
        <vt:lpwstr/>
      </vt:variant>
      <vt:variant>
        <vt:lpwstr>_Toc294077339</vt:lpwstr>
      </vt:variant>
      <vt:variant>
        <vt:i4>1703986</vt:i4>
      </vt:variant>
      <vt:variant>
        <vt:i4>95</vt:i4>
      </vt:variant>
      <vt:variant>
        <vt:i4>0</vt:i4>
      </vt:variant>
      <vt:variant>
        <vt:i4>5</vt:i4>
      </vt:variant>
      <vt:variant>
        <vt:lpwstr/>
      </vt:variant>
      <vt:variant>
        <vt:lpwstr>_Toc294077338</vt:lpwstr>
      </vt:variant>
      <vt:variant>
        <vt:i4>1703986</vt:i4>
      </vt:variant>
      <vt:variant>
        <vt:i4>89</vt:i4>
      </vt:variant>
      <vt:variant>
        <vt:i4>0</vt:i4>
      </vt:variant>
      <vt:variant>
        <vt:i4>5</vt:i4>
      </vt:variant>
      <vt:variant>
        <vt:lpwstr/>
      </vt:variant>
      <vt:variant>
        <vt:lpwstr>_Toc294077337</vt:lpwstr>
      </vt:variant>
      <vt:variant>
        <vt:i4>1703986</vt:i4>
      </vt:variant>
      <vt:variant>
        <vt:i4>83</vt:i4>
      </vt:variant>
      <vt:variant>
        <vt:i4>0</vt:i4>
      </vt:variant>
      <vt:variant>
        <vt:i4>5</vt:i4>
      </vt:variant>
      <vt:variant>
        <vt:lpwstr/>
      </vt:variant>
      <vt:variant>
        <vt:lpwstr>_Toc294077336</vt:lpwstr>
      </vt:variant>
      <vt:variant>
        <vt:i4>1703986</vt:i4>
      </vt:variant>
      <vt:variant>
        <vt:i4>77</vt:i4>
      </vt:variant>
      <vt:variant>
        <vt:i4>0</vt:i4>
      </vt:variant>
      <vt:variant>
        <vt:i4>5</vt:i4>
      </vt:variant>
      <vt:variant>
        <vt:lpwstr/>
      </vt:variant>
      <vt:variant>
        <vt:lpwstr>_Toc294077335</vt:lpwstr>
      </vt:variant>
      <vt:variant>
        <vt:i4>1703986</vt:i4>
      </vt:variant>
      <vt:variant>
        <vt:i4>71</vt:i4>
      </vt:variant>
      <vt:variant>
        <vt:i4>0</vt:i4>
      </vt:variant>
      <vt:variant>
        <vt:i4>5</vt:i4>
      </vt:variant>
      <vt:variant>
        <vt:lpwstr/>
      </vt:variant>
      <vt:variant>
        <vt:lpwstr>_Toc294077334</vt:lpwstr>
      </vt:variant>
      <vt:variant>
        <vt:i4>1703986</vt:i4>
      </vt:variant>
      <vt:variant>
        <vt:i4>65</vt:i4>
      </vt:variant>
      <vt:variant>
        <vt:i4>0</vt:i4>
      </vt:variant>
      <vt:variant>
        <vt:i4>5</vt:i4>
      </vt:variant>
      <vt:variant>
        <vt:lpwstr/>
      </vt:variant>
      <vt:variant>
        <vt:lpwstr>_Toc294077333</vt:lpwstr>
      </vt:variant>
      <vt:variant>
        <vt:i4>1703986</vt:i4>
      </vt:variant>
      <vt:variant>
        <vt:i4>59</vt:i4>
      </vt:variant>
      <vt:variant>
        <vt:i4>0</vt:i4>
      </vt:variant>
      <vt:variant>
        <vt:i4>5</vt:i4>
      </vt:variant>
      <vt:variant>
        <vt:lpwstr/>
      </vt:variant>
      <vt:variant>
        <vt:lpwstr>_Toc294077332</vt:lpwstr>
      </vt:variant>
      <vt:variant>
        <vt:i4>1703986</vt:i4>
      </vt:variant>
      <vt:variant>
        <vt:i4>53</vt:i4>
      </vt:variant>
      <vt:variant>
        <vt:i4>0</vt:i4>
      </vt:variant>
      <vt:variant>
        <vt:i4>5</vt:i4>
      </vt:variant>
      <vt:variant>
        <vt:lpwstr/>
      </vt:variant>
      <vt:variant>
        <vt:lpwstr>_Toc294077331</vt:lpwstr>
      </vt:variant>
      <vt:variant>
        <vt:i4>1703986</vt:i4>
      </vt:variant>
      <vt:variant>
        <vt:i4>47</vt:i4>
      </vt:variant>
      <vt:variant>
        <vt:i4>0</vt:i4>
      </vt:variant>
      <vt:variant>
        <vt:i4>5</vt:i4>
      </vt:variant>
      <vt:variant>
        <vt:lpwstr/>
      </vt:variant>
      <vt:variant>
        <vt:lpwstr>_Toc294077330</vt:lpwstr>
      </vt:variant>
      <vt:variant>
        <vt:i4>1769522</vt:i4>
      </vt:variant>
      <vt:variant>
        <vt:i4>41</vt:i4>
      </vt:variant>
      <vt:variant>
        <vt:i4>0</vt:i4>
      </vt:variant>
      <vt:variant>
        <vt:i4>5</vt:i4>
      </vt:variant>
      <vt:variant>
        <vt:lpwstr/>
      </vt:variant>
      <vt:variant>
        <vt:lpwstr>_Toc294077329</vt:lpwstr>
      </vt:variant>
      <vt:variant>
        <vt:i4>1769522</vt:i4>
      </vt:variant>
      <vt:variant>
        <vt:i4>35</vt:i4>
      </vt:variant>
      <vt:variant>
        <vt:i4>0</vt:i4>
      </vt:variant>
      <vt:variant>
        <vt:i4>5</vt:i4>
      </vt:variant>
      <vt:variant>
        <vt:lpwstr/>
      </vt:variant>
      <vt:variant>
        <vt:lpwstr>_Toc294077328</vt:lpwstr>
      </vt:variant>
      <vt:variant>
        <vt:i4>1769522</vt:i4>
      </vt:variant>
      <vt:variant>
        <vt:i4>29</vt:i4>
      </vt:variant>
      <vt:variant>
        <vt:i4>0</vt:i4>
      </vt:variant>
      <vt:variant>
        <vt:i4>5</vt:i4>
      </vt:variant>
      <vt:variant>
        <vt:lpwstr/>
      </vt:variant>
      <vt:variant>
        <vt:lpwstr>_Toc294077327</vt:lpwstr>
      </vt:variant>
      <vt:variant>
        <vt:i4>1769522</vt:i4>
      </vt:variant>
      <vt:variant>
        <vt:i4>23</vt:i4>
      </vt:variant>
      <vt:variant>
        <vt:i4>0</vt:i4>
      </vt:variant>
      <vt:variant>
        <vt:i4>5</vt:i4>
      </vt:variant>
      <vt:variant>
        <vt:lpwstr/>
      </vt:variant>
      <vt:variant>
        <vt:lpwstr>_Toc294077326</vt:lpwstr>
      </vt:variant>
      <vt:variant>
        <vt:i4>1769522</vt:i4>
      </vt:variant>
      <vt:variant>
        <vt:i4>17</vt:i4>
      </vt:variant>
      <vt:variant>
        <vt:i4>0</vt:i4>
      </vt:variant>
      <vt:variant>
        <vt:i4>5</vt:i4>
      </vt:variant>
      <vt:variant>
        <vt:lpwstr/>
      </vt:variant>
      <vt:variant>
        <vt:lpwstr>_Toc294077325</vt:lpwstr>
      </vt:variant>
      <vt:variant>
        <vt:i4>1769522</vt:i4>
      </vt:variant>
      <vt:variant>
        <vt:i4>11</vt:i4>
      </vt:variant>
      <vt:variant>
        <vt:i4>0</vt:i4>
      </vt:variant>
      <vt:variant>
        <vt:i4>5</vt:i4>
      </vt:variant>
      <vt:variant>
        <vt:lpwstr/>
      </vt:variant>
      <vt:variant>
        <vt:lpwstr>_Toc294077324</vt:lpwstr>
      </vt:variant>
      <vt:variant>
        <vt:i4>262168</vt:i4>
      </vt:variant>
      <vt:variant>
        <vt:i4>-1</vt:i4>
      </vt:variant>
      <vt:variant>
        <vt:i4>2052</vt:i4>
      </vt:variant>
      <vt:variant>
        <vt:i4>1</vt:i4>
      </vt:variant>
      <vt:variant>
        <vt:lpwstr>http://www.adformatie.nl/images/uploads/RET_Logo_1.jpg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Algemeen document sjabloon</dc:title>
  <dc:creator>Bert Franken</dc:creator>
  <cp:lastModifiedBy>Martijn Buurman</cp:lastModifiedBy>
  <cp:revision>3</cp:revision>
  <cp:lastPrinted>2015-12-17T09:21:00Z</cp:lastPrinted>
  <dcterms:created xsi:type="dcterms:W3CDTF">2017-03-13T08:45:00Z</dcterms:created>
  <dcterms:modified xsi:type="dcterms:W3CDTF">2017-11-10T07:56:00Z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0x01010073F98CE0AA5CF242954EC8809C7E447E</vt:lpwstr>
  </property>
</Properties>
</file>